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7FB0D0" w14:textId="77777777" w:rsidR="00131729" w:rsidRPr="001F38D4" w:rsidRDefault="00131729" w:rsidP="001F38D4">
      <w:pPr>
        <w:jc w:val="center"/>
        <w:rPr>
          <w:rFonts w:cs="Arial"/>
          <w:b/>
          <w:bCs/>
        </w:rPr>
      </w:pPr>
      <w:r w:rsidRPr="001F38D4">
        <w:rPr>
          <w:rFonts w:cs="Arial"/>
          <w:b/>
          <w:bCs/>
        </w:rPr>
        <w:t>NAROČNIK:</w:t>
      </w:r>
    </w:p>
    <w:p w14:paraId="29FACF19" w14:textId="77777777" w:rsidR="00EF131C" w:rsidRPr="001F38D4" w:rsidRDefault="00EF131C" w:rsidP="001F38D4">
      <w:pPr>
        <w:jc w:val="center"/>
        <w:rPr>
          <w:rFonts w:cs="Arial"/>
        </w:rPr>
      </w:pPr>
      <w:r w:rsidRPr="001F38D4">
        <w:rPr>
          <w:rFonts w:cs="Arial"/>
        </w:rPr>
        <w:t>VODOVODI IN KANALIZACIJA NOVA GORICA d.d.</w:t>
      </w:r>
    </w:p>
    <w:p w14:paraId="15E7B84B" w14:textId="77777777" w:rsidR="00EF131C" w:rsidRPr="001F38D4" w:rsidRDefault="00EF131C" w:rsidP="001F38D4">
      <w:pPr>
        <w:jc w:val="center"/>
        <w:rPr>
          <w:rFonts w:cs="Arial"/>
        </w:rPr>
      </w:pPr>
      <w:r w:rsidRPr="001F38D4">
        <w:rPr>
          <w:rFonts w:cs="Arial"/>
        </w:rPr>
        <w:t>Kromberk, Cesta 25. junija 1B</w:t>
      </w:r>
    </w:p>
    <w:p w14:paraId="7765EBFD" w14:textId="7595D049" w:rsidR="00131729" w:rsidRPr="001F38D4" w:rsidRDefault="00EF131C" w:rsidP="001F38D4">
      <w:pPr>
        <w:jc w:val="center"/>
        <w:rPr>
          <w:rFonts w:cs="Arial"/>
        </w:rPr>
      </w:pPr>
      <w:r w:rsidRPr="001F38D4">
        <w:rPr>
          <w:rFonts w:cs="Arial"/>
        </w:rPr>
        <w:t>5000 Nova Gorica</w:t>
      </w:r>
      <w:r w:rsidR="00C119F1" w:rsidRPr="001F38D4">
        <w:rPr>
          <w:rFonts w:cs="Arial"/>
        </w:rPr>
        <w:t xml:space="preserve"> </w:t>
      </w:r>
    </w:p>
    <w:p w14:paraId="1C1B412C" w14:textId="77777777" w:rsidR="00131729" w:rsidRPr="001F38D4" w:rsidRDefault="00131729" w:rsidP="001F38D4">
      <w:pPr>
        <w:jc w:val="center"/>
        <w:rPr>
          <w:rFonts w:cs="Arial"/>
        </w:rPr>
      </w:pPr>
    </w:p>
    <w:p w14:paraId="5C9FFCFD" w14:textId="3D8CFC70" w:rsidR="00131729" w:rsidRPr="001F38D4" w:rsidRDefault="009F41A0" w:rsidP="001F38D4">
      <w:pPr>
        <w:tabs>
          <w:tab w:val="left" w:pos="7632"/>
        </w:tabs>
        <w:rPr>
          <w:rFonts w:cs="Arial"/>
        </w:rPr>
      </w:pPr>
      <w:r w:rsidRPr="001F38D4">
        <w:rPr>
          <w:rFonts w:cs="Arial"/>
        </w:rPr>
        <w:tab/>
      </w:r>
    </w:p>
    <w:p w14:paraId="00B9651C" w14:textId="77777777" w:rsidR="00131729" w:rsidRPr="001F38D4" w:rsidRDefault="00131729" w:rsidP="001F38D4">
      <w:pPr>
        <w:jc w:val="center"/>
        <w:rPr>
          <w:rFonts w:cs="Arial"/>
        </w:rPr>
      </w:pPr>
    </w:p>
    <w:p w14:paraId="63688590" w14:textId="77777777" w:rsidR="00131729" w:rsidRPr="001F38D4" w:rsidRDefault="00131729" w:rsidP="001F38D4">
      <w:pPr>
        <w:jc w:val="center"/>
        <w:rPr>
          <w:rFonts w:cs="Arial"/>
        </w:rPr>
      </w:pPr>
    </w:p>
    <w:p w14:paraId="3BD8CD77" w14:textId="77777777" w:rsidR="00131729" w:rsidRPr="001F38D4" w:rsidRDefault="00131729" w:rsidP="001F38D4">
      <w:pPr>
        <w:jc w:val="center"/>
        <w:rPr>
          <w:rFonts w:cs="Arial"/>
        </w:rPr>
      </w:pPr>
      <w:r w:rsidRPr="001F38D4">
        <w:rPr>
          <w:rFonts w:cs="Arial"/>
        </w:rPr>
        <w:t>DOKUMENTACIJA V ZVEZI Z ODDAJO JAVNEGA NAROČILA:</w:t>
      </w:r>
    </w:p>
    <w:tbl>
      <w:tblPr>
        <w:tblW w:w="0" w:type="auto"/>
        <w:tblInd w:w="-106" w:type="dxa"/>
        <w:tblBorders>
          <w:top w:val="double" w:sz="4" w:space="0" w:color="auto"/>
          <w:left w:val="single" w:sz="4" w:space="0" w:color="auto"/>
          <w:bottom w:val="double" w:sz="4" w:space="0" w:color="auto"/>
          <w:right w:val="single" w:sz="4" w:space="0" w:color="auto"/>
        </w:tblBorders>
        <w:tblLook w:val="00A0" w:firstRow="1" w:lastRow="0" w:firstColumn="1" w:lastColumn="0" w:noHBand="0" w:noVBand="0"/>
      </w:tblPr>
      <w:tblGrid>
        <w:gridCol w:w="9062"/>
      </w:tblGrid>
      <w:tr w:rsidR="00E9347E" w:rsidRPr="001F38D4" w14:paraId="2784CED5" w14:textId="77777777">
        <w:tc>
          <w:tcPr>
            <w:tcW w:w="9062" w:type="dxa"/>
            <w:tcBorders>
              <w:top w:val="double" w:sz="4" w:space="0" w:color="auto"/>
              <w:bottom w:val="double" w:sz="4" w:space="0" w:color="auto"/>
            </w:tcBorders>
            <w:shd w:val="clear" w:color="auto" w:fill="F7EFFB"/>
          </w:tcPr>
          <w:p w14:paraId="074F1F9B" w14:textId="3D2167DA" w:rsidR="00131729" w:rsidRPr="001F38D4" w:rsidRDefault="00131729" w:rsidP="001F38D4">
            <w:pPr>
              <w:jc w:val="center"/>
              <w:rPr>
                <w:rFonts w:cs="Arial"/>
              </w:rPr>
            </w:pPr>
          </w:p>
          <w:p w14:paraId="017C3AD4" w14:textId="77777777" w:rsidR="00131729" w:rsidRPr="001F38D4" w:rsidRDefault="00131729" w:rsidP="001F38D4">
            <w:pPr>
              <w:jc w:val="center"/>
              <w:rPr>
                <w:rFonts w:cs="Arial"/>
              </w:rPr>
            </w:pPr>
          </w:p>
          <w:p w14:paraId="15E98F5D" w14:textId="32B71652" w:rsidR="00131729" w:rsidRPr="001F38D4" w:rsidRDefault="00131729" w:rsidP="001F38D4">
            <w:pPr>
              <w:jc w:val="center"/>
              <w:rPr>
                <w:rFonts w:cs="Arial"/>
                <w:b/>
                <w:bCs/>
              </w:rPr>
            </w:pPr>
            <w:r w:rsidRPr="001F38D4">
              <w:rPr>
                <w:rFonts w:cs="Arial"/>
                <w:b/>
                <w:bCs/>
              </w:rPr>
              <w:t>»</w:t>
            </w:r>
            <w:r w:rsidR="00EF131C" w:rsidRPr="001F38D4">
              <w:rPr>
                <w:rFonts w:cs="Arial"/>
                <w:b/>
                <w:bCs/>
              </w:rPr>
              <w:t>Dobava vodovodnega in kanalizacijskega materiala za obdobje dveh let</w:t>
            </w:r>
            <w:r w:rsidRPr="001F38D4">
              <w:rPr>
                <w:rFonts w:cs="Arial"/>
                <w:b/>
                <w:bCs/>
              </w:rPr>
              <w:t>«</w:t>
            </w:r>
            <w:r w:rsidR="002F2099" w:rsidRPr="001F38D4">
              <w:rPr>
                <w:rFonts w:cs="Arial"/>
                <w:b/>
                <w:bCs/>
              </w:rPr>
              <w:t xml:space="preserve"> </w:t>
            </w:r>
          </w:p>
          <w:p w14:paraId="3C2DAD0A" w14:textId="77777777" w:rsidR="00DA05DF" w:rsidRPr="001F38D4" w:rsidRDefault="00DA05DF" w:rsidP="001F38D4">
            <w:pPr>
              <w:jc w:val="center"/>
              <w:rPr>
                <w:rFonts w:cs="Arial"/>
              </w:rPr>
            </w:pPr>
          </w:p>
          <w:p w14:paraId="3F543E33" w14:textId="77777777" w:rsidR="00131729" w:rsidRPr="001F38D4" w:rsidRDefault="00131729" w:rsidP="001F38D4">
            <w:pPr>
              <w:jc w:val="center"/>
              <w:rPr>
                <w:rFonts w:cs="Arial"/>
              </w:rPr>
            </w:pPr>
          </w:p>
          <w:p w14:paraId="1DE2F95B" w14:textId="77777777" w:rsidR="00131729" w:rsidRPr="001F38D4" w:rsidRDefault="00131729" w:rsidP="001F38D4">
            <w:pPr>
              <w:jc w:val="center"/>
              <w:rPr>
                <w:rFonts w:cs="Arial"/>
              </w:rPr>
            </w:pPr>
          </w:p>
        </w:tc>
      </w:tr>
    </w:tbl>
    <w:p w14:paraId="02E79CC9" w14:textId="322EE462" w:rsidR="00131729" w:rsidRPr="001F38D4" w:rsidRDefault="00EF131C" w:rsidP="001F38D4">
      <w:pPr>
        <w:jc w:val="center"/>
        <w:rPr>
          <w:rFonts w:cs="Arial"/>
        </w:rPr>
      </w:pPr>
      <w:r w:rsidRPr="001F38D4">
        <w:rPr>
          <w:rFonts w:cs="Arial"/>
        </w:rPr>
        <w:t>za oddajo javnega naročila po odprtem postopku</w:t>
      </w:r>
    </w:p>
    <w:p w14:paraId="0A767EB9" w14:textId="77777777" w:rsidR="00131729" w:rsidRPr="001F38D4" w:rsidRDefault="00131729" w:rsidP="001F38D4">
      <w:pPr>
        <w:rPr>
          <w:rFonts w:cs="Arial"/>
        </w:rPr>
      </w:pPr>
    </w:p>
    <w:p w14:paraId="7EE83F6B" w14:textId="77777777" w:rsidR="00131729" w:rsidRPr="001F38D4" w:rsidRDefault="00131729" w:rsidP="001F38D4">
      <w:pPr>
        <w:rPr>
          <w:rFonts w:cs="Arial"/>
        </w:rPr>
      </w:pPr>
    </w:p>
    <w:p w14:paraId="2ED5F641" w14:textId="77777777" w:rsidR="00131729" w:rsidRPr="001F38D4" w:rsidRDefault="00131729" w:rsidP="001F38D4">
      <w:pPr>
        <w:rPr>
          <w:rFonts w:cs="Arial"/>
        </w:rPr>
      </w:pPr>
    </w:p>
    <w:tbl>
      <w:tblPr>
        <w:tblW w:w="0" w:type="auto"/>
        <w:tblInd w:w="-106" w:type="dxa"/>
        <w:tblLook w:val="00A0" w:firstRow="1" w:lastRow="0" w:firstColumn="1" w:lastColumn="0" w:noHBand="0" w:noVBand="0"/>
      </w:tblPr>
      <w:tblGrid>
        <w:gridCol w:w="4217"/>
        <w:gridCol w:w="4845"/>
      </w:tblGrid>
      <w:tr w:rsidR="00EF131C" w:rsidRPr="001F38D4" w14:paraId="15B0471C" w14:textId="77777777" w:rsidTr="00EF131C">
        <w:trPr>
          <w:cantSplit/>
          <w:trHeight w:val="567"/>
        </w:trPr>
        <w:tc>
          <w:tcPr>
            <w:tcW w:w="4217" w:type="dxa"/>
            <w:vAlign w:val="center"/>
            <w:hideMark/>
          </w:tcPr>
          <w:p w14:paraId="5D7836D6" w14:textId="77777777" w:rsidR="00EF131C" w:rsidRPr="001F38D4" w:rsidRDefault="00EF131C" w:rsidP="001F38D4">
            <w:pPr>
              <w:jc w:val="right"/>
              <w:rPr>
                <w:rFonts w:cs="Arial"/>
                <w:b/>
                <w:bCs/>
              </w:rPr>
            </w:pPr>
            <w:r w:rsidRPr="001F38D4">
              <w:rPr>
                <w:rFonts w:cs="Arial"/>
                <w:b/>
                <w:bCs/>
              </w:rPr>
              <w:t>NASLOV JAVNEGA NAROČILA</w:t>
            </w:r>
          </w:p>
        </w:tc>
        <w:tc>
          <w:tcPr>
            <w:tcW w:w="4845" w:type="dxa"/>
            <w:vAlign w:val="center"/>
            <w:hideMark/>
          </w:tcPr>
          <w:p w14:paraId="67DC9E42" w14:textId="77777777" w:rsidR="00EF131C" w:rsidRPr="001F38D4" w:rsidRDefault="00EF131C" w:rsidP="001F38D4">
            <w:pPr>
              <w:rPr>
                <w:rFonts w:cs="Arial"/>
                <w:highlight w:val="yellow"/>
              </w:rPr>
            </w:pPr>
            <w:r w:rsidRPr="001F38D4">
              <w:rPr>
                <w:rFonts w:cs="Arial"/>
              </w:rPr>
              <w:t>Dobava vodovodnega in kanalizacijskega materiala za obdobje dveh let</w:t>
            </w:r>
          </w:p>
        </w:tc>
      </w:tr>
      <w:tr w:rsidR="00EF131C" w:rsidRPr="001F38D4" w14:paraId="4143C62F" w14:textId="77777777" w:rsidTr="00EF131C">
        <w:trPr>
          <w:cantSplit/>
          <w:trHeight w:val="567"/>
        </w:trPr>
        <w:tc>
          <w:tcPr>
            <w:tcW w:w="4217" w:type="dxa"/>
            <w:vAlign w:val="center"/>
            <w:hideMark/>
          </w:tcPr>
          <w:p w14:paraId="26A4BDB0" w14:textId="77777777" w:rsidR="00EF131C" w:rsidRPr="001F38D4" w:rsidRDefault="00EF131C" w:rsidP="001F38D4">
            <w:pPr>
              <w:jc w:val="right"/>
              <w:rPr>
                <w:rFonts w:cs="Arial"/>
                <w:b/>
                <w:bCs/>
              </w:rPr>
            </w:pPr>
            <w:r w:rsidRPr="001F38D4">
              <w:rPr>
                <w:rFonts w:cs="Arial"/>
                <w:b/>
                <w:bCs/>
              </w:rPr>
              <w:t>VRSTA JAVNEGA NAROČILA</w:t>
            </w:r>
          </w:p>
        </w:tc>
        <w:tc>
          <w:tcPr>
            <w:tcW w:w="4845" w:type="dxa"/>
            <w:vAlign w:val="center"/>
            <w:hideMark/>
          </w:tcPr>
          <w:p w14:paraId="190DCB7A" w14:textId="487F0D01" w:rsidR="00EF131C" w:rsidRPr="001F38D4" w:rsidRDefault="00EF131C" w:rsidP="001F38D4">
            <w:pPr>
              <w:jc w:val="both"/>
              <w:rPr>
                <w:rFonts w:cs="Arial"/>
                <w:highlight w:val="yellow"/>
              </w:rPr>
            </w:pPr>
            <w:r w:rsidRPr="001F38D4">
              <w:rPr>
                <w:rFonts w:cs="Arial"/>
              </w:rPr>
              <w:t>Javno naročilo blaga</w:t>
            </w:r>
          </w:p>
        </w:tc>
      </w:tr>
      <w:tr w:rsidR="00EF131C" w:rsidRPr="001F38D4" w14:paraId="01E2E069" w14:textId="77777777" w:rsidTr="00EF131C">
        <w:trPr>
          <w:cantSplit/>
          <w:trHeight w:val="567"/>
        </w:trPr>
        <w:tc>
          <w:tcPr>
            <w:tcW w:w="4217" w:type="dxa"/>
            <w:vAlign w:val="center"/>
            <w:hideMark/>
          </w:tcPr>
          <w:p w14:paraId="6016E21F" w14:textId="4276F6D8" w:rsidR="00EF131C" w:rsidRPr="00463E0B" w:rsidRDefault="00F44432" w:rsidP="001F38D4">
            <w:pPr>
              <w:jc w:val="right"/>
              <w:rPr>
                <w:rFonts w:cs="Arial"/>
                <w:b/>
                <w:bCs/>
                <w:color w:val="FF0000"/>
              </w:rPr>
            </w:pPr>
            <w:r w:rsidRPr="00463E0B">
              <w:rPr>
                <w:rFonts w:cs="Arial"/>
                <w:b/>
                <w:bCs/>
                <w:color w:val="FF0000"/>
              </w:rPr>
              <w:t>OZNAKA</w:t>
            </w:r>
            <w:r w:rsidR="00EF131C" w:rsidRPr="00463E0B">
              <w:rPr>
                <w:rFonts w:cs="Arial"/>
                <w:b/>
                <w:bCs/>
                <w:color w:val="FF0000"/>
              </w:rPr>
              <w:t xml:space="preserve"> POSTOPKA</w:t>
            </w:r>
          </w:p>
        </w:tc>
        <w:tc>
          <w:tcPr>
            <w:tcW w:w="4845" w:type="dxa"/>
            <w:vAlign w:val="center"/>
            <w:hideMark/>
          </w:tcPr>
          <w:p w14:paraId="68EDB26D" w14:textId="3EEA0616" w:rsidR="00EF131C" w:rsidRPr="00463E0B" w:rsidRDefault="00122188" w:rsidP="001F38D4">
            <w:pPr>
              <w:rPr>
                <w:rFonts w:cs="Arial"/>
                <w:color w:val="FF0000"/>
              </w:rPr>
            </w:pPr>
            <w:r w:rsidRPr="00463E0B">
              <w:rPr>
                <w:rFonts w:cs="Arial"/>
                <w:color w:val="FF0000"/>
                <w:u w:val="single"/>
              </w:rPr>
              <w:t>JN-</w:t>
            </w:r>
            <w:r w:rsidR="00463E0B" w:rsidRPr="00463E0B">
              <w:rPr>
                <w:rFonts w:cs="Arial"/>
                <w:color w:val="FF0000"/>
                <w:u w:val="single"/>
              </w:rPr>
              <w:t>6</w:t>
            </w:r>
            <w:r w:rsidRPr="00463E0B">
              <w:rPr>
                <w:rFonts w:cs="Arial"/>
                <w:color w:val="FF0000"/>
                <w:u w:val="single"/>
              </w:rPr>
              <w:t>B/2021</w:t>
            </w:r>
          </w:p>
        </w:tc>
      </w:tr>
      <w:tr w:rsidR="00EF131C" w:rsidRPr="001F38D4" w14:paraId="438434B9" w14:textId="77777777" w:rsidTr="00EF131C">
        <w:trPr>
          <w:cantSplit/>
          <w:trHeight w:val="567"/>
        </w:trPr>
        <w:tc>
          <w:tcPr>
            <w:tcW w:w="4217" w:type="dxa"/>
            <w:vAlign w:val="center"/>
            <w:hideMark/>
          </w:tcPr>
          <w:p w14:paraId="77C7C354" w14:textId="77777777" w:rsidR="00EF131C" w:rsidRPr="00463E0B" w:rsidRDefault="00EF131C" w:rsidP="001F38D4">
            <w:pPr>
              <w:jc w:val="right"/>
              <w:rPr>
                <w:rFonts w:cs="Arial"/>
                <w:b/>
                <w:bCs/>
                <w:color w:val="FF0000"/>
              </w:rPr>
            </w:pPr>
            <w:r w:rsidRPr="00463E0B">
              <w:rPr>
                <w:rFonts w:cs="Arial"/>
                <w:b/>
                <w:bCs/>
                <w:color w:val="FF0000"/>
              </w:rPr>
              <w:t>DATUM</w:t>
            </w:r>
          </w:p>
        </w:tc>
        <w:tc>
          <w:tcPr>
            <w:tcW w:w="4845" w:type="dxa"/>
            <w:vAlign w:val="center"/>
            <w:hideMark/>
          </w:tcPr>
          <w:p w14:paraId="459D6DA5" w14:textId="0DB6252D" w:rsidR="00EF131C" w:rsidRPr="00463E0B" w:rsidRDefault="00463E0B" w:rsidP="001F38D4">
            <w:pPr>
              <w:rPr>
                <w:rFonts w:cs="Arial"/>
                <w:color w:val="FF0000"/>
                <w:highlight w:val="yellow"/>
              </w:rPr>
            </w:pPr>
            <w:r w:rsidRPr="00463E0B">
              <w:rPr>
                <w:rFonts w:cs="Arial"/>
                <w:color w:val="FF0000"/>
              </w:rPr>
              <w:t>XX.XX.2022</w:t>
            </w:r>
          </w:p>
        </w:tc>
      </w:tr>
    </w:tbl>
    <w:p w14:paraId="034F0CD2" w14:textId="77777777" w:rsidR="00131729" w:rsidRPr="001F38D4" w:rsidRDefault="00131729" w:rsidP="001F38D4">
      <w:pPr>
        <w:rPr>
          <w:rFonts w:cs="Arial"/>
        </w:rPr>
      </w:pPr>
      <w:r w:rsidRPr="001F38D4">
        <w:rPr>
          <w:rFonts w:cs="Arial"/>
        </w:rPr>
        <w:br w:type="page"/>
      </w:r>
    </w:p>
    <w:p w14:paraId="0AAB915C" w14:textId="77777777" w:rsidR="00131729" w:rsidRPr="0094201E" w:rsidRDefault="00131729" w:rsidP="0094201E">
      <w:pPr>
        <w:pStyle w:val="Kazalovsebine1"/>
      </w:pPr>
      <w:r w:rsidRPr="0094201E">
        <w:lastRenderedPageBreak/>
        <w:t>vsebina:</w:t>
      </w:r>
    </w:p>
    <w:p w14:paraId="1B8B783C" w14:textId="77777777" w:rsidR="002C6A71" w:rsidRPr="0094201E" w:rsidRDefault="002C6A71" w:rsidP="001F38D4">
      <w:pPr>
        <w:rPr>
          <w:rFonts w:cs="Arial"/>
          <w:szCs w:val="22"/>
        </w:rPr>
      </w:pPr>
    </w:p>
    <w:p w14:paraId="3A99D908" w14:textId="3CE49B05" w:rsidR="0094201E" w:rsidRPr="0094201E" w:rsidRDefault="00253676">
      <w:pPr>
        <w:pStyle w:val="Kazalovsebine1"/>
        <w:rPr>
          <w:rFonts w:eastAsiaTheme="minorEastAsia"/>
          <w:b w:val="0"/>
          <w:bCs w:val="0"/>
          <w:caps w:val="0"/>
        </w:rPr>
      </w:pPr>
      <w:r w:rsidRPr="0094201E">
        <w:rPr>
          <w:u w:val="single"/>
        </w:rPr>
        <w:fldChar w:fldCharType="begin"/>
      </w:r>
      <w:r w:rsidR="00131729" w:rsidRPr="0094201E">
        <w:instrText xml:space="preserve"> TOC \o "1-3" \h \z \u </w:instrText>
      </w:r>
      <w:r w:rsidRPr="0094201E">
        <w:rPr>
          <w:u w:val="single"/>
        </w:rPr>
        <w:fldChar w:fldCharType="separate"/>
      </w:r>
      <w:hyperlink w:anchor="_Toc63769225" w:history="1">
        <w:r w:rsidR="0094201E" w:rsidRPr="0094201E">
          <w:rPr>
            <w:rStyle w:val="Hiperpovezava"/>
          </w:rPr>
          <w:t>1.</w:t>
        </w:r>
        <w:r w:rsidR="0094201E" w:rsidRPr="0094201E">
          <w:rPr>
            <w:rFonts w:eastAsiaTheme="minorEastAsia"/>
            <w:b w:val="0"/>
            <w:bCs w:val="0"/>
            <w:caps w:val="0"/>
          </w:rPr>
          <w:tab/>
        </w:r>
        <w:r w:rsidR="0094201E" w:rsidRPr="0094201E">
          <w:rPr>
            <w:rStyle w:val="Hiperpovezava"/>
          </w:rPr>
          <w:t>POVABILO ZAINTERESIRANIM PONUDNIKOM K SODELOVANJU</w:t>
        </w:r>
        <w:r w:rsidR="0094201E" w:rsidRPr="0094201E">
          <w:rPr>
            <w:webHidden/>
          </w:rPr>
          <w:tab/>
        </w:r>
        <w:r w:rsidR="0094201E" w:rsidRPr="0094201E">
          <w:rPr>
            <w:webHidden/>
          </w:rPr>
          <w:fldChar w:fldCharType="begin"/>
        </w:r>
        <w:r w:rsidR="0094201E" w:rsidRPr="0094201E">
          <w:rPr>
            <w:webHidden/>
          </w:rPr>
          <w:instrText xml:space="preserve"> PAGEREF _Toc63769225 \h </w:instrText>
        </w:r>
        <w:r w:rsidR="0094201E" w:rsidRPr="0094201E">
          <w:rPr>
            <w:webHidden/>
          </w:rPr>
        </w:r>
        <w:r w:rsidR="0094201E" w:rsidRPr="0094201E">
          <w:rPr>
            <w:webHidden/>
          </w:rPr>
          <w:fldChar w:fldCharType="separate"/>
        </w:r>
        <w:r w:rsidR="0006224A">
          <w:rPr>
            <w:webHidden/>
          </w:rPr>
          <w:t>5</w:t>
        </w:r>
        <w:r w:rsidR="0094201E" w:rsidRPr="0094201E">
          <w:rPr>
            <w:webHidden/>
          </w:rPr>
          <w:fldChar w:fldCharType="end"/>
        </w:r>
      </w:hyperlink>
    </w:p>
    <w:p w14:paraId="3B27EA5D" w14:textId="3B64FF3D" w:rsidR="0094201E" w:rsidRPr="0094201E" w:rsidRDefault="00463E0B" w:rsidP="0094201E">
      <w:pPr>
        <w:pStyle w:val="Kazalovsebine2"/>
        <w:rPr>
          <w:rFonts w:eastAsiaTheme="minorEastAsia"/>
        </w:rPr>
      </w:pPr>
      <w:hyperlink w:anchor="_Toc63769226" w:history="1">
        <w:r w:rsidR="0094201E" w:rsidRPr="0094201E">
          <w:rPr>
            <w:rStyle w:val="Hiperpovezava"/>
          </w:rPr>
          <w:t>1.1.</w:t>
        </w:r>
        <w:r w:rsidR="0094201E" w:rsidRPr="0094201E">
          <w:rPr>
            <w:rFonts w:eastAsiaTheme="minorEastAsia"/>
          </w:rPr>
          <w:tab/>
        </w:r>
        <w:r w:rsidR="0094201E" w:rsidRPr="0094201E">
          <w:rPr>
            <w:rStyle w:val="Hiperpovezava"/>
          </w:rPr>
          <w:t>Variantne ponudbe</w:t>
        </w:r>
        <w:r w:rsidR="0094201E" w:rsidRPr="0094201E">
          <w:rPr>
            <w:webHidden/>
          </w:rPr>
          <w:tab/>
        </w:r>
        <w:r w:rsidR="0094201E" w:rsidRPr="0094201E">
          <w:rPr>
            <w:webHidden/>
          </w:rPr>
          <w:fldChar w:fldCharType="begin"/>
        </w:r>
        <w:r w:rsidR="0094201E" w:rsidRPr="0094201E">
          <w:rPr>
            <w:webHidden/>
          </w:rPr>
          <w:instrText xml:space="preserve"> PAGEREF _Toc63769226 \h </w:instrText>
        </w:r>
        <w:r w:rsidR="0094201E" w:rsidRPr="0094201E">
          <w:rPr>
            <w:webHidden/>
          </w:rPr>
        </w:r>
        <w:r w:rsidR="0094201E" w:rsidRPr="0094201E">
          <w:rPr>
            <w:webHidden/>
          </w:rPr>
          <w:fldChar w:fldCharType="separate"/>
        </w:r>
        <w:r w:rsidR="0006224A">
          <w:rPr>
            <w:webHidden/>
          </w:rPr>
          <w:t>5</w:t>
        </w:r>
        <w:r w:rsidR="0094201E" w:rsidRPr="0094201E">
          <w:rPr>
            <w:webHidden/>
          </w:rPr>
          <w:fldChar w:fldCharType="end"/>
        </w:r>
      </w:hyperlink>
    </w:p>
    <w:p w14:paraId="0556BF31" w14:textId="25F79515" w:rsidR="0094201E" w:rsidRPr="0094201E" w:rsidRDefault="00463E0B">
      <w:pPr>
        <w:pStyle w:val="Kazalovsebine1"/>
        <w:rPr>
          <w:rFonts w:eastAsiaTheme="minorEastAsia"/>
          <w:b w:val="0"/>
          <w:bCs w:val="0"/>
          <w:caps w:val="0"/>
        </w:rPr>
      </w:pPr>
      <w:hyperlink w:anchor="_Toc63769227" w:history="1">
        <w:r w:rsidR="0094201E" w:rsidRPr="0094201E">
          <w:rPr>
            <w:rStyle w:val="Hiperpovezava"/>
          </w:rPr>
          <w:t>2.</w:t>
        </w:r>
        <w:r w:rsidR="0094201E" w:rsidRPr="0094201E">
          <w:rPr>
            <w:rFonts w:eastAsiaTheme="minorEastAsia"/>
            <w:b w:val="0"/>
            <w:bCs w:val="0"/>
            <w:caps w:val="0"/>
          </w:rPr>
          <w:tab/>
        </w:r>
        <w:r w:rsidR="0094201E" w:rsidRPr="0094201E">
          <w:rPr>
            <w:rStyle w:val="Hiperpovezava"/>
          </w:rPr>
          <w:t>POSTOPEK ODDAJE JAVNEGA NAROČILA</w:t>
        </w:r>
        <w:r w:rsidR="0094201E" w:rsidRPr="0094201E">
          <w:rPr>
            <w:webHidden/>
          </w:rPr>
          <w:tab/>
        </w:r>
        <w:r w:rsidR="0094201E" w:rsidRPr="0094201E">
          <w:rPr>
            <w:webHidden/>
          </w:rPr>
          <w:fldChar w:fldCharType="begin"/>
        </w:r>
        <w:r w:rsidR="0094201E" w:rsidRPr="0094201E">
          <w:rPr>
            <w:webHidden/>
          </w:rPr>
          <w:instrText xml:space="preserve"> PAGEREF _Toc63769227 \h </w:instrText>
        </w:r>
        <w:r w:rsidR="0094201E" w:rsidRPr="0094201E">
          <w:rPr>
            <w:webHidden/>
          </w:rPr>
        </w:r>
        <w:r w:rsidR="0094201E" w:rsidRPr="0094201E">
          <w:rPr>
            <w:webHidden/>
          </w:rPr>
          <w:fldChar w:fldCharType="separate"/>
        </w:r>
        <w:r w:rsidR="0006224A">
          <w:rPr>
            <w:webHidden/>
          </w:rPr>
          <w:t>5</w:t>
        </w:r>
        <w:r w:rsidR="0094201E" w:rsidRPr="0094201E">
          <w:rPr>
            <w:webHidden/>
          </w:rPr>
          <w:fldChar w:fldCharType="end"/>
        </w:r>
      </w:hyperlink>
    </w:p>
    <w:p w14:paraId="6BF16043" w14:textId="128F5462" w:rsidR="0094201E" w:rsidRPr="0094201E" w:rsidRDefault="00463E0B">
      <w:pPr>
        <w:pStyle w:val="Kazalovsebine1"/>
        <w:rPr>
          <w:rFonts w:eastAsiaTheme="minorEastAsia"/>
          <w:b w:val="0"/>
          <w:bCs w:val="0"/>
          <w:caps w:val="0"/>
        </w:rPr>
      </w:pPr>
      <w:hyperlink w:anchor="_Toc63769228" w:history="1">
        <w:r w:rsidR="0094201E" w:rsidRPr="0094201E">
          <w:rPr>
            <w:rStyle w:val="Hiperpovezava"/>
          </w:rPr>
          <w:t>3.</w:t>
        </w:r>
        <w:r w:rsidR="0094201E" w:rsidRPr="0094201E">
          <w:rPr>
            <w:rFonts w:eastAsiaTheme="minorEastAsia"/>
            <w:b w:val="0"/>
            <w:bCs w:val="0"/>
            <w:caps w:val="0"/>
          </w:rPr>
          <w:tab/>
        </w:r>
        <w:r w:rsidR="0094201E" w:rsidRPr="0094201E">
          <w:rPr>
            <w:rStyle w:val="Hiperpovezava"/>
          </w:rPr>
          <w:t>PRAVNA PODLAGA ZA IZVEDBO POSTOPKA JAVNEGA NAROČANJA</w:t>
        </w:r>
        <w:r w:rsidR="0094201E" w:rsidRPr="0094201E">
          <w:rPr>
            <w:webHidden/>
          </w:rPr>
          <w:tab/>
        </w:r>
        <w:r w:rsidR="0094201E" w:rsidRPr="0094201E">
          <w:rPr>
            <w:webHidden/>
          </w:rPr>
          <w:fldChar w:fldCharType="begin"/>
        </w:r>
        <w:r w:rsidR="0094201E" w:rsidRPr="0094201E">
          <w:rPr>
            <w:webHidden/>
          </w:rPr>
          <w:instrText xml:space="preserve"> PAGEREF _Toc63769228 \h </w:instrText>
        </w:r>
        <w:r w:rsidR="0094201E" w:rsidRPr="0094201E">
          <w:rPr>
            <w:webHidden/>
          </w:rPr>
        </w:r>
        <w:r w:rsidR="0094201E" w:rsidRPr="0094201E">
          <w:rPr>
            <w:webHidden/>
          </w:rPr>
          <w:fldChar w:fldCharType="separate"/>
        </w:r>
        <w:r w:rsidR="0006224A">
          <w:rPr>
            <w:webHidden/>
          </w:rPr>
          <w:t>5</w:t>
        </w:r>
        <w:r w:rsidR="0094201E" w:rsidRPr="0094201E">
          <w:rPr>
            <w:webHidden/>
          </w:rPr>
          <w:fldChar w:fldCharType="end"/>
        </w:r>
      </w:hyperlink>
    </w:p>
    <w:p w14:paraId="2606E3A7" w14:textId="13A962CB" w:rsidR="0094201E" w:rsidRPr="0094201E" w:rsidRDefault="00463E0B">
      <w:pPr>
        <w:pStyle w:val="Kazalovsebine1"/>
        <w:rPr>
          <w:rFonts w:eastAsiaTheme="minorEastAsia"/>
          <w:b w:val="0"/>
          <w:bCs w:val="0"/>
          <w:caps w:val="0"/>
        </w:rPr>
      </w:pPr>
      <w:hyperlink w:anchor="_Toc63769229" w:history="1">
        <w:r w:rsidR="0094201E" w:rsidRPr="0094201E">
          <w:rPr>
            <w:rStyle w:val="Hiperpovezava"/>
          </w:rPr>
          <w:t>4.</w:t>
        </w:r>
        <w:r w:rsidR="0094201E" w:rsidRPr="0094201E">
          <w:rPr>
            <w:rFonts w:eastAsiaTheme="minorEastAsia"/>
            <w:b w:val="0"/>
            <w:bCs w:val="0"/>
            <w:caps w:val="0"/>
          </w:rPr>
          <w:tab/>
        </w:r>
        <w:r w:rsidR="0094201E" w:rsidRPr="0094201E">
          <w:rPr>
            <w:rStyle w:val="Hiperpovezava"/>
          </w:rPr>
          <w:t>PONUDNIKI, KI LAHKO SODELUJEJO V JAVNEM NAROČILU</w:t>
        </w:r>
        <w:r w:rsidR="0094201E" w:rsidRPr="0094201E">
          <w:rPr>
            <w:webHidden/>
          </w:rPr>
          <w:tab/>
        </w:r>
        <w:r w:rsidR="0094201E" w:rsidRPr="0094201E">
          <w:rPr>
            <w:webHidden/>
          </w:rPr>
          <w:fldChar w:fldCharType="begin"/>
        </w:r>
        <w:r w:rsidR="0094201E" w:rsidRPr="0094201E">
          <w:rPr>
            <w:webHidden/>
          </w:rPr>
          <w:instrText xml:space="preserve"> PAGEREF _Toc63769229 \h </w:instrText>
        </w:r>
        <w:r w:rsidR="0094201E" w:rsidRPr="0094201E">
          <w:rPr>
            <w:webHidden/>
          </w:rPr>
        </w:r>
        <w:r w:rsidR="0094201E" w:rsidRPr="0094201E">
          <w:rPr>
            <w:webHidden/>
          </w:rPr>
          <w:fldChar w:fldCharType="separate"/>
        </w:r>
        <w:r w:rsidR="0006224A">
          <w:rPr>
            <w:webHidden/>
          </w:rPr>
          <w:t>5</w:t>
        </w:r>
        <w:r w:rsidR="0094201E" w:rsidRPr="0094201E">
          <w:rPr>
            <w:webHidden/>
          </w:rPr>
          <w:fldChar w:fldCharType="end"/>
        </w:r>
      </w:hyperlink>
    </w:p>
    <w:p w14:paraId="71583423" w14:textId="7F9CC43E" w:rsidR="0094201E" w:rsidRPr="0094201E" w:rsidRDefault="00463E0B" w:rsidP="0094201E">
      <w:pPr>
        <w:pStyle w:val="Kazalovsebine2"/>
        <w:rPr>
          <w:rFonts w:eastAsiaTheme="minorEastAsia"/>
          <w:b/>
          <w:bCs/>
        </w:rPr>
      </w:pPr>
      <w:hyperlink w:anchor="_Toc63769230" w:history="1">
        <w:r w:rsidR="0094201E" w:rsidRPr="0094201E">
          <w:rPr>
            <w:rStyle w:val="Hiperpovezava"/>
          </w:rPr>
          <w:t>4.1.</w:t>
        </w:r>
        <w:r w:rsidR="0094201E" w:rsidRPr="0094201E">
          <w:rPr>
            <w:rFonts w:eastAsiaTheme="minorEastAsia"/>
            <w:b/>
            <w:bCs/>
          </w:rPr>
          <w:tab/>
        </w:r>
        <w:r w:rsidR="0094201E" w:rsidRPr="0094201E">
          <w:rPr>
            <w:rStyle w:val="Hiperpovezava"/>
          </w:rPr>
          <w:t>Pojem ponudnika in gospodarskega subjekta</w:t>
        </w:r>
        <w:r w:rsidR="0094201E" w:rsidRPr="0094201E">
          <w:rPr>
            <w:webHidden/>
          </w:rPr>
          <w:tab/>
        </w:r>
        <w:r w:rsidR="0094201E" w:rsidRPr="0094201E">
          <w:rPr>
            <w:webHidden/>
          </w:rPr>
          <w:fldChar w:fldCharType="begin"/>
        </w:r>
        <w:r w:rsidR="0094201E" w:rsidRPr="0094201E">
          <w:rPr>
            <w:webHidden/>
          </w:rPr>
          <w:instrText xml:space="preserve"> PAGEREF _Toc63769230 \h </w:instrText>
        </w:r>
        <w:r w:rsidR="0094201E" w:rsidRPr="0094201E">
          <w:rPr>
            <w:webHidden/>
          </w:rPr>
        </w:r>
        <w:r w:rsidR="0094201E" w:rsidRPr="0094201E">
          <w:rPr>
            <w:webHidden/>
          </w:rPr>
          <w:fldChar w:fldCharType="separate"/>
        </w:r>
        <w:r w:rsidR="0006224A">
          <w:rPr>
            <w:webHidden/>
          </w:rPr>
          <w:t>5</w:t>
        </w:r>
        <w:r w:rsidR="0094201E" w:rsidRPr="0094201E">
          <w:rPr>
            <w:webHidden/>
          </w:rPr>
          <w:fldChar w:fldCharType="end"/>
        </w:r>
      </w:hyperlink>
    </w:p>
    <w:p w14:paraId="5FD524F0" w14:textId="6924B8A0" w:rsidR="0094201E" w:rsidRPr="0094201E" w:rsidRDefault="00463E0B" w:rsidP="0094201E">
      <w:pPr>
        <w:pStyle w:val="Kazalovsebine2"/>
        <w:rPr>
          <w:rFonts w:eastAsiaTheme="minorEastAsia"/>
          <w:b/>
          <w:bCs/>
        </w:rPr>
      </w:pPr>
      <w:hyperlink w:anchor="_Toc63769231" w:history="1">
        <w:r w:rsidR="0094201E" w:rsidRPr="0094201E">
          <w:rPr>
            <w:rStyle w:val="Hiperpovezava"/>
          </w:rPr>
          <w:t>4.2.</w:t>
        </w:r>
        <w:r w:rsidR="0094201E" w:rsidRPr="0094201E">
          <w:rPr>
            <w:rFonts w:eastAsiaTheme="minorEastAsia"/>
            <w:b/>
            <w:bCs/>
          </w:rPr>
          <w:tab/>
        </w:r>
        <w:r w:rsidR="0094201E" w:rsidRPr="0094201E">
          <w:rPr>
            <w:rStyle w:val="Hiperpovezava"/>
          </w:rPr>
          <w:t>Skupna ponudba</w:t>
        </w:r>
        <w:r w:rsidR="0094201E" w:rsidRPr="0094201E">
          <w:rPr>
            <w:webHidden/>
          </w:rPr>
          <w:tab/>
        </w:r>
        <w:r w:rsidR="0094201E" w:rsidRPr="0094201E">
          <w:rPr>
            <w:webHidden/>
          </w:rPr>
          <w:fldChar w:fldCharType="begin"/>
        </w:r>
        <w:r w:rsidR="0094201E" w:rsidRPr="0094201E">
          <w:rPr>
            <w:webHidden/>
          </w:rPr>
          <w:instrText xml:space="preserve"> PAGEREF _Toc63769231 \h </w:instrText>
        </w:r>
        <w:r w:rsidR="0094201E" w:rsidRPr="0094201E">
          <w:rPr>
            <w:webHidden/>
          </w:rPr>
        </w:r>
        <w:r w:rsidR="0094201E" w:rsidRPr="0094201E">
          <w:rPr>
            <w:webHidden/>
          </w:rPr>
          <w:fldChar w:fldCharType="separate"/>
        </w:r>
        <w:r w:rsidR="0006224A">
          <w:rPr>
            <w:webHidden/>
          </w:rPr>
          <w:t>6</w:t>
        </w:r>
        <w:r w:rsidR="0094201E" w:rsidRPr="0094201E">
          <w:rPr>
            <w:webHidden/>
          </w:rPr>
          <w:fldChar w:fldCharType="end"/>
        </w:r>
      </w:hyperlink>
    </w:p>
    <w:p w14:paraId="0EF6FFB4" w14:textId="661454E7" w:rsidR="0094201E" w:rsidRPr="0094201E" w:rsidRDefault="00463E0B" w:rsidP="0094201E">
      <w:pPr>
        <w:pStyle w:val="Kazalovsebine2"/>
        <w:rPr>
          <w:rFonts w:eastAsiaTheme="minorEastAsia"/>
          <w:b/>
          <w:bCs/>
        </w:rPr>
      </w:pPr>
      <w:hyperlink w:anchor="_Toc63769232" w:history="1">
        <w:r w:rsidR="0094201E" w:rsidRPr="0094201E">
          <w:rPr>
            <w:rStyle w:val="Hiperpovezava"/>
          </w:rPr>
          <w:t>4.3.</w:t>
        </w:r>
        <w:r w:rsidR="0094201E" w:rsidRPr="0094201E">
          <w:rPr>
            <w:rFonts w:eastAsiaTheme="minorEastAsia"/>
            <w:b/>
            <w:bCs/>
          </w:rPr>
          <w:tab/>
        </w:r>
        <w:r w:rsidR="0094201E" w:rsidRPr="0094201E">
          <w:rPr>
            <w:rStyle w:val="Hiperpovezava"/>
          </w:rPr>
          <w:t>Ponudba s podizvajalci</w:t>
        </w:r>
        <w:r w:rsidR="0094201E" w:rsidRPr="0094201E">
          <w:rPr>
            <w:webHidden/>
          </w:rPr>
          <w:tab/>
        </w:r>
        <w:r w:rsidR="0094201E" w:rsidRPr="0094201E">
          <w:rPr>
            <w:webHidden/>
          </w:rPr>
          <w:fldChar w:fldCharType="begin"/>
        </w:r>
        <w:r w:rsidR="0094201E" w:rsidRPr="0094201E">
          <w:rPr>
            <w:webHidden/>
          </w:rPr>
          <w:instrText xml:space="preserve"> PAGEREF _Toc63769232 \h </w:instrText>
        </w:r>
        <w:r w:rsidR="0094201E" w:rsidRPr="0094201E">
          <w:rPr>
            <w:webHidden/>
          </w:rPr>
        </w:r>
        <w:r w:rsidR="0094201E" w:rsidRPr="0094201E">
          <w:rPr>
            <w:webHidden/>
          </w:rPr>
          <w:fldChar w:fldCharType="separate"/>
        </w:r>
        <w:r w:rsidR="0006224A">
          <w:rPr>
            <w:webHidden/>
          </w:rPr>
          <w:t>6</w:t>
        </w:r>
        <w:r w:rsidR="0094201E" w:rsidRPr="0094201E">
          <w:rPr>
            <w:webHidden/>
          </w:rPr>
          <w:fldChar w:fldCharType="end"/>
        </w:r>
      </w:hyperlink>
    </w:p>
    <w:p w14:paraId="34BC612D" w14:textId="5C7362FB" w:rsidR="0094201E" w:rsidRPr="0094201E" w:rsidRDefault="00463E0B" w:rsidP="0094201E">
      <w:pPr>
        <w:pStyle w:val="Kazalovsebine2"/>
        <w:rPr>
          <w:rFonts w:eastAsiaTheme="minorEastAsia"/>
          <w:b/>
          <w:bCs/>
        </w:rPr>
      </w:pPr>
      <w:hyperlink w:anchor="_Toc63769233" w:history="1">
        <w:r w:rsidR="0094201E" w:rsidRPr="0094201E">
          <w:rPr>
            <w:rStyle w:val="Hiperpovezava"/>
          </w:rPr>
          <w:t>4.4.</w:t>
        </w:r>
        <w:r w:rsidR="0094201E" w:rsidRPr="0094201E">
          <w:rPr>
            <w:rFonts w:eastAsiaTheme="minorEastAsia"/>
            <w:b/>
            <w:bCs/>
          </w:rPr>
          <w:tab/>
        </w:r>
        <w:r w:rsidR="0094201E" w:rsidRPr="0094201E">
          <w:rPr>
            <w:rStyle w:val="Hiperpovezava"/>
          </w:rPr>
          <w:t>Definicija podizvajalca</w:t>
        </w:r>
        <w:r w:rsidR="0094201E" w:rsidRPr="0094201E">
          <w:rPr>
            <w:webHidden/>
          </w:rPr>
          <w:tab/>
        </w:r>
        <w:r w:rsidR="0094201E" w:rsidRPr="0094201E">
          <w:rPr>
            <w:webHidden/>
          </w:rPr>
          <w:fldChar w:fldCharType="begin"/>
        </w:r>
        <w:r w:rsidR="0094201E" w:rsidRPr="0094201E">
          <w:rPr>
            <w:webHidden/>
          </w:rPr>
          <w:instrText xml:space="preserve"> PAGEREF _Toc63769233 \h </w:instrText>
        </w:r>
        <w:r w:rsidR="0094201E" w:rsidRPr="0094201E">
          <w:rPr>
            <w:webHidden/>
          </w:rPr>
        </w:r>
        <w:r w:rsidR="0094201E" w:rsidRPr="0094201E">
          <w:rPr>
            <w:webHidden/>
          </w:rPr>
          <w:fldChar w:fldCharType="separate"/>
        </w:r>
        <w:r w:rsidR="0006224A">
          <w:rPr>
            <w:webHidden/>
          </w:rPr>
          <w:t>6</w:t>
        </w:r>
        <w:r w:rsidR="0094201E" w:rsidRPr="0094201E">
          <w:rPr>
            <w:webHidden/>
          </w:rPr>
          <w:fldChar w:fldCharType="end"/>
        </w:r>
      </w:hyperlink>
    </w:p>
    <w:p w14:paraId="39E8CB72" w14:textId="6137DFBC" w:rsidR="0094201E" w:rsidRPr="0094201E" w:rsidRDefault="00463E0B" w:rsidP="0094201E">
      <w:pPr>
        <w:pStyle w:val="Kazalovsebine2"/>
        <w:rPr>
          <w:rFonts w:eastAsiaTheme="minorEastAsia"/>
          <w:b/>
          <w:bCs/>
        </w:rPr>
      </w:pPr>
      <w:hyperlink w:anchor="_Toc63769234" w:history="1">
        <w:r w:rsidR="0094201E" w:rsidRPr="0094201E">
          <w:rPr>
            <w:rStyle w:val="Hiperpovezava"/>
          </w:rPr>
          <w:t>4.5.</w:t>
        </w:r>
        <w:r w:rsidR="0094201E" w:rsidRPr="0094201E">
          <w:rPr>
            <w:rFonts w:eastAsiaTheme="minorEastAsia"/>
            <w:b/>
            <w:bCs/>
          </w:rPr>
          <w:tab/>
        </w:r>
        <w:r w:rsidR="0094201E" w:rsidRPr="0094201E">
          <w:rPr>
            <w:rStyle w:val="Hiperpovezava"/>
          </w:rPr>
          <w:t>Del javnega naročila, ki je lahko oddan v podizvajanje</w:t>
        </w:r>
        <w:r w:rsidR="0094201E" w:rsidRPr="0094201E">
          <w:rPr>
            <w:webHidden/>
          </w:rPr>
          <w:tab/>
        </w:r>
        <w:r w:rsidR="0094201E" w:rsidRPr="0094201E">
          <w:rPr>
            <w:webHidden/>
          </w:rPr>
          <w:fldChar w:fldCharType="begin"/>
        </w:r>
        <w:r w:rsidR="0094201E" w:rsidRPr="0094201E">
          <w:rPr>
            <w:webHidden/>
          </w:rPr>
          <w:instrText xml:space="preserve"> PAGEREF _Toc63769234 \h </w:instrText>
        </w:r>
        <w:r w:rsidR="0094201E" w:rsidRPr="0094201E">
          <w:rPr>
            <w:webHidden/>
          </w:rPr>
        </w:r>
        <w:r w:rsidR="0094201E" w:rsidRPr="0094201E">
          <w:rPr>
            <w:webHidden/>
          </w:rPr>
          <w:fldChar w:fldCharType="separate"/>
        </w:r>
        <w:r w:rsidR="0006224A">
          <w:rPr>
            <w:webHidden/>
          </w:rPr>
          <w:t>6</w:t>
        </w:r>
        <w:r w:rsidR="0094201E" w:rsidRPr="0094201E">
          <w:rPr>
            <w:webHidden/>
          </w:rPr>
          <w:fldChar w:fldCharType="end"/>
        </w:r>
      </w:hyperlink>
    </w:p>
    <w:p w14:paraId="32D1B4EC" w14:textId="06472AEA" w:rsidR="0094201E" w:rsidRPr="0094201E" w:rsidRDefault="00463E0B" w:rsidP="0094201E">
      <w:pPr>
        <w:pStyle w:val="Kazalovsebine2"/>
        <w:rPr>
          <w:rFonts w:eastAsiaTheme="minorEastAsia"/>
          <w:b/>
          <w:bCs/>
        </w:rPr>
      </w:pPr>
      <w:hyperlink w:anchor="_Toc63769235" w:history="1">
        <w:r w:rsidR="0094201E" w:rsidRPr="0094201E">
          <w:rPr>
            <w:rStyle w:val="Hiperpovezava"/>
          </w:rPr>
          <w:t>4.6.</w:t>
        </w:r>
        <w:r w:rsidR="0094201E" w:rsidRPr="0094201E">
          <w:rPr>
            <w:rFonts w:eastAsiaTheme="minorEastAsia"/>
            <w:b/>
            <w:bCs/>
          </w:rPr>
          <w:tab/>
        </w:r>
        <w:r w:rsidR="0094201E" w:rsidRPr="0094201E">
          <w:rPr>
            <w:rStyle w:val="Hiperpovezava"/>
          </w:rPr>
          <w:t>Dokumentacija, povezana s podizvajalci</w:t>
        </w:r>
        <w:r w:rsidR="0094201E" w:rsidRPr="0094201E">
          <w:rPr>
            <w:webHidden/>
          </w:rPr>
          <w:tab/>
        </w:r>
        <w:r w:rsidR="0094201E" w:rsidRPr="0094201E">
          <w:rPr>
            <w:webHidden/>
          </w:rPr>
          <w:fldChar w:fldCharType="begin"/>
        </w:r>
        <w:r w:rsidR="0094201E" w:rsidRPr="0094201E">
          <w:rPr>
            <w:webHidden/>
          </w:rPr>
          <w:instrText xml:space="preserve"> PAGEREF _Toc63769235 \h </w:instrText>
        </w:r>
        <w:r w:rsidR="0094201E" w:rsidRPr="0094201E">
          <w:rPr>
            <w:webHidden/>
          </w:rPr>
        </w:r>
        <w:r w:rsidR="0094201E" w:rsidRPr="0094201E">
          <w:rPr>
            <w:webHidden/>
          </w:rPr>
          <w:fldChar w:fldCharType="separate"/>
        </w:r>
        <w:r w:rsidR="0006224A">
          <w:rPr>
            <w:webHidden/>
          </w:rPr>
          <w:t>6</w:t>
        </w:r>
        <w:r w:rsidR="0094201E" w:rsidRPr="0094201E">
          <w:rPr>
            <w:webHidden/>
          </w:rPr>
          <w:fldChar w:fldCharType="end"/>
        </w:r>
      </w:hyperlink>
    </w:p>
    <w:p w14:paraId="28162B2E" w14:textId="07D496AC" w:rsidR="0094201E" w:rsidRPr="0094201E" w:rsidRDefault="00463E0B" w:rsidP="0094201E">
      <w:pPr>
        <w:pStyle w:val="Kazalovsebine2"/>
        <w:rPr>
          <w:rFonts w:eastAsiaTheme="minorEastAsia"/>
          <w:b/>
          <w:bCs/>
        </w:rPr>
      </w:pPr>
      <w:hyperlink w:anchor="_Toc63769236" w:history="1">
        <w:r w:rsidR="0094201E" w:rsidRPr="0094201E">
          <w:rPr>
            <w:rStyle w:val="Hiperpovezava"/>
          </w:rPr>
          <w:t>4.7.</w:t>
        </w:r>
        <w:r w:rsidR="0094201E" w:rsidRPr="0094201E">
          <w:rPr>
            <w:rFonts w:eastAsiaTheme="minorEastAsia"/>
            <w:b/>
            <w:bCs/>
          </w:rPr>
          <w:tab/>
        </w:r>
        <w:r w:rsidR="0094201E" w:rsidRPr="0094201E">
          <w:rPr>
            <w:rStyle w:val="Hiperpovezava"/>
          </w:rPr>
          <w:t>Neposredna plačila podizvajalcem</w:t>
        </w:r>
        <w:r w:rsidR="0094201E" w:rsidRPr="0094201E">
          <w:rPr>
            <w:webHidden/>
          </w:rPr>
          <w:tab/>
        </w:r>
        <w:r w:rsidR="0094201E" w:rsidRPr="0094201E">
          <w:rPr>
            <w:webHidden/>
          </w:rPr>
          <w:fldChar w:fldCharType="begin"/>
        </w:r>
        <w:r w:rsidR="0094201E" w:rsidRPr="0094201E">
          <w:rPr>
            <w:webHidden/>
          </w:rPr>
          <w:instrText xml:space="preserve"> PAGEREF _Toc63769236 \h </w:instrText>
        </w:r>
        <w:r w:rsidR="0094201E" w:rsidRPr="0094201E">
          <w:rPr>
            <w:webHidden/>
          </w:rPr>
        </w:r>
        <w:r w:rsidR="0094201E" w:rsidRPr="0094201E">
          <w:rPr>
            <w:webHidden/>
          </w:rPr>
          <w:fldChar w:fldCharType="separate"/>
        </w:r>
        <w:r w:rsidR="0006224A">
          <w:rPr>
            <w:webHidden/>
          </w:rPr>
          <w:t>7</w:t>
        </w:r>
        <w:r w:rsidR="0094201E" w:rsidRPr="0094201E">
          <w:rPr>
            <w:webHidden/>
          </w:rPr>
          <w:fldChar w:fldCharType="end"/>
        </w:r>
      </w:hyperlink>
    </w:p>
    <w:p w14:paraId="75834CEA" w14:textId="34E5986E" w:rsidR="0094201E" w:rsidRPr="0094201E" w:rsidRDefault="00463E0B">
      <w:pPr>
        <w:pStyle w:val="Kazalovsebine1"/>
        <w:rPr>
          <w:rFonts w:eastAsiaTheme="minorEastAsia"/>
          <w:b w:val="0"/>
          <w:bCs w:val="0"/>
          <w:caps w:val="0"/>
        </w:rPr>
      </w:pPr>
      <w:hyperlink w:anchor="_Toc63769238" w:history="1">
        <w:r w:rsidR="0094201E" w:rsidRPr="0094201E">
          <w:rPr>
            <w:rStyle w:val="Hiperpovezava"/>
          </w:rPr>
          <w:t>5.</w:t>
        </w:r>
        <w:r w:rsidR="0094201E" w:rsidRPr="0094201E">
          <w:rPr>
            <w:rFonts w:eastAsiaTheme="minorEastAsia"/>
            <w:b w:val="0"/>
            <w:bCs w:val="0"/>
            <w:caps w:val="0"/>
          </w:rPr>
          <w:tab/>
        </w:r>
        <w:r w:rsidR="0094201E" w:rsidRPr="0094201E">
          <w:rPr>
            <w:rStyle w:val="Hiperpovezava"/>
          </w:rPr>
          <w:t>PREDMET JAVNEGA NAROČANJA</w:t>
        </w:r>
        <w:r w:rsidR="0094201E" w:rsidRPr="0094201E">
          <w:rPr>
            <w:webHidden/>
          </w:rPr>
          <w:tab/>
        </w:r>
        <w:r w:rsidR="0094201E" w:rsidRPr="0094201E">
          <w:rPr>
            <w:webHidden/>
          </w:rPr>
          <w:fldChar w:fldCharType="begin"/>
        </w:r>
        <w:r w:rsidR="0094201E" w:rsidRPr="0094201E">
          <w:rPr>
            <w:webHidden/>
          </w:rPr>
          <w:instrText xml:space="preserve"> PAGEREF _Toc63769238 \h </w:instrText>
        </w:r>
        <w:r w:rsidR="0094201E" w:rsidRPr="0094201E">
          <w:rPr>
            <w:webHidden/>
          </w:rPr>
        </w:r>
        <w:r w:rsidR="0094201E" w:rsidRPr="0094201E">
          <w:rPr>
            <w:webHidden/>
          </w:rPr>
          <w:fldChar w:fldCharType="separate"/>
        </w:r>
        <w:r w:rsidR="0006224A">
          <w:rPr>
            <w:webHidden/>
          </w:rPr>
          <w:t>7</w:t>
        </w:r>
        <w:r w:rsidR="0094201E" w:rsidRPr="0094201E">
          <w:rPr>
            <w:webHidden/>
          </w:rPr>
          <w:fldChar w:fldCharType="end"/>
        </w:r>
      </w:hyperlink>
    </w:p>
    <w:p w14:paraId="492A989B" w14:textId="40190CB7" w:rsidR="0094201E" w:rsidRPr="0094201E" w:rsidRDefault="00463E0B" w:rsidP="0094201E">
      <w:pPr>
        <w:pStyle w:val="Kazalovsebine2"/>
        <w:rPr>
          <w:rFonts w:eastAsiaTheme="minorEastAsia"/>
          <w:b/>
          <w:bCs/>
        </w:rPr>
      </w:pPr>
      <w:hyperlink w:anchor="_Toc63769239" w:history="1">
        <w:r w:rsidR="0094201E" w:rsidRPr="0094201E">
          <w:rPr>
            <w:rStyle w:val="Hiperpovezava"/>
          </w:rPr>
          <w:t>5.1.</w:t>
        </w:r>
        <w:r w:rsidR="0094201E" w:rsidRPr="0094201E">
          <w:rPr>
            <w:rFonts w:eastAsiaTheme="minorEastAsia"/>
            <w:b/>
            <w:bCs/>
          </w:rPr>
          <w:tab/>
        </w:r>
        <w:r w:rsidR="0094201E" w:rsidRPr="0094201E">
          <w:rPr>
            <w:rStyle w:val="Hiperpovezava"/>
          </w:rPr>
          <w:t>Opis predmeta javnega naročanja</w:t>
        </w:r>
        <w:r w:rsidR="0094201E" w:rsidRPr="0094201E">
          <w:rPr>
            <w:webHidden/>
          </w:rPr>
          <w:tab/>
        </w:r>
        <w:r w:rsidR="0094201E" w:rsidRPr="0094201E">
          <w:rPr>
            <w:webHidden/>
          </w:rPr>
          <w:fldChar w:fldCharType="begin"/>
        </w:r>
        <w:r w:rsidR="0094201E" w:rsidRPr="0094201E">
          <w:rPr>
            <w:webHidden/>
          </w:rPr>
          <w:instrText xml:space="preserve"> PAGEREF _Toc63769239 \h </w:instrText>
        </w:r>
        <w:r w:rsidR="0094201E" w:rsidRPr="0094201E">
          <w:rPr>
            <w:webHidden/>
          </w:rPr>
        </w:r>
        <w:r w:rsidR="0094201E" w:rsidRPr="0094201E">
          <w:rPr>
            <w:webHidden/>
          </w:rPr>
          <w:fldChar w:fldCharType="separate"/>
        </w:r>
        <w:r w:rsidR="0006224A">
          <w:rPr>
            <w:webHidden/>
          </w:rPr>
          <w:t>7</w:t>
        </w:r>
        <w:r w:rsidR="0094201E" w:rsidRPr="0094201E">
          <w:rPr>
            <w:webHidden/>
          </w:rPr>
          <w:fldChar w:fldCharType="end"/>
        </w:r>
      </w:hyperlink>
    </w:p>
    <w:p w14:paraId="022D45DC" w14:textId="3848F99A" w:rsidR="0094201E" w:rsidRPr="0094201E" w:rsidRDefault="00463E0B" w:rsidP="0094201E">
      <w:pPr>
        <w:pStyle w:val="Kazalovsebine2"/>
        <w:rPr>
          <w:rFonts w:eastAsiaTheme="minorEastAsia"/>
          <w:b/>
          <w:bCs/>
        </w:rPr>
      </w:pPr>
      <w:hyperlink w:anchor="_Toc63769240" w:history="1">
        <w:r w:rsidR="0094201E" w:rsidRPr="0094201E">
          <w:rPr>
            <w:rStyle w:val="Hiperpovezava"/>
          </w:rPr>
          <w:t>5.2.</w:t>
        </w:r>
        <w:r w:rsidR="0094201E" w:rsidRPr="0094201E">
          <w:rPr>
            <w:rFonts w:eastAsiaTheme="minorEastAsia"/>
            <w:b/>
            <w:bCs/>
          </w:rPr>
          <w:tab/>
        </w:r>
        <w:r w:rsidR="0094201E" w:rsidRPr="0094201E">
          <w:rPr>
            <w:rStyle w:val="Hiperpovezava"/>
          </w:rPr>
          <w:t>Izvajanje pogodbe</w:t>
        </w:r>
        <w:r w:rsidR="0094201E" w:rsidRPr="0094201E">
          <w:rPr>
            <w:webHidden/>
          </w:rPr>
          <w:tab/>
        </w:r>
        <w:r w:rsidR="0094201E" w:rsidRPr="0094201E">
          <w:rPr>
            <w:webHidden/>
          </w:rPr>
          <w:fldChar w:fldCharType="begin"/>
        </w:r>
        <w:r w:rsidR="0094201E" w:rsidRPr="0094201E">
          <w:rPr>
            <w:webHidden/>
          </w:rPr>
          <w:instrText xml:space="preserve"> PAGEREF _Toc63769240 \h </w:instrText>
        </w:r>
        <w:r w:rsidR="0094201E" w:rsidRPr="0094201E">
          <w:rPr>
            <w:webHidden/>
          </w:rPr>
        </w:r>
        <w:r w:rsidR="0094201E" w:rsidRPr="0094201E">
          <w:rPr>
            <w:webHidden/>
          </w:rPr>
          <w:fldChar w:fldCharType="separate"/>
        </w:r>
        <w:r w:rsidR="0006224A">
          <w:rPr>
            <w:webHidden/>
          </w:rPr>
          <w:t>9</w:t>
        </w:r>
        <w:r w:rsidR="0094201E" w:rsidRPr="0094201E">
          <w:rPr>
            <w:webHidden/>
          </w:rPr>
          <w:fldChar w:fldCharType="end"/>
        </w:r>
      </w:hyperlink>
    </w:p>
    <w:p w14:paraId="1DDDAA58" w14:textId="213970B7" w:rsidR="0094201E" w:rsidRPr="0094201E" w:rsidRDefault="00463E0B">
      <w:pPr>
        <w:pStyle w:val="Kazalovsebine1"/>
        <w:rPr>
          <w:rFonts w:eastAsiaTheme="minorEastAsia"/>
          <w:b w:val="0"/>
          <w:bCs w:val="0"/>
          <w:caps w:val="0"/>
        </w:rPr>
      </w:pPr>
      <w:hyperlink w:anchor="_Toc63769241" w:history="1">
        <w:r w:rsidR="0094201E" w:rsidRPr="0094201E">
          <w:rPr>
            <w:rStyle w:val="Hiperpovezava"/>
          </w:rPr>
          <w:t>6.</w:t>
        </w:r>
        <w:r w:rsidR="0094201E" w:rsidRPr="0094201E">
          <w:rPr>
            <w:rFonts w:eastAsiaTheme="minorEastAsia"/>
            <w:b w:val="0"/>
            <w:bCs w:val="0"/>
            <w:caps w:val="0"/>
          </w:rPr>
          <w:tab/>
        </w:r>
        <w:r w:rsidR="0094201E" w:rsidRPr="0094201E">
          <w:rPr>
            <w:rStyle w:val="Hiperpovezava"/>
          </w:rPr>
          <w:t>PRAVILA ZA SPOROČANJE</w:t>
        </w:r>
        <w:r w:rsidR="0094201E" w:rsidRPr="0094201E">
          <w:rPr>
            <w:webHidden/>
          </w:rPr>
          <w:tab/>
        </w:r>
        <w:r w:rsidR="0094201E" w:rsidRPr="0094201E">
          <w:rPr>
            <w:webHidden/>
          </w:rPr>
          <w:fldChar w:fldCharType="begin"/>
        </w:r>
        <w:r w:rsidR="0094201E" w:rsidRPr="0094201E">
          <w:rPr>
            <w:webHidden/>
          </w:rPr>
          <w:instrText xml:space="preserve"> PAGEREF _Toc63769241 \h </w:instrText>
        </w:r>
        <w:r w:rsidR="0094201E" w:rsidRPr="0094201E">
          <w:rPr>
            <w:webHidden/>
          </w:rPr>
        </w:r>
        <w:r w:rsidR="0094201E" w:rsidRPr="0094201E">
          <w:rPr>
            <w:webHidden/>
          </w:rPr>
          <w:fldChar w:fldCharType="separate"/>
        </w:r>
        <w:r w:rsidR="0006224A">
          <w:rPr>
            <w:webHidden/>
          </w:rPr>
          <w:t>9</w:t>
        </w:r>
        <w:r w:rsidR="0094201E" w:rsidRPr="0094201E">
          <w:rPr>
            <w:webHidden/>
          </w:rPr>
          <w:fldChar w:fldCharType="end"/>
        </w:r>
      </w:hyperlink>
    </w:p>
    <w:p w14:paraId="5BDCA5E5" w14:textId="7E6F15E9" w:rsidR="0094201E" w:rsidRPr="0094201E" w:rsidRDefault="00463E0B" w:rsidP="0094201E">
      <w:pPr>
        <w:pStyle w:val="Kazalovsebine2"/>
        <w:rPr>
          <w:rFonts w:eastAsiaTheme="minorEastAsia"/>
          <w:b/>
          <w:bCs/>
        </w:rPr>
      </w:pPr>
      <w:hyperlink w:anchor="_Toc63769242" w:history="1">
        <w:r w:rsidR="0094201E" w:rsidRPr="0094201E">
          <w:rPr>
            <w:rStyle w:val="Hiperpovezava"/>
          </w:rPr>
          <w:t>6.1.</w:t>
        </w:r>
        <w:r w:rsidR="0094201E" w:rsidRPr="0094201E">
          <w:rPr>
            <w:rFonts w:eastAsiaTheme="minorEastAsia"/>
            <w:b/>
            <w:bCs/>
          </w:rPr>
          <w:tab/>
        </w:r>
        <w:r w:rsidR="0094201E" w:rsidRPr="0094201E">
          <w:rPr>
            <w:rStyle w:val="Hiperpovezava"/>
          </w:rPr>
          <w:t>Komunikacijska sredstva</w:t>
        </w:r>
        <w:r w:rsidR="0094201E" w:rsidRPr="0094201E">
          <w:rPr>
            <w:webHidden/>
          </w:rPr>
          <w:tab/>
        </w:r>
        <w:r w:rsidR="0094201E" w:rsidRPr="0094201E">
          <w:rPr>
            <w:webHidden/>
          </w:rPr>
          <w:fldChar w:fldCharType="begin"/>
        </w:r>
        <w:r w:rsidR="0094201E" w:rsidRPr="0094201E">
          <w:rPr>
            <w:webHidden/>
          </w:rPr>
          <w:instrText xml:space="preserve"> PAGEREF _Toc63769242 \h </w:instrText>
        </w:r>
        <w:r w:rsidR="0094201E" w:rsidRPr="0094201E">
          <w:rPr>
            <w:webHidden/>
          </w:rPr>
        </w:r>
        <w:r w:rsidR="0094201E" w:rsidRPr="0094201E">
          <w:rPr>
            <w:webHidden/>
          </w:rPr>
          <w:fldChar w:fldCharType="separate"/>
        </w:r>
        <w:r w:rsidR="0006224A">
          <w:rPr>
            <w:webHidden/>
          </w:rPr>
          <w:t>9</w:t>
        </w:r>
        <w:r w:rsidR="0094201E" w:rsidRPr="0094201E">
          <w:rPr>
            <w:webHidden/>
          </w:rPr>
          <w:fldChar w:fldCharType="end"/>
        </w:r>
      </w:hyperlink>
    </w:p>
    <w:p w14:paraId="3AD52E50" w14:textId="08DC2EAC" w:rsidR="0094201E" w:rsidRPr="0094201E" w:rsidRDefault="00463E0B" w:rsidP="0094201E">
      <w:pPr>
        <w:pStyle w:val="Kazalovsebine2"/>
        <w:rPr>
          <w:rFonts w:eastAsiaTheme="minorEastAsia"/>
          <w:b/>
          <w:bCs/>
        </w:rPr>
      </w:pPr>
      <w:hyperlink w:anchor="_Toc63769243" w:history="1">
        <w:r w:rsidR="0094201E" w:rsidRPr="0094201E">
          <w:rPr>
            <w:rStyle w:val="Hiperpovezava"/>
          </w:rPr>
          <w:t>6.2.</w:t>
        </w:r>
        <w:r w:rsidR="0094201E" w:rsidRPr="0094201E">
          <w:rPr>
            <w:rFonts w:eastAsiaTheme="minorEastAsia"/>
            <w:b/>
            <w:bCs/>
          </w:rPr>
          <w:tab/>
        </w:r>
        <w:r w:rsidR="0094201E" w:rsidRPr="0094201E">
          <w:rPr>
            <w:rStyle w:val="Hiperpovezava"/>
          </w:rPr>
          <w:t>Spreminjanje ali dopolnjevanje dokumentacije</w:t>
        </w:r>
        <w:r w:rsidR="0094201E" w:rsidRPr="0094201E">
          <w:rPr>
            <w:webHidden/>
          </w:rPr>
          <w:tab/>
        </w:r>
        <w:r w:rsidR="0094201E" w:rsidRPr="0094201E">
          <w:rPr>
            <w:webHidden/>
          </w:rPr>
          <w:fldChar w:fldCharType="begin"/>
        </w:r>
        <w:r w:rsidR="0094201E" w:rsidRPr="0094201E">
          <w:rPr>
            <w:webHidden/>
          </w:rPr>
          <w:instrText xml:space="preserve"> PAGEREF _Toc63769243 \h </w:instrText>
        </w:r>
        <w:r w:rsidR="0094201E" w:rsidRPr="0094201E">
          <w:rPr>
            <w:webHidden/>
          </w:rPr>
        </w:r>
        <w:r w:rsidR="0094201E" w:rsidRPr="0094201E">
          <w:rPr>
            <w:webHidden/>
          </w:rPr>
          <w:fldChar w:fldCharType="separate"/>
        </w:r>
        <w:r w:rsidR="0006224A">
          <w:rPr>
            <w:webHidden/>
          </w:rPr>
          <w:t>10</w:t>
        </w:r>
        <w:r w:rsidR="0094201E" w:rsidRPr="0094201E">
          <w:rPr>
            <w:webHidden/>
          </w:rPr>
          <w:fldChar w:fldCharType="end"/>
        </w:r>
      </w:hyperlink>
    </w:p>
    <w:p w14:paraId="1F5E9106" w14:textId="03062165" w:rsidR="0094201E" w:rsidRPr="0094201E" w:rsidRDefault="00463E0B" w:rsidP="0094201E">
      <w:pPr>
        <w:pStyle w:val="Kazalovsebine2"/>
        <w:rPr>
          <w:rFonts w:eastAsiaTheme="minorEastAsia"/>
          <w:b/>
          <w:bCs/>
        </w:rPr>
      </w:pPr>
      <w:hyperlink w:anchor="_Toc63769244" w:history="1">
        <w:r w:rsidR="0094201E" w:rsidRPr="0094201E">
          <w:rPr>
            <w:rStyle w:val="Hiperpovezava"/>
          </w:rPr>
          <w:t>6.3.</w:t>
        </w:r>
        <w:r w:rsidR="0094201E" w:rsidRPr="0094201E">
          <w:rPr>
            <w:rFonts w:eastAsiaTheme="minorEastAsia"/>
            <w:b/>
            <w:bCs/>
          </w:rPr>
          <w:tab/>
        </w:r>
        <w:r w:rsidR="0094201E" w:rsidRPr="0094201E">
          <w:rPr>
            <w:rStyle w:val="Hiperpovezava"/>
          </w:rPr>
          <w:t>Jezik javnega naročanja</w:t>
        </w:r>
        <w:r w:rsidR="0094201E" w:rsidRPr="0094201E">
          <w:rPr>
            <w:webHidden/>
          </w:rPr>
          <w:tab/>
        </w:r>
        <w:r w:rsidR="0094201E" w:rsidRPr="0094201E">
          <w:rPr>
            <w:webHidden/>
          </w:rPr>
          <w:fldChar w:fldCharType="begin"/>
        </w:r>
        <w:r w:rsidR="0094201E" w:rsidRPr="0094201E">
          <w:rPr>
            <w:webHidden/>
          </w:rPr>
          <w:instrText xml:space="preserve"> PAGEREF _Toc63769244 \h </w:instrText>
        </w:r>
        <w:r w:rsidR="0094201E" w:rsidRPr="0094201E">
          <w:rPr>
            <w:webHidden/>
          </w:rPr>
        </w:r>
        <w:r w:rsidR="0094201E" w:rsidRPr="0094201E">
          <w:rPr>
            <w:webHidden/>
          </w:rPr>
          <w:fldChar w:fldCharType="separate"/>
        </w:r>
        <w:r w:rsidR="0006224A">
          <w:rPr>
            <w:webHidden/>
          </w:rPr>
          <w:t>10</w:t>
        </w:r>
        <w:r w:rsidR="0094201E" w:rsidRPr="0094201E">
          <w:rPr>
            <w:webHidden/>
          </w:rPr>
          <w:fldChar w:fldCharType="end"/>
        </w:r>
      </w:hyperlink>
    </w:p>
    <w:p w14:paraId="09EE647B" w14:textId="1DB9036B" w:rsidR="0094201E" w:rsidRPr="0094201E" w:rsidRDefault="00463E0B" w:rsidP="0094201E">
      <w:pPr>
        <w:pStyle w:val="Kazalovsebine2"/>
        <w:rPr>
          <w:rFonts w:eastAsiaTheme="minorEastAsia"/>
          <w:b/>
          <w:bCs/>
        </w:rPr>
      </w:pPr>
      <w:hyperlink w:anchor="_Toc63769245" w:history="1">
        <w:r w:rsidR="0094201E" w:rsidRPr="0094201E">
          <w:rPr>
            <w:rStyle w:val="Hiperpovezava"/>
          </w:rPr>
          <w:t>6.4.</w:t>
        </w:r>
        <w:r w:rsidR="0094201E" w:rsidRPr="0094201E">
          <w:rPr>
            <w:rFonts w:eastAsiaTheme="minorEastAsia"/>
            <w:b/>
            <w:bCs/>
          </w:rPr>
          <w:tab/>
        </w:r>
        <w:r w:rsidR="0094201E" w:rsidRPr="0094201E">
          <w:rPr>
            <w:rStyle w:val="Hiperpovezava"/>
          </w:rPr>
          <w:t>Oblika ponudbe</w:t>
        </w:r>
        <w:r w:rsidR="0094201E" w:rsidRPr="0094201E">
          <w:rPr>
            <w:webHidden/>
          </w:rPr>
          <w:tab/>
        </w:r>
        <w:r w:rsidR="0094201E" w:rsidRPr="0094201E">
          <w:rPr>
            <w:webHidden/>
          </w:rPr>
          <w:fldChar w:fldCharType="begin"/>
        </w:r>
        <w:r w:rsidR="0094201E" w:rsidRPr="0094201E">
          <w:rPr>
            <w:webHidden/>
          </w:rPr>
          <w:instrText xml:space="preserve"> PAGEREF _Toc63769245 \h </w:instrText>
        </w:r>
        <w:r w:rsidR="0094201E" w:rsidRPr="0094201E">
          <w:rPr>
            <w:webHidden/>
          </w:rPr>
        </w:r>
        <w:r w:rsidR="0094201E" w:rsidRPr="0094201E">
          <w:rPr>
            <w:webHidden/>
          </w:rPr>
          <w:fldChar w:fldCharType="separate"/>
        </w:r>
        <w:r w:rsidR="0006224A">
          <w:rPr>
            <w:webHidden/>
          </w:rPr>
          <w:t>10</w:t>
        </w:r>
        <w:r w:rsidR="0094201E" w:rsidRPr="0094201E">
          <w:rPr>
            <w:webHidden/>
          </w:rPr>
          <w:fldChar w:fldCharType="end"/>
        </w:r>
      </w:hyperlink>
    </w:p>
    <w:p w14:paraId="1991793C" w14:textId="672B5E1E" w:rsidR="0094201E" w:rsidRPr="0094201E" w:rsidRDefault="00463E0B">
      <w:pPr>
        <w:pStyle w:val="Kazalovsebine1"/>
        <w:rPr>
          <w:rFonts w:eastAsiaTheme="minorEastAsia"/>
          <w:b w:val="0"/>
          <w:bCs w:val="0"/>
          <w:caps w:val="0"/>
        </w:rPr>
      </w:pPr>
      <w:hyperlink w:anchor="_Toc63769246" w:history="1">
        <w:r w:rsidR="0094201E" w:rsidRPr="0094201E">
          <w:rPr>
            <w:rStyle w:val="Hiperpovezava"/>
          </w:rPr>
          <w:t>7.</w:t>
        </w:r>
        <w:r w:rsidR="0094201E" w:rsidRPr="0094201E">
          <w:rPr>
            <w:rFonts w:eastAsiaTheme="minorEastAsia"/>
            <w:b w:val="0"/>
            <w:bCs w:val="0"/>
            <w:caps w:val="0"/>
          </w:rPr>
          <w:tab/>
        </w:r>
        <w:r w:rsidR="0094201E" w:rsidRPr="0094201E">
          <w:rPr>
            <w:rStyle w:val="Hiperpovezava"/>
          </w:rPr>
          <w:t>ODDAJA IN JAVNO ODPIRANJE PONUDB</w:t>
        </w:r>
        <w:r w:rsidR="0094201E" w:rsidRPr="0094201E">
          <w:rPr>
            <w:webHidden/>
          </w:rPr>
          <w:tab/>
        </w:r>
        <w:r w:rsidR="0094201E" w:rsidRPr="0094201E">
          <w:rPr>
            <w:webHidden/>
          </w:rPr>
          <w:fldChar w:fldCharType="begin"/>
        </w:r>
        <w:r w:rsidR="0094201E" w:rsidRPr="0094201E">
          <w:rPr>
            <w:webHidden/>
          </w:rPr>
          <w:instrText xml:space="preserve"> PAGEREF _Toc63769246 \h </w:instrText>
        </w:r>
        <w:r w:rsidR="0094201E" w:rsidRPr="0094201E">
          <w:rPr>
            <w:webHidden/>
          </w:rPr>
        </w:r>
        <w:r w:rsidR="0094201E" w:rsidRPr="0094201E">
          <w:rPr>
            <w:webHidden/>
          </w:rPr>
          <w:fldChar w:fldCharType="separate"/>
        </w:r>
        <w:r w:rsidR="0006224A">
          <w:rPr>
            <w:webHidden/>
          </w:rPr>
          <w:t>11</w:t>
        </w:r>
        <w:r w:rsidR="0094201E" w:rsidRPr="0094201E">
          <w:rPr>
            <w:webHidden/>
          </w:rPr>
          <w:fldChar w:fldCharType="end"/>
        </w:r>
      </w:hyperlink>
    </w:p>
    <w:p w14:paraId="7CE4AF43" w14:textId="2D2C50FC" w:rsidR="0094201E" w:rsidRPr="0094201E" w:rsidRDefault="00463E0B" w:rsidP="0094201E">
      <w:pPr>
        <w:pStyle w:val="Kazalovsebine2"/>
        <w:rPr>
          <w:rFonts w:eastAsiaTheme="minorEastAsia"/>
          <w:b/>
          <w:bCs/>
        </w:rPr>
      </w:pPr>
      <w:hyperlink w:anchor="_Toc63769247" w:history="1">
        <w:r w:rsidR="0094201E" w:rsidRPr="0094201E">
          <w:rPr>
            <w:rStyle w:val="Hiperpovezava"/>
          </w:rPr>
          <w:t>7.1.</w:t>
        </w:r>
        <w:r w:rsidR="0094201E" w:rsidRPr="0094201E">
          <w:rPr>
            <w:rFonts w:eastAsiaTheme="minorEastAsia"/>
            <w:b/>
            <w:bCs/>
          </w:rPr>
          <w:tab/>
        </w:r>
        <w:r w:rsidR="0094201E" w:rsidRPr="0094201E">
          <w:rPr>
            <w:rStyle w:val="Hiperpovezava"/>
          </w:rPr>
          <w:t>Način in rok za prejem ponudb</w:t>
        </w:r>
        <w:r w:rsidR="0094201E" w:rsidRPr="0094201E">
          <w:rPr>
            <w:webHidden/>
          </w:rPr>
          <w:tab/>
        </w:r>
        <w:r w:rsidR="0094201E" w:rsidRPr="0094201E">
          <w:rPr>
            <w:webHidden/>
          </w:rPr>
          <w:fldChar w:fldCharType="begin"/>
        </w:r>
        <w:r w:rsidR="0094201E" w:rsidRPr="0094201E">
          <w:rPr>
            <w:webHidden/>
          </w:rPr>
          <w:instrText xml:space="preserve"> PAGEREF _Toc63769247 \h </w:instrText>
        </w:r>
        <w:r w:rsidR="0094201E" w:rsidRPr="0094201E">
          <w:rPr>
            <w:webHidden/>
          </w:rPr>
        </w:r>
        <w:r w:rsidR="0094201E" w:rsidRPr="0094201E">
          <w:rPr>
            <w:webHidden/>
          </w:rPr>
          <w:fldChar w:fldCharType="separate"/>
        </w:r>
        <w:r w:rsidR="0006224A">
          <w:rPr>
            <w:webHidden/>
          </w:rPr>
          <w:t>11</w:t>
        </w:r>
        <w:r w:rsidR="0094201E" w:rsidRPr="0094201E">
          <w:rPr>
            <w:webHidden/>
          </w:rPr>
          <w:fldChar w:fldCharType="end"/>
        </w:r>
      </w:hyperlink>
    </w:p>
    <w:p w14:paraId="6C248D94" w14:textId="5E45C508" w:rsidR="0094201E" w:rsidRPr="0094201E" w:rsidRDefault="00463E0B" w:rsidP="0094201E">
      <w:pPr>
        <w:pStyle w:val="Kazalovsebine2"/>
        <w:rPr>
          <w:rFonts w:eastAsiaTheme="minorEastAsia"/>
          <w:b/>
          <w:bCs/>
        </w:rPr>
      </w:pPr>
      <w:hyperlink w:anchor="_Toc63769248" w:history="1">
        <w:r w:rsidR="0094201E" w:rsidRPr="0094201E">
          <w:rPr>
            <w:rStyle w:val="Hiperpovezava"/>
          </w:rPr>
          <w:t>7.2.</w:t>
        </w:r>
        <w:r w:rsidR="0094201E" w:rsidRPr="0094201E">
          <w:rPr>
            <w:rFonts w:eastAsiaTheme="minorEastAsia"/>
            <w:b/>
            <w:bCs/>
          </w:rPr>
          <w:tab/>
        </w:r>
        <w:r w:rsidR="0094201E" w:rsidRPr="0094201E">
          <w:rPr>
            <w:rStyle w:val="Hiperpovezava"/>
          </w:rPr>
          <w:t>Način in čas odpiranja ponudb</w:t>
        </w:r>
        <w:r w:rsidR="0094201E" w:rsidRPr="0094201E">
          <w:rPr>
            <w:webHidden/>
          </w:rPr>
          <w:tab/>
        </w:r>
        <w:r w:rsidR="0094201E" w:rsidRPr="0094201E">
          <w:rPr>
            <w:webHidden/>
          </w:rPr>
          <w:fldChar w:fldCharType="begin"/>
        </w:r>
        <w:r w:rsidR="0094201E" w:rsidRPr="0094201E">
          <w:rPr>
            <w:webHidden/>
          </w:rPr>
          <w:instrText xml:space="preserve"> PAGEREF _Toc63769248 \h </w:instrText>
        </w:r>
        <w:r w:rsidR="0094201E" w:rsidRPr="0094201E">
          <w:rPr>
            <w:webHidden/>
          </w:rPr>
        </w:r>
        <w:r w:rsidR="0094201E" w:rsidRPr="0094201E">
          <w:rPr>
            <w:webHidden/>
          </w:rPr>
          <w:fldChar w:fldCharType="separate"/>
        </w:r>
        <w:r w:rsidR="0006224A">
          <w:rPr>
            <w:webHidden/>
          </w:rPr>
          <w:t>11</w:t>
        </w:r>
        <w:r w:rsidR="0094201E" w:rsidRPr="0094201E">
          <w:rPr>
            <w:webHidden/>
          </w:rPr>
          <w:fldChar w:fldCharType="end"/>
        </w:r>
      </w:hyperlink>
    </w:p>
    <w:p w14:paraId="51586ADD" w14:textId="0AF34FA5" w:rsidR="0094201E" w:rsidRPr="0094201E" w:rsidRDefault="00463E0B" w:rsidP="0094201E">
      <w:pPr>
        <w:pStyle w:val="Kazalovsebine2"/>
        <w:rPr>
          <w:rFonts w:eastAsiaTheme="minorEastAsia"/>
          <w:b/>
          <w:bCs/>
        </w:rPr>
      </w:pPr>
      <w:hyperlink w:anchor="_Toc63769249" w:history="1">
        <w:r w:rsidR="0094201E" w:rsidRPr="0094201E">
          <w:rPr>
            <w:rStyle w:val="Hiperpovezava"/>
          </w:rPr>
          <w:t>7.3.</w:t>
        </w:r>
        <w:r w:rsidR="0094201E" w:rsidRPr="0094201E">
          <w:rPr>
            <w:rFonts w:eastAsiaTheme="minorEastAsia"/>
            <w:b/>
            <w:bCs/>
          </w:rPr>
          <w:tab/>
        </w:r>
        <w:r w:rsidR="0094201E" w:rsidRPr="0094201E">
          <w:rPr>
            <w:rStyle w:val="Hiperpovezava"/>
          </w:rPr>
          <w:t>Rok za dodatna pojasnila ponudb</w:t>
        </w:r>
        <w:r w:rsidR="0094201E" w:rsidRPr="0094201E">
          <w:rPr>
            <w:webHidden/>
          </w:rPr>
          <w:tab/>
        </w:r>
        <w:r w:rsidR="0094201E" w:rsidRPr="0094201E">
          <w:rPr>
            <w:webHidden/>
          </w:rPr>
          <w:fldChar w:fldCharType="begin"/>
        </w:r>
        <w:r w:rsidR="0094201E" w:rsidRPr="0094201E">
          <w:rPr>
            <w:webHidden/>
          </w:rPr>
          <w:instrText xml:space="preserve"> PAGEREF _Toc63769249 \h </w:instrText>
        </w:r>
        <w:r w:rsidR="0094201E" w:rsidRPr="0094201E">
          <w:rPr>
            <w:webHidden/>
          </w:rPr>
        </w:r>
        <w:r w:rsidR="0094201E" w:rsidRPr="0094201E">
          <w:rPr>
            <w:webHidden/>
          </w:rPr>
          <w:fldChar w:fldCharType="separate"/>
        </w:r>
        <w:r w:rsidR="0006224A">
          <w:rPr>
            <w:webHidden/>
          </w:rPr>
          <w:t>12</w:t>
        </w:r>
        <w:r w:rsidR="0094201E" w:rsidRPr="0094201E">
          <w:rPr>
            <w:webHidden/>
          </w:rPr>
          <w:fldChar w:fldCharType="end"/>
        </w:r>
      </w:hyperlink>
    </w:p>
    <w:p w14:paraId="4808831E" w14:textId="2FD54AD7" w:rsidR="0094201E" w:rsidRPr="0094201E" w:rsidRDefault="00463E0B">
      <w:pPr>
        <w:pStyle w:val="Kazalovsebine1"/>
        <w:rPr>
          <w:rFonts w:eastAsiaTheme="minorEastAsia"/>
          <w:b w:val="0"/>
          <w:bCs w:val="0"/>
          <w:caps w:val="0"/>
        </w:rPr>
      </w:pPr>
      <w:hyperlink w:anchor="_Toc63769250" w:history="1">
        <w:r w:rsidR="0094201E" w:rsidRPr="0094201E">
          <w:rPr>
            <w:rStyle w:val="Hiperpovezava"/>
          </w:rPr>
          <w:t>8.</w:t>
        </w:r>
        <w:r w:rsidR="0094201E" w:rsidRPr="0094201E">
          <w:rPr>
            <w:rFonts w:eastAsiaTheme="minorEastAsia"/>
            <w:b w:val="0"/>
            <w:bCs w:val="0"/>
            <w:caps w:val="0"/>
          </w:rPr>
          <w:tab/>
        </w:r>
        <w:r w:rsidR="0094201E" w:rsidRPr="0094201E">
          <w:rPr>
            <w:rStyle w:val="Hiperpovezava"/>
          </w:rPr>
          <w:t>POGOJI ZA PRIZNANJE SPOSOBNOSTI IN RAZLOGI ZA IZKLJUČITEV</w:t>
        </w:r>
        <w:r w:rsidR="0094201E" w:rsidRPr="0094201E">
          <w:rPr>
            <w:webHidden/>
          </w:rPr>
          <w:tab/>
        </w:r>
        <w:r w:rsidR="0094201E" w:rsidRPr="0094201E">
          <w:rPr>
            <w:webHidden/>
          </w:rPr>
          <w:fldChar w:fldCharType="begin"/>
        </w:r>
        <w:r w:rsidR="0094201E" w:rsidRPr="0094201E">
          <w:rPr>
            <w:webHidden/>
          </w:rPr>
          <w:instrText xml:space="preserve"> PAGEREF _Toc63769250 \h </w:instrText>
        </w:r>
        <w:r w:rsidR="0094201E" w:rsidRPr="0094201E">
          <w:rPr>
            <w:webHidden/>
          </w:rPr>
        </w:r>
        <w:r w:rsidR="0094201E" w:rsidRPr="0094201E">
          <w:rPr>
            <w:webHidden/>
          </w:rPr>
          <w:fldChar w:fldCharType="separate"/>
        </w:r>
        <w:r w:rsidR="0006224A">
          <w:rPr>
            <w:webHidden/>
          </w:rPr>
          <w:t>12</w:t>
        </w:r>
        <w:r w:rsidR="0094201E" w:rsidRPr="0094201E">
          <w:rPr>
            <w:webHidden/>
          </w:rPr>
          <w:fldChar w:fldCharType="end"/>
        </w:r>
      </w:hyperlink>
    </w:p>
    <w:p w14:paraId="099ADFC8" w14:textId="6471FC24" w:rsidR="0094201E" w:rsidRPr="0094201E" w:rsidRDefault="00463E0B" w:rsidP="0094201E">
      <w:pPr>
        <w:pStyle w:val="Kazalovsebine2"/>
        <w:rPr>
          <w:rFonts w:eastAsiaTheme="minorEastAsia"/>
          <w:b/>
          <w:bCs/>
        </w:rPr>
      </w:pPr>
      <w:hyperlink w:anchor="_Toc63769251" w:history="1">
        <w:r w:rsidR="0094201E" w:rsidRPr="0094201E">
          <w:rPr>
            <w:rStyle w:val="Hiperpovezava"/>
          </w:rPr>
          <w:t>8.1.</w:t>
        </w:r>
        <w:r w:rsidR="0094201E" w:rsidRPr="0094201E">
          <w:rPr>
            <w:rFonts w:eastAsiaTheme="minorEastAsia"/>
            <w:b/>
            <w:bCs/>
          </w:rPr>
          <w:tab/>
        </w:r>
        <w:r w:rsidR="0094201E" w:rsidRPr="0094201E">
          <w:rPr>
            <w:rStyle w:val="Hiperpovezava"/>
          </w:rPr>
          <w:t>Razlogi za izključitev</w:t>
        </w:r>
        <w:r w:rsidR="0094201E" w:rsidRPr="0094201E">
          <w:rPr>
            <w:webHidden/>
          </w:rPr>
          <w:tab/>
        </w:r>
        <w:r w:rsidR="0094201E" w:rsidRPr="0094201E">
          <w:rPr>
            <w:webHidden/>
          </w:rPr>
          <w:fldChar w:fldCharType="begin"/>
        </w:r>
        <w:r w:rsidR="0094201E" w:rsidRPr="0094201E">
          <w:rPr>
            <w:webHidden/>
          </w:rPr>
          <w:instrText xml:space="preserve"> PAGEREF _Toc63769251 \h </w:instrText>
        </w:r>
        <w:r w:rsidR="0094201E" w:rsidRPr="0094201E">
          <w:rPr>
            <w:webHidden/>
          </w:rPr>
        </w:r>
        <w:r w:rsidR="0094201E" w:rsidRPr="0094201E">
          <w:rPr>
            <w:webHidden/>
          </w:rPr>
          <w:fldChar w:fldCharType="separate"/>
        </w:r>
        <w:r w:rsidR="0006224A">
          <w:rPr>
            <w:webHidden/>
          </w:rPr>
          <w:t>12</w:t>
        </w:r>
        <w:r w:rsidR="0094201E" w:rsidRPr="0094201E">
          <w:rPr>
            <w:webHidden/>
          </w:rPr>
          <w:fldChar w:fldCharType="end"/>
        </w:r>
      </w:hyperlink>
    </w:p>
    <w:p w14:paraId="1587B2E2" w14:textId="2FB49DDA" w:rsidR="0094201E" w:rsidRPr="0094201E" w:rsidRDefault="00463E0B" w:rsidP="0094201E">
      <w:pPr>
        <w:pStyle w:val="Kazalovsebine2"/>
        <w:rPr>
          <w:rFonts w:eastAsiaTheme="minorEastAsia"/>
          <w:b/>
          <w:bCs/>
        </w:rPr>
      </w:pPr>
      <w:hyperlink w:anchor="_Toc63769252" w:history="1">
        <w:r w:rsidR="0094201E" w:rsidRPr="0094201E">
          <w:rPr>
            <w:rStyle w:val="Hiperpovezava"/>
          </w:rPr>
          <w:t>8.1.1.</w:t>
        </w:r>
        <w:r w:rsidR="0094201E" w:rsidRPr="0094201E">
          <w:rPr>
            <w:rFonts w:eastAsiaTheme="minorEastAsia"/>
            <w:b/>
            <w:bCs/>
          </w:rPr>
          <w:tab/>
        </w:r>
        <w:r w:rsidR="0094201E" w:rsidRPr="0094201E">
          <w:rPr>
            <w:rStyle w:val="Hiperpovezava"/>
          </w:rPr>
          <w:t>Razlogi za izključitev</w:t>
        </w:r>
        <w:r w:rsidR="0094201E" w:rsidRPr="0094201E">
          <w:rPr>
            <w:webHidden/>
          </w:rPr>
          <w:tab/>
        </w:r>
        <w:r w:rsidR="0094201E" w:rsidRPr="0094201E">
          <w:rPr>
            <w:webHidden/>
          </w:rPr>
          <w:fldChar w:fldCharType="begin"/>
        </w:r>
        <w:r w:rsidR="0094201E" w:rsidRPr="0094201E">
          <w:rPr>
            <w:webHidden/>
          </w:rPr>
          <w:instrText xml:space="preserve"> PAGEREF _Toc63769252 \h </w:instrText>
        </w:r>
        <w:r w:rsidR="0094201E" w:rsidRPr="0094201E">
          <w:rPr>
            <w:webHidden/>
          </w:rPr>
        </w:r>
        <w:r w:rsidR="0094201E" w:rsidRPr="0094201E">
          <w:rPr>
            <w:webHidden/>
          </w:rPr>
          <w:fldChar w:fldCharType="separate"/>
        </w:r>
        <w:r w:rsidR="0006224A">
          <w:rPr>
            <w:webHidden/>
          </w:rPr>
          <w:t>12</w:t>
        </w:r>
        <w:r w:rsidR="0094201E" w:rsidRPr="0094201E">
          <w:rPr>
            <w:webHidden/>
          </w:rPr>
          <w:fldChar w:fldCharType="end"/>
        </w:r>
      </w:hyperlink>
    </w:p>
    <w:p w14:paraId="11E6368F" w14:textId="2C3BBEE0" w:rsidR="0094201E" w:rsidRPr="0094201E" w:rsidRDefault="00463E0B" w:rsidP="0094201E">
      <w:pPr>
        <w:pStyle w:val="Kazalovsebine2"/>
        <w:rPr>
          <w:rFonts w:eastAsiaTheme="minorEastAsia"/>
          <w:b/>
          <w:bCs/>
        </w:rPr>
      </w:pPr>
      <w:hyperlink w:anchor="_Toc63769253" w:history="1">
        <w:r w:rsidR="0094201E" w:rsidRPr="0094201E">
          <w:rPr>
            <w:rStyle w:val="Hiperpovezava"/>
          </w:rPr>
          <w:t>8.1.2.</w:t>
        </w:r>
        <w:r w:rsidR="0094201E" w:rsidRPr="0094201E">
          <w:rPr>
            <w:rFonts w:eastAsiaTheme="minorEastAsia"/>
            <w:b/>
            <w:bCs/>
          </w:rPr>
          <w:tab/>
        </w:r>
        <w:r w:rsidR="0094201E" w:rsidRPr="0094201E">
          <w:rPr>
            <w:rStyle w:val="Hiperpovezava"/>
          </w:rPr>
          <w:t>Gospodarski subjekti, za katere ne smejo obstajati razlogi za izključitev</w:t>
        </w:r>
        <w:r w:rsidR="0094201E" w:rsidRPr="0094201E">
          <w:rPr>
            <w:webHidden/>
          </w:rPr>
          <w:tab/>
        </w:r>
        <w:r w:rsidR="0094201E" w:rsidRPr="0094201E">
          <w:rPr>
            <w:webHidden/>
          </w:rPr>
          <w:fldChar w:fldCharType="begin"/>
        </w:r>
        <w:r w:rsidR="0094201E" w:rsidRPr="0094201E">
          <w:rPr>
            <w:webHidden/>
          </w:rPr>
          <w:instrText xml:space="preserve"> PAGEREF _Toc63769253 \h </w:instrText>
        </w:r>
        <w:r w:rsidR="0094201E" w:rsidRPr="0094201E">
          <w:rPr>
            <w:webHidden/>
          </w:rPr>
        </w:r>
        <w:r w:rsidR="0094201E" w:rsidRPr="0094201E">
          <w:rPr>
            <w:webHidden/>
          </w:rPr>
          <w:fldChar w:fldCharType="separate"/>
        </w:r>
        <w:r w:rsidR="0006224A">
          <w:rPr>
            <w:webHidden/>
          </w:rPr>
          <w:t>15</w:t>
        </w:r>
        <w:r w:rsidR="0094201E" w:rsidRPr="0094201E">
          <w:rPr>
            <w:webHidden/>
          </w:rPr>
          <w:fldChar w:fldCharType="end"/>
        </w:r>
      </w:hyperlink>
    </w:p>
    <w:p w14:paraId="47C7D71A" w14:textId="72CF0D04" w:rsidR="0094201E" w:rsidRPr="0094201E" w:rsidRDefault="00463E0B" w:rsidP="0094201E">
      <w:pPr>
        <w:pStyle w:val="Kazalovsebine2"/>
        <w:rPr>
          <w:rFonts w:eastAsiaTheme="minorEastAsia"/>
          <w:b/>
          <w:bCs/>
        </w:rPr>
      </w:pPr>
      <w:hyperlink w:anchor="_Toc63769254" w:history="1">
        <w:r w:rsidR="0094201E" w:rsidRPr="0094201E">
          <w:rPr>
            <w:rStyle w:val="Hiperpovezava"/>
          </w:rPr>
          <w:t>8.1.3.</w:t>
        </w:r>
        <w:r w:rsidR="0094201E" w:rsidRPr="0094201E">
          <w:rPr>
            <w:rFonts w:eastAsiaTheme="minorEastAsia"/>
            <w:b/>
            <w:bCs/>
          </w:rPr>
          <w:tab/>
        </w:r>
        <w:r w:rsidR="0094201E" w:rsidRPr="0094201E">
          <w:rPr>
            <w:rStyle w:val="Hiperpovezava"/>
          </w:rPr>
          <w:t>Popravni mehanizem</w:t>
        </w:r>
        <w:r w:rsidR="0094201E" w:rsidRPr="0094201E">
          <w:rPr>
            <w:webHidden/>
          </w:rPr>
          <w:tab/>
        </w:r>
        <w:r w:rsidR="0094201E" w:rsidRPr="0094201E">
          <w:rPr>
            <w:webHidden/>
          </w:rPr>
          <w:fldChar w:fldCharType="begin"/>
        </w:r>
        <w:r w:rsidR="0094201E" w:rsidRPr="0094201E">
          <w:rPr>
            <w:webHidden/>
          </w:rPr>
          <w:instrText xml:space="preserve"> PAGEREF _Toc63769254 \h </w:instrText>
        </w:r>
        <w:r w:rsidR="0094201E" w:rsidRPr="0094201E">
          <w:rPr>
            <w:webHidden/>
          </w:rPr>
        </w:r>
        <w:r w:rsidR="0094201E" w:rsidRPr="0094201E">
          <w:rPr>
            <w:webHidden/>
          </w:rPr>
          <w:fldChar w:fldCharType="separate"/>
        </w:r>
        <w:r w:rsidR="0006224A">
          <w:rPr>
            <w:webHidden/>
          </w:rPr>
          <w:t>16</w:t>
        </w:r>
        <w:r w:rsidR="0094201E" w:rsidRPr="0094201E">
          <w:rPr>
            <w:webHidden/>
          </w:rPr>
          <w:fldChar w:fldCharType="end"/>
        </w:r>
      </w:hyperlink>
    </w:p>
    <w:p w14:paraId="5893E167" w14:textId="28E83DEB" w:rsidR="0094201E" w:rsidRPr="0094201E" w:rsidRDefault="00463E0B" w:rsidP="0094201E">
      <w:pPr>
        <w:pStyle w:val="Kazalovsebine2"/>
        <w:rPr>
          <w:rFonts w:eastAsiaTheme="minorEastAsia"/>
          <w:b/>
          <w:bCs/>
        </w:rPr>
      </w:pPr>
      <w:hyperlink w:anchor="_Toc63769255" w:history="1">
        <w:r w:rsidR="0094201E" w:rsidRPr="0094201E">
          <w:rPr>
            <w:rStyle w:val="Hiperpovezava"/>
          </w:rPr>
          <w:t>8.2.</w:t>
        </w:r>
        <w:r w:rsidR="0094201E" w:rsidRPr="0094201E">
          <w:rPr>
            <w:rFonts w:eastAsiaTheme="minorEastAsia"/>
            <w:b/>
            <w:bCs/>
          </w:rPr>
          <w:tab/>
        </w:r>
        <w:r w:rsidR="0094201E" w:rsidRPr="0094201E">
          <w:rPr>
            <w:rStyle w:val="Hiperpovezava"/>
          </w:rPr>
          <w:t>Pogoji za sodelovanje</w:t>
        </w:r>
        <w:r w:rsidR="0094201E" w:rsidRPr="0094201E">
          <w:rPr>
            <w:webHidden/>
          </w:rPr>
          <w:tab/>
        </w:r>
        <w:r w:rsidR="0094201E" w:rsidRPr="0094201E">
          <w:rPr>
            <w:webHidden/>
          </w:rPr>
          <w:fldChar w:fldCharType="begin"/>
        </w:r>
        <w:r w:rsidR="0094201E" w:rsidRPr="0094201E">
          <w:rPr>
            <w:webHidden/>
          </w:rPr>
          <w:instrText xml:space="preserve"> PAGEREF _Toc63769255 \h </w:instrText>
        </w:r>
        <w:r w:rsidR="0094201E" w:rsidRPr="0094201E">
          <w:rPr>
            <w:webHidden/>
          </w:rPr>
        </w:r>
        <w:r w:rsidR="0094201E" w:rsidRPr="0094201E">
          <w:rPr>
            <w:webHidden/>
          </w:rPr>
          <w:fldChar w:fldCharType="separate"/>
        </w:r>
        <w:r w:rsidR="0006224A">
          <w:rPr>
            <w:webHidden/>
          </w:rPr>
          <w:t>16</w:t>
        </w:r>
        <w:r w:rsidR="0094201E" w:rsidRPr="0094201E">
          <w:rPr>
            <w:webHidden/>
          </w:rPr>
          <w:fldChar w:fldCharType="end"/>
        </w:r>
      </w:hyperlink>
    </w:p>
    <w:p w14:paraId="3C3B07E8" w14:textId="2F89D3CE" w:rsidR="0094201E" w:rsidRPr="0094201E" w:rsidRDefault="00463E0B" w:rsidP="0094201E">
      <w:pPr>
        <w:pStyle w:val="Kazalovsebine2"/>
        <w:rPr>
          <w:rFonts w:eastAsiaTheme="minorEastAsia"/>
          <w:b/>
          <w:bCs/>
        </w:rPr>
      </w:pPr>
      <w:hyperlink w:anchor="_Toc63769256" w:history="1">
        <w:r w:rsidR="0094201E" w:rsidRPr="0094201E">
          <w:rPr>
            <w:rStyle w:val="Hiperpovezava"/>
          </w:rPr>
          <w:t>8.2.1.</w:t>
        </w:r>
        <w:r w:rsidR="0094201E" w:rsidRPr="0094201E">
          <w:rPr>
            <w:rFonts w:eastAsiaTheme="minorEastAsia"/>
            <w:b/>
            <w:bCs/>
          </w:rPr>
          <w:tab/>
        </w:r>
        <w:r w:rsidR="0094201E" w:rsidRPr="0094201E">
          <w:rPr>
            <w:rStyle w:val="Hiperpovezava"/>
          </w:rPr>
          <w:t>Gospodarski subjekti, za katere so določeni pogoji</w:t>
        </w:r>
        <w:r w:rsidR="0094201E" w:rsidRPr="0094201E">
          <w:rPr>
            <w:webHidden/>
          </w:rPr>
          <w:tab/>
        </w:r>
        <w:r w:rsidR="0094201E" w:rsidRPr="0094201E">
          <w:rPr>
            <w:webHidden/>
          </w:rPr>
          <w:fldChar w:fldCharType="begin"/>
        </w:r>
        <w:r w:rsidR="0094201E" w:rsidRPr="0094201E">
          <w:rPr>
            <w:webHidden/>
          </w:rPr>
          <w:instrText xml:space="preserve"> PAGEREF _Toc63769256 \h </w:instrText>
        </w:r>
        <w:r w:rsidR="0094201E" w:rsidRPr="0094201E">
          <w:rPr>
            <w:webHidden/>
          </w:rPr>
        </w:r>
        <w:r w:rsidR="0094201E" w:rsidRPr="0094201E">
          <w:rPr>
            <w:webHidden/>
          </w:rPr>
          <w:fldChar w:fldCharType="separate"/>
        </w:r>
        <w:r w:rsidR="0006224A">
          <w:rPr>
            <w:webHidden/>
          </w:rPr>
          <w:t>16</w:t>
        </w:r>
        <w:r w:rsidR="0094201E" w:rsidRPr="0094201E">
          <w:rPr>
            <w:webHidden/>
          </w:rPr>
          <w:fldChar w:fldCharType="end"/>
        </w:r>
      </w:hyperlink>
    </w:p>
    <w:p w14:paraId="3FAB20CE" w14:textId="77F485EA" w:rsidR="0094201E" w:rsidRPr="0094201E" w:rsidRDefault="00463E0B" w:rsidP="00DE153D">
      <w:pPr>
        <w:pStyle w:val="Kazalovsebine3"/>
        <w:tabs>
          <w:tab w:val="left" w:pos="567"/>
          <w:tab w:val="right" w:pos="9060"/>
        </w:tabs>
        <w:rPr>
          <w:rFonts w:ascii="Arial" w:eastAsiaTheme="minorEastAsia" w:hAnsi="Arial" w:cs="Arial"/>
          <w:smallCaps w:val="0"/>
          <w:noProof/>
          <w:szCs w:val="22"/>
        </w:rPr>
      </w:pPr>
      <w:hyperlink w:anchor="_Toc63769257" w:history="1">
        <w:r w:rsidR="0094201E" w:rsidRPr="0094201E">
          <w:rPr>
            <w:rStyle w:val="Hiperpovezava"/>
            <w:rFonts w:ascii="Arial" w:hAnsi="Arial" w:cs="Arial"/>
            <w:noProof/>
            <w:szCs w:val="22"/>
          </w:rPr>
          <w:t>8.2.2.</w:t>
        </w:r>
        <w:r w:rsidR="0094201E" w:rsidRPr="0094201E">
          <w:rPr>
            <w:rFonts w:ascii="Arial" w:eastAsiaTheme="minorEastAsia" w:hAnsi="Arial" w:cs="Arial"/>
            <w:smallCaps w:val="0"/>
            <w:noProof/>
            <w:szCs w:val="22"/>
          </w:rPr>
          <w:tab/>
        </w:r>
        <w:r w:rsidR="0094201E" w:rsidRPr="0094201E">
          <w:rPr>
            <w:rStyle w:val="Hiperpovezava"/>
            <w:rFonts w:ascii="Arial" w:hAnsi="Arial" w:cs="Arial"/>
            <w:noProof/>
            <w:szCs w:val="22"/>
          </w:rPr>
          <w:t>Ustreznost za opravljanje poklicne dejavnosti</w:t>
        </w:r>
        <w:r w:rsidR="0094201E" w:rsidRPr="0094201E">
          <w:rPr>
            <w:rFonts w:ascii="Arial" w:hAnsi="Arial" w:cs="Arial"/>
            <w:noProof/>
            <w:webHidden/>
            <w:szCs w:val="22"/>
          </w:rPr>
          <w:tab/>
        </w:r>
        <w:r w:rsidR="0094201E" w:rsidRPr="0094201E">
          <w:rPr>
            <w:rFonts w:ascii="Arial" w:hAnsi="Arial" w:cs="Arial"/>
            <w:noProof/>
            <w:webHidden/>
            <w:szCs w:val="22"/>
          </w:rPr>
          <w:fldChar w:fldCharType="begin"/>
        </w:r>
        <w:r w:rsidR="0094201E" w:rsidRPr="0094201E">
          <w:rPr>
            <w:rFonts w:ascii="Arial" w:hAnsi="Arial" w:cs="Arial"/>
            <w:noProof/>
            <w:webHidden/>
            <w:szCs w:val="22"/>
          </w:rPr>
          <w:instrText xml:space="preserve"> PAGEREF _Toc63769257 \h </w:instrText>
        </w:r>
        <w:r w:rsidR="0094201E" w:rsidRPr="0094201E">
          <w:rPr>
            <w:rFonts w:ascii="Arial" w:hAnsi="Arial" w:cs="Arial"/>
            <w:noProof/>
            <w:webHidden/>
            <w:szCs w:val="22"/>
          </w:rPr>
        </w:r>
        <w:r w:rsidR="0094201E" w:rsidRPr="0094201E">
          <w:rPr>
            <w:rFonts w:ascii="Arial" w:hAnsi="Arial" w:cs="Arial"/>
            <w:noProof/>
            <w:webHidden/>
            <w:szCs w:val="22"/>
          </w:rPr>
          <w:fldChar w:fldCharType="separate"/>
        </w:r>
        <w:r w:rsidR="0006224A">
          <w:rPr>
            <w:rFonts w:ascii="Arial" w:hAnsi="Arial" w:cs="Arial"/>
            <w:noProof/>
            <w:webHidden/>
            <w:szCs w:val="22"/>
          </w:rPr>
          <w:t>16</w:t>
        </w:r>
        <w:r w:rsidR="0094201E" w:rsidRPr="0094201E">
          <w:rPr>
            <w:rFonts w:ascii="Arial" w:hAnsi="Arial" w:cs="Arial"/>
            <w:noProof/>
            <w:webHidden/>
            <w:szCs w:val="22"/>
          </w:rPr>
          <w:fldChar w:fldCharType="end"/>
        </w:r>
      </w:hyperlink>
    </w:p>
    <w:p w14:paraId="23164A4A" w14:textId="0C2D9B2A" w:rsidR="0094201E" w:rsidRPr="0094201E" w:rsidRDefault="00463E0B" w:rsidP="00DE153D">
      <w:pPr>
        <w:pStyle w:val="Kazalovsebine3"/>
        <w:tabs>
          <w:tab w:val="left" w:pos="567"/>
          <w:tab w:val="right" w:pos="9060"/>
        </w:tabs>
        <w:rPr>
          <w:rFonts w:ascii="Arial" w:eastAsiaTheme="minorEastAsia" w:hAnsi="Arial" w:cs="Arial"/>
          <w:smallCaps w:val="0"/>
          <w:noProof/>
          <w:szCs w:val="22"/>
        </w:rPr>
      </w:pPr>
      <w:hyperlink w:anchor="_Toc63769258" w:history="1">
        <w:r w:rsidR="0094201E" w:rsidRPr="0094201E">
          <w:rPr>
            <w:rStyle w:val="Hiperpovezava"/>
            <w:rFonts w:ascii="Arial" w:hAnsi="Arial" w:cs="Arial"/>
            <w:noProof/>
            <w:szCs w:val="22"/>
          </w:rPr>
          <w:t>8.2.3.</w:t>
        </w:r>
        <w:r w:rsidR="0094201E" w:rsidRPr="0094201E">
          <w:rPr>
            <w:rFonts w:ascii="Arial" w:eastAsiaTheme="minorEastAsia" w:hAnsi="Arial" w:cs="Arial"/>
            <w:smallCaps w:val="0"/>
            <w:noProof/>
            <w:szCs w:val="22"/>
          </w:rPr>
          <w:tab/>
        </w:r>
        <w:r w:rsidR="0094201E" w:rsidRPr="0094201E">
          <w:rPr>
            <w:rStyle w:val="Hiperpovezava"/>
            <w:rFonts w:ascii="Arial" w:hAnsi="Arial" w:cs="Arial"/>
            <w:noProof/>
            <w:szCs w:val="22"/>
          </w:rPr>
          <w:t>Ekonomski in finančni položaj</w:t>
        </w:r>
        <w:r w:rsidR="0094201E" w:rsidRPr="0094201E">
          <w:rPr>
            <w:rFonts w:ascii="Arial" w:hAnsi="Arial" w:cs="Arial"/>
            <w:noProof/>
            <w:webHidden/>
            <w:szCs w:val="22"/>
          </w:rPr>
          <w:tab/>
        </w:r>
        <w:r w:rsidR="0094201E" w:rsidRPr="0094201E">
          <w:rPr>
            <w:rFonts w:ascii="Arial" w:hAnsi="Arial" w:cs="Arial"/>
            <w:noProof/>
            <w:webHidden/>
            <w:szCs w:val="22"/>
          </w:rPr>
          <w:fldChar w:fldCharType="begin"/>
        </w:r>
        <w:r w:rsidR="0094201E" w:rsidRPr="0094201E">
          <w:rPr>
            <w:rFonts w:ascii="Arial" w:hAnsi="Arial" w:cs="Arial"/>
            <w:noProof/>
            <w:webHidden/>
            <w:szCs w:val="22"/>
          </w:rPr>
          <w:instrText xml:space="preserve"> PAGEREF _Toc63769258 \h </w:instrText>
        </w:r>
        <w:r w:rsidR="0094201E" w:rsidRPr="0094201E">
          <w:rPr>
            <w:rFonts w:ascii="Arial" w:hAnsi="Arial" w:cs="Arial"/>
            <w:noProof/>
            <w:webHidden/>
            <w:szCs w:val="22"/>
          </w:rPr>
        </w:r>
        <w:r w:rsidR="0094201E" w:rsidRPr="0094201E">
          <w:rPr>
            <w:rFonts w:ascii="Arial" w:hAnsi="Arial" w:cs="Arial"/>
            <w:noProof/>
            <w:webHidden/>
            <w:szCs w:val="22"/>
          </w:rPr>
          <w:fldChar w:fldCharType="separate"/>
        </w:r>
        <w:r w:rsidR="0006224A">
          <w:rPr>
            <w:rFonts w:ascii="Arial" w:hAnsi="Arial" w:cs="Arial"/>
            <w:noProof/>
            <w:webHidden/>
            <w:szCs w:val="22"/>
          </w:rPr>
          <w:t>17</w:t>
        </w:r>
        <w:r w:rsidR="0094201E" w:rsidRPr="0094201E">
          <w:rPr>
            <w:rFonts w:ascii="Arial" w:hAnsi="Arial" w:cs="Arial"/>
            <w:noProof/>
            <w:webHidden/>
            <w:szCs w:val="22"/>
          </w:rPr>
          <w:fldChar w:fldCharType="end"/>
        </w:r>
      </w:hyperlink>
    </w:p>
    <w:p w14:paraId="292CCF5A" w14:textId="22A4FB1C" w:rsidR="0094201E" w:rsidRPr="0094201E" w:rsidRDefault="00463E0B" w:rsidP="00DE153D">
      <w:pPr>
        <w:pStyle w:val="Kazalovsebine3"/>
        <w:tabs>
          <w:tab w:val="left" w:pos="567"/>
          <w:tab w:val="right" w:pos="9060"/>
        </w:tabs>
        <w:rPr>
          <w:rFonts w:ascii="Arial" w:eastAsiaTheme="minorEastAsia" w:hAnsi="Arial" w:cs="Arial"/>
          <w:smallCaps w:val="0"/>
          <w:noProof/>
          <w:szCs w:val="22"/>
        </w:rPr>
      </w:pPr>
      <w:hyperlink w:anchor="_Toc63769259" w:history="1">
        <w:r w:rsidR="0094201E" w:rsidRPr="0094201E">
          <w:rPr>
            <w:rStyle w:val="Hiperpovezava"/>
            <w:rFonts w:ascii="Arial" w:hAnsi="Arial" w:cs="Arial"/>
            <w:noProof/>
            <w:szCs w:val="22"/>
          </w:rPr>
          <w:t>8.2.4.</w:t>
        </w:r>
        <w:r w:rsidR="0094201E" w:rsidRPr="0094201E">
          <w:rPr>
            <w:rFonts w:ascii="Arial" w:eastAsiaTheme="minorEastAsia" w:hAnsi="Arial" w:cs="Arial"/>
            <w:smallCaps w:val="0"/>
            <w:noProof/>
            <w:szCs w:val="22"/>
          </w:rPr>
          <w:tab/>
        </w:r>
        <w:r w:rsidR="0094201E" w:rsidRPr="0094201E">
          <w:rPr>
            <w:rStyle w:val="Hiperpovezava"/>
            <w:rFonts w:ascii="Arial" w:hAnsi="Arial" w:cs="Arial"/>
            <w:noProof/>
            <w:szCs w:val="22"/>
          </w:rPr>
          <w:t>Tehnična in strokovna sposobnost</w:t>
        </w:r>
        <w:r w:rsidR="0094201E" w:rsidRPr="0094201E">
          <w:rPr>
            <w:rFonts w:ascii="Arial" w:hAnsi="Arial" w:cs="Arial"/>
            <w:noProof/>
            <w:webHidden/>
            <w:szCs w:val="22"/>
          </w:rPr>
          <w:tab/>
        </w:r>
        <w:r w:rsidR="0094201E" w:rsidRPr="0094201E">
          <w:rPr>
            <w:rFonts w:ascii="Arial" w:hAnsi="Arial" w:cs="Arial"/>
            <w:noProof/>
            <w:webHidden/>
            <w:szCs w:val="22"/>
          </w:rPr>
          <w:fldChar w:fldCharType="begin"/>
        </w:r>
        <w:r w:rsidR="0094201E" w:rsidRPr="0094201E">
          <w:rPr>
            <w:rFonts w:ascii="Arial" w:hAnsi="Arial" w:cs="Arial"/>
            <w:noProof/>
            <w:webHidden/>
            <w:szCs w:val="22"/>
          </w:rPr>
          <w:instrText xml:space="preserve"> PAGEREF _Toc63769259 \h </w:instrText>
        </w:r>
        <w:r w:rsidR="0094201E" w:rsidRPr="0094201E">
          <w:rPr>
            <w:rFonts w:ascii="Arial" w:hAnsi="Arial" w:cs="Arial"/>
            <w:noProof/>
            <w:webHidden/>
            <w:szCs w:val="22"/>
          </w:rPr>
        </w:r>
        <w:r w:rsidR="0094201E" w:rsidRPr="0094201E">
          <w:rPr>
            <w:rFonts w:ascii="Arial" w:hAnsi="Arial" w:cs="Arial"/>
            <w:noProof/>
            <w:webHidden/>
            <w:szCs w:val="22"/>
          </w:rPr>
          <w:fldChar w:fldCharType="separate"/>
        </w:r>
        <w:r w:rsidR="0006224A">
          <w:rPr>
            <w:rFonts w:ascii="Arial" w:hAnsi="Arial" w:cs="Arial"/>
            <w:noProof/>
            <w:webHidden/>
            <w:szCs w:val="22"/>
          </w:rPr>
          <w:t>17</w:t>
        </w:r>
        <w:r w:rsidR="0094201E" w:rsidRPr="0094201E">
          <w:rPr>
            <w:rFonts w:ascii="Arial" w:hAnsi="Arial" w:cs="Arial"/>
            <w:noProof/>
            <w:webHidden/>
            <w:szCs w:val="22"/>
          </w:rPr>
          <w:fldChar w:fldCharType="end"/>
        </w:r>
      </w:hyperlink>
    </w:p>
    <w:p w14:paraId="371B7AB3" w14:textId="3A9199C9" w:rsidR="0094201E" w:rsidRPr="0094201E" w:rsidRDefault="00463E0B">
      <w:pPr>
        <w:pStyle w:val="Kazalovsebine1"/>
        <w:rPr>
          <w:rFonts w:eastAsiaTheme="minorEastAsia"/>
          <w:b w:val="0"/>
          <w:bCs w:val="0"/>
          <w:caps w:val="0"/>
        </w:rPr>
      </w:pPr>
      <w:hyperlink w:anchor="_Toc63769260" w:history="1">
        <w:r w:rsidR="0094201E" w:rsidRPr="0094201E">
          <w:rPr>
            <w:rStyle w:val="Hiperpovezava"/>
          </w:rPr>
          <w:t>9.</w:t>
        </w:r>
        <w:r w:rsidR="0094201E" w:rsidRPr="0094201E">
          <w:rPr>
            <w:rFonts w:eastAsiaTheme="minorEastAsia"/>
            <w:b w:val="0"/>
            <w:bCs w:val="0"/>
            <w:caps w:val="0"/>
          </w:rPr>
          <w:tab/>
        </w:r>
        <w:r w:rsidR="0094201E" w:rsidRPr="0094201E">
          <w:rPr>
            <w:rStyle w:val="Hiperpovezava"/>
          </w:rPr>
          <w:t>INFORMACIJE ZA UGOTAVLJENJE SPOSOBNOSTI</w:t>
        </w:r>
        <w:r w:rsidR="0094201E" w:rsidRPr="0094201E">
          <w:rPr>
            <w:webHidden/>
          </w:rPr>
          <w:tab/>
        </w:r>
        <w:r w:rsidR="0094201E" w:rsidRPr="0094201E">
          <w:rPr>
            <w:webHidden/>
          </w:rPr>
          <w:fldChar w:fldCharType="begin"/>
        </w:r>
        <w:r w:rsidR="0094201E" w:rsidRPr="0094201E">
          <w:rPr>
            <w:webHidden/>
          </w:rPr>
          <w:instrText xml:space="preserve"> PAGEREF _Toc63769260 \h </w:instrText>
        </w:r>
        <w:r w:rsidR="0094201E" w:rsidRPr="0094201E">
          <w:rPr>
            <w:webHidden/>
          </w:rPr>
        </w:r>
        <w:r w:rsidR="0094201E" w:rsidRPr="0094201E">
          <w:rPr>
            <w:webHidden/>
          </w:rPr>
          <w:fldChar w:fldCharType="separate"/>
        </w:r>
        <w:r w:rsidR="0006224A">
          <w:rPr>
            <w:webHidden/>
          </w:rPr>
          <w:t>22</w:t>
        </w:r>
        <w:r w:rsidR="0094201E" w:rsidRPr="0094201E">
          <w:rPr>
            <w:webHidden/>
          </w:rPr>
          <w:fldChar w:fldCharType="end"/>
        </w:r>
      </w:hyperlink>
    </w:p>
    <w:p w14:paraId="343EF80D" w14:textId="79679F0B" w:rsidR="0094201E" w:rsidRPr="0094201E" w:rsidRDefault="00463E0B" w:rsidP="0094201E">
      <w:pPr>
        <w:pStyle w:val="Kazalovsebine2"/>
        <w:rPr>
          <w:rFonts w:eastAsiaTheme="minorEastAsia"/>
          <w:b/>
          <w:bCs/>
        </w:rPr>
      </w:pPr>
      <w:hyperlink w:anchor="_Toc63769261" w:history="1">
        <w:r w:rsidR="0094201E" w:rsidRPr="0094201E">
          <w:rPr>
            <w:rStyle w:val="Hiperpovezava"/>
          </w:rPr>
          <w:t>9.1.</w:t>
        </w:r>
        <w:r w:rsidR="0094201E" w:rsidRPr="0094201E">
          <w:rPr>
            <w:rFonts w:eastAsiaTheme="minorEastAsia"/>
            <w:b/>
            <w:bCs/>
          </w:rPr>
          <w:tab/>
        </w:r>
        <w:r w:rsidR="0094201E" w:rsidRPr="0094201E">
          <w:rPr>
            <w:rStyle w:val="Hiperpovezava"/>
          </w:rPr>
          <w:t>Informacija o ESPD</w:t>
        </w:r>
        <w:r w:rsidR="0094201E" w:rsidRPr="0094201E">
          <w:rPr>
            <w:webHidden/>
          </w:rPr>
          <w:tab/>
        </w:r>
        <w:r w:rsidR="0094201E" w:rsidRPr="0094201E">
          <w:rPr>
            <w:webHidden/>
          </w:rPr>
          <w:fldChar w:fldCharType="begin"/>
        </w:r>
        <w:r w:rsidR="0094201E" w:rsidRPr="0094201E">
          <w:rPr>
            <w:webHidden/>
          </w:rPr>
          <w:instrText xml:space="preserve"> PAGEREF _Toc63769261 \h </w:instrText>
        </w:r>
        <w:r w:rsidR="0094201E" w:rsidRPr="0094201E">
          <w:rPr>
            <w:webHidden/>
          </w:rPr>
        </w:r>
        <w:r w:rsidR="0094201E" w:rsidRPr="0094201E">
          <w:rPr>
            <w:webHidden/>
          </w:rPr>
          <w:fldChar w:fldCharType="separate"/>
        </w:r>
        <w:r w:rsidR="0006224A">
          <w:rPr>
            <w:webHidden/>
          </w:rPr>
          <w:t>22</w:t>
        </w:r>
        <w:r w:rsidR="0094201E" w:rsidRPr="0094201E">
          <w:rPr>
            <w:webHidden/>
          </w:rPr>
          <w:fldChar w:fldCharType="end"/>
        </w:r>
      </w:hyperlink>
    </w:p>
    <w:p w14:paraId="6EBEC816" w14:textId="0DA1B41C" w:rsidR="0094201E" w:rsidRPr="0094201E" w:rsidRDefault="00463E0B" w:rsidP="0094201E">
      <w:pPr>
        <w:pStyle w:val="Kazalovsebine2"/>
        <w:rPr>
          <w:rFonts w:eastAsiaTheme="minorEastAsia"/>
          <w:b/>
          <w:bCs/>
        </w:rPr>
      </w:pPr>
      <w:hyperlink w:anchor="_Toc63769262" w:history="1">
        <w:r w:rsidR="0094201E" w:rsidRPr="0094201E">
          <w:rPr>
            <w:rStyle w:val="Hiperpovezava"/>
          </w:rPr>
          <w:t>9.2.</w:t>
        </w:r>
        <w:r w:rsidR="0094201E" w:rsidRPr="0094201E">
          <w:rPr>
            <w:rFonts w:eastAsiaTheme="minorEastAsia"/>
            <w:b/>
            <w:bCs/>
          </w:rPr>
          <w:tab/>
        </w:r>
        <w:r w:rsidR="0094201E" w:rsidRPr="0094201E">
          <w:rPr>
            <w:rStyle w:val="Hiperpovezava"/>
          </w:rPr>
          <w:t>Preverjanje uradno dostopnih podatkov</w:t>
        </w:r>
        <w:r w:rsidR="0094201E" w:rsidRPr="0094201E">
          <w:rPr>
            <w:webHidden/>
          </w:rPr>
          <w:tab/>
        </w:r>
        <w:r w:rsidR="0094201E" w:rsidRPr="0094201E">
          <w:rPr>
            <w:webHidden/>
          </w:rPr>
          <w:fldChar w:fldCharType="begin"/>
        </w:r>
        <w:r w:rsidR="0094201E" w:rsidRPr="0094201E">
          <w:rPr>
            <w:webHidden/>
          </w:rPr>
          <w:instrText xml:space="preserve"> PAGEREF _Toc63769262 \h </w:instrText>
        </w:r>
        <w:r w:rsidR="0094201E" w:rsidRPr="0094201E">
          <w:rPr>
            <w:webHidden/>
          </w:rPr>
        </w:r>
        <w:r w:rsidR="0094201E" w:rsidRPr="0094201E">
          <w:rPr>
            <w:webHidden/>
          </w:rPr>
          <w:fldChar w:fldCharType="separate"/>
        </w:r>
        <w:r w:rsidR="0006224A">
          <w:rPr>
            <w:webHidden/>
          </w:rPr>
          <w:t>22</w:t>
        </w:r>
        <w:r w:rsidR="0094201E" w:rsidRPr="0094201E">
          <w:rPr>
            <w:webHidden/>
          </w:rPr>
          <w:fldChar w:fldCharType="end"/>
        </w:r>
      </w:hyperlink>
    </w:p>
    <w:p w14:paraId="280EEB21" w14:textId="52F3648E" w:rsidR="0094201E" w:rsidRPr="0094201E" w:rsidRDefault="00463E0B" w:rsidP="0094201E">
      <w:pPr>
        <w:pStyle w:val="Kazalovsebine2"/>
        <w:rPr>
          <w:rFonts w:eastAsiaTheme="minorEastAsia"/>
          <w:b/>
          <w:bCs/>
        </w:rPr>
      </w:pPr>
      <w:hyperlink w:anchor="_Toc63769263" w:history="1">
        <w:r w:rsidR="0094201E" w:rsidRPr="0094201E">
          <w:rPr>
            <w:rStyle w:val="Hiperpovezava"/>
          </w:rPr>
          <w:t>9.3.</w:t>
        </w:r>
        <w:r w:rsidR="0094201E" w:rsidRPr="0094201E">
          <w:rPr>
            <w:rFonts w:eastAsiaTheme="minorEastAsia"/>
            <w:b/>
            <w:bCs/>
          </w:rPr>
          <w:tab/>
        </w:r>
        <w:r w:rsidR="0094201E" w:rsidRPr="0094201E">
          <w:rPr>
            <w:rStyle w:val="Hiperpovezava"/>
          </w:rPr>
          <w:t>Dokazovanje pogojev za sodelovanje</w:t>
        </w:r>
        <w:r w:rsidR="0094201E" w:rsidRPr="0094201E">
          <w:rPr>
            <w:webHidden/>
          </w:rPr>
          <w:tab/>
        </w:r>
        <w:r w:rsidR="0094201E" w:rsidRPr="0094201E">
          <w:rPr>
            <w:webHidden/>
          </w:rPr>
          <w:fldChar w:fldCharType="begin"/>
        </w:r>
        <w:r w:rsidR="0094201E" w:rsidRPr="0094201E">
          <w:rPr>
            <w:webHidden/>
          </w:rPr>
          <w:instrText xml:space="preserve"> PAGEREF _Toc63769263 \h </w:instrText>
        </w:r>
        <w:r w:rsidR="0094201E" w:rsidRPr="0094201E">
          <w:rPr>
            <w:webHidden/>
          </w:rPr>
        </w:r>
        <w:r w:rsidR="0094201E" w:rsidRPr="0094201E">
          <w:rPr>
            <w:webHidden/>
          </w:rPr>
          <w:fldChar w:fldCharType="separate"/>
        </w:r>
        <w:r w:rsidR="0006224A">
          <w:rPr>
            <w:webHidden/>
          </w:rPr>
          <w:t>22</w:t>
        </w:r>
        <w:r w:rsidR="0094201E" w:rsidRPr="0094201E">
          <w:rPr>
            <w:webHidden/>
          </w:rPr>
          <w:fldChar w:fldCharType="end"/>
        </w:r>
      </w:hyperlink>
    </w:p>
    <w:p w14:paraId="5F5F23A2" w14:textId="76E0768C" w:rsidR="0094201E" w:rsidRPr="0094201E" w:rsidRDefault="00463E0B" w:rsidP="0094201E">
      <w:pPr>
        <w:pStyle w:val="Kazalovsebine2"/>
        <w:rPr>
          <w:rFonts w:eastAsiaTheme="minorEastAsia"/>
          <w:b/>
          <w:bCs/>
        </w:rPr>
      </w:pPr>
      <w:hyperlink w:anchor="_Toc63769264" w:history="1">
        <w:r w:rsidR="0094201E" w:rsidRPr="0094201E">
          <w:rPr>
            <w:rStyle w:val="Hiperpovezava"/>
          </w:rPr>
          <w:t>9.4.</w:t>
        </w:r>
        <w:r w:rsidR="0094201E" w:rsidRPr="0094201E">
          <w:rPr>
            <w:rFonts w:eastAsiaTheme="minorEastAsia"/>
            <w:b/>
            <w:bCs/>
          </w:rPr>
          <w:tab/>
        </w:r>
        <w:r w:rsidR="0094201E" w:rsidRPr="0094201E">
          <w:rPr>
            <w:rStyle w:val="Hiperpovezava"/>
          </w:rPr>
          <w:t>Pridobivanje podatkov na druge načine</w:t>
        </w:r>
        <w:r w:rsidR="0094201E" w:rsidRPr="0094201E">
          <w:rPr>
            <w:webHidden/>
          </w:rPr>
          <w:tab/>
        </w:r>
        <w:r w:rsidR="0094201E" w:rsidRPr="0094201E">
          <w:rPr>
            <w:webHidden/>
          </w:rPr>
          <w:fldChar w:fldCharType="begin"/>
        </w:r>
        <w:r w:rsidR="0094201E" w:rsidRPr="0094201E">
          <w:rPr>
            <w:webHidden/>
          </w:rPr>
          <w:instrText xml:space="preserve"> PAGEREF _Toc63769264 \h </w:instrText>
        </w:r>
        <w:r w:rsidR="0094201E" w:rsidRPr="0094201E">
          <w:rPr>
            <w:webHidden/>
          </w:rPr>
        </w:r>
        <w:r w:rsidR="0094201E" w:rsidRPr="0094201E">
          <w:rPr>
            <w:webHidden/>
          </w:rPr>
          <w:fldChar w:fldCharType="separate"/>
        </w:r>
        <w:r w:rsidR="0006224A">
          <w:rPr>
            <w:webHidden/>
          </w:rPr>
          <w:t>23</w:t>
        </w:r>
        <w:r w:rsidR="0094201E" w:rsidRPr="0094201E">
          <w:rPr>
            <w:webHidden/>
          </w:rPr>
          <w:fldChar w:fldCharType="end"/>
        </w:r>
      </w:hyperlink>
    </w:p>
    <w:p w14:paraId="5FE6E51A" w14:textId="1A939AA9" w:rsidR="0094201E" w:rsidRPr="0094201E" w:rsidRDefault="00463E0B" w:rsidP="0094201E">
      <w:pPr>
        <w:pStyle w:val="Kazalovsebine2"/>
        <w:rPr>
          <w:rFonts w:eastAsiaTheme="minorEastAsia"/>
          <w:b/>
          <w:bCs/>
        </w:rPr>
      </w:pPr>
      <w:hyperlink w:anchor="_Toc63769265" w:history="1">
        <w:r w:rsidR="0094201E" w:rsidRPr="0094201E">
          <w:rPr>
            <w:rStyle w:val="Hiperpovezava"/>
          </w:rPr>
          <w:t>9.5.</w:t>
        </w:r>
        <w:r w:rsidR="0094201E" w:rsidRPr="0094201E">
          <w:rPr>
            <w:rFonts w:eastAsiaTheme="minorEastAsia"/>
            <w:b/>
            <w:bCs/>
          </w:rPr>
          <w:tab/>
        </w:r>
        <w:r w:rsidR="0094201E" w:rsidRPr="0094201E">
          <w:rPr>
            <w:rStyle w:val="Hiperpovezava"/>
          </w:rPr>
          <w:t>Pojasnila ponudb</w:t>
        </w:r>
        <w:r w:rsidR="0094201E" w:rsidRPr="0094201E">
          <w:rPr>
            <w:webHidden/>
          </w:rPr>
          <w:tab/>
        </w:r>
        <w:r w:rsidR="0094201E" w:rsidRPr="0094201E">
          <w:rPr>
            <w:webHidden/>
          </w:rPr>
          <w:fldChar w:fldCharType="begin"/>
        </w:r>
        <w:r w:rsidR="0094201E" w:rsidRPr="0094201E">
          <w:rPr>
            <w:webHidden/>
          </w:rPr>
          <w:instrText xml:space="preserve"> PAGEREF _Toc63769265 \h </w:instrText>
        </w:r>
        <w:r w:rsidR="0094201E" w:rsidRPr="0094201E">
          <w:rPr>
            <w:webHidden/>
          </w:rPr>
        </w:r>
        <w:r w:rsidR="0094201E" w:rsidRPr="0094201E">
          <w:rPr>
            <w:webHidden/>
          </w:rPr>
          <w:fldChar w:fldCharType="separate"/>
        </w:r>
        <w:r w:rsidR="0006224A">
          <w:rPr>
            <w:webHidden/>
          </w:rPr>
          <w:t>23</w:t>
        </w:r>
        <w:r w:rsidR="0094201E" w:rsidRPr="0094201E">
          <w:rPr>
            <w:webHidden/>
          </w:rPr>
          <w:fldChar w:fldCharType="end"/>
        </w:r>
      </w:hyperlink>
    </w:p>
    <w:p w14:paraId="37EFFBD3" w14:textId="5BE258E1" w:rsidR="0094201E" w:rsidRPr="0094201E" w:rsidRDefault="00463E0B" w:rsidP="0094201E">
      <w:pPr>
        <w:pStyle w:val="Kazalovsebine2"/>
        <w:rPr>
          <w:rFonts w:eastAsiaTheme="minorEastAsia"/>
          <w:b/>
          <w:bCs/>
        </w:rPr>
      </w:pPr>
      <w:hyperlink w:anchor="_Toc63769266" w:history="1">
        <w:r w:rsidR="0094201E" w:rsidRPr="0094201E">
          <w:rPr>
            <w:rStyle w:val="Hiperpovezava"/>
          </w:rPr>
          <w:t>9.6.</w:t>
        </w:r>
        <w:r w:rsidR="0094201E" w:rsidRPr="0094201E">
          <w:rPr>
            <w:rFonts w:eastAsiaTheme="minorEastAsia"/>
            <w:b/>
            <w:bCs/>
          </w:rPr>
          <w:tab/>
        </w:r>
        <w:r w:rsidR="0094201E" w:rsidRPr="0094201E">
          <w:rPr>
            <w:rStyle w:val="Hiperpovezava"/>
          </w:rPr>
          <w:t>Dopolnjevanje in spreminjane ponudb</w:t>
        </w:r>
        <w:r w:rsidR="0094201E" w:rsidRPr="0094201E">
          <w:rPr>
            <w:webHidden/>
          </w:rPr>
          <w:tab/>
        </w:r>
        <w:r w:rsidR="0094201E" w:rsidRPr="0094201E">
          <w:rPr>
            <w:webHidden/>
          </w:rPr>
          <w:fldChar w:fldCharType="begin"/>
        </w:r>
        <w:r w:rsidR="0094201E" w:rsidRPr="0094201E">
          <w:rPr>
            <w:webHidden/>
          </w:rPr>
          <w:instrText xml:space="preserve"> PAGEREF _Toc63769266 \h </w:instrText>
        </w:r>
        <w:r w:rsidR="0094201E" w:rsidRPr="0094201E">
          <w:rPr>
            <w:webHidden/>
          </w:rPr>
        </w:r>
        <w:r w:rsidR="0094201E" w:rsidRPr="0094201E">
          <w:rPr>
            <w:webHidden/>
          </w:rPr>
          <w:fldChar w:fldCharType="separate"/>
        </w:r>
        <w:r w:rsidR="0006224A">
          <w:rPr>
            <w:webHidden/>
          </w:rPr>
          <w:t>24</w:t>
        </w:r>
        <w:r w:rsidR="0094201E" w:rsidRPr="0094201E">
          <w:rPr>
            <w:webHidden/>
          </w:rPr>
          <w:fldChar w:fldCharType="end"/>
        </w:r>
      </w:hyperlink>
    </w:p>
    <w:p w14:paraId="0C9C9E47" w14:textId="4BA4AB8D" w:rsidR="0094201E" w:rsidRPr="0094201E" w:rsidRDefault="00463E0B">
      <w:pPr>
        <w:pStyle w:val="Kazalovsebine1"/>
        <w:rPr>
          <w:rFonts w:eastAsiaTheme="minorEastAsia"/>
          <w:b w:val="0"/>
          <w:bCs w:val="0"/>
          <w:caps w:val="0"/>
        </w:rPr>
      </w:pPr>
      <w:hyperlink w:anchor="_Toc63769267" w:history="1">
        <w:r w:rsidR="0094201E" w:rsidRPr="0094201E">
          <w:rPr>
            <w:rStyle w:val="Hiperpovezava"/>
          </w:rPr>
          <w:t>10.</w:t>
        </w:r>
        <w:r w:rsidR="0094201E" w:rsidRPr="0094201E">
          <w:rPr>
            <w:rFonts w:eastAsiaTheme="minorEastAsia"/>
            <w:b w:val="0"/>
            <w:bCs w:val="0"/>
            <w:caps w:val="0"/>
          </w:rPr>
          <w:tab/>
        </w:r>
        <w:r w:rsidR="0094201E" w:rsidRPr="0094201E">
          <w:rPr>
            <w:rStyle w:val="Hiperpovezava"/>
          </w:rPr>
          <w:t>FINANČNA ZAVAROVANJA</w:t>
        </w:r>
        <w:r w:rsidR="0094201E" w:rsidRPr="0094201E">
          <w:rPr>
            <w:webHidden/>
          </w:rPr>
          <w:tab/>
        </w:r>
        <w:r w:rsidR="0094201E" w:rsidRPr="0094201E">
          <w:rPr>
            <w:webHidden/>
          </w:rPr>
          <w:fldChar w:fldCharType="begin"/>
        </w:r>
        <w:r w:rsidR="0094201E" w:rsidRPr="0094201E">
          <w:rPr>
            <w:webHidden/>
          </w:rPr>
          <w:instrText xml:space="preserve"> PAGEREF _Toc63769267 \h </w:instrText>
        </w:r>
        <w:r w:rsidR="0094201E" w:rsidRPr="0094201E">
          <w:rPr>
            <w:webHidden/>
          </w:rPr>
        </w:r>
        <w:r w:rsidR="0094201E" w:rsidRPr="0094201E">
          <w:rPr>
            <w:webHidden/>
          </w:rPr>
          <w:fldChar w:fldCharType="separate"/>
        </w:r>
        <w:r w:rsidR="0006224A">
          <w:rPr>
            <w:webHidden/>
          </w:rPr>
          <w:t>24</w:t>
        </w:r>
        <w:r w:rsidR="0094201E" w:rsidRPr="0094201E">
          <w:rPr>
            <w:webHidden/>
          </w:rPr>
          <w:fldChar w:fldCharType="end"/>
        </w:r>
      </w:hyperlink>
    </w:p>
    <w:p w14:paraId="6F70CE5A" w14:textId="0C9A5058" w:rsidR="0094201E" w:rsidRPr="0094201E" w:rsidRDefault="00463E0B" w:rsidP="0094201E">
      <w:pPr>
        <w:pStyle w:val="Kazalovsebine2"/>
        <w:rPr>
          <w:rFonts w:eastAsiaTheme="minorEastAsia"/>
          <w:b/>
          <w:bCs/>
        </w:rPr>
      </w:pPr>
      <w:hyperlink w:anchor="_Toc63769268" w:history="1">
        <w:r w:rsidR="0094201E" w:rsidRPr="0094201E">
          <w:rPr>
            <w:rStyle w:val="Hiperpovezava"/>
          </w:rPr>
          <w:t>10.1.</w:t>
        </w:r>
        <w:r w:rsidR="0094201E" w:rsidRPr="0094201E">
          <w:rPr>
            <w:rFonts w:eastAsiaTheme="minorEastAsia"/>
            <w:b/>
            <w:bCs/>
          </w:rPr>
          <w:tab/>
        </w:r>
        <w:r w:rsidR="0094201E" w:rsidRPr="0094201E">
          <w:rPr>
            <w:rStyle w:val="Hiperpovezava"/>
          </w:rPr>
          <w:t>Finančno zavarovanje za resnost ponudbe</w:t>
        </w:r>
        <w:r w:rsidR="0094201E" w:rsidRPr="0094201E">
          <w:rPr>
            <w:webHidden/>
          </w:rPr>
          <w:tab/>
        </w:r>
        <w:r w:rsidR="0094201E" w:rsidRPr="0094201E">
          <w:rPr>
            <w:webHidden/>
          </w:rPr>
          <w:fldChar w:fldCharType="begin"/>
        </w:r>
        <w:r w:rsidR="0094201E" w:rsidRPr="0094201E">
          <w:rPr>
            <w:webHidden/>
          </w:rPr>
          <w:instrText xml:space="preserve"> PAGEREF _Toc63769268 \h </w:instrText>
        </w:r>
        <w:r w:rsidR="0094201E" w:rsidRPr="0094201E">
          <w:rPr>
            <w:webHidden/>
          </w:rPr>
        </w:r>
        <w:r w:rsidR="0094201E" w:rsidRPr="0094201E">
          <w:rPr>
            <w:webHidden/>
          </w:rPr>
          <w:fldChar w:fldCharType="separate"/>
        </w:r>
        <w:r w:rsidR="0006224A">
          <w:rPr>
            <w:webHidden/>
          </w:rPr>
          <w:t>24</w:t>
        </w:r>
        <w:r w:rsidR="0094201E" w:rsidRPr="0094201E">
          <w:rPr>
            <w:webHidden/>
          </w:rPr>
          <w:fldChar w:fldCharType="end"/>
        </w:r>
      </w:hyperlink>
    </w:p>
    <w:p w14:paraId="55A93440" w14:textId="4B9BA32A" w:rsidR="0094201E" w:rsidRPr="0094201E" w:rsidRDefault="00463E0B" w:rsidP="0094201E">
      <w:pPr>
        <w:pStyle w:val="Kazalovsebine2"/>
        <w:rPr>
          <w:rFonts w:eastAsiaTheme="minorEastAsia"/>
          <w:b/>
          <w:bCs/>
        </w:rPr>
      </w:pPr>
      <w:hyperlink w:anchor="_Toc63769269" w:history="1">
        <w:r w:rsidR="0094201E" w:rsidRPr="0094201E">
          <w:rPr>
            <w:rStyle w:val="Hiperpovezava"/>
          </w:rPr>
          <w:t>10.2.</w:t>
        </w:r>
        <w:r w:rsidR="0094201E" w:rsidRPr="0094201E">
          <w:rPr>
            <w:rFonts w:eastAsiaTheme="minorEastAsia"/>
            <w:b/>
            <w:bCs/>
          </w:rPr>
          <w:tab/>
        </w:r>
        <w:r w:rsidR="0094201E" w:rsidRPr="0094201E">
          <w:rPr>
            <w:rStyle w:val="Hiperpovezava"/>
          </w:rPr>
          <w:t>Finančno zavarovanje za dobro izvedbo pogodbenih obveznosti</w:t>
        </w:r>
        <w:r w:rsidR="0094201E" w:rsidRPr="0094201E">
          <w:rPr>
            <w:webHidden/>
          </w:rPr>
          <w:tab/>
        </w:r>
        <w:r w:rsidR="0094201E" w:rsidRPr="0094201E">
          <w:rPr>
            <w:webHidden/>
          </w:rPr>
          <w:fldChar w:fldCharType="begin"/>
        </w:r>
        <w:r w:rsidR="0094201E" w:rsidRPr="0094201E">
          <w:rPr>
            <w:webHidden/>
          </w:rPr>
          <w:instrText xml:space="preserve"> PAGEREF _Toc63769269 \h </w:instrText>
        </w:r>
        <w:r w:rsidR="0094201E" w:rsidRPr="0094201E">
          <w:rPr>
            <w:webHidden/>
          </w:rPr>
        </w:r>
        <w:r w:rsidR="0094201E" w:rsidRPr="0094201E">
          <w:rPr>
            <w:webHidden/>
          </w:rPr>
          <w:fldChar w:fldCharType="separate"/>
        </w:r>
        <w:r w:rsidR="0006224A">
          <w:rPr>
            <w:webHidden/>
          </w:rPr>
          <w:t>25</w:t>
        </w:r>
        <w:r w:rsidR="0094201E" w:rsidRPr="0094201E">
          <w:rPr>
            <w:webHidden/>
          </w:rPr>
          <w:fldChar w:fldCharType="end"/>
        </w:r>
      </w:hyperlink>
    </w:p>
    <w:p w14:paraId="57466845" w14:textId="2CE9FBC7" w:rsidR="0094201E" w:rsidRPr="0094201E" w:rsidRDefault="00463E0B">
      <w:pPr>
        <w:pStyle w:val="Kazalovsebine1"/>
        <w:rPr>
          <w:rFonts w:eastAsiaTheme="minorEastAsia"/>
          <w:b w:val="0"/>
          <w:bCs w:val="0"/>
          <w:caps w:val="0"/>
        </w:rPr>
      </w:pPr>
      <w:hyperlink w:anchor="_Toc63769270" w:history="1">
        <w:r w:rsidR="0094201E" w:rsidRPr="0094201E">
          <w:rPr>
            <w:rStyle w:val="Hiperpovezava"/>
          </w:rPr>
          <w:t>11.</w:t>
        </w:r>
        <w:r w:rsidR="0094201E" w:rsidRPr="0094201E">
          <w:rPr>
            <w:rFonts w:eastAsiaTheme="minorEastAsia"/>
            <w:b w:val="0"/>
            <w:bCs w:val="0"/>
            <w:caps w:val="0"/>
          </w:rPr>
          <w:tab/>
        </w:r>
        <w:r w:rsidR="0094201E" w:rsidRPr="0094201E">
          <w:rPr>
            <w:rStyle w:val="Hiperpovezava"/>
          </w:rPr>
          <w:t>CENA</w:t>
        </w:r>
        <w:r w:rsidR="0094201E" w:rsidRPr="0094201E">
          <w:rPr>
            <w:webHidden/>
          </w:rPr>
          <w:tab/>
        </w:r>
        <w:r w:rsidR="0094201E" w:rsidRPr="0094201E">
          <w:rPr>
            <w:webHidden/>
          </w:rPr>
          <w:fldChar w:fldCharType="begin"/>
        </w:r>
        <w:r w:rsidR="0094201E" w:rsidRPr="0094201E">
          <w:rPr>
            <w:webHidden/>
          </w:rPr>
          <w:instrText xml:space="preserve"> PAGEREF _Toc63769270 \h </w:instrText>
        </w:r>
        <w:r w:rsidR="0094201E" w:rsidRPr="0094201E">
          <w:rPr>
            <w:webHidden/>
          </w:rPr>
        </w:r>
        <w:r w:rsidR="0094201E" w:rsidRPr="0094201E">
          <w:rPr>
            <w:webHidden/>
          </w:rPr>
          <w:fldChar w:fldCharType="separate"/>
        </w:r>
        <w:r w:rsidR="0006224A">
          <w:rPr>
            <w:webHidden/>
          </w:rPr>
          <w:t>26</w:t>
        </w:r>
        <w:r w:rsidR="0094201E" w:rsidRPr="0094201E">
          <w:rPr>
            <w:webHidden/>
          </w:rPr>
          <w:fldChar w:fldCharType="end"/>
        </w:r>
      </w:hyperlink>
    </w:p>
    <w:p w14:paraId="431B03EC" w14:textId="13CC73CC" w:rsidR="0094201E" w:rsidRPr="0094201E" w:rsidRDefault="00463E0B" w:rsidP="0094201E">
      <w:pPr>
        <w:pStyle w:val="Kazalovsebine2"/>
        <w:rPr>
          <w:rFonts w:eastAsiaTheme="minorEastAsia"/>
          <w:b/>
          <w:bCs/>
        </w:rPr>
      </w:pPr>
      <w:hyperlink w:anchor="_Toc63769271" w:history="1">
        <w:r w:rsidR="0094201E" w:rsidRPr="0094201E">
          <w:rPr>
            <w:rStyle w:val="Hiperpovezava"/>
          </w:rPr>
          <w:t>11.1.</w:t>
        </w:r>
        <w:r w:rsidR="0094201E" w:rsidRPr="0094201E">
          <w:rPr>
            <w:rFonts w:eastAsiaTheme="minorEastAsia"/>
            <w:b/>
            <w:bCs/>
          </w:rPr>
          <w:tab/>
        </w:r>
        <w:r w:rsidR="0094201E" w:rsidRPr="0094201E">
          <w:rPr>
            <w:rStyle w:val="Hiperpovezava"/>
          </w:rPr>
          <w:t>Ponudbena cena</w:t>
        </w:r>
        <w:r w:rsidR="0094201E" w:rsidRPr="0094201E">
          <w:rPr>
            <w:webHidden/>
          </w:rPr>
          <w:tab/>
        </w:r>
        <w:r w:rsidR="0094201E" w:rsidRPr="0094201E">
          <w:rPr>
            <w:webHidden/>
          </w:rPr>
          <w:fldChar w:fldCharType="begin"/>
        </w:r>
        <w:r w:rsidR="0094201E" w:rsidRPr="0094201E">
          <w:rPr>
            <w:webHidden/>
          </w:rPr>
          <w:instrText xml:space="preserve"> PAGEREF _Toc63769271 \h </w:instrText>
        </w:r>
        <w:r w:rsidR="0094201E" w:rsidRPr="0094201E">
          <w:rPr>
            <w:webHidden/>
          </w:rPr>
        </w:r>
        <w:r w:rsidR="0094201E" w:rsidRPr="0094201E">
          <w:rPr>
            <w:webHidden/>
          </w:rPr>
          <w:fldChar w:fldCharType="separate"/>
        </w:r>
        <w:r w:rsidR="0006224A">
          <w:rPr>
            <w:webHidden/>
          </w:rPr>
          <w:t>26</w:t>
        </w:r>
        <w:r w:rsidR="0094201E" w:rsidRPr="0094201E">
          <w:rPr>
            <w:webHidden/>
          </w:rPr>
          <w:fldChar w:fldCharType="end"/>
        </w:r>
      </w:hyperlink>
    </w:p>
    <w:p w14:paraId="7E723AF0" w14:textId="30D1394B" w:rsidR="0094201E" w:rsidRPr="0094201E" w:rsidRDefault="00463E0B">
      <w:pPr>
        <w:pStyle w:val="Kazalovsebine1"/>
        <w:rPr>
          <w:rFonts w:eastAsiaTheme="minorEastAsia"/>
          <w:b w:val="0"/>
          <w:bCs w:val="0"/>
          <w:caps w:val="0"/>
        </w:rPr>
      </w:pPr>
      <w:hyperlink w:anchor="_Toc63769272" w:history="1">
        <w:r w:rsidR="0094201E" w:rsidRPr="0094201E">
          <w:rPr>
            <w:rStyle w:val="Hiperpovezava"/>
          </w:rPr>
          <w:t>12.</w:t>
        </w:r>
        <w:r w:rsidR="0094201E" w:rsidRPr="0094201E">
          <w:rPr>
            <w:rFonts w:eastAsiaTheme="minorEastAsia"/>
            <w:b w:val="0"/>
            <w:bCs w:val="0"/>
            <w:caps w:val="0"/>
          </w:rPr>
          <w:tab/>
        </w:r>
        <w:r w:rsidR="0094201E" w:rsidRPr="0094201E">
          <w:rPr>
            <w:rStyle w:val="Hiperpovezava"/>
          </w:rPr>
          <w:t>MERILA</w:t>
        </w:r>
        <w:r w:rsidR="0094201E" w:rsidRPr="0094201E">
          <w:rPr>
            <w:webHidden/>
          </w:rPr>
          <w:tab/>
        </w:r>
        <w:r w:rsidR="0094201E" w:rsidRPr="0094201E">
          <w:rPr>
            <w:webHidden/>
          </w:rPr>
          <w:fldChar w:fldCharType="begin"/>
        </w:r>
        <w:r w:rsidR="0094201E" w:rsidRPr="0094201E">
          <w:rPr>
            <w:webHidden/>
          </w:rPr>
          <w:instrText xml:space="preserve"> PAGEREF _Toc63769272 \h </w:instrText>
        </w:r>
        <w:r w:rsidR="0094201E" w:rsidRPr="0094201E">
          <w:rPr>
            <w:webHidden/>
          </w:rPr>
        </w:r>
        <w:r w:rsidR="0094201E" w:rsidRPr="0094201E">
          <w:rPr>
            <w:webHidden/>
          </w:rPr>
          <w:fldChar w:fldCharType="separate"/>
        </w:r>
        <w:r w:rsidR="0006224A">
          <w:rPr>
            <w:webHidden/>
          </w:rPr>
          <w:t>26</w:t>
        </w:r>
        <w:r w:rsidR="0094201E" w:rsidRPr="0094201E">
          <w:rPr>
            <w:webHidden/>
          </w:rPr>
          <w:fldChar w:fldCharType="end"/>
        </w:r>
      </w:hyperlink>
    </w:p>
    <w:p w14:paraId="7F4C10F4" w14:textId="567BB1D9" w:rsidR="0094201E" w:rsidRPr="0094201E" w:rsidRDefault="00463E0B">
      <w:pPr>
        <w:pStyle w:val="Kazalovsebine1"/>
        <w:rPr>
          <w:rFonts w:eastAsiaTheme="minorEastAsia"/>
          <w:b w:val="0"/>
          <w:bCs w:val="0"/>
          <w:caps w:val="0"/>
        </w:rPr>
      </w:pPr>
      <w:hyperlink w:anchor="_Toc63769273" w:history="1">
        <w:r w:rsidR="0094201E" w:rsidRPr="0094201E">
          <w:rPr>
            <w:rStyle w:val="Hiperpovezava"/>
          </w:rPr>
          <w:t>13.</w:t>
        </w:r>
        <w:r w:rsidR="0094201E" w:rsidRPr="0094201E">
          <w:rPr>
            <w:rFonts w:eastAsiaTheme="minorEastAsia"/>
            <w:b w:val="0"/>
            <w:bCs w:val="0"/>
            <w:caps w:val="0"/>
          </w:rPr>
          <w:tab/>
        </w:r>
        <w:r w:rsidR="0094201E" w:rsidRPr="0094201E">
          <w:rPr>
            <w:rStyle w:val="Hiperpovezava"/>
          </w:rPr>
          <w:t>PONUDBA</w:t>
        </w:r>
        <w:r w:rsidR="0094201E" w:rsidRPr="0094201E">
          <w:rPr>
            <w:webHidden/>
          </w:rPr>
          <w:tab/>
        </w:r>
        <w:r w:rsidR="0094201E" w:rsidRPr="0094201E">
          <w:rPr>
            <w:webHidden/>
          </w:rPr>
          <w:fldChar w:fldCharType="begin"/>
        </w:r>
        <w:r w:rsidR="0094201E" w:rsidRPr="0094201E">
          <w:rPr>
            <w:webHidden/>
          </w:rPr>
          <w:instrText xml:space="preserve"> PAGEREF _Toc63769273 \h </w:instrText>
        </w:r>
        <w:r w:rsidR="0094201E" w:rsidRPr="0094201E">
          <w:rPr>
            <w:webHidden/>
          </w:rPr>
        </w:r>
        <w:r w:rsidR="0094201E" w:rsidRPr="0094201E">
          <w:rPr>
            <w:webHidden/>
          </w:rPr>
          <w:fldChar w:fldCharType="separate"/>
        </w:r>
        <w:r w:rsidR="0006224A">
          <w:rPr>
            <w:webHidden/>
          </w:rPr>
          <w:t>30</w:t>
        </w:r>
        <w:r w:rsidR="0094201E" w:rsidRPr="0094201E">
          <w:rPr>
            <w:webHidden/>
          </w:rPr>
          <w:fldChar w:fldCharType="end"/>
        </w:r>
      </w:hyperlink>
    </w:p>
    <w:p w14:paraId="243365F1" w14:textId="7ED0D21C" w:rsidR="0094201E" w:rsidRPr="0094201E" w:rsidRDefault="00463E0B" w:rsidP="0094201E">
      <w:pPr>
        <w:pStyle w:val="Kazalovsebine2"/>
        <w:rPr>
          <w:rFonts w:eastAsiaTheme="minorEastAsia"/>
          <w:b/>
          <w:bCs/>
        </w:rPr>
      </w:pPr>
      <w:hyperlink w:anchor="_Toc63769274" w:history="1">
        <w:r w:rsidR="0094201E" w:rsidRPr="0094201E">
          <w:rPr>
            <w:rStyle w:val="Hiperpovezava"/>
          </w:rPr>
          <w:t>13.1.</w:t>
        </w:r>
        <w:r w:rsidR="0094201E" w:rsidRPr="0094201E">
          <w:rPr>
            <w:rFonts w:eastAsiaTheme="minorEastAsia"/>
            <w:b/>
            <w:bCs/>
          </w:rPr>
          <w:tab/>
        </w:r>
        <w:r w:rsidR="0094201E" w:rsidRPr="0094201E">
          <w:rPr>
            <w:rStyle w:val="Hiperpovezava"/>
          </w:rPr>
          <w:t>Sestavni del ponudbe</w:t>
        </w:r>
        <w:r w:rsidR="0094201E" w:rsidRPr="0094201E">
          <w:rPr>
            <w:webHidden/>
          </w:rPr>
          <w:tab/>
        </w:r>
        <w:r w:rsidR="0094201E" w:rsidRPr="0094201E">
          <w:rPr>
            <w:webHidden/>
          </w:rPr>
          <w:fldChar w:fldCharType="begin"/>
        </w:r>
        <w:r w:rsidR="0094201E" w:rsidRPr="0094201E">
          <w:rPr>
            <w:webHidden/>
          </w:rPr>
          <w:instrText xml:space="preserve"> PAGEREF _Toc63769274 \h </w:instrText>
        </w:r>
        <w:r w:rsidR="0094201E" w:rsidRPr="0094201E">
          <w:rPr>
            <w:webHidden/>
          </w:rPr>
        </w:r>
        <w:r w:rsidR="0094201E" w:rsidRPr="0094201E">
          <w:rPr>
            <w:webHidden/>
          </w:rPr>
          <w:fldChar w:fldCharType="separate"/>
        </w:r>
        <w:r w:rsidR="0006224A">
          <w:rPr>
            <w:webHidden/>
          </w:rPr>
          <w:t>30</w:t>
        </w:r>
        <w:r w:rsidR="0094201E" w:rsidRPr="0094201E">
          <w:rPr>
            <w:webHidden/>
          </w:rPr>
          <w:fldChar w:fldCharType="end"/>
        </w:r>
      </w:hyperlink>
    </w:p>
    <w:p w14:paraId="62DA876B" w14:textId="679D2DDE" w:rsidR="0094201E" w:rsidRPr="0094201E" w:rsidRDefault="00463E0B" w:rsidP="0094201E">
      <w:pPr>
        <w:pStyle w:val="Kazalovsebine2"/>
        <w:rPr>
          <w:rFonts w:eastAsiaTheme="minorEastAsia"/>
          <w:b/>
          <w:bCs/>
        </w:rPr>
      </w:pPr>
      <w:hyperlink w:anchor="_Toc63769275" w:history="1">
        <w:r w:rsidR="0094201E" w:rsidRPr="0094201E">
          <w:rPr>
            <w:rStyle w:val="Hiperpovezava"/>
          </w:rPr>
          <w:t>13.2.</w:t>
        </w:r>
        <w:r w:rsidR="0094201E" w:rsidRPr="0094201E">
          <w:rPr>
            <w:rFonts w:eastAsiaTheme="minorEastAsia"/>
            <w:b/>
            <w:bCs/>
          </w:rPr>
          <w:tab/>
        </w:r>
        <w:r w:rsidR="0094201E" w:rsidRPr="0094201E">
          <w:rPr>
            <w:rStyle w:val="Hiperpovezava"/>
          </w:rPr>
          <w:t>Veljavnost ponudbe</w:t>
        </w:r>
        <w:r w:rsidR="0094201E" w:rsidRPr="0094201E">
          <w:rPr>
            <w:webHidden/>
          </w:rPr>
          <w:tab/>
        </w:r>
        <w:r w:rsidR="0094201E" w:rsidRPr="0094201E">
          <w:rPr>
            <w:webHidden/>
          </w:rPr>
          <w:fldChar w:fldCharType="begin"/>
        </w:r>
        <w:r w:rsidR="0094201E" w:rsidRPr="0094201E">
          <w:rPr>
            <w:webHidden/>
          </w:rPr>
          <w:instrText xml:space="preserve"> PAGEREF _Toc63769275 \h </w:instrText>
        </w:r>
        <w:r w:rsidR="0094201E" w:rsidRPr="0094201E">
          <w:rPr>
            <w:webHidden/>
          </w:rPr>
        </w:r>
        <w:r w:rsidR="0094201E" w:rsidRPr="0094201E">
          <w:rPr>
            <w:webHidden/>
          </w:rPr>
          <w:fldChar w:fldCharType="separate"/>
        </w:r>
        <w:r w:rsidR="0006224A">
          <w:rPr>
            <w:webHidden/>
          </w:rPr>
          <w:t>33</w:t>
        </w:r>
        <w:r w:rsidR="0094201E" w:rsidRPr="0094201E">
          <w:rPr>
            <w:webHidden/>
          </w:rPr>
          <w:fldChar w:fldCharType="end"/>
        </w:r>
      </w:hyperlink>
    </w:p>
    <w:p w14:paraId="748A0EE7" w14:textId="4B436497" w:rsidR="0094201E" w:rsidRPr="0094201E" w:rsidRDefault="00463E0B" w:rsidP="0094201E">
      <w:pPr>
        <w:pStyle w:val="Kazalovsebine2"/>
        <w:rPr>
          <w:rFonts w:eastAsiaTheme="minorEastAsia"/>
          <w:b/>
          <w:bCs/>
        </w:rPr>
      </w:pPr>
      <w:hyperlink w:anchor="_Toc63769276" w:history="1">
        <w:r w:rsidR="0094201E" w:rsidRPr="0094201E">
          <w:rPr>
            <w:rStyle w:val="Hiperpovezava"/>
          </w:rPr>
          <w:t>13.3.</w:t>
        </w:r>
        <w:r w:rsidR="0094201E" w:rsidRPr="0094201E">
          <w:rPr>
            <w:rFonts w:eastAsiaTheme="minorEastAsia"/>
            <w:b/>
            <w:bCs/>
          </w:rPr>
          <w:tab/>
        </w:r>
        <w:r w:rsidR="0094201E" w:rsidRPr="0094201E">
          <w:rPr>
            <w:rStyle w:val="Hiperpovezava"/>
          </w:rPr>
          <w:t>Podatki o ustanoviteljih</w:t>
        </w:r>
        <w:r w:rsidR="0094201E" w:rsidRPr="0094201E">
          <w:rPr>
            <w:webHidden/>
          </w:rPr>
          <w:tab/>
        </w:r>
        <w:r w:rsidR="0094201E" w:rsidRPr="0094201E">
          <w:rPr>
            <w:webHidden/>
          </w:rPr>
          <w:fldChar w:fldCharType="begin"/>
        </w:r>
        <w:r w:rsidR="0094201E" w:rsidRPr="0094201E">
          <w:rPr>
            <w:webHidden/>
          </w:rPr>
          <w:instrText xml:space="preserve"> PAGEREF _Toc63769276 \h </w:instrText>
        </w:r>
        <w:r w:rsidR="0094201E" w:rsidRPr="0094201E">
          <w:rPr>
            <w:webHidden/>
          </w:rPr>
        </w:r>
        <w:r w:rsidR="0094201E" w:rsidRPr="0094201E">
          <w:rPr>
            <w:webHidden/>
          </w:rPr>
          <w:fldChar w:fldCharType="separate"/>
        </w:r>
        <w:r w:rsidR="0006224A">
          <w:rPr>
            <w:webHidden/>
          </w:rPr>
          <w:t>33</w:t>
        </w:r>
        <w:r w:rsidR="0094201E" w:rsidRPr="0094201E">
          <w:rPr>
            <w:webHidden/>
          </w:rPr>
          <w:fldChar w:fldCharType="end"/>
        </w:r>
      </w:hyperlink>
    </w:p>
    <w:p w14:paraId="6F6A977F" w14:textId="3065AE84" w:rsidR="0094201E" w:rsidRPr="0094201E" w:rsidRDefault="00463E0B" w:rsidP="0094201E">
      <w:pPr>
        <w:pStyle w:val="Kazalovsebine2"/>
        <w:rPr>
          <w:rFonts w:eastAsiaTheme="minorEastAsia"/>
          <w:b/>
          <w:bCs/>
        </w:rPr>
      </w:pPr>
      <w:hyperlink w:anchor="_Toc63769277" w:history="1">
        <w:r w:rsidR="0094201E" w:rsidRPr="0094201E">
          <w:rPr>
            <w:rStyle w:val="Hiperpovezava"/>
          </w:rPr>
          <w:t>13.4.</w:t>
        </w:r>
        <w:r w:rsidR="0094201E" w:rsidRPr="0094201E">
          <w:rPr>
            <w:rFonts w:eastAsiaTheme="minorEastAsia"/>
            <w:b/>
            <w:bCs/>
          </w:rPr>
          <w:tab/>
        </w:r>
        <w:r w:rsidR="0094201E" w:rsidRPr="0094201E">
          <w:rPr>
            <w:rStyle w:val="Hiperpovezava"/>
          </w:rPr>
          <w:t>Podpis ponudbene dokumentacije</w:t>
        </w:r>
        <w:r w:rsidR="0094201E" w:rsidRPr="0094201E">
          <w:rPr>
            <w:webHidden/>
          </w:rPr>
          <w:tab/>
        </w:r>
        <w:r w:rsidR="0094201E" w:rsidRPr="0094201E">
          <w:rPr>
            <w:webHidden/>
          </w:rPr>
          <w:fldChar w:fldCharType="begin"/>
        </w:r>
        <w:r w:rsidR="0094201E" w:rsidRPr="0094201E">
          <w:rPr>
            <w:webHidden/>
          </w:rPr>
          <w:instrText xml:space="preserve"> PAGEREF _Toc63769277 \h </w:instrText>
        </w:r>
        <w:r w:rsidR="0094201E" w:rsidRPr="0094201E">
          <w:rPr>
            <w:webHidden/>
          </w:rPr>
        </w:r>
        <w:r w:rsidR="0094201E" w:rsidRPr="0094201E">
          <w:rPr>
            <w:webHidden/>
          </w:rPr>
          <w:fldChar w:fldCharType="separate"/>
        </w:r>
        <w:r w:rsidR="0006224A">
          <w:rPr>
            <w:webHidden/>
          </w:rPr>
          <w:t>33</w:t>
        </w:r>
        <w:r w:rsidR="0094201E" w:rsidRPr="0094201E">
          <w:rPr>
            <w:webHidden/>
          </w:rPr>
          <w:fldChar w:fldCharType="end"/>
        </w:r>
      </w:hyperlink>
    </w:p>
    <w:p w14:paraId="6742CC69" w14:textId="321D4E13" w:rsidR="0094201E" w:rsidRPr="0094201E" w:rsidRDefault="00463E0B">
      <w:pPr>
        <w:pStyle w:val="Kazalovsebine1"/>
        <w:rPr>
          <w:rFonts w:eastAsiaTheme="minorEastAsia"/>
          <w:b w:val="0"/>
          <w:bCs w:val="0"/>
          <w:caps w:val="0"/>
        </w:rPr>
      </w:pPr>
      <w:hyperlink w:anchor="_Toc63769278" w:history="1">
        <w:r w:rsidR="0094201E" w:rsidRPr="0094201E">
          <w:rPr>
            <w:rStyle w:val="Hiperpovezava"/>
          </w:rPr>
          <w:t>14.</w:t>
        </w:r>
        <w:r w:rsidR="0094201E" w:rsidRPr="0094201E">
          <w:rPr>
            <w:rFonts w:eastAsiaTheme="minorEastAsia"/>
            <w:b w:val="0"/>
            <w:bCs w:val="0"/>
            <w:caps w:val="0"/>
          </w:rPr>
          <w:tab/>
        </w:r>
        <w:r w:rsidR="0094201E" w:rsidRPr="0094201E">
          <w:rPr>
            <w:rStyle w:val="Hiperpovezava"/>
          </w:rPr>
          <w:t>ZAUPNOST</w:t>
        </w:r>
        <w:r w:rsidR="0094201E" w:rsidRPr="0094201E">
          <w:rPr>
            <w:webHidden/>
          </w:rPr>
          <w:tab/>
        </w:r>
        <w:r w:rsidR="0094201E" w:rsidRPr="0094201E">
          <w:rPr>
            <w:webHidden/>
          </w:rPr>
          <w:fldChar w:fldCharType="begin"/>
        </w:r>
        <w:r w:rsidR="0094201E" w:rsidRPr="0094201E">
          <w:rPr>
            <w:webHidden/>
          </w:rPr>
          <w:instrText xml:space="preserve"> PAGEREF _Toc63769278 \h </w:instrText>
        </w:r>
        <w:r w:rsidR="0094201E" w:rsidRPr="0094201E">
          <w:rPr>
            <w:webHidden/>
          </w:rPr>
        </w:r>
        <w:r w:rsidR="0094201E" w:rsidRPr="0094201E">
          <w:rPr>
            <w:webHidden/>
          </w:rPr>
          <w:fldChar w:fldCharType="separate"/>
        </w:r>
        <w:r w:rsidR="0006224A">
          <w:rPr>
            <w:webHidden/>
          </w:rPr>
          <w:t>34</w:t>
        </w:r>
        <w:r w:rsidR="0094201E" w:rsidRPr="0094201E">
          <w:rPr>
            <w:webHidden/>
          </w:rPr>
          <w:fldChar w:fldCharType="end"/>
        </w:r>
      </w:hyperlink>
    </w:p>
    <w:p w14:paraId="08A8B9EE" w14:textId="6E661AC9" w:rsidR="0094201E" w:rsidRPr="0094201E" w:rsidRDefault="00463E0B">
      <w:pPr>
        <w:pStyle w:val="Kazalovsebine1"/>
        <w:rPr>
          <w:rFonts w:eastAsiaTheme="minorEastAsia"/>
          <w:b w:val="0"/>
          <w:bCs w:val="0"/>
          <w:caps w:val="0"/>
        </w:rPr>
      </w:pPr>
      <w:hyperlink w:anchor="_Toc63769279" w:history="1">
        <w:r w:rsidR="0094201E" w:rsidRPr="0094201E">
          <w:rPr>
            <w:rStyle w:val="Hiperpovezava"/>
          </w:rPr>
          <w:t>15.</w:t>
        </w:r>
        <w:r w:rsidR="0094201E" w:rsidRPr="0094201E">
          <w:rPr>
            <w:rFonts w:eastAsiaTheme="minorEastAsia"/>
            <w:b w:val="0"/>
            <w:bCs w:val="0"/>
            <w:caps w:val="0"/>
          </w:rPr>
          <w:tab/>
        </w:r>
        <w:r w:rsidR="0094201E" w:rsidRPr="0094201E">
          <w:rPr>
            <w:rStyle w:val="Hiperpovezava"/>
          </w:rPr>
          <w:t>ZAKLJUČEK POSTOPKA JAVNEGA NAROČANJA</w:t>
        </w:r>
        <w:r w:rsidR="0094201E" w:rsidRPr="0094201E">
          <w:rPr>
            <w:webHidden/>
          </w:rPr>
          <w:tab/>
        </w:r>
        <w:r w:rsidR="0094201E" w:rsidRPr="0094201E">
          <w:rPr>
            <w:webHidden/>
          </w:rPr>
          <w:fldChar w:fldCharType="begin"/>
        </w:r>
        <w:r w:rsidR="0094201E" w:rsidRPr="0094201E">
          <w:rPr>
            <w:webHidden/>
          </w:rPr>
          <w:instrText xml:space="preserve"> PAGEREF _Toc63769279 \h </w:instrText>
        </w:r>
        <w:r w:rsidR="0094201E" w:rsidRPr="0094201E">
          <w:rPr>
            <w:webHidden/>
          </w:rPr>
        </w:r>
        <w:r w:rsidR="0094201E" w:rsidRPr="0094201E">
          <w:rPr>
            <w:webHidden/>
          </w:rPr>
          <w:fldChar w:fldCharType="separate"/>
        </w:r>
        <w:r w:rsidR="0006224A">
          <w:rPr>
            <w:webHidden/>
          </w:rPr>
          <w:t>34</w:t>
        </w:r>
        <w:r w:rsidR="0094201E" w:rsidRPr="0094201E">
          <w:rPr>
            <w:webHidden/>
          </w:rPr>
          <w:fldChar w:fldCharType="end"/>
        </w:r>
      </w:hyperlink>
    </w:p>
    <w:p w14:paraId="4BF19483" w14:textId="519FB887" w:rsidR="0094201E" w:rsidRPr="0094201E" w:rsidRDefault="00463E0B" w:rsidP="0094201E">
      <w:pPr>
        <w:pStyle w:val="Kazalovsebine2"/>
        <w:rPr>
          <w:rFonts w:eastAsiaTheme="minorEastAsia"/>
          <w:b/>
          <w:bCs/>
        </w:rPr>
      </w:pPr>
      <w:hyperlink w:anchor="_Toc63769280" w:history="1">
        <w:r w:rsidR="0094201E" w:rsidRPr="0094201E">
          <w:rPr>
            <w:rStyle w:val="Hiperpovezava"/>
          </w:rPr>
          <w:t>15.1.</w:t>
        </w:r>
        <w:r w:rsidR="0094201E" w:rsidRPr="0094201E">
          <w:rPr>
            <w:rFonts w:eastAsiaTheme="minorEastAsia"/>
            <w:b/>
            <w:bCs/>
          </w:rPr>
          <w:tab/>
        </w:r>
        <w:r w:rsidR="0094201E" w:rsidRPr="0094201E">
          <w:rPr>
            <w:rStyle w:val="Hiperpovezava"/>
          </w:rPr>
          <w:t>Ustavitev postopka</w:t>
        </w:r>
        <w:r w:rsidR="0094201E" w:rsidRPr="0094201E">
          <w:rPr>
            <w:webHidden/>
          </w:rPr>
          <w:tab/>
        </w:r>
        <w:r w:rsidR="0094201E" w:rsidRPr="0094201E">
          <w:rPr>
            <w:webHidden/>
          </w:rPr>
          <w:fldChar w:fldCharType="begin"/>
        </w:r>
        <w:r w:rsidR="0094201E" w:rsidRPr="0094201E">
          <w:rPr>
            <w:webHidden/>
          </w:rPr>
          <w:instrText xml:space="preserve"> PAGEREF _Toc63769280 \h </w:instrText>
        </w:r>
        <w:r w:rsidR="0094201E" w:rsidRPr="0094201E">
          <w:rPr>
            <w:webHidden/>
          </w:rPr>
        </w:r>
        <w:r w:rsidR="0094201E" w:rsidRPr="0094201E">
          <w:rPr>
            <w:webHidden/>
          </w:rPr>
          <w:fldChar w:fldCharType="separate"/>
        </w:r>
        <w:r w:rsidR="0006224A">
          <w:rPr>
            <w:webHidden/>
          </w:rPr>
          <w:t>34</w:t>
        </w:r>
        <w:r w:rsidR="0094201E" w:rsidRPr="0094201E">
          <w:rPr>
            <w:webHidden/>
          </w:rPr>
          <w:fldChar w:fldCharType="end"/>
        </w:r>
      </w:hyperlink>
    </w:p>
    <w:p w14:paraId="0DDB3026" w14:textId="29F9F9CC" w:rsidR="0094201E" w:rsidRPr="0094201E" w:rsidRDefault="00463E0B" w:rsidP="0094201E">
      <w:pPr>
        <w:pStyle w:val="Kazalovsebine2"/>
        <w:rPr>
          <w:rFonts w:eastAsiaTheme="minorEastAsia"/>
          <w:b/>
          <w:bCs/>
        </w:rPr>
      </w:pPr>
      <w:hyperlink w:anchor="_Toc63769281" w:history="1">
        <w:r w:rsidR="0094201E" w:rsidRPr="0094201E">
          <w:rPr>
            <w:rStyle w:val="Hiperpovezava"/>
          </w:rPr>
          <w:t>15.2.</w:t>
        </w:r>
        <w:r w:rsidR="0094201E" w:rsidRPr="0094201E">
          <w:rPr>
            <w:rFonts w:eastAsiaTheme="minorEastAsia"/>
            <w:b/>
            <w:bCs/>
          </w:rPr>
          <w:tab/>
        </w:r>
        <w:r w:rsidR="0094201E" w:rsidRPr="0094201E">
          <w:rPr>
            <w:rStyle w:val="Hiperpovezava"/>
          </w:rPr>
          <w:t>Odločitev o oddaji javnega naročila</w:t>
        </w:r>
        <w:r w:rsidR="0094201E" w:rsidRPr="0094201E">
          <w:rPr>
            <w:webHidden/>
          </w:rPr>
          <w:tab/>
        </w:r>
        <w:r w:rsidR="0094201E" w:rsidRPr="0094201E">
          <w:rPr>
            <w:webHidden/>
          </w:rPr>
          <w:fldChar w:fldCharType="begin"/>
        </w:r>
        <w:r w:rsidR="0094201E" w:rsidRPr="0094201E">
          <w:rPr>
            <w:webHidden/>
          </w:rPr>
          <w:instrText xml:space="preserve"> PAGEREF _Toc63769281 \h </w:instrText>
        </w:r>
        <w:r w:rsidR="0094201E" w:rsidRPr="0094201E">
          <w:rPr>
            <w:webHidden/>
          </w:rPr>
        </w:r>
        <w:r w:rsidR="0094201E" w:rsidRPr="0094201E">
          <w:rPr>
            <w:webHidden/>
          </w:rPr>
          <w:fldChar w:fldCharType="separate"/>
        </w:r>
        <w:r w:rsidR="0006224A">
          <w:rPr>
            <w:webHidden/>
          </w:rPr>
          <w:t>35</w:t>
        </w:r>
        <w:r w:rsidR="0094201E" w:rsidRPr="0094201E">
          <w:rPr>
            <w:webHidden/>
          </w:rPr>
          <w:fldChar w:fldCharType="end"/>
        </w:r>
      </w:hyperlink>
    </w:p>
    <w:p w14:paraId="2CD2CB04" w14:textId="3548D812" w:rsidR="0094201E" w:rsidRPr="0094201E" w:rsidRDefault="00463E0B" w:rsidP="0094201E">
      <w:pPr>
        <w:pStyle w:val="Kazalovsebine2"/>
        <w:rPr>
          <w:rFonts w:eastAsiaTheme="minorEastAsia"/>
          <w:b/>
          <w:bCs/>
        </w:rPr>
      </w:pPr>
      <w:hyperlink w:anchor="_Toc63769282" w:history="1">
        <w:r w:rsidR="0094201E" w:rsidRPr="0094201E">
          <w:rPr>
            <w:rStyle w:val="Hiperpovezava"/>
          </w:rPr>
          <w:t>15.3.</w:t>
        </w:r>
        <w:r w:rsidR="0094201E" w:rsidRPr="0094201E">
          <w:rPr>
            <w:rFonts w:eastAsiaTheme="minorEastAsia"/>
            <w:b/>
            <w:bCs/>
          </w:rPr>
          <w:tab/>
        </w:r>
        <w:r w:rsidR="0094201E" w:rsidRPr="0094201E">
          <w:rPr>
            <w:rStyle w:val="Hiperpovezava"/>
          </w:rPr>
          <w:t>Zavrnitev vseh ponudb</w:t>
        </w:r>
        <w:r w:rsidR="0094201E" w:rsidRPr="0094201E">
          <w:rPr>
            <w:webHidden/>
          </w:rPr>
          <w:tab/>
        </w:r>
        <w:r w:rsidR="0094201E" w:rsidRPr="0094201E">
          <w:rPr>
            <w:webHidden/>
          </w:rPr>
          <w:fldChar w:fldCharType="begin"/>
        </w:r>
        <w:r w:rsidR="0094201E" w:rsidRPr="0094201E">
          <w:rPr>
            <w:webHidden/>
          </w:rPr>
          <w:instrText xml:space="preserve"> PAGEREF _Toc63769282 \h </w:instrText>
        </w:r>
        <w:r w:rsidR="0094201E" w:rsidRPr="0094201E">
          <w:rPr>
            <w:webHidden/>
          </w:rPr>
        </w:r>
        <w:r w:rsidR="0094201E" w:rsidRPr="0094201E">
          <w:rPr>
            <w:webHidden/>
          </w:rPr>
          <w:fldChar w:fldCharType="separate"/>
        </w:r>
        <w:r w:rsidR="0006224A">
          <w:rPr>
            <w:webHidden/>
          </w:rPr>
          <w:t>35</w:t>
        </w:r>
        <w:r w:rsidR="0094201E" w:rsidRPr="0094201E">
          <w:rPr>
            <w:webHidden/>
          </w:rPr>
          <w:fldChar w:fldCharType="end"/>
        </w:r>
      </w:hyperlink>
    </w:p>
    <w:p w14:paraId="2DC32E8C" w14:textId="02D9DE6F" w:rsidR="0094201E" w:rsidRPr="0094201E" w:rsidRDefault="00463E0B" w:rsidP="0094201E">
      <w:pPr>
        <w:pStyle w:val="Kazalovsebine2"/>
        <w:rPr>
          <w:rFonts w:eastAsiaTheme="minorEastAsia"/>
          <w:b/>
          <w:bCs/>
        </w:rPr>
      </w:pPr>
      <w:hyperlink w:anchor="_Toc63769283" w:history="1">
        <w:r w:rsidR="0094201E" w:rsidRPr="0094201E">
          <w:rPr>
            <w:rStyle w:val="Hiperpovezava"/>
          </w:rPr>
          <w:t>15.4.</w:t>
        </w:r>
        <w:r w:rsidR="0094201E" w:rsidRPr="0094201E">
          <w:rPr>
            <w:rFonts w:eastAsiaTheme="minorEastAsia"/>
            <w:b/>
            <w:bCs/>
          </w:rPr>
          <w:tab/>
        </w:r>
        <w:r w:rsidR="0094201E" w:rsidRPr="0094201E">
          <w:rPr>
            <w:rStyle w:val="Hiperpovezava"/>
          </w:rPr>
          <w:t>Sprememba odločitve</w:t>
        </w:r>
        <w:r w:rsidR="0094201E" w:rsidRPr="0094201E">
          <w:rPr>
            <w:webHidden/>
          </w:rPr>
          <w:tab/>
        </w:r>
        <w:r w:rsidR="0094201E" w:rsidRPr="0094201E">
          <w:rPr>
            <w:webHidden/>
          </w:rPr>
          <w:fldChar w:fldCharType="begin"/>
        </w:r>
        <w:r w:rsidR="0094201E" w:rsidRPr="0094201E">
          <w:rPr>
            <w:webHidden/>
          </w:rPr>
          <w:instrText xml:space="preserve"> PAGEREF _Toc63769283 \h </w:instrText>
        </w:r>
        <w:r w:rsidR="0094201E" w:rsidRPr="0094201E">
          <w:rPr>
            <w:webHidden/>
          </w:rPr>
        </w:r>
        <w:r w:rsidR="0094201E" w:rsidRPr="0094201E">
          <w:rPr>
            <w:webHidden/>
          </w:rPr>
          <w:fldChar w:fldCharType="separate"/>
        </w:r>
        <w:r w:rsidR="0006224A">
          <w:rPr>
            <w:webHidden/>
          </w:rPr>
          <w:t>35</w:t>
        </w:r>
        <w:r w:rsidR="0094201E" w:rsidRPr="0094201E">
          <w:rPr>
            <w:webHidden/>
          </w:rPr>
          <w:fldChar w:fldCharType="end"/>
        </w:r>
      </w:hyperlink>
    </w:p>
    <w:p w14:paraId="33DD7F63" w14:textId="06B4812B" w:rsidR="0094201E" w:rsidRPr="0094201E" w:rsidRDefault="00463E0B" w:rsidP="0094201E">
      <w:pPr>
        <w:pStyle w:val="Kazalovsebine2"/>
        <w:rPr>
          <w:rFonts w:eastAsiaTheme="minorEastAsia"/>
          <w:b/>
          <w:bCs/>
        </w:rPr>
      </w:pPr>
      <w:hyperlink w:anchor="_Toc63769284" w:history="1">
        <w:r w:rsidR="0094201E" w:rsidRPr="0094201E">
          <w:rPr>
            <w:rStyle w:val="Hiperpovezava"/>
          </w:rPr>
          <w:t>15.5.</w:t>
        </w:r>
        <w:r w:rsidR="0094201E" w:rsidRPr="0094201E">
          <w:rPr>
            <w:rFonts w:eastAsiaTheme="minorEastAsia"/>
            <w:b/>
            <w:bCs/>
          </w:rPr>
          <w:tab/>
        </w:r>
        <w:r w:rsidR="0094201E" w:rsidRPr="0094201E">
          <w:rPr>
            <w:rStyle w:val="Hiperpovezava"/>
          </w:rPr>
          <w:t>Pravnomočnost odločitve o oddaji javnega naročila</w:t>
        </w:r>
        <w:r w:rsidR="0094201E" w:rsidRPr="0094201E">
          <w:rPr>
            <w:webHidden/>
          </w:rPr>
          <w:tab/>
        </w:r>
        <w:r w:rsidR="0094201E" w:rsidRPr="0094201E">
          <w:rPr>
            <w:webHidden/>
          </w:rPr>
          <w:fldChar w:fldCharType="begin"/>
        </w:r>
        <w:r w:rsidR="0094201E" w:rsidRPr="0094201E">
          <w:rPr>
            <w:webHidden/>
          </w:rPr>
          <w:instrText xml:space="preserve"> PAGEREF _Toc63769284 \h </w:instrText>
        </w:r>
        <w:r w:rsidR="0094201E" w:rsidRPr="0094201E">
          <w:rPr>
            <w:webHidden/>
          </w:rPr>
        </w:r>
        <w:r w:rsidR="0094201E" w:rsidRPr="0094201E">
          <w:rPr>
            <w:webHidden/>
          </w:rPr>
          <w:fldChar w:fldCharType="separate"/>
        </w:r>
        <w:r w:rsidR="0006224A">
          <w:rPr>
            <w:webHidden/>
          </w:rPr>
          <w:t>35</w:t>
        </w:r>
        <w:r w:rsidR="0094201E" w:rsidRPr="0094201E">
          <w:rPr>
            <w:webHidden/>
          </w:rPr>
          <w:fldChar w:fldCharType="end"/>
        </w:r>
      </w:hyperlink>
    </w:p>
    <w:p w14:paraId="536CBA3A" w14:textId="0FE93A34" w:rsidR="0094201E" w:rsidRPr="0094201E" w:rsidRDefault="00463E0B" w:rsidP="0094201E">
      <w:pPr>
        <w:pStyle w:val="Kazalovsebine2"/>
        <w:rPr>
          <w:rFonts w:eastAsiaTheme="minorEastAsia"/>
          <w:b/>
          <w:bCs/>
        </w:rPr>
      </w:pPr>
      <w:hyperlink w:anchor="_Toc63769285" w:history="1">
        <w:r w:rsidR="0094201E" w:rsidRPr="0094201E">
          <w:rPr>
            <w:rStyle w:val="Hiperpovezava"/>
          </w:rPr>
          <w:t>15.6.</w:t>
        </w:r>
        <w:r w:rsidR="0094201E" w:rsidRPr="0094201E">
          <w:rPr>
            <w:rFonts w:eastAsiaTheme="minorEastAsia"/>
            <w:b/>
            <w:bCs/>
          </w:rPr>
          <w:tab/>
        </w:r>
        <w:r w:rsidR="0094201E" w:rsidRPr="0094201E">
          <w:rPr>
            <w:rStyle w:val="Hiperpovezava"/>
          </w:rPr>
          <w:t>Odstop od izvedbe javnega naročila</w:t>
        </w:r>
        <w:r w:rsidR="0094201E" w:rsidRPr="0094201E">
          <w:rPr>
            <w:webHidden/>
          </w:rPr>
          <w:tab/>
        </w:r>
        <w:r w:rsidR="0094201E" w:rsidRPr="0094201E">
          <w:rPr>
            <w:webHidden/>
          </w:rPr>
          <w:fldChar w:fldCharType="begin"/>
        </w:r>
        <w:r w:rsidR="0094201E" w:rsidRPr="0094201E">
          <w:rPr>
            <w:webHidden/>
          </w:rPr>
          <w:instrText xml:space="preserve"> PAGEREF _Toc63769285 \h </w:instrText>
        </w:r>
        <w:r w:rsidR="0094201E" w:rsidRPr="0094201E">
          <w:rPr>
            <w:webHidden/>
          </w:rPr>
        </w:r>
        <w:r w:rsidR="0094201E" w:rsidRPr="0094201E">
          <w:rPr>
            <w:webHidden/>
          </w:rPr>
          <w:fldChar w:fldCharType="separate"/>
        </w:r>
        <w:r w:rsidR="0006224A">
          <w:rPr>
            <w:webHidden/>
          </w:rPr>
          <w:t>35</w:t>
        </w:r>
        <w:r w:rsidR="0094201E" w:rsidRPr="0094201E">
          <w:rPr>
            <w:webHidden/>
          </w:rPr>
          <w:fldChar w:fldCharType="end"/>
        </w:r>
      </w:hyperlink>
    </w:p>
    <w:p w14:paraId="0D3124EE" w14:textId="718FE80A" w:rsidR="0094201E" w:rsidRPr="0094201E" w:rsidRDefault="00463E0B">
      <w:pPr>
        <w:pStyle w:val="Kazalovsebine1"/>
        <w:rPr>
          <w:rFonts w:eastAsiaTheme="minorEastAsia"/>
          <w:b w:val="0"/>
          <w:bCs w:val="0"/>
          <w:caps w:val="0"/>
        </w:rPr>
      </w:pPr>
      <w:hyperlink w:anchor="_Toc63769286" w:history="1">
        <w:r w:rsidR="0094201E" w:rsidRPr="0094201E">
          <w:rPr>
            <w:rStyle w:val="Hiperpovezava"/>
          </w:rPr>
          <w:t>16.</w:t>
        </w:r>
        <w:r w:rsidR="0094201E" w:rsidRPr="0094201E">
          <w:rPr>
            <w:rFonts w:eastAsiaTheme="minorEastAsia"/>
            <w:b w:val="0"/>
            <w:bCs w:val="0"/>
            <w:caps w:val="0"/>
          </w:rPr>
          <w:tab/>
        </w:r>
        <w:r w:rsidR="0094201E" w:rsidRPr="0094201E">
          <w:rPr>
            <w:rStyle w:val="Hiperpovezava"/>
          </w:rPr>
          <w:t>SKLENITEV POGODBE</w:t>
        </w:r>
        <w:r w:rsidR="0094201E" w:rsidRPr="0094201E">
          <w:rPr>
            <w:webHidden/>
          </w:rPr>
          <w:tab/>
        </w:r>
        <w:r w:rsidR="0094201E" w:rsidRPr="0094201E">
          <w:rPr>
            <w:webHidden/>
          </w:rPr>
          <w:fldChar w:fldCharType="begin"/>
        </w:r>
        <w:r w:rsidR="0094201E" w:rsidRPr="0094201E">
          <w:rPr>
            <w:webHidden/>
          </w:rPr>
          <w:instrText xml:space="preserve"> PAGEREF _Toc63769286 \h </w:instrText>
        </w:r>
        <w:r w:rsidR="0094201E" w:rsidRPr="0094201E">
          <w:rPr>
            <w:webHidden/>
          </w:rPr>
        </w:r>
        <w:r w:rsidR="0094201E" w:rsidRPr="0094201E">
          <w:rPr>
            <w:webHidden/>
          </w:rPr>
          <w:fldChar w:fldCharType="separate"/>
        </w:r>
        <w:r w:rsidR="0006224A">
          <w:rPr>
            <w:webHidden/>
          </w:rPr>
          <w:t>35</w:t>
        </w:r>
        <w:r w:rsidR="0094201E" w:rsidRPr="0094201E">
          <w:rPr>
            <w:webHidden/>
          </w:rPr>
          <w:fldChar w:fldCharType="end"/>
        </w:r>
      </w:hyperlink>
    </w:p>
    <w:p w14:paraId="31627A7B" w14:textId="15E3C1CA" w:rsidR="0094201E" w:rsidRPr="0094201E" w:rsidRDefault="00463E0B">
      <w:pPr>
        <w:pStyle w:val="Kazalovsebine1"/>
        <w:rPr>
          <w:rFonts w:eastAsiaTheme="minorEastAsia"/>
          <w:b w:val="0"/>
          <w:bCs w:val="0"/>
          <w:caps w:val="0"/>
        </w:rPr>
      </w:pPr>
      <w:hyperlink w:anchor="_Toc63769287" w:history="1">
        <w:r w:rsidR="0094201E" w:rsidRPr="0094201E">
          <w:rPr>
            <w:rStyle w:val="Hiperpovezava"/>
          </w:rPr>
          <w:t>17.</w:t>
        </w:r>
        <w:r w:rsidR="0094201E" w:rsidRPr="0094201E">
          <w:rPr>
            <w:rFonts w:eastAsiaTheme="minorEastAsia"/>
            <w:b w:val="0"/>
            <w:bCs w:val="0"/>
            <w:caps w:val="0"/>
          </w:rPr>
          <w:tab/>
        </w:r>
        <w:r w:rsidR="0094201E" w:rsidRPr="0094201E">
          <w:rPr>
            <w:rStyle w:val="Hiperpovezava"/>
          </w:rPr>
          <w:t>PRAVNO VARSTVO</w:t>
        </w:r>
        <w:r w:rsidR="0094201E" w:rsidRPr="0094201E">
          <w:rPr>
            <w:webHidden/>
          </w:rPr>
          <w:tab/>
        </w:r>
        <w:r w:rsidR="0094201E" w:rsidRPr="0094201E">
          <w:rPr>
            <w:webHidden/>
          </w:rPr>
          <w:fldChar w:fldCharType="begin"/>
        </w:r>
        <w:r w:rsidR="0094201E" w:rsidRPr="0094201E">
          <w:rPr>
            <w:webHidden/>
          </w:rPr>
          <w:instrText xml:space="preserve"> PAGEREF _Toc63769287 \h </w:instrText>
        </w:r>
        <w:r w:rsidR="0094201E" w:rsidRPr="0094201E">
          <w:rPr>
            <w:webHidden/>
          </w:rPr>
        </w:r>
        <w:r w:rsidR="0094201E" w:rsidRPr="0094201E">
          <w:rPr>
            <w:webHidden/>
          </w:rPr>
          <w:fldChar w:fldCharType="separate"/>
        </w:r>
        <w:r w:rsidR="0006224A">
          <w:rPr>
            <w:webHidden/>
          </w:rPr>
          <w:t>35</w:t>
        </w:r>
        <w:r w:rsidR="0094201E" w:rsidRPr="0094201E">
          <w:rPr>
            <w:webHidden/>
          </w:rPr>
          <w:fldChar w:fldCharType="end"/>
        </w:r>
      </w:hyperlink>
    </w:p>
    <w:p w14:paraId="2A01871E" w14:textId="324AA3AB" w:rsidR="0094201E" w:rsidRPr="0094201E" w:rsidRDefault="00463E0B">
      <w:pPr>
        <w:pStyle w:val="Kazalovsebine1"/>
        <w:rPr>
          <w:rStyle w:val="Hiperpovezava"/>
        </w:rPr>
      </w:pPr>
      <w:hyperlink w:anchor="_Toc63769288" w:history="1">
        <w:r w:rsidR="0094201E" w:rsidRPr="0094201E">
          <w:rPr>
            <w:rStyle w:val="Hiperpovezava"/>
          </w:rPr>
          <w:t>18.</w:t>
        </w:r>
        <w:r w:rsidR="0094201E" w:rsidRPr="0094201E">
          <w:rPr>
            <w:rFonts w:eastAsiaTheme="minorEastAsia"/>
            <w:b w:val="0"/>
            <w:bCs w:val="0"/>
            <w:caps w:val="0"/>
          </w:rPr>
          <w:tab/>
        </w:r>
        <w:r w:rsidR="0094201E" w:rsidRPr="0094201E">
          <w:rPr>
            <w:rStyle w:val="Hiperpovezava"/>
          </w:rPr>
          <w:t>PROTIKORUPCIJSKO OBVESTILO</w:t>
        </w:r>
        <w:r w:rsidR="0094201E" w:rsidRPr="0094201E">
          <w:rPr>
            <w:webHidden/>
          </w:rPr>
          <w:tab/>
        </w:r>
        <w:r w:rsidR="0094201E" w:rsidRPr="0094201E">
          <w:rPr>
            <w:webHidden/>
          </w:rPr>
          <w:fldChar w:fldCharType="begin"/>
        </w:r>
        <w:r w:rsidR="0094201E" w:rsidRPr="0094201E">
          <w:rPr>
            <w:webHidden/>
          </w:rPr>
          <w:instrText xml:space="preserve"> PAGEREF _Toc63769288 \h </w:instrText>
        </w:r>
        <w:r w:rsidR="0094201E" w:rsidRPr="0094201E">
          <w:rPr>
            <w:webHidden/>
          </w:rPr>
        </w:r>
        <w:r w:rsidR="0094201E" w:rsidRPr="0094201E">
          <w:rPr>
            <w:webHidden/>
          </w:rPr>
          <w:fldChar w:fldCharType="separate"/>
        </w:r>
        <w:r w:rsidR="0006224A">
          <w:rPr>
            <w:webHidden/>
          </w:rPr>
          <w:t>36</w:t>
        </w:r>
        <w:r w:rsidR="0094201E" w:rsidRPr="0094201E">
          <w:rPr>
            <w:webHidden/>
          </w:rPr>
          <w:fldChar w:fldCharType="end"/>
        </w:r>
      </w:hyperlink>
    </w:p>
    <w:p w14:paraId="22203017" w14:textId="1A0AEFFE" w:rsidR="0094201E" w:rsidRPr="0094201E" w:rsidRDefault="0094201E" w:rsidP="0094201E">
      <w:pPr>
        <w:rPr>
          <w:rFonts w:eastAsiaTheme="minorEastAsia"/>
          <w:b/>
          <w:bCs/>
          <w:noProof/>
        </w:rPr>
      </w:pPr>
      <w:r w:rsidRPr="0094201E">
        <w:rPr>
          <w:rFonts w:eastAsiaTheme="minorEastAsia"/>
          <w:b/>
          <w:bCs/>
          <w:noProof/>
        </w:rPr>
        <w:t>B) OBRAZCI</w:t>
      </w:r>
    </w:p>
    <w:p w14:paraId="56E8AC67" w14:textId="6015D5EE" w:rsidR="0094201E" w:rsidRPr="0094201E" w:rsidRDefault="00463E0B" w:rsidP="0094201E">
      <w:pPr>
        <w:pStyle w:val="Kazalovsebine2"/>
        <w:rPr>
          <w:rFonts w:eastAsiaTheme="minorEastAsia"/>
          <w:b/>
          <w:bCs/>
        </w:rPr>
      </w:pPr>
      <w:hyperlink w:anchor="_Toc63769289" w:history="1">
        <w:r w:rsidR="0094201E" w:rsidRPr="0094201E">
          <w:rPr>
            <w:rStyle w:val="Hiperpovezava"/>
            <w:bCs/>
          </w:rPr>
          <w:t>PRILOGA št. 1</w:t>
        </w:r>
        <w:r w:rsidR="0094201E" w:rsidRPr="0094201E">
          <w:rPr>
            <w:rStyle w:val="Hiperpovezava"/>
          </w:rPr>
          <w:t xml:space="preserve"> : </w:t>
        </w:r>
      </w:hyperlink>
      <w:hyperlink w:anchor="_Toc63769290" w:history="1">
        <w:r w:rsidR="0094201E" w:rsidRPr="0094201E">
          <w:rPr>
            <w:rStyle w:val="Hiperpovezava"/>
            <w:lang w:eastAsia="zh-CN"/>
          </w:rPr>
          <w:t>OBRAZEC PONUDBE</w:t>
        </w:r>
        <w:r w:rsidR="0094201E" w:rsidRPr="0094201E">
          <w:rPr>
            <w:webHidden/>
          </w:rPr>
          <w:tab/>
        </w:r>
        <w:r w:rsidR="0094201E" w:rsidRPr="0094201E">
          <w:rPr>
            <w:webHidden/>
          </w:rPr>
          <w:fldChar w:fldCharType="begin"/>
        </w:r>
        <w:r w:rsidR="0094201E" w:rsidRPr="0094201E">
          <w:rPr>
            <w:webHidden/>
          </w:rPr>
          <w:instrText xml:space="preserve"> PAGEREF _Toc63769290 \h </w:instrText>
        </w:r>
        <w:r w:rsidR="0094201E" w:rsidRPr="0094201E">
          <w:rPr>
            <w:webHidden/>
          </w:rPr>
        </w:r>
        <w:r w:rsidR="0094201E" w:rsidRPr="0094201E">
          <w:rPr>
            <w:webHidden/>
          </w:rPr>
          <w:fldChar w:fldCharType="separate"/>
        </w:r>
        <w:r w:rsidR="0006224A">
          <w:rPr>
            <w:webHidden/>
          </w:rPr>
          <w:t>39</w:t>
        </w:r>
        <w:r w:rsidR="0094201E" w:rsidRPr="0094201E">
          <w:rPr>
            <w:webHidden/>
          </w:rPr>
          <w:fldChar w:fldCharType="end"/>
        </w:r>
      </w:hyperlink>
    </w:p>
    <w:p w14:paraId="7FD57B86" w14:textId="29BB4C63" w:rsidR="0094201E" w:rsidRPr="0094201E" w:rsidRDefault="00463E0B" w:rsidP="0094201E">
      <w:pPr>
        <w:pStyle w:val="Kazalovsebine2"/>
        <w:rPr>
          <w:rFonts w:eastAsiaTheme="minorEastAsia"/>
          <w:b/>
          <w:bCs/>
        </w:rPr>
      </w:pPr>
      <w:hyperlink w:anchor="_Toc63769291" w:history="1">
        <w:r w:rsidR="0094201E" w:rsidRPr="0094201E">
          <w:rPr>
            <w:rStyle w:val="Hiperpovezava"/>
            <w:bCs/>
          </w:rPr>
          <w:t>PRILOGA št. 2</w:t>
        </w:r>
        <w:r w:rsidR="0094201E" w:rsidRPr="0094201E">
          <w:rPr>
            <w:rStyle w:val="Hiperpovezava"/>
          </w:rPr>
          <w:t xml:space="preserve"> : </w:t>
        </w:r>
      </w:hyperlink>
      <w:hyperlink w:anchor="_Toc63769292" w:history="1">
        <w:r w:rsidR="0094201E" w:rsidRPr="0094201E">
          <w:rPr>
            <w:rStyle w:val="Hiperpovezava"/>
            <w:lang w:eastAsia="zh-CN"/>
          </w:rPr>
          <w:t>PONUDBENI PREDRAČUN</w:t>
        </w:r>
        <w:r w:rsidR="0094201E" w:rsidRPr="0094201E">
          <w:rPr>
            <w:webHidden/>
          </w:rPr>
          <w:tab/>
        </w:r>
        <w:r w:rsidR="0094201E" w:rsidRPr="0094201E">
          <w:rPr>
            <w:webHidden/>
          </w:rPr>
          <w:fldChar w:fldCharType="begin"/>
        </w:r>
        <w:r w:rsidR="0094201E" w:rsidRPr="0094201E">
          <w:rPr>
            <w:webHidden/>
          </w:rPr>
          <w:instrText xml:space="preserve"> PAGEREF _Toc63769292 \h </w:instrText>
        </w:r>
        <w:r w:rsidR="0094201E" w:rsidRPr="0094201E">
          <w:rPr>
            <w:webHidden/>
          </w:rPr>
        </w:r>
        <w:r w:rsidR="0094201E" w:rsidRPr="0094201E">
          <w:rPr>
            <w:webHidden/>
          </w:rPr>
          <w:fldChar w:fldCharType="separate"/>
        </w:r>
        <w:r w:rsidR="0006224A">
          <w:rPr>
            <w:webHidden/>
          </w:rPr>
          <w:t>42</w:t>
        </w:r>
        <w:r w:rsidR="0094201E" w:rsidRPr="0094201E">
          <w:rPr>
            <w:webHidden/>
          </w:rPr>
          <w:fldChar w:fldCharType="end"/>
        </w:r>
      </w:hyperlink>
    </w:p>
    <w:p w14:paraId="1D279768" w14:textId="4E117E82" w:rsidR="0094201E" w:rsidRPr="0094201E" w:rsidRDefault="00463E0B" w:rsidP="0094201E">
      <w:pPr>
        <w:pStyle w:val="Kazalovsebine2"/>
        <w:rPr>
          <w:rFonts w:eastAsiaTheme="minorEastAsia"/>
          <w:b/>
          <w:bCs/>
        </w:rPr>
      </w:pPr>
      <w:hyperlink w:anchor="_Toc63769293" w:history="1">
        <w:r w:rsidR="0094201E" w:rsidRPr="0094201E">
          <w:rPr>
            <w:rStyle w:val="Hiperpovezava"/>
            <w:bCs/>
          </w:rPr>
          <w:t>PRILOGA št. 3</w:t>
        </w:r>
        <w:r w:rsidR="0094201E" w:rsidRPr="0094201E">
          <w:rPr>
            <w:rStyle w:val="Hiperpovezava"/>
          </w:rPr>
          <w:t xml:space="preserve"> : </w:t>
        </w:r>
      </w:hyperlink>
      <w:hyperlink w:anchor="_Toc63769294" w:history="1">
        <w:r w:rsidR="0094201E" w:rsidRPr="0094201E">
          <w:rPr>
            <w:rStyle w:val="Hiperpovezava"/>
            <w:lang w:eastAsia="zh-CN"/>
          </w:rPr>
          <w:t>TEHNIČNA DOKUMENTACIJA</w:t>
        </w:r>
        <w:r w:rsidR="0094201E" w:rsidRPr="0094201E">
          <w:rPr>
            <w:webHidden/>
          </w:rPr>
          <w:tab/>
        </w:r>
        <w:r w:rsidR="0094201E" w:rsidRPr="0094201E">
          <w:rPr>
            <w:webHidden/>
          </w:rPr>
          <w:fldChar w:fldCharType="begin"/>
        </w:r>
        <w:r w:rsidR="0094201E" w:rsidRPr="0094201E">
          <w:rPr>
            <w:webHidden/>
          </w:rPr>
          <w:instrText xml:space="preserve"> PAGEREF _Toc63769294 \h </w:instrText>
        </w:r>
        <w:r w:rsidR="0094201E" w:rsidRPr="0094201E">
          <w:rPr>
            <w:webHidden/>
          </w:rPr>
        </w:r>
        <w:r w:rsidR="0094201E" w:rsidRPr="0094201E">
          <w:rPr>
            <w:webHidden/>
          </w:rPr>
          <w:fldChar w:fldCharType="separate"/>
        </w:r>
        <w:r w:rsidR="0006224A">
          <w:rPr>
            <w:webHidden/>
          </w:rPr>
          <w:t>43</w:t>
        </w:r>
        <w:r w:rsidR="0094201E" w:rsidRPr="0094201E">
          <w:rPr>
            <w:webHidden/>
          </w:rPr>
          <w:fldChar w:fldCharType="end"/>
        </w:r>
      </w:hyperlink>
    </w:p>
    <w:p w14:paraId="6E4DEEF3" w14:textId="7CC34F19" w:rsidR="0094201E" w:rsidRPr="0094201E" w:rsidRDefault="00463E0B" w:rsidP="0094201E">
      <w:pPr>
        <w:pStyle w:val="Kazalovsebine2"/>
        <w:rPr>
          <w:rFonts w:eastAsiaTheme="minorEastAsia"/>
          <w:b/>
          <w:bCs/>
        </w:rPr>
      </w:pPr>
      <w:hyperlink w:anchor="_Toc63769295" w:history="1">
        <w:r w:rsidR="0094201E" w:rsidRPr="0094201E">
          <w:rPr>
            <w:rStyle w:val="Hiperpovezava"/>
          </w:rPr>
          <w:t xml:space="preserve">PRILOGA št. 4 : </w:t>
        </w:r>
      </w:hyperlink>
      <w:hyperlink w:anchor="_Toc63769296" w:history="1">
        <w:r w:rsidR="0094201E" w:rsidRPr="0094201E">
          <w:rPr>
            <w:rStyle w:val="Hiperpovezava"/>
            <w:lang w:eastAsia="zh-CN"/>
          </w:rPr>
          <w:t>PODATKI O PONUDNIKU IN DRUGIH GOSPODARSKIH SUBJEKTIH</w:t>
        </w:r>
        <w:r w:rsidR="0094201E" w:rsidRPr="0094201E">
          <w:rPr>
            <w:webHidden/>
          </w:rPr>
          <w:tab/>
        </w:r>
        <w:r w:rsidR="0094201E" w:rsidRPr="0094201E">
          <w:rPr>
            <w:webHidden/>
          </w:rPr>
          <w:fldChar w:fldCharType="begin"/>
        </w:r>
        <w:r w:rsidR="0094201E" w:rsidRPr="0094201E">
          <w:rPr>
            <w:webHidden/>
          </w:rPr>
          <w:instrText xml:space="preserve"> PAGEREF _Toc63769296 \h </w:instrText>
        </w:r>
        <w:r w:rsidR="0094201E" w:rsidRPr="0094201E">
          <w:rPr>
            <w:webHidden/>
          </w:rPr>
        </w:r>
        <w:r w:rsidR="0094201E" w:rsidRPr="0094201E">
          <w:rPr>
            <w:webHidden/>
          </w:rPr>
          <w:fldChar w:fldCharType="separate"/>
        </w:r>
        <w:r w:rsidR="0006224A">
          <w:rPr>
            <w:webHidden/>
          </w:rPr>
          <w:t>44</w:t>
        </w:r>
        <w:r w:rsidR="0094201E" w:rsidRPr="0094201E">
          <w:rPr>
            <w:webHidden/>
          </w:rPr>
          <w:fldChar w:fldCharType="end"/>
        </w:r>
      </w:hyperlink>
    </w:p>
    <w:p w14:paraId="0436A894" w14:textId="05D119A6" w:rsidR="0094201E" w:rsidRPr="0094201E" w:rsidRDefault="00463E0B" w:rsidP="0094201E">
      <w:pPr>
        <w:pStyle w:val="Kazalovsebine2"/>
        <w:rPr>
          <w:rFonts w:eastAsiaTheme="minorEastAsia"/>
          <w:b/>
          <w:bCs/>
        </w:rPr>
      </w:pPr>
      <w:hyperlink w:anchor="_Toc63769297" w:history="1">
        <w:r w:rsidR="0094201E" w:rsidRPr="0094201E">
          <w:rPr>
            <w:rStyle w:val="Hiperpovezava"/>
          </w:rPr>
          <w:t xml:space="preserve">PRILOGA št. 5 : </w:t>
        </w:r>
      </w:hyperlink>
      <w:hyperlink w:anchor="_Toc63769298" w:history="1">
        <w:r w:rsidR="0094201E" w:rsidRPr="0094201E">
          <w:rPr>
            <w:rStyle w:val="Hiperpovezava"/>
          </w:rPr>
          <w:t>IZJAVA PONUDNIKA O UDELEŽBI PODIZVAJALCEV</w:t>
        </w:r>
        <w:r w:rsidR="0094201E" w:rsidRPr="0094201E">
          <w:rPr>
            <w:webHidden/>
          </w:rPr>
          <w:tab/>
        </w:r>
        <w:r w:rsidR="0094201E" w:rsidRPr="0094201E">
          <w:rPr>
            <w:webHidden/>
          </w:rPr>
          <w:fldChar w:fldCharType="begin"/>
        </w:r>
        <w:r w:rsidR="0094201E" w:rsidRPr="0094201E">
          <w:rPr>
            <w:webHidden/>
          </w:rPr>
          <w:instrText xml:space="preserve"> PAGEREF _Toc63769298 \h </w:instrText>
        </w:r>
        <w:r w:rsidR="0094201E" w:rsidRPr="0094201E">
          <w:rPr>
            <w:webHidden/>
          </w:rPr>
        </w:r>
        <w:r w:rsidR="0094201E" w:rsidRPr="0094201E">
          <w:rPr>
            <w:webHidden/>
          </w:rPr>
          <w:fldChar w:fldCharType="separate"/>
        </w:r>
        <w:r w:rsidR="0006224A">
          <w:rPr>
            <w:webHidden/>
          </w:rPr>
          <w:t>46</w:t>
        </w:r>
        <w:r w:rsidR="0094201E" w:rsidRPr="0094201E">
          <w:rPr>
            <w:webHidden/>
          </w:rPr>
          <w:fldChar w:fldCharType="end"/>
        </w:r>
      </w:hyperlink>
    </w:p>
    <w:p w14:paraId="276146F2" w14:textId="218FE5FD" w:rsidR="0094201E" w:rsidRPr="0094201E" w:rsidRDefault="00463E0B" w:rsidP="0094201E">
      <w:pPr>
        <w:pStyle w:val="Kazalovsebine2"/>
        <w:rPr>
          <w:rFonts w:eastAsiaTheme="minorEastAsia"/>
          <w:b/>
          <w:bCs/>
        </w:rPr>
      </w:pPr>
      <w:hyperlink w:anchor="_Toc63769299" w:history="1">
        <w:r w:rsidR="0094201E" w:rsidRPr="0094201E">
          <w:rPr>
            <w:rStyle w:val="Hiperpovezava"/>
          </w:rPr>
          <w:t xml:space="preserve">PRILOGA št. 6 : </w:t>
        </w:r>
      </w:hyperlink>
      <w:hyperlink w:anchor="_Toc63769300" w:history="1">
        <w:r w:rsidR="0094201E" w:rsidRPr="0094201E">
          <w:rPr>
            <w:rStyle w:val="Hiperpovezava"/>
          </w:rPr>
          <w:t>IZJAVA PODIZVAJALCA</w:t>
        </w:r>
        <w:r w:rsidR="0094201E" w:rsidRPr="0094201E">
          <w:rPr>
            <w:webHidden/>
          </w:rPr>
          <w:tab/>
        </w:r>
        <w:r w:rsidR="0094201E" w:rsidRPr="0094201E">
          <w:rPr>
            <w:webHidden/>
          </w:rPr>
          <w:fldChar w:fldCharType="begin"/>
        </w:r>
        <w:r w:rsidR="0094201E" w:rsidRPr="0094201E">
          <w:rPr>
            <w:webHidden/>
          </w:rPr>
          <w:instrText xml:space="preserve"> PAGEREF _Toc63769300 \h </w:instrText>
        </w:r>
        <w:r w:rsidR="0094201E" w:rsidRPr="0094201E">
          <w:rPr>
            <w:webHidden/>
          </w:rPr>
        </w:r>
        <w:r w:rsidR="0094201E" w:rsidRPr="0094201E">
          <w:rPr>
            <w:webHidden/>
          </w:rPr>
          <w:fldChar w:fldCharType="separate"/>
        </w:r>
        <w:r w:rsidR="0006224A">
          <w:rPr>
            <w:webHidden/>
          </w:rPr>
          <w:t>48</w:t>
        </w:r>
        <w:r w:rsidR="0094201E" w:rsidRPr="0094201E">
          <w:rPr>
            <w:webHidden/>
          </w:rPr>
          <w:fldChar w:fldCharType="end"/>
        </w:r>
      </w:hyperlink>
    </w:p>
    <w:p w14:paraId="37A8D2F9" w14:textId="72AA28AF" w:rsidR="0094201E" w:rsidRPr="0094201E" w:rsidRDefault="00463E0B" w:rsidP="0094201E">
      <w:pPr>
        <w:pStyle w:val="Kazalovsebine2"/>
        <w:rPr>
          <w:rFonts w:eastAsiaTheme="minorEastAsia"/>
          <w:b/>
          <w:bCs/>
        </w:rPr>
      </w:pPr>
      <w:hyperlink w:anchor="_Toc63769301" w:history="1">
        <w:r w:rsidR="0094201E" w:rsidRPr="0094201E">
          <w:rPr>
            <w:rStyle w:val="Hiperpovezava"/>
          </w:rPr>
          <w:t xml:space="preserve">PRILOGA št. 7 : </w:t>
        </w:r>
      </w:hyperlink>
      <w:hyperlink w:anchor="_Toc63769302" w:history="1">
        <w:r w:rsidR="0094201E" w:rsidRPr="0094201E">
          <w:rPr>
            <w:rStyle w:val="Hiperpovezava"/>
            <w:lang w:eastAsia="zh-CN"/>
          </w:rPr>
          <w:t>SOGLASJE ZA PRIDOBITEV PODATKOV IZ KAZENSKE EVIDENCE – FIZIČNE OSEBE</w:t>
        </w:r>
        <w:r w:rsidR="0094201E" w:rsidRPr="0094201E">
          <w:rPr>
            <w:webHidden/>
          </w:rPr>
          <w:tab/>
        </w:r>
        <w:r w:rsidR="0094201E" w:rsidRPr="0094201E">
          <w:rPr>
            <w:webHidden/>
          </w:rPr>
          <w:fldChar w:fldCharType="begin"/>
        </w:r>
        <w:r w:rsidR="0094201E" w:rsidRPr="0094201E">
          <w:rPr>
            <w:webHidden/>
          </w:rPr>
          <w:instrText xml:space="preserve"> PAGEREF _Toc63769302 \h </w:instrText>
        </w:r>
        <w:r w:rsidR="0094201E" w:rsidRPr="0094201E">
          <w:rPr>
            <w:webHidden/>
          </w:rPr>
        </w:r>
        <w:r w:rsidR="0094201E" w:rsidRPr="0094201E">
          <w:rPr>
            <w:webHidden/>
          </w:rPr>
          <w:fldChar w:fldCharType="separate"/>
        </w:r>
        <w:r w:rsidR="0006224A">
          <w:rPr>
            <w:webHidden/>
          </w:rPr>
          <w:t>49</w:t>
        </w:r>
        <w:r w:rsidR="0094201E" w:rsidRPr="0094201E">
          <w:rPr>
            <w:webHidden/>
          </w:rPr>
          <w:fldChar w:fldCharType="end"/>
        </w:r>
      </w:hyperlink>
    </w:p>
    <w:p w14:paraId="73217968" w14:textId="47A05C75" w:rsidR="0094201E" w:rsidRPr="0094201E" w:rsidRDefault="00463E0B" w:rsidP="0094201E">
      <w:pPr>
        <w:pStyle w:val="Kazalovsebine2"/>
        <w:rPr>
          <w:rFonts w:eastAsiaTheme="minorEastAsia"/>
          <w:b/>
          <w:bCs/>
        </w:rPr>
      </w:pPr>
      <w:hyperlink w:anchor="_Toc63769303" w:history="1">
        <w:r w:rsidR="0094201E" w:rsidRPr="0094201E">
          <w:rPr>
            <w:rStyle w:val="Hiperpovezava"/>
          </w:rPr>
          <w:t xml:space="preserve">PRILOGA št. 8 : </w:t>
        </w:r>
      </w:hyperlink>
      <w:hyperlink w:anchor="_Toc63769304" w:history="1">
        <w:r w:rsidR="0094201E" w:rsidRPr="0094201E">
          <w:rPr>
            <w:rStyle w:val="Hiperpovezava"/>
          </w:rPr>
          <w:t>SOGLASJE ZA PRIDOBITEV PODATKOV IZ KAZENSKE EVIDENCE – PRAVNA OSEBA</w:t>
        </w:r>
        <w:r w:rsidR="0094201E" w:rsidRPr="0094201E">
          <w:rPr>
            <w:webHidden/>
          </w:rPr>
          <w:tab/>
        </w:r>
        <w:r w:rsidR="0094201E" w:rsidRPr="0094201E">
          <w:rPr>
            <w:webHidden/>
          </w:rPr>
          <w:fldChar w:fldCharType="begin"/>
        </w:r>
        <w:r w:rsidR="0094201E" w:rsidRPr="0094201E">
          <w:rPr>
            <w:webHidden/>
          </w:rPr>
          <w:instrText xml:space="preserve"> PAGEREF _Toc63769304 \h </w:instrText>
        </w:r>
        <w:r w:rsidR="0094201E" w:rsidRPr="0094201E">
          <w:rPr>
            <w:webHidden/>
          </w:rPr>
        </w:r>
        <w:r w:rsidR="0094201E" w:rsidRPr="0094201E">
          <w:rPr>
            <w:webHidden/>
          </w:rPr>
          <w:fldChar w:fldCharType="separate"/>
        </w:r>
        <w:r w:rsidR="0006224A">
          <w:rPr>
            <w:webHidden/>
          </w:rPr>
          <w:t>50</w:t>
        </w:r>
        <w:r w:rsidR="0094201E" w:rsidRPr="0094201E">
          <w:rPr>
            <w:webHidden/>
          </w:rPr>
          <w:fldChar w:fldCharType="end"/>
        </w:r>
      </w:hyperlink>
    </w:p>
    <w:p w14:paraId="15DC90E2" w14:textId="3C307B64" w:rsidR="0094201E" w:rsidRPr="0094201E" w:rsidRDefault="00463E0B" w:rsidP="0094201E">
      <w:pPr>
        <w:pStyle w:val="Kazalovsebine2"/>
        <w:rPr>
          <w:rFonts w:eastAsiaTheme="minorEastAsia"/>
          <w:b/>
          <w:bCs/>
        </w:rPr>
      </w:pPr>
      <w:hyperlink w:anchor="_Toc63769305" w:history="1">
        <w:r w:rsidR="0094201E" w:rsidRPr="0094201E">
          <w:rPr>
            <w:rStyle w:val="Hiperpovezava"/>
          </w:rPr>
          <w:t xml:space="preserve">PRILOGA št. 9 : </w:t>
        </w:r>
      </w:hyperlink>
      <w:hyperlink w:anchor="_Toc63769306" w:history="1">
        <w:r w:rsidR="0094201E" w:rsidRPr="0094201E">
          <w:rPr>
            <w:rStyle w:val="Hiperpovezava"/>
            <w:lang w:eastAsia="zh-CN"/>
          </w:rPr>
          <w:t>POTRDILO O DOBRO OPRAVLJENEM DELU</w:t>
        </w:r>
        <w:r w:rsidR="0094201E" w:rsidRPr="0094201E">
          <w:rPr>
            <w:webHidden/>
          </w:rPr>
          <w:tab/>
        </w:r>
        <w:r w:rsidR="0094201E" w:rsidRPr="0094201E">
          <w:rPr>
            <w:webHidden/>
          </w:rPr>
          <w:fldChar w:fldCharType="begin"/>
        </w:r>
        <w:r w:rsidR="0094201E" w:rsidRPr="0094201E">
          <w:rPr>
            <w:webHidden/>
          </w:rPr>
          <w:instrText xml:space="preserve"> PAGEREF _Toc63769306 \h </w:instrText>
        </w:r>
        <w:r w:rsidR="0094201E" w:rsidRPr="0094201E">
          <w:rPr>
            <w:webHidden/>
          </w:rPr>
        </w:r>
        <w:r w:rsidR="0094201E" w:rsidRPr="0094201E">
          <w:rPr>
            <w:webHidden/>
          </w:rPr>
          <w:fldChar w:fldCharType="separate"/>
        </w:r>
        <w:r w:rsidR="0006224A">
          <w:rPr>
            <w:webHidden/>
          </w:rPr>
          <w:t>51</w:t>
        </w:r>
        <w:r w:rsidR="0094201E" w:rsidRPr="0094201E">
          <w:rPr>
            <w:webHidden/>
          </w:rPr>
          <w:fldChar w:fldCharType="end"/>
        </w:r>
      </w:hyperlink>
    </w:p>
    <w:p w14:paraId="593B2C75" w14:textId="686ECD4F" w:rsidR="0094201E" w:rsidRPr="0094201E" w:rsidRDefault="00463E0B" w:rsidP="0094201E">
      <w:pPr>
        <w:pStyle w:val="Kazalovsebine2"/>
        <w:rPr>
          <w:rFonts w:eastAsiaTheme="minorEastAsia"/>
          <w:b/>
          <w:bCs/>
        </w:rPr>
      </w:pPr>
      <w:hyperlink w:anchor="_Toc63769307" w:history="1">
        <w:r w:rsidR="0094201E" w:rsidRPr="0094201E">
          <w:rPr>
            <w:rStyle w:val="Hiperpovezava"/>
          </w:rPr>
          <w:t xml:space="preserve">PRILOGA št. 10 : </w:t>
        </w:r>
      </w:hyperlink>
      <w:hyperlink w:anchor="_Toc63769308" w:history="1">
        <w:r w:rsidR="0094201E" w:rsidRPr="0094201E">
          <w:rPr>
            <w:rStyle w:val="Hiperpovezava"/>
            <w:lang w:eastAsia="zh-CN"/>
          </w:rPr>
          <w:t>ESPD OBRAZEC</w:t>
        </w:r>
        <w:r w:rsidR="0094201E" w:rsidRPr="0094201E">
          <w:rPr>
            <w:webHidden/>
          </w:rPr>
          <w:tab/>
        </w:r>
        <w:r w:rsidR="0094201E" w:rsidRPr="0094201E">
          <w:rPr>
            <w:webHidden/>
          </w:rPr>
          <w:fldChar w:fldCharType="begin"/>
        </w:r>
        <w:r w:rsidR="0094201E" w:rsidRPr="0094201E">
          <w:rPr>
            <w:webHidden/>
          </w:rPr>
          <w:instrText xml:space="preserve"> PAGEREF _Toc63769308 \h </w:instrText>
        </w:r>
        <w:r w:rsidR="0094201E" w:rsidRPr="0094201E">
          <w:rPr>
            <w:webHidden/>
          </w:rPr>
        </w:r>
        <w:r w:rsidR="0094201E" w:rsidRPr="0094201E">
          <w:rPr>
            <w:webHidden/>
          </w:rPr>
          <w:fldChar w:fldCharType="separate"/>
        </w:r>
        <w:r w:rsidR="0006224A">
          <w:rPr>
            <w:webHidden/>
          </w:rPr>
          <w:t>52</w:t>
        </w:r>
        <w:r w:rsidR="0094201E" w:rsidRPr="0094201E">
          <w:rPr>
            <w:webHidden/>
          </w:rPr>
          <w:fldChar w:fldCharType="end"/>
        </w:r>
      </w:hyperlink>
    </w:p>
    <w:p w14:paraId="0B677EB8" w14:textId="5DA55863" w:rsidR="0094201E" w:rsidRPr="0094201E" w:rsidRDefault="00463E0B" w:rsidP="0094201E">
      <w:pPr>
        <w:pStyle w:val="Kazalovsebine2"/>
        <w:rPr>
          <w:rFonts w:eastAsiaTheme="minorEastAsia"/>
          <w:b/>
          <w:bCs/>
        </w:rPr>
      </w:pPr>
      <w:hyperlink w:anchor="_Toc63769309" w:history="1">
        <w:r w:rsidR="0094201E" w:rsidRPr="0094201E">
          <w:rPr>
            <w:rStyle w:val="Hiperpovezava"/>
          </w:rPr>
          <w:t>PRILOGA št. 11 :</w:t>
        </w:r>
      </w:hyperlink>
      <w:r w:rsidR="0094201E" w:rsidRPr="00023B6E">
        <w:rPr>
          <w:rStyle w:val="Hiperpovezava"/>
          <w:u w:val="none"/>
        </w:rPr>
        <w:t xml:space="preserve"> </w:t>
      </w:r>
      <w:hyperlink w:anchor="_Toc63769310" w:history="1">
        <w:r w:rsidR="0094201E" w:rsidRPr="0094201E">
          <w:rPr>
            <w:rStyle w:val="Hiperpovezava"/>
            <w:lang w:eastAsia="zh-CN"/>
          </w:rPr>
          <w:t>KROVNA IZJAVA</w:t>
        </w:r>
        <w:r w:rsidR="0094201E" w:rsidRPr="0094201E">
          <w:rPr>
            <w:webHidden/>
          </w:rPr>
          <w:tab/>
        </w:r>
        <w:r w:rsidR="0094201E" w:rsidRPr="0094201E">
          <w:rPr>
            <w:webHidden/>
          </w:rPr>
          <w:fldChar w:fldCharType="begin"/>
        </w:r>
        <w:r w:rsidR="0094201E" w:rsidRPr="0094201E">
          <w:rPr>
            <w:webHidden/>
          </w:rPr>
          <w:instrText xml:space="preserve"> PAGEREF _Toc63769310 \h </w:instrText>
        </w:r>
        <w:r w:rsidR="0094201E" w:rsidRPr="0094201E">
          <w:rPr>
            <w:webHidden/>
          </w:rPr>
        </w:r>
        <w:r w:rsidR="0094201E" w:rsidRPr="0094201E">
          <w:rPr>
            <w:webHidden/>
          </w:rPr>
          <w:fldChar w:fldCharType="separate"/>
        </w:r>
        <w:r w:rsidR="0006224A">
          <w:rPr>
            <w:webHidden/>
          </w:rPr>
          <w:t>53</w:t>
        </w:r>
        <w:r w:rsidR="0094201E" w:rsidRPr="0094201E">
          <w:rPr>
            <w:webHidden/>
          </w:rPr>
          <w:fldChar w:fldCharType="end"/>
        </w:r>
      </w:hyperlink>
    </w:p>
    <w:p w14:paraId="69464E2B" w14:textId="5274BC86" w:rsidR="00EC4C2B" w:rsidRPr="0094201E" w:rsidRDefault="00463E0B" w:rsidP="00EC4C2B">
      <w:pPr>
        <w:pStyle w:val="Kazalovsebine2"/>
        <w:rPr>
          <w:rFonts w:eastAsiaTheme="minorEastAsia"/>
          <w:b/>
          <w:bCs/>
        </w:rPr>
      </w:pPr>
      <w:hyperlink w:anchor="_Toc63769311" w:history="1">
        <w:r w:rsidR="00EC4C2B" w:rsidRPr="0094201E">
          <w:rPr>
            <w:rStyle w:val="Hiperpovezava"/>
          </w:rPr>
          <w:t xml:space="preserve">PRILOGA št. 12 : </w:t>
        </w:r>
      </w:hyperlink>
      <w:r w:rsidR="00EC4C2B" w:rsidRPr="00EC4C2B">
        <w:t>IZJAVA O NAČINU PLAČILA IN FIKSNOSTI CEN</w:t>
      </w:r>
      <w:r w:rsidR="00EC4C2B">
        <w:t xml:space="preserve">    </w:t>
      </w:r>
      <w:r w:rsidR="00023B6E">
        <w:t xml:space="preserve">  </w:t>
      </w:r>
      <w:r w:rsidR="00EC4C2B">
        <w:t xml:space="preserve">                                      55</w:t>
      </w:r>
    </w:p>
    <w:p w14:paraId="54B6714F" w14:textId="54E6AE80" w:rsidR="0094201E" w:rsidRPr="0094201E" w:rsidRDefault="00463E0B" w:rsidP="0094201E">
      <w:pPr>
        <w:pStyle w:val="Kazalovsebine2"/>
        <w:rPr>
          <w:rFonts w:eastAsiaTheme="minorEastAsia"/>
          <w:b/>
          <w:bCs/>
        </w:rPr>
      </w:pPr>
      <w:hyperlink w:anchor="_Toc63769311" w:history="1">
        <w:r w:rsidR="0094201E" w:rsidRPr="0094201E">
          <w:rPr>
            <w:rStyle w:val="Hiperpovezava"/>
          </w:rPr>
          <w:t>PRILOGA št. 1</w:t>
        </w:r>
        <w:r w:rsidR="00EC4C2B">
          <w:rPr>
            <w:rStyle w:val="Hiperpovezava"/>
          </w:rPr>
          <w:t>3</w:t>
        </w:r>
        <w:r w:rsidR="0094201E" w:rsidRPr="0094201E">
          <w:rPr>
            <w:rStyle w:val="Hiperpovezava"/>
          </w:rPr>
          <w:t xml:space="preserve"> : </w:t>
        </w:r>
      </w:hyperlink>
      <w:hyperlink w:anchor="_Toc63769312" w:history="1">
        <w:r w:rsidR="0094201E" w:rsidRPr="0094201E">
          <w:rPr>
            <w:rStyle w:val="Hiperpovezava"/>
            <w:lang w:eastAsia="zh-CN"/>
          </w:rPr>
          <w:t>IZJAVA PROIZVAJALCA MAF</w:t>
        </w:r>
        <w:r w:rsidR="0094201E" w:rsidRPr="0094201E">
          <w:rPr>
            <w:webHidden/>
          </w:rPr>
          <w:tab/>
        </w:r>
        <w:r w:rsidR="0094201E" w:rsidRPr="0094201E">
          <w:rPr>
            <w:webHidden/>
          </w:rPr>
          <w:fldChar w:fldCharType="begin"/>
        </w:r>
        <w:r w:rsidR="0094201E" w:rsidRPr="0094201E">
          <w:rPr>
            <w:webHidden/>
          </w:rPr>
          <w:instrText xml:space="preserve"> PAGEREF _Toc63769312 \h </w:instrText>
        </w:r>
        <w:r w:rsidR="0094201E" w:rsidRPr="0094201E">
          <w:rPr>
            <w:webHidden/>
          </w:rPr>
        </w:r>
        <w:r w:rsidR="0094201E" w:rsidRPr="0094201E">
          <w:rPr>
            <w:webHidden/>
          </w:rPr>
          <w:fldChar w:fldCharType="separate"/>
        </w:r>
        <w:r w:rsidR="0006224A">
          <w:rPr>
            <w:webHidden/>
          </w:rPr>
          <w:t>56</w:t>
        </w:r>
        <w:r w:rsidR="0094201E" w:rsidRPr="0094201E">
          <w:rPr>
            <w:webHidden/>
          </w:rPr>
          <w:fldChar w:fldCharType="end"/>
        </w:r>
      </w:hyperlink>
    </w:p>
    <w:p w14:paraId="229CF505" w14:textId="03FC7931" w:rsidR="0094201E" w:rsidRPr="0094201E" w:rsidRDefault="00463E0B" w:rsidP="0094201E">
      <w:pPr>
        <w:pStyle w:val="Kazalovsebine2"/>
        <w:rPr>
          <w:rFonts w:eastAsiaTheme="minorEastAsia"/>
          <w:b/>
          <w:bCs/>
        </w:rPr>
      </w:pPr>
      <w:hyperlink w:anchor="_Toc63769313" w:history="1">
        <w:r w:rsidR="0094201E" w:rsidRPr="0094201E">
          <w:rPr>
            <w:rStyle w:val="Hiperpovezava"/>
          </w:rPr>
          <w:t>PRILOGA št. 1</w:t>
        </w:r>
        <w:r w:rsidR="00EC4C2B">
          <w:rPr>
            <w:rStyle w:val="Hiperpovezava"/>
          </w:rPr>
          <w:t>4</w:t>
        </w:r>
        <w:r w:rsidR="0094201E" w:rsidRPr="0094201E">
          <w:rPr>
            <w:rStyle w:val="Hiperpovezava"/>
          </w:rPr>
          <w:t xml:space="preserve"> : </w:t>
        </w:r>
      </w:hyperlink>
      <w:hyperlink w:anchor="_Toc63769314" w:history="1">
        <w:r w:rsidR="0094201E" w:rsidRPr="0094201E">
          <w:rPr>
            <w:rStyle w:val="Hiperpovezava"/>
            <w:lang w:eastAsia="zh-CN"/>
          </w:rPr>
          <w:t>IZJAVA O POREKLU MATERIALA</w:t>
        </w:r>
        <w:r w:rsidR="0094201E" w:rsidRPr="0094201E">
          <w:rPr>
            <w:webHidden/>
          </w:rPr>
          <w:tab/>
        </w:r>
        <w:r w:rsidR="0094201E" w:rsidRPr="0094201E">
          <w:rPr>
            <w:webHidden/>
          </w:rPr>
          <w:fldChar w:fldCharType="begin"/>
        </w:r>
        <w:r w:rsidR="0094201E" w:rsidRPr="0094201E">
          <w:rPr>
            <w:webHidden/>
          </w:rPr>
          <w:instrText xml:space="preserve"> PAGEREF _Toc63769314 \h </w:instrText>
        </w:r>
        <w:r w:rsidR="0094201E" w:rsidRPr="0094201E">
          <w:rPr>
            <w:webHidden/>
          </w:rPr>
        </w:r>
        <w:r w:rsidR="0094201E" w:rsidRPr="0094201E">
          <w:rPr>
            <w:webHidden/>
          </w:rPr>
          <w:fldChar w:fldCharType="separate"/>
        </w:r>
        <w:r w:rsidR="0006224A">
          <w:rPr>
            <w:webHidden/>
          </w:rPr>
          <w:t>57</w:t>
        </w:r>
        <w:r w:rsidR="0094201E" w:rsidRPr="0094201E">
          <w:rPr>
            <w:webHidden/>
          </w:rPr>
          <w:fldChar w:fldCharType="end"/>
        </w:r>
      </w:hyperlink>
    </w:p>
    <w:p w14:paraId="4A5A8E30" w14:textId="36C58A28" w:rsidR="0094201E" w:rsidRPr="0094201E" w:rsidRDefault="00463E0B" w:rsidP="0094201E">
      <w:pPr>
        <w:pStyle w:val="Kazalovsebine2"/>
        <w:rPr>
          <w:rFonts w:eastAsiaTheme="minorEastAsia"/>
          <w:b/>
          <w:bCs/>
        </w:rPr>
      </w:pPr>
      <w:hyperlink w:anchor="_Toc63769315" w:history="1">
        <w:r w:rsidR="0094201E" w:rsidRPr="0094201E">
          <w:rPr>
            <w:rStyle w:val="Hiperpovezava"/>
          </w:rPr>
          <w:t>PRILOGA št. 1</w:t>
        </w:r>
        <w:r w:rsidR="00EC4C2B">
          <w:rPr>
            <w:rStyle w:val="Hiperpovezava"/>
          </w:rPr>
          <w:t>5</w:t>
        </w:r>
        <w:r w:rsidR="0094201E" w:rsidRPr="0094201E">
          <w:rPr>
            <w:rStyle w:val="Hiperpovezava"/>
          </w:rPr>
          <w:t xml:space="preserve"> : </w:t>
        </w:r>
      </w:hyperlink>
      <w:hyperlink w:anchor="_Toc63769316" w:history="1">
        <w:r w:rsidR="0094201E" w:rsidRPr="0094201E">
          <w:rPr>
            <w:rStyle w:val="Hiperpovezava"/>
            <w:lang w:eastAsia="zh-CN"/>
          </w:rPr>
          <w:t>IZJAVA O USTREZNOSTI MATERIALOV</w:t>
        </w:r>
        <w:r w:rsidR="0094201E" w:rsidRPr="0094201E">
          <w:rPr>
            <w:webHidden/>
          </w:rPr>
          <w:tab/>
        </w:r>
        <w:r w:rsidR="0094201E" w:rsidRPr="0094201E">
          <w:rPr>
            <w:webHidden/>
          </w:rPr>
          <w:fldChar w:fldCharType="begin"/>
        </w:r>
        <w:r w:rsidR="0094201E" w:rsidRPr="0094201E">
          <w:rPr>
            <w:webHidden/>
          </w:rPr>
          <w:instrText xml:space="preserve"> PAGEREF _Toc63769316 \h </w:instrText>
        </w:r>
        <w:r w:rsidR="0094201E" w:rsidRPr="0094201E">
          <w:rPr>
            <w:webHidden/>
          </w:rPr>
        </w:r>
        <w:r w:rsidR="0094201E" w:rsidRPr="0094201E">
          <w:rPr>
            <w:webHidden/>
          </w:rPr>
          <w:fldChar w:fldCharType="separate"/>
        </w:r>
        <w:r w:rsidR="0006224A">
          <w:rPr>
            <w:webHidden/>
          </w:rPr>
          <w:t>58</w:t>
        </w:r>
        <w:r w:rsidR="0094201E" w:rsidRPr="0094201E">
          <w:rPr>
            <w:webHidden/>
          </w:rPr>
          <w:fldChar w:fldCharType="end"/>
        </w:r>
      </w:hyperlink>
    </w:p>
    <w:p w14:paraId="1BB9D265" w14:textId="0C01948C" w:rsidR="0094201E" w:rsidRPr="0094201E" w:rsidRDefault="00463E0B" w:rsidP="0094201E">
      <w:pPr>
        <w:pStyle w:val="Kazalovsebine2"/>
        <w:rPr>
          <w:rFonts w:eastAsiaTheme="minorEastAsia"/>
          <w:b/>
          <w:bCs/>
        </w:rPr>
      </w:pPr>
      <w:hyperlink w:anchor="_Toc63769317" w:history="1">
        <w:r w:rsidR="0094201E" w:rsidRPr="0094201E">
          <w:rPr>
            <w:rStyle w:val="Hiperpovezava"/>
          </w:rPr>
          <w:t>PRILOGA št. 1</w:t>
        </w:r>
        <w:r w:rsidR="00EC4C2B">
          <w:rPr>
            <w:rStyle w:val="Hiperpovezava"/>
          </w:rPr>
          <w:t>6</w:t>
        </w:r>
        <w:r w:rsidR="0094201E" w:rsidRPr="0094201E">
          <w:rPr>
            <w:rStyle w:val="Hiperpovezava"/>
          </w:rPr>
          <w:t xml:space="preserve"> : </w:t>
        </w:r>
      </w:hyperlink>
      <w:hyperlink w:anchor="_Toc63769318" w:history="1">
        <w:r w:rsidR="0094201E" w:rsidRPr="0094201E">
          <w:rPr>
            <w:rStyle w:val="Hiperpovezava"/>
            <w:spacing w:val="20"/>
            <w:lang w:eastAsia="zh-CN"/>
          </w:rPr>
          <w:t xml:space="preserve">IZJAVA O SERVISNI SLUŽBI </w:t>
        </w:r>
        <w:r w:rsidR="0094201E" w:rsidRPr="0094201E">
          <w:rPr>
            <w:rStyle w:val="Hiperpovezava"/>
            <w:spacing w:val="20"/>
          </w:rPr>
          <w:t xml:space="preserve"> </w:t>
        </w:r>
        <w:r w:rsidR="0094201E" w:rsidRPr="0094201E">
          <w:rPr>
            <w:webHidden/>
          </w:rPr>
          <w:tab/>
        </w:r>
        <w:r w:rsidR="0094201E" w:rsidRPr="0094201E">
          <w:rPr>
            <w:webHidden/>
          </w:rPr>
          <w:fldChar w:fldCharType="begin"/>
        </w:r>
        <w:r w:rsidR="0094201E" w:rsidRPr="0094201E">
          <w:rPr>
            <w:webHidden/>
          </w:rPr>
          <w:instrText xml:space="preserve"> PAGEREF _Toc63769318 \h </w:instrText>
        </w:r>
        <w:r w:rsidR="0094201E" w:rsidRPr="0094201E">
          <w:rPr>
            <w:webHidden/>
          </w:rPr>
        </w:r>
        <w:r w:rsidR="0094201E" w:rsidRPr="0094201E">
          <w:rPr>
            <w:webHidden/>
          </w:rPr>
          <w:fldChar w:fldCharType="separate"/>
        </w:r>
        <w:r w:rsidR="0006224A">
          <w:rPr>
            <w:webHidden/>
          </w:rPr>
          <w:t>59</w:t>
        </w:r>
        <w:r w:rsidR="0094201E" w:rsidRPr="0094201E">
          <w:rPr>
            <w:webHidden/>
          </w:rPr>
          <w:fldChar w:fldCharType="end"/>
        </w:r>
      </w:hyperlink>
    </w:p>
    <w:p w14:paraId="3AE38C46" w14:textId="7B8289B4" w:rsidR="0094201E" w:rsidRPr="0094201E" w:rsidRDefault="00463E0B" w:rsidP="0094201E">
      <w:pPr>
        <w:pStyle w:val="Kazalovsebine2"/>
        <w:rPr>
          <w:rFonts w:eastAsiaTheme="minorEastAsia"/>
          <w:b/>
          <w:bCs/>
        </w:rPr>
      </w:pPr>
      <w:hyperlink w:anchor="_Toc63769319" w:history="1">
        <w:r w:rsidR="0094201E" w:rsidRPr="0094201E">
          <w:rPr>
            <w:rStyle w:val="Hiperpovezava"/>
          </w:rPr>
          <w:t>PRILOGA št. 1</w:t>
        </w:r>
        <w:r w:rsidR="00EC4C2B">
          <w:rPr>
            <w:rStyle w:val="Hiperpovezava"/>
          </w:rPr>
          <w:t>7</w:t>
        </w:r>
        <w:r w:rsidR="0094201E" w:rsidRPr="0094201E">
          <w:rPr>
            <w:rStyle w:val="Hiperpovezava"/>
          </w:rPr>
          <w:t xml:space="preserve"> : </w:t>
        </w:r>
      </w:hyperlink>
      <w:hyperlink w:anchor="_Toc63769320" w:history="1">
        <w:r w:rsidR="0094201E" w:rsidRPr="0094201E">
          <w:rPr>
            <w:rStyle w:val="Hiperpovezava"/>
          </w:rPr>
          <w:t>IZJAVA PONUDNIKA O PREDLOŽITVI FINANČEGA ZAVAROVANJA               ZA RESNOST PONUDBE</w:t>
        </w:r>
        <w:r w:rsidR="0094201E" w:rsidRPr="0094201E">
          <w:rPr>
            <w:webHidden/>
          </w:rPr>
          <w:tab/>
        </w:r>
        <w:r w:rsidR="0094201E" w:rsidRPr="0094201E">
          <w:rPr>
            <w:webHidden/>
          </w:rPr>
          <w:fldChar w:fldCharType="begin"/>
        </w:r>
        <w:r w:rsidR="0094201E" w:rsidRPr="0094201E">
          <w:rPr>
            <w:webHidden/>
          </w:rPr>
          <w:instrText xml:space="preserve"> PAGEREF _Toc63769320 \h </w:instrText>
        </w:r>
        <w:r w:rsidR="0094201E" w:rsidRPr="0094201E">
          <w:rPr>
            <w:webHidden/>
          </w:rPr>
        </w:r>
        <w:r w:rsidR="0094201E" w:rsidRPr="0094201E">
          <w:rPr>
            <w:webHidden/>
          </w:rPr>
          <w:fldChar w:fldCharType="separate"/>
        </w:r>
        <w:r w:rsidR="0006224A">
          <w:rPr>
            <w:webHidden/>
          </w:rPr>
          <w:t>60</w:t>
        </w:r>
        <w:r w:rsidR="0094201E" w:rsidRPr="0094201E">
          <w:rPr>
            <w:webHidden/>
          </w:rPr>
          <w:fldChar w:fldCharType="end"/>
        </w:r>
      </w:hyperlink>
    </w:p>
    <w:p w14:paraId="17BD3889" w14:textId="372A523D" w:rsidR="0094201E" w:rsidRPr="0094201E" w:rsidRDefault="00463E0B" w:rsidP="0094201E">
      <w:pPr>
        <w:pStyle w:val="Kazalovsebine2"/>
        <w:rPr>
          <w:rFonts w:eastAsiaTheme="minorEastAsia"/>
        </w:rPr>
      </w:pPr>
      <w:hyperlink w:anchor="_Toc63769321" w:history="1">
        <w:r w:rsidR="0094201E" w:rsidRPr="0094201E">
          <w:rPr>
            <w:rStyle w:val="Hiperpovezava"/>
          </w:rPr>
          <w:t>PRILOGA št. 1</w:t>
        </w:r>
        <w:r w:rsidR="00EC4C2B">
          <w:rPr>
            <w:rStyle w:val="Hiperpovezava"/>
          </w:rPr>
          <w:t>8</w:t>
        </w:r>
        <w:r w:rsidR="0094201E" w:rsidRPr="0094201E">
          <w:rPr>
            <w:rStyle w:val="Hiperpovezava"/>
          </w:rPr>
          <w:t xml:space="preserve"> : </w:t>
        </w:r>
      </w:hyperlink>
      <w:hyperlink w:anchor="_Toc63769322" w:history="1">
        <w:r w:rsidR="0094201E" w:rsidRPr="0094201E">
          <w:rPr>
            <w:rStyle w:val="Hiperpovezava"/>
          </w:rPr>
          <w:t>IZJAVA PONUDNIKA O PREDLOŽITVI FINANČEGA ZAVAROVANJA                   ZA DOBRO IZVEDBO</w:t>
        </w:r>
        <w:r w:rsidR="0094201E" w:rsidRPr="0094201E">
          <w:rPr>
            <w:webHidden/>
          </w:rPr>
          <w:tab/>
        </w:r>
      </w:hyperlink>
      <w:r w:rsidR="00D65942">
        <w:t>62</w:t>
      </w:r>
    </w:p>
    <w:p w14:paraId="0482D62A" w14:textId="1FD57C41" w:rsidR="0094201E" w:rsidRPr="0094201E" w:rsidRDefault="00463E0B" w:rsidP="0094201E">
      <w:pPr>
        <w:pStyle w:val="Kazalovsebine2"/>
        <w:rPr>
          <w:rFonts w:eastAsiaTheme="minorEastAsia"/>
        </w:rPr>
      </w:pPr>
      <w:hyperlink w:anchor="_Toc63769323" w:history="1">
        <w:r w:rsidR="0094201E" w:rsidRPr="0094201E">
          <w:rPr>
            <w:rStyle w:val="Hiperpovezava"/>
          </w:rPr>
          <w:t>PRILOGA št. 1</w:t>
        </w:r>
        <w:r w:rsidR="00EC4C2B">
          <w:rPr>
            <w:rStyle w:val="Hiperpovezava"/>
          </w:rPr>
          <w:t>9</w:t>
        </w:r>
        <w:r w:rsidR="0094201E" w:rsidRPr="0094201E">
          <w:rPr>
            <w:rStyle w:val="Hiperpovezava"/>
          </w:rPr>
          <w:t xml:space="preserve"> : </w:t>
        </w:r>
      </w:hyperlink>
      <w:hyperlink w:anchor="_Toc63769324" w:history="1">
        <w:r w:rsidR="0094201E" w:rsidRPr="0094201E">
          <w:rPr>
            <w:rStyle w:val="Hiperpovezava"/>
            <w:spacing w:val="20"/>
            <w:lang w:eastAsia="zh-CN"/>
          </w:rPr>
          <w:t>POTRDILA BANK oz. BON-2</w:t>
        </w:r>
        <w:r w:rsidR="0094201E" w:rsidRPr="0094201E">
          <w:rPr>
            <w:webHidden/>
          </w:rPr>
          <w:tab/>
        </w:r>
        <w:r w:rsidR="0094201E" w:rsidRPr="0094201E">
          <w:rPr>
            <w:webHidden/>
          </w:rPr>
          <w:fldChar w:fldCharType="begin"/>
        </w:r>
        <w:r w:rsidR="0094201E" w:rsidRPr="0094201E">
          <w:rPr>
            <w:webHidden/>
          </w:rPr>
          <w:instrText xml:space="preserve"> PAGEREF _Toc63769324 \h </w:instrText>
        </w:r>
        <w:r w:rsidR="0094201E" w:rsidRPr="0094201E">
          <w:rPr>
            <w:webHidden/>
          </w:rPr>
        </w:r>
        <w:r w:rsidR="0094201E" w:rsidRPr="0094201E">
          <w:rPr>
            <w:webHidden/>
          </w:rPr>
          <w:fldChar w:fldCharType="separate"/>
        </w:r>
        <w:r w:rsidR="0006224A">
          <w:rPr>
            <w:webHidden/>
          </w:rPr>
          <w:t>64</w:t>
        </w:r>
        <w:r w:rsidR="0094201E" w:rsidRPr="0094201E">
          <w:rPr>
            <w:webHidden/>
          </w:rPr>
          <w:fldChar w:fldCharType="end"/>
        </w:r>
      </w:hyperlink>
    </w:p>
    <w:p w14:paraId="0EC35240" w14:textId="6A0D2026" w:rsidR="0094201E" w:rsidRPr="0094201E" w:rsidRDefault="00463E0B" w:rsidP="0094201E">
      <w:pPr>
        <w:pStyle w:val="Kazalovsebine2"/>
        <w:rPr>
          <w:rFonts w:eastAsiaTheme="minorEastAsia"/>
        </w:rPr>
      </w:pPr>
      <w:hyperlink w:anchor="_Toc63769325" w:history="1">
        <w:r w:rsidR="0094201E" w:rsidRPr="0094201E">
          <w:rPr>
            <w:rStyle w:val="Hiperpovezava"/>
          </w:rPr>
          <w:t xml:space="preserve">PRILOGA št. </w:t>
        </w:r>
        <w:r w:rsidR="00EC4C2B">
          <w:rPr>
            <w:rStyle w:val="Hiperpovezava"/>
          </w:rPr>
          <w:t>20</w:t>
        </w:r>
        <w:r w:rsidR="0094201E" w:rsidRPr="0094201E">
          <w:rPr>
            <w:rStyle w:val="Hiperpovezava"/>
          </w:rPr>
          <w:t xml:space="preserve">.1 : </w:t>
        </w:r>
      </w:hyperlink>
      <w:hyperlink w:anchor="_Toc63769326" w:history="1">
        <w:r w:rsidR="0094201E" w:rsidRPr="0094201E">
          <w:rPr>
            <w:rStyle w:val="Hiperpovezava"/>
            <w:spacing w:val="20"/>
            <w:lang w:eastAsia="zh-CN"/>
          </w:rPr>
          <w:t>ZAPISNIK O VZORCIH MATERIALA – SKLOP 1</w:t>
        </w:r>
        <w:r w:rsidR="0094201E" w:rsidRPr="0094201E">
          <w:rPr>
            <w:webHidden/>
          </w:rPr>
          <w:tab/>
        </w:r>
        <w:r w:rsidR="0094201E" w:rsidRPr="0094201E">
          <w:rPr>
            <w:webHidden/>
          </w:rPr>
          <w:fldChar w:fldCharType="begin"/>
        </w:r>
        <w:r w:rsidR="0094201E" w:rsidRPr="0094201E">
          <w:rPr>
            <w:webHidden/>
          </w:rPr>
          <w:instrText xml:space="preserve"> PAGEREF _Toc63769326 \h </w:instrText>
        </w:r>
        <w:r w:rsidR="0094201E" w:rsidRPr="0094201E">
          <w:rPr>
            <w:webHidden/>
          </w:rPr>
        </w:r>
        <w:r w:rsidR="0094201E" w:rsidRPr="0094201E">
          <w:rPr>
            <w:webHidden/>
          </w:rPr>
          <w:fldChar w:fldCharType="separate"/>
        </w:r>
        <w:r w:rsidR="0006224A">
          <w:rPr>
            <w:webHidden/>
          </w:rPr>
          <w:t>65</w:t>
        </w:r>
        <w:r w:rsidR="0094201E" w:rsidRPr="0094201E">
          <w:rPr>
            <w:webHidden/>
          </w:rPr>
          <w:fldChar w:fldCharType="end"/>
        </w:r>
      </w:hyperlink>
    </w:p>
    <w:p w14:paraId="3959BE4C" w14:textId="0A8B5B6A" w:rsidR="0094201E" w:rsidRPr="0094201E" w:rsidRDefault="00463E0B" w:rsidP="0094201E">
      <w:pPr>
        <w:pStyle w:val="Kazalovsebine2"/>
        <w:rPr>
          <w:rFonts w:eastAsiaTheme="minorEastAsia"/>
        </w:rPr>
      </w:pPr>
      <w:hyperlink w:anchor="_Toc63769327" w:history="1">
        <w:r w:rsidR="0094201E" w:rsidRPr="0094201E">
          <w:rPr>
            <w:rStyle w:val="Hiperpovezava"/>
          </w:rPr>
          <w:t xml:space="preserve">PRILOGA št. </w:t>
        </w:r>
        <w:r w:rsidR="00EC4C2B">
          <w:rPr>
            <w:rStyle w:val="Hiperpovezava"/>
          </w:rPr>
          <w:t>20</w:t>
        </w:r>
        <w:r w:rsidR="0094201E" w:rsidRPr="0094201E">
          <w:rPr>
            <w:rStyle w:val="Hiperpovezava"/>
          </w:rPr>
          <w:t xml:space="preserve">.2 : </w:t>
        </w:r>
      </w:hyperlink>
      <w:hyperlink w:anchor="_Toc63769328" w:history="1">
        <w:r w:rsidR="0094201E" w:rsidRPr="0094201E">
          <w:rPr>
            <w:rStyle w:val="Hiperpovezava"/>
            <w:spacing w:val="20"/>
            <w:lang w:eastAsia="zh-CN"/>
          </w:rPr>
          <w:t>ZAPISNIK O VZORCIH MATERIALA – SKLOP 2</w:t>
        </w:r>
        <w:r w:rsidR="0094201E" w:rsidRPr="0094201E">
          <w:rPr>
            <w:webHidden/>
          </w:rPr>
          <w:tab/>
        </w:r>
        <w:r w:rsidR="0094201E" w:rsidRPr="0094201E">
          <w:rPr>
            <w:webHidden/>
          </w:rPr>
          <w:fldChar w:fldCharType="begin"/>
        </w:r>
        <w:r w:rsidR="0094201E" w:rsidRPr="0094201E">
          <w:rPr>
            <w:webHidden/>
          </w:rPr>
          <w:instrText xml:space="preserve"> PAGEREF _Toc63769328 \h </w:instrText>
        </w:r>
        <w:r w:rsidR="0094201E" w:rsidRPr="0094201E">
          <w:rPr>
            <w:webHidden/>
          </w:rPr>
        </w:r>
        <w:r w:rsidR="0094201E" w:rsidRPr="0094201E">
          <w:rPr>
            <w:webHidden/>
          </w:rPr>
          <w:fldChar w:fldCharType="separate"/>
        </w:r>
        <w:r w:rsidR="0006224A">
          <w:rPr>
            <w:webHidden/>
          </w:rPr>
          <w:t>66</w:t>
        </w:r>
        <w:r w:rsidR="0094201E" w:rsidRPr="0094201E">
          <w:rPr>
            <w:webHidden/>
          </w:rPr>
          <w:fldChar w:fldCharType="end"/>
        </w:r>
      </w:hyperlink>
    </w:p>
    <w:p w14:paraId="13E2050B" w14:textId="400757D5" w:rsidR="0094201E" w:rsidRPr="0094201E" w:rsidRDefault="00463E0B" w:rsidP="0094201E">
      <w:pPr>
        <w:pStyle w:val="Kazalovsebine2"/>
        <w:rPr>
          <w:rFonts w:eastAsiaTheme="minorEastAsia"/>
        </w:rPr>
      </w:pPr>
      <w:hyperlink w:anchor="_Toc63769329" w:history="1">
        <w:r w:rsidR="0094201E" w:rsidRPr="0094201E">
          <w:rPr>
            <w:rStyle w:val="Hiperpovezava"/>
          </w:rPr>
          <w:t xml:space="preserve">PRILOGA št. </w:t>
        </w:r>
        <w:r w:rsidR="00EC4C2B">
          <w:rPr>
            <w:rStyle w:val="Hiperpovezava"/>
          </w:rPr>
          <w:t>20</w:t>
        </w:r>
        <w:r w:rsidR="0094201E" w:rsidRPr="0094201E">
          <w:rPr>
            <w:rStyle w:val="Hiperpovezava"/>
          </w:rPr>
          <w:t xml:space="preserve">.3 : </w:t>
        </w:r>
      </w:hyperlink>
      <w:hyperlink w:anchor="_Toc63769330" w:history="1">
        <w:r w:rsidR="0094201E" w:rsidRPr="0094201E">
          <w:rPr>
            <w:rStyle w:val="Hiperpovezava"/>
            <w:spacing w:val="20"/>
            <w:lang w:eastAsia="zh-CN"/>
          </w:rPr>
          <w:t>ZAPISNIK O VZORCIH MATERIALA – SKLOP 3</w:t>
        </w:r>
        <w:r w:rsidR="0094201E" w:rsidRPr="0094201E">
          <w:rPr>
            <w:webHidden/>
          </w:rPr>
          <w:tab/>
        </w:r>
        <w:r w:rsidR="0094201E" w:rsidRPr="0094201E">
          <w:rPr>
            <w:webHidden/>
          </w:rPr>
          <w:fldChar w:fldCharType="begin"/>
        </w:r>
        <w:r w:rsidR="0094201E" w:rsidRPr="0094201E">
          <w:rPr>
            <w:webHidden/>
          </w:rPr>
          <w:instrText xml:space="preserve"> PAGEREF _Toc63769330 \h </w:instrText>
        </w:r>
        <w:r w:rsidR="0094201E" w:rsidRPr="0094201E">
          <w:rPr>
            <w:webHidden/>
          </w:rPr>
        </w:r>
        <w:r w:rsidR="0094201E" w:rsidRPr="0094201E">
          <w:rPr>
            <w:webHidden/>
          </w:rPr>
          <w:fldChar w:fldCharType="separate"/>
        </w:r>
        <w:r w:rsidR="0006224A">
          <w:rPr>
            <w:webHidden/>
          </w:rPr>
          <w:t>67</w:t>
        </w:r>
        <w:r w:rsidR="0094201E" w:rsidRPr="0094201E">
          <w:rPr>
            <w:webHidden/>
          </w:rPr>
          <w:fldChar w:fldCharType="end"/>
        </w:r>
      </w:hyperlink>
    </w:p>
    <w:p w14:paraId="460871C0" w14:textId="3A4FED9C" w:rsidR="0094201E" w:rsidRPr="0094201E" w:rsidRDefault="00463E0B" w:rsidP="0094201E">
      <w:pPr>
        <w:pStyle w:val="Kazalovsebine2"/>
        <w:rPr>
          <w:rFonts w:eastAsiaTheme="minorEastAsia"/>
        </w:rPr>
      </w:pPr>
      <w:hyperlink w:anchor="_Toc63769331" w:history="1">
        <w:r w:rsidR="0094201E" w:rsidRPr="0094201E">
          <w:rPr>
            <w:rStyle w:val="Hiperpovezava"/>
          </w:rPr>
          <w:t xml:space="preserve">PRILOGA št. </w:t>
        </w:r>
        <w:r w:rsidR="00EC4C2B">
          <w:rPr>
            <w:rStyle w:val="Hiperpovezava"/>
          </w:rPr>
          <w:t>20</w:t>
        </w:r>
        <w:r w:rsidR="0094201E" w:rsidRPr="0094201E">
          <w:rPr>
            <w:rStyle w:val="Hiperpovezava"/>
          </w:rPr>
          <w:t xml:space="preserve">.4 : </w:t>
        </w:r>
      </w:hyperlink>
      <w:hyperlink w:anchor="_Toc63769332" w:history="1">
        <w:r w:rsidR="0094201E" w:rsidRPr="0094201E">
          <w:rPr>
            <w:rStyle w:val="Hiperpovezava"/>
            <w:spacing w:val="20"/>
            <w:lang w:eastAsia="zh-CN"/>
          </w:rPr>
          <w:t>ZAPISNIK O VZORCIH MATERIALA – SKLOP 4</w:t>
        </w:r>
        <w:r w:rsidR="0094201E" w:rsidRPr="0094201E">
          <w:rPr>
            <w:webHidden/>
          </w:rPr>
          <w:tab/>
        </w:r>
        <w:r w:rsidR="0094201E" w:rsidRPr="0094201E">
          <w:rPr>
            <w:webHidden/>
          </w:rPr>
          <w:fldChar w:fldCharType="begin"/>
        </w:r>
        <w:r w:rsidR="0094201E" w:rsidRPr="0094201E">
          <w:rPr>
            <w:webHidden/>
          </w:rPr>
          <w:instrText xml:space="preserve"> PAGEREF _Toc63769332 \h </w:instrText>
        </w:r>
        <w:r w:rsidR="0094201E" w:rsidRPr="0094201E">
          <w:rPr>
            <w:webHidden/>
          </w:rPr>
        </w:r>
        <w:r w:rsidR="0094201E" w:rsidRPr="0094201E">
          <w:rPr>
            <w:webHidden/>
          </w:rPr>
          <w:fldChar w:fldCharType="separate"/>
        </w:r>
        <w:r w:rsidR="0006224A">
          <w:rPr>
            <w:webHidden/>
          </w:rPr>
          <w:t>68</w:t>
        </w:r>
        <w:r w:rsidR="0094201E" w:rsidRPr="0094201E">
          <w:rPr>
            <w:webHidden/>
          </w:rPr>
          <w:fldChar w:fldCharType="end"/>
        </w:r>
      </w:hyperlink>
    </w:p>
    <w:p w14:paraId="2C90FE0C" w14:textId="75AB19BE" w:rsidR="0094201E" w:rsidRPr="0094201E" w:rsidRDefault="00463E0B" w:rsidP="0094201E">
      <w:pPr>
        <w:pStyle w:val="Kazalovsebine2"/>
        <w:rPr>
          <w:rFonts w:eastAsiaTheme="minorEastAsia"/>
          <w:b/>
          <w:bCs/>
        </w:rPr>
      </w:pPr>
      <w:hyperlink w:anchor="_Toc63769333" w:history="1">
        <w:r w:rsidR="0094201E" w:rsidRPr="0094201E">
          <w:rPr>
            <w:rStyle w:val="Hiperpovezava"/>
          </w:rPr>
          <w:t>PRILOGA št. 2</w:t>
        </w:r>
        <w:r w:rsidR="00EC4C2B">
          <w:rPr>
            <w:rStyle w:val="Hiperpovezava"/>
          </w:rPr>
          <w:t>1</w:t>
        </w:r>
        <w:r w:rsidR="0094201E" w:rsidRPr="0094201E">
          <w:rPr>
            <w:rStyle w:val="Hiperpovezava"/>
          </w:rPr>
          <w:t xml:space="preserve"> : </w:t>
        </w:r>
      </w:hyperlink>
      <w:hyperlink w:anchor="_Toc63769334" w:history="1">
        <w:r w:rsidR="0094201E" w:rsidRPr="0094201E">
          <w:rPr>
            <w:rStyle w:val="Hiperpovezava"/>
            <w:lang w:eastAsia="zh-CN"/>
          </w:rPr>
          <w:t>VZOREC POGODBE</w:t>
        </w:r>
        <w:r w:rsidR="0094201E" w:rsidRPr="0094201E">
          <w:rPr>
            <w:webHidden/>
          </w:rPr>
          <w:tab/>
        </w:r>
        <w:r w:rsidR="0094201E" w:rsidRPr="0094201E">
          <w:rPr>
            <w:webHidden/>
          </w:rPr>
          <w:fldChar w:fldCharType="begin"/>
        </w:r>
        <w:r w:rsidR="0094201E" w:rsidRPr="0094201E">
          <w:rPr>
            <w:webHidden/>
          </w:rPr>
          <w:instrText xml:space="preserve"> PAGEREF _Toc63769334 \h </w:instrText>
        </w:r>
        <w:r w:rsidR="0094201E" w:rsidRPr="0094201E">
          <w:rPr>
            <w:webHidden/>
          </w:rPr>
        </w:r>
        <w:r w:rsidR="0094201E" w:rsidRPr="0094201E">
          <w:rPr>
            <w:webHidden/>
          </w:rPr>
          <w:fldChar w:fldCharType="separate"/>
        </w:r>
        <w:r w:rsidR="0006224A">
          <w:rPr>
            <w:webHidden/>
          </w:rPr>
          <w:t>69</w:t>
        </w:r>
        <w:r w:rsidR="0094201E" w:rsidRPr="0094201E">
          <w:rPr>
            <w:webHidden/>
          </w:rPr>
          <w:fldChar w:fldCharType="end"/>
        </w:r>
      </w:hyperlink>
    </w:p>
    <w:p w14:paraId="639F5921" w14:textId="516EE78D" w:rsidR="00131729" w:rsidRPr="0094201E" w:rsidRDefault="00253676" w:rsidP="001F38D4">
      <w:pPr>
        <w:rPr>
          <w:rFonts w:cs="Arial"/>
          <w:szCs w:val="22"/>
        </w:rPr>
        <w:sectPr w:rsidR="00131729" w:rsidRPr="0094201E" w:rsidSect="009F41A0">
          <w:footerReference w:type="default" r:id="rId8"/>
          <w:headerReference w:type="first" r:id="rId9"/>
          <w:pgSz w:w="11906" w:h="16838"/>
          <w:pgMar w:top="1678" w:right="1418" w:bottom="1418" w:left="1418" w:header="426" w:footer="567" w:gutter="0"/>
          <w:cols w:space="708"/>
          <w:titlePg/>
          <w:docGrid w:linePitch="360"/>
        </w:sectPr>
      </w:pPr>
      <w:r w:rsidRPr="0094201E">
        <w:rPr>
          <w:rFonts w:cs="Arial"/>
          <w:szCs w:val="22"/>
        </w:rPr>
        <w:fldChar w:fldCharType="end"/>
      </w:r>
      <w:r w:rsidR="00131729" w:rsidRPr="0094201E">
        <w:rPr>
          <w:rFonts w:cs="Arial"/>
          <w:szCs w:val="22"/>
        </w:rPr>
        <w:br w:type="page"/>
      </w:r>
    </w:p>
    <w:p w14:paraId="732B3189" w14:textId="77933722" w:rsidR="00131729" w:rsidRPr="001F38D4" w:rsidRDefault="00486DF1" w:rsidP="001F38D4">
      <w:pPr>
        <w:rPr>
          <w:rFonts w:cs="Arial"/>
        </w:rPr>
      </w:pPr>
      <w:r w:rsidRPr="001F38D4">
        <w:rPr>
          <w:rFonts w:cs="Arial"/>
          <w:noProof/>
        </w:rPr>
        <w:lastRenderedPageBreak/>
        <mc:AlternateContent>
          <mc:Choice Requires="wpg">
            <w:drawing>
              <wp:anchor distT="0" distB="0" distL="114300" distR="114300" simplePos="0" relativeHeight="251656192" behindDoc="1" locked="0" layoutInCell="1" allowOverlap="1" wp14:anchorId="74E8ECAB" wp14:editId="2AAE30CF">
                <wp:simplePos x="0" y="0"/>
                <wp:positionH relativeFrom="page">
                  <wp:posOffset>304165</wp:posOffset>
                </wp:positionH>
                <wp:positionV relativeFrom="page">
                  <wp:posOffset>274320</wp:posOffset>
                </wp:positionV>
                <wp:extent cx="6376670" cy="10153650"/>
                <wp:effectExtent l="0" t="0" r="0" b="0"/>
                <wp:wrapNone/>
                <wp:docPr id="4" name="Skupina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6670" cy="10153650"/>
                          <a:chOff x="0" y="0"/>
                          <a:chExt cx="63770" cy="91257"/>
                        </a:xfrm>
                      </wpg:grpSpPr>
                      <wps:wsp>
                        <wps:cNvPr id="5" name="Pravokotnik 3"/>
                        <wps:cNvSpPr>
                          <a:spLocks noChangeArrowheads="1"/>
                        </wps:cNvSpPr>
                        <wps:spPr bwMode="auto">
                          <a:xfrm>
                            <a:off x="0" y="0"/>
                            <a:ext cx="1945" cy="91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6" name="Peterokotnik 4"/>
                        <wps:cNvSpPr>
                          <a:spLocks noChangeArrowheads="1"/>
                        </wps:cNvSpPr>
                        <wps:spPr bwMode="auto">
                          <a:xfrm>
                            <a:off x="0" y="16302"/>
                            <a:ext cx="63770" cy="5520"/>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07B890EA" w14:textId="77777777" w:rsidR="00F44432" w:rsidRPr="008B496A" w:rsidRDefault="00F44432" w:rsidP="00055934">
                              <w:pPr>
                                <w:pStyle w:val="Naslov"/>
                              </w:pPr>
                              <w:r w:rsidRPr="008B496A">
                                <w:t>A) DOKUMENTACIJA V ZVEZI Z JAVNIM NAROČILOM</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4E8ECAB" id="Skupina 2" o:spid="_x0000_s1026" style="position:absolute;margin-left:23.95pt;margin-top:21.6pt;width:502.1pt;height:799.5pt;z-index:-251660288;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">
                <v:rect id="Pravokotnik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" filled="f" stroked="f"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" adj="20665" filled="f" stroked="f" strokeweight="2pt">
                  <v:textbox inset=",0,14.4pt,0">
                    <w:txbxContent>
                      <w:p w14:paraId="07B890EA" w14:textId="77777777" w:rsidR="00F44432" w:rsidRPr="008B496A" w:rsidRDefault="00F44432" w:rsidP="00055934">
                        <w:pPr>
                          <w:pStyle w:val="Naslov"/>
                        </w:pPr>
                        <w:r w:rsidRPr="008B496A">
                          <w:t>A) DOKUMENTACIJA V ZVEZI Z JAVNIM NAROČILOM</w:t>
                        </w:r>
                      </w:p>
                    </w:txbxContent>
                  </v:textbox>
                </v:shape>
                <w10:wrap anchorx="page" anchory="page"/>
              </v:group>
            </w:pict>
          </mc:Fallback>
        </mc:AlternateContent>
      </w:r>
    </w:p>
    <w:p w14:paraId="5B1839D9" w14:textId="77777777" w:rsidR="00131729" w:rsidRPr="001F38D4" w:rsidRDefault="00131729" w:rsidP="001F38D4">
      <w:pPr>
        <w:pStyle w:val="Odstavekseznama"/>
        <w:rPr>
          <w:rFonts w:cs="Arial"/>
          <w:b/>
          <w:bCs/>
        </w:rPr>
      </w:pPr>
    </w:p>
    <w:p w14:paraId="4B701505" w14:textId="303366F9" w:rsidR="00131729" w:rsidRPr="001F38D4" w:rsidRDefault="00131729" w:rsidP="001F38D4">
      <w:pPr>
        <w:rPr>
          <w:rFonts w:cs="Arial"/>
          <w:b/>
          <w:bCs/>
        </w:rPr>
      </w:pPr>
      <w:r w:rsidRPr="001F38D4">
        <w:rPr>
          <w:rFonts w:cs="Arial"/>
          <w:b/>
          <w:bCs/>
        </w:rPr>
        <w:br w:type="page"/>
      </w:r>
    </w:p>
    <w:p w14:paraId="25E33CD5" w14:textId="510D729C" w:rsidR="00131729" w:rsidRPr="001F38D4" w:rsidRDefault="00131729" w:rsidP="001F38D4">
      <w:pPr>
        <w:pStyle w:val="Naslov1"/>
        <w:framePr w:wrap="auto"/>
      </w:pPr>
      <w:bookmarkStart w:id="0" w:name="_Toc63769225"/>
      <w:r w:rsidRPr="001F38D4">
        <w:lastRenderedPageBreak/>
        <w:t>POVABILO ZAINTERESIRANIM PONUDNIKOM K SODELOVANJU</w:t>
      </w:r>
      <w:bookmarkEnd w:id="0"/>
    </w:p>
    <w:p w14:paraId="19A16CF5" w14:textId="77777777" w:rsidR="00131729" w:rsidRPr="001F38D4" w:rsidRDefault="00131729" w:rsidP="001F38D4">
      <w:pPr>
        <w:rPr>
          <w:rFonts w:cs="Arial"/>
        </w:rPr>
      </w:pPr>
    </w:p>
    <w:p w14:paraId="60DDA19C" w14:textId="77777777" w:rsidR="00131729" w:rsidRPr="001F38D4" w:rsidRDefault="00131729" w:rsidP="001F38D4">
      <w:pPr>
        <w:jc w:val="both"/>
        <w:rPr>
          <w:rFonts w:cs="Arial"/>
        </w:rPr>
      </w:pPr>
    </w:p>
    <w:p w14:paraId="318DB6C3" w14:textId="77777777" w:rsidR="00131729" w:rsidRPr="001F38D4" w:rsidRDefault="00131729" w:rsidP="001F38D4">
      <w:pPr>
        <w:jc w:val="both"/>
        <w:rPr>
          <w:rFonts w:cs="Arial"/>
        </w:rPr>
      </w:pPr>
    </w:p>
    <w:p w14:paraId="24A92F8F" w14:textId="6F5F295F" w:rsidR="00131729" w:rsidRPr="001F38D4" w:rsidRDefault="00131729" w:rsidP="001F38D4">
      <w:pPr>
        <w:jc w:val="both"/>
        <w:rPr>
          <w:rFonts w:cs="Arial"/>
        </w:rPr>
      </w:pPr>
      <w:r w:rsidRPr="001F38D4">
        <w:rPr>
          <w:rFonts w:cs="Arial"/>
        </w:rPr>
        <w:t>Naročnik</w:t>
      </w:r>
      <w:r w:rsidR="00501D68" w:rsidRPr="001F38D4">
        <w:rPr>
          <w:rFonts w:cs="Arial"/>
        </w:rPr>
        <w:t xml:space="preserve"> </w:t>
      </w:r>
      <w:r w:rsidR="00EF131C" w:rsidRPr="001F38D4">
        <w:rPr>
          <w:rFonts w:cs="Arial"/>
        </w:rPr>
        <w:t xml:space="preserve">VODOVODI IN KANALIZACIJA NOVA GORICA d.d., Kromberk, Cesta 25. junija 1B, 5000 Nova Gorica </w:t>
      </w:r>
      <w:r w:rsidRPr="001F38D4">
        <w:rPr>
          <w:rFonts w:cs="Arial"/>
        </w:rPr>
        <w:t>vse zainteresirane ponudnike obvešča, da razpisuje javno naročilo »</w:t>
      </w:r>
      <w:r w:rsidR="00EF131C" w:rsidRPr="001F38D4">
        <w:rPr>
          <w:rFonts w:cs="Arial"/>
        </w:rPr>
        <w:t>Dobava vodovodnega in kanalizacijskega materiala za obdobje dveh let</w:t>
      </w:r>
      <w:r w:rsidRPr="001F38D4">
        <w:rPr>
          <w:rFonts w:cs="Arial"/>
        </w:rPr>
        <w:t>«, ki je</w:t>
      </w:r>
      <w:r w:rsidR="00967EC8" w:rsidRPr="001F38D4">
        <w:rPr>
          <w:rFonts w:cs="Arial"/>
        </w:rPr>
        <w:t xml:space="preserve"> javno naročilo</w:t>
      </w:r>
      <w:r w:rsidR="00BE798D" w:rsidRPr="001F38D4">
        <w:rPr>
          <w:rFonts w:cs="Arial"/>
        </w:rPr>
        <w:t xml:space="preserve"> blaga</w:t>
      </w:r>
      <w:r w:rsidR="00967EC8" w:rsidRPr="001F38D4">
        <w:rPr>
          <w:rFonts w:cs="Arial"/>
        </w:rPr>
        <w:t>.</w:t>
      </w:r>
      <w:r w:rsidR="00501D68" w:rsidRPr="001F38D4">
        <w:rPr>
          <w:rFonts w:cs="Arial"/>
        </w:rPr>
        <w:t xml:space="preserve"> </w:t>
      </w:r>
      <w:r w:rsidRPr="001F38D4">
        <w:rPr>
          <w:rFonts w:cs="Arial"/>
          <w:kern w:val="3"/>
          <w:lang w:eastAsia="zh-CN"/>
        </w:rPr>
        <w:t>Zainteresirani ponudniki, ki izpolnjujejo vse naročnikove pogoje, pri njih niso prisotni razlogi za izključitev ponudbe ter izpolnjujejo vse tehnične zahteve naročnika lahko oddajo svojo ponudbo v skladu z navodili, podanimi v tej dokumentaciji.</w:t>
      </w:r>
    </w:p>
    <w:p w14:paraId="099236D4" w14:textId="77777777" w:rsidR="00131729" w:rsidRPr="001F38D4" w:rsidRDefault="00131729" w:rsidP="001F38D4">
      <w:pPr>
        <w:jc w:val="both"/>
        <w:rPr>
          <w:rFonts w:cs="Arial"/>
          <w:kern w:val="3"/>
          <w:lang w:eastAsia="zh-CN"/>
        </w:rPr>
      </w:pPr>
    </w:p>
    <w:p w14:paraId="494E0721" w14:textId="3841B048" w:rsidR="00131729" w:rsidRPr="001F38D4" w:rsidRDefault="00131729" w:rsidP="001F38D4">
      <w:pPr>
        <w:pStyle w:val="Naslov2"/>
      </w:pPr>
      <w:bookmarkStart w:id="1" w:name="_Toc63769226"/>
      <w:r w:rsidRPr="001F38D4">
        <w:t>Variantne ponudbe</w:t>
      </w:r>
      <w:bookmarkEnd w:id="1"/>
    </w:p>
    <w:p w14:paraId="51746BF5" w14:textId="77777777" w:rsidR="00131729" w:rsidRPr="001F38D4" w:rsidRDefault="00131729" w:rsidP="001F38D4">
      <w:pPr>
        <w:jc w:val="both"/>
        <w:rPr>
          <w:rFonts w:cs="Arial"/>
          <w:lang w:eastAsia="zh-CN"/>
        </w:rPr>
      </w:pPr>
      <w:r w:rsidRPr="001F38D4">
        <w:rPr>
          <w:rFonts w:cs="Arial"/>
          <w:lang w:eastAsia="zh-CN"/>
        </w:rPr>
        <w:t>Naročnik ne dovoljuje variantnih ponudb, kakor je to opredeljeno v 72. členu ZJN-3.</w:t>
      </w:r>
    </w:p>
    <w:p w14:paraId="7A5E7037" w14:textId="77777777" w:rsidR="00131729" w:rsidRPr="001F38D4" w:rsidRDefault="00131729" w:rsidP="001F38D4">
      <w:pPr>
        <w:jc w:val="both"/>
        <w:rPr>
          <w:rFonts w:cs="Arial"/>
          <w:kern w:val="3"/>
          <w:lang w:eastAsia="zh-CN"/>
        </w:rPr>
      </w:pPr>
    </w:p>
    <w:p w14:paraId="1403E27F" w14:textId="70E67A83" w:rsidR="00131729" w:rsidRPr="001F38D4" w:rsidRDefault="00131729" w:rsidP="001F38D4">
      <w:pPr>
        <w:pStyle w:val="Naslov1"/>
        <w:framePr w:wrap="auto"/>
      </w:pPr>
      <w:bookmarkStart w:id="2" w:name="_Toc63769227"/>
      <w:r w:rsidRPr="001F38D4">
        <w:t>POSTOPEK ODDAJE JAVNEGA NAROČILA</w:t>
      </w:r>
      <w:bookmarkEnd w:id="2"/>
    </w:p>
    <w:p w14:paraId="7414E6FE" w14:textId="77777777" w:rsidR="00131729" w:rsidRPr="001F38D4" w:rsidRDefault="00131729" w:rsidP="001F38D4">
      <w:pPr>
        <w:rPr>
          <w:rFonts w:cs="Arial"/>
        </w:rPr>
      </w:pPr>
    </w:p>
    <w:p w14:paraId="60EE9BB4" w14:textId="77777777" w:rsidR="00131729" w:rsidRPr="001F38D4" w:rsidRDefault="00131729" w:rsidP="001F38D4">
      <w:pPr>
        <w:rPr>
          <w:rFonts w:cs="Arial"/>
          <w:lang w:eastAsia="zh-CN"/>
        </w:rPr>
      </w:pPr>
    </w:p>
    <w:p w14:paraId="3CD824ED" w14:textId="294C443C" w:rsidR="00131729" w:rsidRPr="001F38D4" w:rsidRDefault="00131729" w:rsidP="001F38D4">
      <w:pPr>
        <w:jc w:val="both"/>
        <w:rPr>
          <w:rFonts w:cs="Arial"/>
          <w:lang w:eastAsia="zh-CN"/>
        </w:rPr>
      </w:pPr>
      <w:r w:rsidRPr="001F38D4">
        <w:rPr>
          <w:rFonts w:cs="Arial"/>
          <w:lang w:eastAsia="zh-CN"/>
        </w:rPr>
        <w:t xml:space="preserve">Predmetno javno naročilo </w:t>
      </w:r>
      <w:r w:rsidR="00A607A4" w:rsidRPr="001F38D4">
        <w:rPr>
          <w:rFonts w:cs="Arial"/>
          <w:lang w:eastAsia="zh-CN"/>
        </w:rPr>
        <w:t>se izvaja</w:t>
      </w:r>
      <w:r w:rsidR="00204638" w:rsidRPr="001F38D4">
        <w:rPr>
          <w:rFonts w:cs="Arial"/>
          <w:lang w:eastAsia="zh-CN"/>
        </w:rPr>
        <w:t xml:space="preserve"> </w:t>
      </w:r>
      <w:r w:rsidR="00966EFF" w:rsidRPr="001F38D4">
        <w:rPr>
          <w:rFonts w:cs="Arial"/>
          <w:lang w:eastAsia="zh-CN"/>
        </w:rPr>
        <w:t>p</w:t>
      </w:r>
      <w:r w:rsidR="00967EC8" w:rsidRPr="001F38D4">
        <w:rPr>
          <w:rFonts w:cs="Arial"/>
          <w:lang w:eastAsia="zh-CN"/>
        </w:rPr>
        <w:t>o odprtem postopku</w:t>
      </w:r>
      <w:r w:rsidR="00501D68" w:rsidRPr="001F38D4">
        <w:rPr>
          <w:rFonts w:cs="Arial"/>
          <w:lang w:eastAsia="zh-CN"/>
        </w:rPr>
        <w:t xml:space="preserve"> </w:t>
      </w:r>
      <w:r w:rsidR="002135AF" w:rsidRPr="001F38D4">
        <w:rPr>
          <w:rFonts w:cs="Arial"/>
          <w:lang w:eastAsia="zh-CN"/>
        </w:rPr>
        <w:t>na podlag</w:t>
      </w:r>
      <w:r w:rsidR="00967EC8" w:rsidRPr="001F38D4">
        <w:rPr>
          <w:rFonts w:cs="Arial"/>
          <w:lang w:eastAsia="zh-CN"/>
        </w:rPr>
        <w:t>i 40. člena ZJN-3.</w:t>
      </w:r>
    </w:p>
    <w:p w14:paraId="4B0D7E73" w14:textId="77777777" w:rsidR="00131729" w:rsidRPr="001F38D4" w:rsidRDefault="00131729" w:rsidP="001F38D4">
      <w:pPr>
        <w:rPr>
          <w:rFonts w:cs="Arial"/>
          <w:lang w:eastAsia="zh-CN"/>
        </w:rPr>
      </w:pPr>
    </w:p>
    <w:p w14:paraId="5FB8E043" w14:textId="39F2E2FE" w:rsidR="00131729" w:rsidRPr="001F38D4" w:rsidRDefault="00131729" w:rsidP="001F38D4">
      <w:pPr>
        <w:pStyle w:val="Naslov1"/>
        <w:framePr w:wrap="auto"/>
      </w:pPr>
      <w:bookmarkStart w:id="3" w:name="_Toc63769228"/>
      <w:r w:rsidRPr="001F38D4">
        <w:t>PRAVNA PODLAGA ZA IZVEDBO POSTOPKA JAVNEGA NAROČANJA</w:t>
      </w:r>
      <w:bookmarkEnd w:id="3"/>
    </w:p>
    <w:p w14:paraId="5280460D" w14:textId="77777777" w:rsidR="00131729" w:rsidRPr="001F38D4" w:rsidRDefault="00131729" w:rsidP="001F38D4">
      <w:pPr>
        <w:rPr>
          <w:rFonts w:cs="Arial"/>
          <w:lang w:eastAsia="zh-CN"/>
        </w:rPr>
      </w:pPr>
    </w:p>
    <w:p w14:paraId="6776D33A" w14:textId="77777777" w:rsidR="00501D68" w:rsidRPr="001F38D4" w:rsidRDefault="00501D68" w:rsidP="001F38D4">
      <w:pPr>
        <w:jc w:val="both"/>
        <w:rPr>
          <w:rFonts w:cs="Arial"/>
          <w:lang w:eastAsia="zh-CN"/>
        </w:rPr>
      </w:pPr>
    </w:p>
    <w:p w14:paraId="1E0C4727" w14:textId="77777777" w:rsidR="00131729" w:rsidRPr="001F38D4" w:rsidRDefault="00131729" w:rsidP="001F38D4">
      <w:pPr>
        <w:jc w:val="both"/>
        <w:rPr>
          <w:rFonts w:cs="Arial"/>
          <w:lang w:eastAsia="zh-CN"/>
        </w:rPr>
      </w:pPr>
      <w:r w:rsidRPr="001F38D4">
        <w:rPr>
          <w:rFonts w:cs="Arial"/>
          <w:lang w:eastAsia="zh-CN"/>
        </w:rPr>
        <w:t>Pri oddaji javnega naročila se bodo uporabljala določila naslednjih predpisov in drugih dokumentov:</w:t>
      </w:r>
    </w:p>
    <w:p w14:paraId="58126242" w14:textId="41F5C2D9" w:rsidR="00131729" w:rsidRPr="001F38D4" w:rsidRDefault="00131729" w:rsidP="001F38D4">
      <w:pPr>
        <w:pStyle w:val="Odstavekseznama"/>
        <w:numPr>
          <w:ilvl w:val="0"/>
          <w:numId w:val="6"/>
        </w:numPr>
        <w:jc w:val="both"/>
        <w:rPr>
          <w:rFonts w:cs="Arial"/>
          <w:lang w:eastAsia="zh-CN"/>
        </w:rPr>
      </w:pPr>
      <w:r w:rsidRPr="001F38D4">
        <w:rPr>
          <w:rFonts w:cs="Arial"/>
          <w:lang w:eastAsia="zh-CN"/>
        </w:rPr>
        <w:t>Zakon o javnem naročanju (</w:t>
      </w:r>
      <w:r w:rsidR="00A4155C" w:rsidRPr="001F38D4">
        <w:rPr>
          <w:rFonts w:cs="Arial"/>
          <w:lang w:eastAsia="zh-CN"/>
        </w:rPr>
        <w:t>ZJN-3, Ur. l. RS, št. 91/15 in 14/18</w:t>
      </w:r>
      <w:r w:rsidRPr="001F38D4">
        <w:rPr>
          <w:rFonts w:cs="Arial"/>
          <w:lang w:eastAsia="zh-CN"/>
        </w:rPr>
        <w:t>);</w:t>
      </w:r>
    </w:p>
    <w:p w14:paraId="54505591" w14:textId="69BA5F47" w:rsidR="00131729" w:rsidRPr="001F38D4" w:rsidRDefault="00131729" w:rsidP="001F38D4">
      <w:pPr>
        <w:pStyle w:val="Odstavekseznama"/>
        <w:numPr>
          <w:ilvl w:val="0"/>
          <w:numId w:val="6"/>
        </w:numPr>
        <w:jc w:val="both"/>
        <w:rPr>
          <w:rFonts w:cs="Arial"/>
          <w:lang w:eastAsia="zh-CN"/>
        </w:rPr>
      </w:pPr>
      <w:r w:rsidRPr="001F38D4">
        <w:rPr>
          <w:rFonts w:cs="Arial"/>
          <w:lang w:eastAsia="zh-CN"/>
        </w:rPr>
        <w:t>Zakon o pravnem varstvu v postopkih javnega naročanja (ZPVPJN, Ur. l. RS</w:t>
      </w:r>
      <w:r w:rsidR="00A4155C" w:rsidRPr="001F38D4">
        <w:rPr>
          <w:rFonts w:cs="Arial"/>
          <w:lang w:eastAsia="zh-CN"/>
        </w:rPr>
        <w:t>, št. 43/11, 60/11 – ZTP-D, 63/13, 90/14 – ZDU-1I, 60/17 in 72/19</w:t>
      </w:r>
      <w:r w:rsidRPr="001F38D4">
        <w:rPr>
          <w:rFonts w:cs="Arial"/>
          <w:lang w:eastAsia="zh-CN"/>
        </w:rPr>
        <w:t>);</w:t>
      </w:r>
    </w:p>
    <w:p w14:paraId="076D6441" w14:textId="6BC61366" w:rsidR="00131729" w:rsidRPr="001F38D4" w:rsidRDefault="00131729" w:rsidP="001F38D4">
      <w:pPr>
        <w:pStyle w:val="Odstavekseznama"/>
        <w:numPr>
          <w:ilvl w:val="0"/>
          <w:numId w:val="6"/>
        </w:numPr>
        <w:jc w:val="both"/>
        <w:rPr>
          <w:rFonts w:cs="Arial"/>
          <w:lang w:eastAsia="zh-CN"/>
        </w:rPr>
      </w:pPr>
      <w:r w:rsidRPr="001F38D4">
        <w:rPr>
          <w:rFonts w:cs="Arial"/>
          <w:lang w:eastAsia="zh-CN"/>
        </w:rPr>
        <w:t>Obligacijski zakonik (OZ, Ur. l. RS,</w:t>
      </w:r>
      <w:r w:rsidR="00A4155C" w:rsidRPr="001F38D4">
        <w:rPr>
          <w:rFonts w:cs="Arial"/>
          <w:lang w:eastAsia="zh-CN"/>
        </w:rPr>
        <w:t xml:space="preserve"> št. 97/07 – uradno prečiščeno besedilo, 64/16 – </w:t>
      </w:r>
      <w:proofErr w:type="spellStart"/>
      <w:r w:rsidR="00A4155C" w:rsidRPr="001F38D4">
        <w:rPr>
          <w:rFonts w:cs="Arial"/>
          <w:lang w:eastAsia="zh-CN"/>
        </w:rPr>
        <w:t>odl</w:t>
      </w:r>
      <w:proofErr w:type="spellEnd"/>
      <w:r w:rsidR="00A4155C" w:rsidRPr="001F38D4">
        <w:rPr>
          <w:rFonts w:cs="Arial"/>
          <w:lang w:eastAsia="zh-CN"/>
        </w:rPr>
        <w:t>. US in 20/18 – OROZ631</w:t>
      </w:r>
      <w:r w:rsidRPr="001F38D4">
        <w:rPr>
          <w:rFonts w:cs="Arial"/>
          <w:lang w:eastAsia="zh-CN"/>
        </w:rPr>
        <w:t>);</w:t>
      </w:r>
      <w:r w:rsidR="00A4155C" w:rsidRPr="001F38D4">
        <w:rPr>
          <w:rFonts w:cs="Arial"/>
          <w:lang w:eastAsia="zh-CN"/>
        </w:rPr>
        <w:t xml:space="preserve"> </w:t>
      </w:r>
    </w:p>
    <w:p w14:paraId="0AABD49A" w14:textId="2B3AA93E" w:rsidR="00131729" w:rsidRPr="001F38D4" w:rsidRDefault="00131729" w:rsidP="001F38D4">
      <w:pPr>
        <w:pStyle w:val="Odstavekseznama"/>
        <w:numPr>
          <w:ilvl w:val="0"/>
          <w:numId w:val="6"/>
        </w:numPr>
        <w:jc w:val="both"/>
        <w:rPr>
          <w:rFonts w:cs="Arial"/>
          <w:lang w:eastAsia="zh-CN"/>
        </w:rPr>
      </w:pPr>
      <w:r w:rsidRPr="001F38D4">
        <w:rPr>
          <w:rFonts w:cs="Arial"/>
          <w:lang w:eastAsia="zh-CN"/>
        </w:rPr>
        <w:t>Zakon o javnih financah (ZJF, Ur. l. RS,</w:t>
      </w:r>
      <w:r w:rsidR="00A4155C" w:rsidRPr="001F38D4">
        <w:rPr>
          <w:rFonts w:cs="Arial"/>
        </w:rPr>
        <w:t xml:space="preserve"> </w:t>
      </w:r>
      <w:r w:rsidR="00A4155C" w:rsidRPr="001F38D4">
        <w:rPr>
          <w:rFonts w:cs="Arial"/>
          <w:lang w:eastAsia="zh-CN"/>
        </w:rPr>
        <w:t xml:space="preserve">št. 11/11 – uradno prečiščeno besedilo, 14/13 – </w:t>
      </w:r>
      <w:proofErr w:type="spellStart"/>
      <w:r w:rsidR="00A4155C" w:rsidRPr="001F38D4">
        <w:rPr>
          <w:rFonts w:cs="Arial"/>
          <w:lang w:eastAsia="zh-CN"/>
        </w:rPr>
        <w:t>popr</w:t>
      </w:r>
      <w:proofErr w:type="spellEnd"/>
      <w:r w:rsidR="00A4155C" w:rsidRPr="001F38D4">
        <w:rPr>
          <w:rFonts w:cs="Arial"/>
          <w:lang w:eastAsia="zh-CN"/>
        </w:rPr>
        <w:t>., 101/13, 55/15 – ZFisP, 96/15 – ZIPRS1617 in 13/18</w:t>
      </w:r>
      <w:r w:rsidRPr="001F38D4">
        <w:rPr>
          <w:rFonts w:cs="Arial"/>
          <w:lang w:eastAsia="zh-CN"/>
        </w:rPr>
        <w:t>);</w:t>
      </w:r>
      <w:r w:rsidR="00A4155C" w:rsidRPr="001F38D4">
        <w:rPr>
          <w:rFonts w:cs="Arial"/>
          <w:lang w:eastAsia="zh-CN"/>
        </w:rPr>
        <w:t xml:space="preserve"> </w:t>
      </w:r>
    </w:p>
    <w:p w14:paraId="7D07DA41" w14:textId="55CD8728" w:rsidR="00131729" w:rsidRPr="001F38D4" w:rsidRDefault="00131729" w:rsidP="001F38D4">
      <w:pPr>
        <w:pStyle w:val="Odstavekseznama"/>
        <w:numPr>
          <w:ilvl w:val="0"/>
          <w:numId w:val="6"/>
        </w:numPr>
        <w:jc w:val="both"/>
        <w:rPr>
          <w:rFonts w:cs="Arial"/>
          <w:lang w:eastAsia="zh-CN"/>
        </w:rPr>
      </w:pPr>
      <w:r w:rsidRPr="001F38D4">
        <w:rPr>
          <w:rFonts w:cs="Arial"/>
          <w:lang w:eastAsia="zh-CN"/>
        </w:rPr>
        <w:t>Zakon o davku na dodano vrednost (ZDDV-1, Ur. l. RS,</w:t>
      </w:r>
      <w:r w:rsidR="00A4155C" w:rsidRPr="001F38D4">
        <w:rPr>
          <w:rFonts w:cs="Arial"/>
        </w:rPr>
        <w:t xml:space="preserve"> </w:t>
      </w:r>
      <w:r w:rsidR="00A4155C" w:rsidRPr="001F38D4">
        <w:rPr>
          <w:rFonts w:cs="Arial"/>
          <w:lang w:eastAsia="zh-CN"/>
        </w:rPr>
        <w:t>št. 13/11 – uradno prečiščeno besedilo, 18/11, 78/11, 38/12, 83/12, 86/14, 90/15, 77/18, 59/19 in 72/19</w:t>
      </w:r>
      <w:r w:rsidRPr="001F38D4">
        <w:rPr>
          <w:rFonts w:cs="Arial"/>
          <w:lang w:eastAsia="zh-CN"/>
        </w:rPr>
        <w:t>);</w:t>
      </w:r>
      <w:r w:rsidR="00A4155C" w:rsidRPr="001F38D4">
        <w:rPr>
          <w:rFonts w:cs="Arial"/>
          <w:lang w:eastAsia="zh-CN"/>
        </w:rPr>
        <w:t xml:space="preserve"> </w:t>
      </w:r>
    </w:p>
    <w:p w14:paraId="314CE64D" w14:textId="735FD471" w:rsidR="00131729" w:rsidRPr="001F38D4" w:rsidRDefault="00131729" w:rsidP="001F38D4">
      <w:pPr>
        <w:pStyle w:val="Odstavekseznama"/>
        <w:numPr>
          <w:ilvl w:val="0"/>
          <w:numId w:val="6"/>
        </w:numPr>
        <w:jc w:val="both"/>
        <w:rPr>
          <w:rFonts w:cs="Arial"/>
          <w:lang w:eastAsia="zh-CN"/>
        </w:rPr>
      </w:pPr>
      <w:r w:rsidRPr="001F38D4">
        <w:rPr>
          <w:rFonts w:cs="Arial"/>
          <w:lang w:eastAsia="zh-CN"/>
        </w:rPr>
        <w:t>Zakon o pravdnem postopku (ZPP, Ur. l. RS</w:t>
      </w:r>
      <w:r w:rsidR="00A4155C" w:rsidRPr="001F38D4">
        <w:rPr>
          <w:rFonts w:cs="Arial"/>
          <w:lang w:eastAsia="zh-CN"/>
        </w:rPr>
        <w:t>,</w:t>
      </w:r>
      <w:r w:rsidR="00A4155C" w:rsidRPr="001F38D4">
        <w:rPr>
          <w:rFonts w:cs="Arial"/>
        </w:rPr>
        <w:t xml:space="preserve"> </w:t>
      </w:r>
      <w:r w:rsidR="00A4155C" w:rsidRPr="001F38D4">
        <w:rPr>
          <w:rFonts w:cs="Arial"/>
          <w:lang w:eastAsia="zh-CN"/>
        </w:rPr>
        <w:t xml:space="preserve">št. 73/07 – uradno prečiščeno besedilo, 45/08 – ZArbit, 45/08, 111/08 – </w:t>
      </w:r>
      <w:proofErr w:type="spellStart"/>
      <w:r w:rsidR="00A4155C" w:rsidRPr="001F38D4">
        <w:rPr>
          <w:rFonts w:cs="Arial"/>
          <w:lang w:eastAsia="zh-CN"/>
        </w:rPr>
        <w:t>odl</w:t>
      </w:r>
      <w:proofErr w:type="spellEnd"/>
      <w:r w:rsidR="00A4155C" w:rsidRPr="001F38D4">
        <w:rPr>
          <w:rFonts w:cs="Arial"/>
          <w:lang w:eastAsia="zh-CN"/>
        </w:rPr>
        <w:t xml:space="preserve">. US, 57/09 – </w:t>
      </w:r>
      <w:proofErr w:type="spellStart"/>
      <w:r w:rsidR="00A4155C" w:rsidRPr="001F38D4">
        <w:rPr>
          <w:rFonts w:cs="Arial"/>
          <w:lang w:eastAsia="zh-CN"/>
        </w:rPr>
        <w:t>odl</w:t>
      </w:r>
      <w:proofErr w:type="spellEnd"/>
      <w:r w:rsidR="00A4155C" w:rsidRPr="001F38D4">
        <w:rPr>
          <w:rFonts w:cs="Arial"/>
          <w:lang w:eastAsia="zh-CN"/>
        </w:rPr>
        <w:t xml:space="preserve">. US, 12/10 – </w:t>
      </w:r>
      <w:proofErr w:type="spellStart"/>
      <w:r w:rsidR="00A4155C" w:rsidRPr="001F38D4">
        <w:rPr>
          <w:rFonts w:cs="Arial"/>
          <w:lang w:eastAsia="zh-CN"/>
        </w:rPr>
        <w:t>odl</w:t>
      </w:r>
      <w:proofErr w:type="spellEnd"/>
      <w:r w:rsidR="00A4155C" w:rsidRPr="001F38D4">
        <w:rPr>
          <w:rFonts w:cs="Arial"/>
          <w:lang w:eastAsia="zh-CN"/>
        </w:rPr>
        <w:t xml:space="preserve">. US, 50/10 – </w:t>
      </w:r>
      <w:proofErr w:type="spellStart"/>
      <w:r w:rsidR="00A4155C" w:rsidRPr="001F38D4">
        <w:rPr>
          <w:rFonts w:cs="Arial"/>
          <w:lang w:eastAsia="zh-CN"/>
        </w:rPr>
        <w:t>odl</w:t>
      </w:r>
      <w:proofErr w:type="spellEnd"/>
      <w:r w:rsidR="00A4155C" w:rsidRPr="001F38D4">
        <w:rPr>
          <w:rFonts w:cs="Arial"/>
          <w:lang w:eastAsia="zh-CN"/>
        </w:rPr>
        <w:t xml:space="preserve">. US, 107/10 – </w:t>
      </w:r>
      <w:proofErr w:type="spellStart"/>
      <w:r w:rsidR="00A4155C" w:rsidRPr="001F38D4">
        <w:rPr>
          <w:rFonts w:cs="Arial"/>
          <w:lang w:eastAsia="zh-CN"/>
        </w:rPr>
        <w:t>odl</w:t>
      </w:r>
      <w:proofErr w:type="spellEnd"/>
      <w:r w:rsidR="00A4155C" w:rsidRPr="001F38D4">
        <w:rPr>
          <w:rFonts w:cs="Arial"/>
          <w:lang w:eastAsia="zh-CN"/>
        </w:rPr>
        <w:t xml:space="preserve">. US, 75/12 – </w:t>
      </w:r>
      <w:proofErr w:type="spellStart"/>
      <w:r w:rsidR="00A4155C" w:rsidRPr="001F38D4">
        <w:rPr>
          <w:rFonts w:cs="Arial"/>
          <w:lang w:eastAsia="zh-CN"/>
        </w:rPr>
        <w:t>odl</w:t>
      </w:r>
      <w:proofErr w:type="spellEnd"/>
      <w:r w:rsidR="00A4155C" w:rsidRPr="001F38D4">
        <w:rPr>
          <w:rFonts w:cs="Arial"/>
          <w:lang w:eastAsia="zh-CN"/>
        </w:rPr>
        <w:t xml:space="preserve">. US, 40/13 – </w:t>
      </w:r>
      <w:proofErr w:type="spellStart"/>
      <w:r w:rsidR="00A4155C" w:rsidRPr="001F38D4">
        <w:rPr>
          <w:rFonts w:cs="Arial"/>
          <w:lang w:eastAsia="zh-CN"/>
        </w:rPr>
        <w:t>odl</w:t>
      </w:r>
      <w:proofErr w:type="spellEnd"/>
      <w:r w:rsidR="00A4155C" w:rsidRPr="001F38D4">
        <w:rPr>
          <w:rFonts w:cs="Arial"/>
          <w:lang w:eastAsia="zh-CN"/>
        </w:rPr>
        <w:t xml:space="preserve">. US, 92/13 – </w:t>
      </w:r>
      <w:proofErr w:type="spellStart"/>
      <w:r w:rsidR="00A4155C" w:rsidRPr="001F38D4">
        <w:rPr>
          <w:rFonts w:cs="Arial"/>
          <w:lang w:eastAsia="zh-CN"/>
        </w:rPr>
        <w:t>odl</w:t>
      </w:r>
      <w:proofErr w:type="spellEnd"/>
      <w:r w:rsidR="00A4155C" w:rsidRPr="001F38D4">
        <w:rPr>
          <w:rFonts w:cs="Arial"/>
          <w:lang w:eastAsia="zh-CN"/>
        </w:rPr>
        <w:t xml:space="preserve">. US, 10/14 – </w:t>
      </w:r>
      <w:proofErr w:type="spellStart"/>
      <w:r w:rsidR="00A4155C" w:rsidRPr="001F38D4">
        <w:rPr>
          <w:rFonts w:cs="Arial"/>
          <w:lang w:eastAsia="zh-CN"/>
        </w:rPr>
        <w:t>odl</w:t>
      </w:r>
      <w:proofErr w:type="spellEnd"/>
      <w:r w:rsidR="00A4155C" w:rsidRPr="001F38D4">
        <w:rPr>
          <w:rFonts w:cs="Arial"/>
          <w:lang w:eastAsia="zh-CN"/>
        </w:rPr>
        <w:t xml:space="preserve">. US, 48/15 – </w:t>
      </w:r>
      <w:proofErr w:type="spellStart"/>
      <w:r w:rsidR="00A4155C" w:rsidRPr="001F38D4">
        <w:rPr>
          <w:rFonts w:cs="Arial"/>
          <w:lang w:eastAsia="zh-CN"/>
        </w:rPr>
        <w:t>odl</w:t>
      </w:r>
      <w:proofErr w:type="spellEnd"/>
      <w:r w:rsidR="00A4155C" w:rsidRPr="001F38D4">
        <w:rPr>
          <w:rFonts w:cs="Arial"/>
          <w:lang w:eastAsia="zh-CN"/>
        </w:rPr>
        <w:t xml:space="preserve">. US, 6/17 – </w:t>
      </w:r>
      <w:proofErr w:type="spellStart"/>
      <w:r w:rsidR="00A4155C" w:rsidRPr="001F38D4">
        <w:rPr>
          <w:rFonts w:cs="Arial"/>
          <w:lang w:eastAsia="zh-CN"/>
        </w:rPr>
        <w:t>odl</w:t>
      </w:r>
      <w:proofErr w:type="spellEnd"/>
      <w:r w:rsidR="00A4155C" w:rsidRPr="001F38D4">
        <w:rPr>
          <w:rFonts w:cs="Arial"/>
          <w:lang w:eastAsia="zh-CN"/>
        </w:rPr>
        <w:t xml:space="preserve">. US, 10/17, 16/19 – ZNP-1 in 70/19 – </w:t>
      </w:r>
      <w:proofErr w:type="spellStart"/>
      <w:r w:rsidR="00A4155C" w:rsidRPr="001F38D4">
        <w:rPr>
          <w:rFonts w:cs="Arial"/>
          <w:lang w:eastAsia="zh-CN"/>
        </w:rPr>
        <w:t>odl</w:t>
      </w:r>
      <w:proofErr w:type="spellEnd"/>
      <w:r w:rsidR="00A4155C" w:rsidRPr="001F38D4">
        <w:rPr>
          <w:rFonts w:cs="Arial"/>
          <w:lang w:eastAsia="zh-CN"/>
        </w:rPr>
        <w:t>. US</w:t>
      </w:r>
      <w:r w:rsidRPr="001F38D4">
        <w:rPr>
          <w:rFonts w:cs="Arial"/>
          <w:lang w:eastAsia="zh-CN"/>
        </w:rPr>
        <w:t>);</w:t>
      </w:r>
    </w:p>
    <w:p w14:paraId="6E2BE705" w14:textId="4818BB92" w:rsidR="00131729" w:rsidRPr="001F38D4" w:rsidRDefault="00131729" w:rsidP="001F38D4">
      <w:pPr>
        <w:pStyle w:val="Odstavekseznama"/>
        <w:numPr>
          <w:ilvl w:val="0"/>
          <w:numId w:val="6"/>
        </w:numPr>
        <w:jc w:val="both"/>
        <w:rPr>
          <w:rFonts w:cs="Arial"/>
          <w:lang w:eastAsia="zh-CN"/>
        </w:rPr>
      </w:pPr>
      <w:r w:rsidRPr="001F38D4">
        <w:rPr>
          <w:rFonts w:cs="Arial"/>
          <w:lang w:eastAsia="zh-CN"/>
        </w:rPr>
        <w:t>Zakon o integriteti in preprečevanju korupcije (ZIntPK, Ur. l. RS,</w:t>
      </w:r>
      <w:r w:rsidR="00A4155C" w:rsidRPr="001F38D4">
        <w:rPr>
          <w:rFonts w:cs="Arial"/>
        </w:rPr>
        <w:t xml:space="preserve"> </w:t>
      </w:r>
      <w:r w:rsidR="00A4155C" w:rsidRPr="001F38D4">
        <w:rPr>
          <w:rFonts w:cs="Arial"/>
          <w:lang w:eastAsia="zh-CN"/>
        </w:rPr>
        <w:t>št. 69/11 – uradno prečiščeno besedilo</w:t>
      </w:r>
      <w:r w:rsidRPr="001F38D4">
        <w:rPr>
          <w:rFonts w:cs="Arial"/>
          <w:lang w:eastAsia="zh-CN"/>
        </w:rPr>
        <w:t>);</w:t>
      </w:r>
    </w:p>
    <w:p w14:paraId="254A9CDC" w14:textId="38452DEA" w:rsidR="00131729" w:rsidRPr="001F38D4" w:rsidRDefault="00EC7B62" w:rsidP="001F38D4">
      <w:pPr>
        <w:pStyle w:val="Odstavekseznama"/>
        <w:numPr>
          <w:ilvl w:val="0"/>
          <w:numId w:val="6"/>
        </w:numPr>
        <w:jc w:val="both"/>
        <w:rPr>
          <w:rFonts w:cs="Arial"/>
          <w:lang w:eastAsia="zh-CN"/>
        </w:rPr>
      </w:pPr>
      <w:r w:rsidRPr="001F38D4">
        <w:rPr>
          <w:rFonts w:cs="Arial"/>
          <w:lang w:eastAsia="zh-CN"/>
        </w:rPr>
        <w:t>Kazenski zakonik</w:t>
      </w:r>
      <w:r w:rsidR="00131729" w:rsidRPr="001F38D4">
        <w:rPr>
          <w:rFonts w:cs="Arial"/>
          <w:lang w:eastAsia="zh-CN"/>
        </w:rPr>
        <w:t xml:space="preserve"> (</w:t>
      </w:r>
      <w:r w:rsidR="00A4155C" w:rsidRPr="001F38D4">
        <w:rPr>
          <w:rFonts w:cs="Arial"/>
          <w:lang w:eastAsia="zh-CN"/>
        </w:rPr>
        <w:t xml:space="preserve">KZ-1, </w:t>
      </w:r>
      <w:r w:rsidR="00131729" w:rsidRPr="001F38D4">
        <w:rPr>
          <w:rFonts w:cs="Arial"/>
          <w:lang w:eastAsia="zh-CN"/>
        </w:rPr>
        <w:t>Ur</w:t>
      </w:r>
      <w:r w:rsidR="00A4155C" w:rsidRPr="001F38D4">
        <w:rPr>
          <w:rFonts w:cs="Arial"/>
          <w:lang w:eastAsia="zh-CN"/>
        </w:rPr>
        <w:t>.</w:t>
      </w:r>
      <w:r w:rsidR="00131729" w:rsidRPr="001F38D4">
        <w:rPr>
          <w:rFonts w:cs="Arial"/>
          <w:lang w:eastAsia="zh-CN"/>
        </w:rPr>
        <w:t xml:space="preserve"> l</w:t>
      </w:r>
      <w:r w:rsidR="00A4155C" w:rsidRPr="001F38D4">
        <w:rPr>
          <w:rFonts w:cs="Arial"/>
          <w:lang w:eastAsia="zh-CN"/>
        </w:rPr>
        <w:t>.</w:t>
      </w:r>
      <w:r w:rsidR="00131729" w:rsidRPr="001F38D4">
        <w:rPr>
          <w:rFonts w:cs="Arial"/>
          <w:lang w:eastAsia="zh-CN"/>
        </w:rPr>
        <w:t xml:space="preserve"> RS,</w:t>
      </w:r>
      <w:r w:rsidR="00A4155C" w:rsidRPr="001F38D4">
        <w:rPr>
          <w:rFonts w:cs="Arial"/>
          <w:lang w:eastAsia="zh-CN"/>
        </w:rPr>
        <w:t xml:space="preserve"> št. št. 50/12 – uradno prečiščeno besedilo, 6/16 – </w:t>
      </w:r>
      <w:proofErr w:type="spellStart"/>
      <w:r w:rsidR="00A4155C" w:rsidRPr="001F38D4">
        <w:rPr>
          <w:rFonts w:cs="Arial"/>
          <w:lang w:eastAsia="zh-CN"/>
        </w:rPr>
        <w:t>popr</w:t>
      </w:r>
      <w:proofErr w:type="spellEnd"/>
      <w:r w:rsidR="00A4155C" w:rsidRPr="001F38D4">
        <w:rPr>
          <w:rFonts w:cs="Arial"/>
          <w:lang w:eastAsia="zh-CN"/>
        </w:rPr>
        <w:t>., 54/15, 38/16, 27/17 in 23/20</w:t>
      </w:r>
      <w:r w:rsidRPr="001F38D4">
        <w:rPr>
          <w:rFonts w:cs="Arial"/>
          <w:lang w:eastAsia="zh-CN"/>
        </w:rPr>
        <w:t>);</w:t>
      </w:r>
      <w:r w:rsidR="00A4155C" w:rsidRPr="001F38D4">
        <w:rPr>
          <w:rFonts w:cs="Arial"/>
          <w:lang w:eastAsia="zh-CN"/>
        </w:rPr>
        <w:t xml:space="preserve"> </w:t>
      </w:r>
    </w:p>
    <w:p w14:paraId="50FF3349" w14:textId="6704C52D" w:rsidR="00B30516" w:rsidRPr="001F38D4" w:rsidRDefault="00B30516" w:rsidP="001F38D4">
      <w:pPr>
        <w:pStyle w:val="Odstavekseznama"/>
        <w:numPr>
          <w:ilvl w:val="0"/>
          <w:numId w:val="6"/>
        </w:numPr>
        <w:jc w:val="both"/>
        <w:rPr>
          <w:rFonts w:cs="Arial"/>
          <w:lang w:eastAsia="zh-CN"/>
        </w:rPr>
      </w:pPr>
      <w:r w:rsidRPr="001F38D4">
        <w:rPr>
          <w:rFonts w:cs="Arial"/>
          <w:lang w:eastAsia="zh-CN"/>
        </w:rPr>
        <w:t>Zakon o varstvu osebnih podatkov (ZVOP-1, Ur. l. RS, št. 94/07 – uradno prečiščeno besedilo);</w:t>
      </w:r>
    </w:p>
    <w:p w14:paraId="3D0D3088" w14:textId="3C6CB79C" w:rsidR="00B30516" w:rsidRPr="001F38D4" w:rsidRDefault="00B30516" w:rsidP="001F38D4">
      <w:pPr>
        <w:pStyle w:val="Odstavekseznama"/>
        <w:numPr>
          <w:ilvl w:val="0"/>
          <w:numId w:val="6"/>
        </w:numPr>
        <w:jc w:val="both"/>
        <w:rPr>
          <w:rFonts w:cs="Arial"/>
          <w:lang w:eastAsia="zh-CN"/>
        </w:rPr>
      </w:pPr>
      <w:r w:rsidRPr="001F38D4">
        <w:rPr>
          <w:rFonts w:cs="Arial"/>
          <w:lang w:eastAsia="zh-CN"/>
        </w:rPr>
        <w:t>Zakon o poslovni skrivnosti (ZPosS, Ur. l. RS, št. 22/19)</w:t>
      </w:r>
      <w:r w:rsidR="00A83FAC" w:rsidRPr="001F38D4">
        <w:rPr>
          <w:rFonts w:cs="Arial"/>
          <w:lang w:eastAsia="zh-CN"/>
        </w:rPr>
        <w:t>;</w:t>
      </w:r>
    </w:p>
    <w:p w14:paraId="31CCA1BB" w14:textId="1E62D600" w:rsidR="00A83FAC" w:rsidRPr="001F38D4" w:rsidRDefault="00A83FAC" w:rsidP="001F38D4">
      <w:pPr>
        <w:pStyle w:val="Odstavekseznama"/>
        <w:numPr>
          <w:ilvl w:val="0"/>
          <w:numId w:val="6"/>
        </w:numPr>
        <w:jc w:val="both"/>
        <w:rPr>
          <w:rFonts w:cs="Arial"/>
          <w:lang w:eastAsia="zh-CN"/>
        </w:rPr>
      </w:pPr>
      <w:r w:rsidRPr="001F38D4">
        <w:rPr>
          <w:rFonts w:cs="Arial"/>
          <w:lang w:eastAsia="zh-CN"/>
        </w:rPr>
        <w:t>Uredba o finančnih zavarovanjih pri javnem naročanju (Ur. l. RS, št. 27/16);</w:t>
      </w:r>
    </w:p>
    <w:p w14:paraId="3A706915" w14:textId="77777777" w:rsidR="00131729" w:rsidRPr="001F38D4" w:rsidRDefault="00DA05DF" w:rsidP="001F38D4">
      <w:pPr>
        <w:numPr>
          <w:ilvl w:val="0"/>
          <w:numId w:val="6"/>
        </w:numPr>
        <w:suppressAutoHyphens/>
        <w:ind w:right="6"/>
        <w:jc w:val="both"/>
        <w:rPr>
          <w:rFonts w:cs="Arial"/>
          <w:lang w:eastAsia="zh-CN"/>
        </w:rPr>
      </w:pPr>
      <w:r w:rsidRPr="001F38D4">
        <w:rPr>
          <w:rFonts w:cs="Arial"/>
        </w:rPr>
        <w:t>d</w:t>
      </w:r>
      <w:r w:rsidR="001F6757" w:rsidRPr="001F38D4">
        <w:rPr>
          <w:rFonts w:cs="Arial"/>
        </w:rPr>
        <w:t>rug</w:t>
      </w:r>
      <w:r w:rsidR="00FC2C5A" w:rsidRPr="001F38D4">
        <w:rPr>
          <w:rFonts w:cs="Arial"/>
        </w:rPr>
        <w:t xml:space="preserve">i </w:t>
      </w:r>
      <w:r w:rsidR="001F6757" w:rsidRPr="001F38D4">
        <w:rPr>
          <w:rFonts w:cs="Arial"/>
        </w:rPr>
        <w:t>predpis</w:t>
      </w:r>
      <w:r w:rsidR="00FC2C5A" w:rsidRPr="001F38D4">
        <w:rPr>
          <w:rFonts w:cs="Arial"/>
        </w:rPr>
        <w:t>i,</w:t>
      </w:r>
      <w:r w:rsidR="001F6757" w:rsidRPr="001F38D4">
        <w:rPr>
          <w:rFonts w:cs="Arial"/>
        </w:rPr>
        <w:t xml:space="preserve"> ki urejajo področje, ki predmet javnega naročila.</w:t>
      </w:r>
    </w:p>
    <w:p w14:paraId="057C1736" w14:textId="77777777" w:rsidR="00773A51" w:rsidRPr="001F38D4" w:rsidRDefault="00773A51" w:rsidP="001F38D4">
      <w:pPr>
        <w:jc w:val="both"/>
        <w:rPr>
          <w:rFonts w:cs="Arial"/>
          <w:lang w:eastAsia="zh-CN"/>
        </w:rPr>
      </w:pPr>
    </w:p>
    <w:p w14:paraId="0325745C" w14:textId="5232E707" w:rsidR="00081815" w:rsidRPr="001F38D4" w:rsidRDefault="00131729" w:rsidP="001F38D4">
      <w:pPr>
        <w:jc w:val="both"/>
        <w:rPr>
          <w:rFonts w:cs="Arial"/>
          <w:lang w:eastAsia="zh-CN"/>
        </w:rPr>
      </w:pPr>
      <w:r w:rsidRPr="001F38D4">
        <w:rPr>
          <w:rFonts w:cs="Arial"/>
          <w:lang w:eastAsia="zh-CN"/>
        </w:rPr>
        <w:t xml:space="preserve">Postopek se v celoti izvaja v skladu z veljavno zakonodajo. Ponudnik mora glede na predmet javnega naročila izpolnjevati in upoštevati tudi vse določbe, ki jih glede na predmet javnega naročila </w:t>
      </w:r>
      <w:r w:rsidR="00121AD3" w:rsidRPr="001F38D4">
        <w:rPr>
          <w:rFonts w:cs="Arial"/>
          <w:lang w:eastAsia="zh-CN"/>
        </w:rPr>
        <w:t>predpisuje veljavna zakonodaja.</w:t>
      </w:r>
    </w:p>
    <w:p w14:paraId="4EED95A8" w14:textId="77777777" w:rsidR="00081815" w:rsidRPr="001F38D4" w:rsidRDefault="00081815" w:rsidP="001F38D4">
      <w:pPr>
        <w:rPr>
          <w:rFonts w:cs="Arial"/>
        </w:rPr>
      </w:pPr>
    </w:p>
    <w:p w14:paraId="0B933CA2" w14:textId="5A5FEA82" w:rsidR="00131729" w:rsidRPr="001F38D4" w:rsidRDefault="00131729" w:rsidP="001F38D4">
      <w:pPr>
        <w:pStyle w:val="Naslov1"/>
        <w:framePr w:wrap="auto"/>
      </w:pPr>
      <w:bookmarkStart w:id="4" w:name="_Toc63769229"/>
      <w:r w:rsidRPr="001F38D4">
        <w:t>PONUDNIKI, KI LAHKO SODELUJEJO V JAVNEM NAROČILU</w:t>
      </w:r>
      <w:bookmarkEnd w:id="4"/>
    </w:p>
    <w:p w14:paraId="2A89BADD" w14:textId="77777777" w:rsidR="00EC7B62" w:rsidRPr="001F38D4" w:rsidRDefault="00EC7B62" w:rsidP="001F38D4">
      <w:pPr>
        <w:rPr>
          <w:rFonts w:cs="Arial"/>
          <w:lang w:eastAsia="zh-CN"/>
        </w:rPr>
      </w:pPr>
    </w:p>
    <w:p w14:paraId="05D5DF9F" w14:textId="77777777" w:rsidR="00121AD3" w:rsidRPr="001F38D4" w:rsidRDefault="00121AD3" w:rsidP="001F38D4">
      <w:pPr>
        <w:rPr>
          <w:rFonts w:cs="Arial"/>
          <w:lang w:eastAsia="zh-CN"/>
        </w:rPr>
      </w:pPr>
    </w:p>
    <w:p w14:paraId="3C6FCC38" w14:textId="648DD9D3" w:rsidR="00EC7B62" w:rsidRPr="001F38D4" w:rsidRDefault="00131729" w:rsidP="001F38D4">
      <w:pPr>
        <w:pStyle w:val="Naslov2"/>
      </w:pPr>
      <w:bookmarkStart w:id="5" w:name="_Toc63769230"/>
      <w:r w:rsidRPr="001F38D4">
        <w:t>Pojem ponudnika in gospodarskega subjekta</w:t>
      </w:r>
      <w:bookmarkEnd w:id="5"/>
    </w:p>
    <w:p w14:paraId="27FA5953" w14:textId="5FEAE4D3" w:rsidR="00131729" w:rsidRPr="001F38D4" w:rsidRDefault="00131729" w:rsidP="001F38D4">
      <w:pPr>
        <w:jc w:val="both"/>
        <w:rPr>
          <w:rFonts w:cs="Arial"/>
          <w:lang w:eastAsia="zh-CN"/>
        </w:rPr>
      </w:pPr>
      <w:r w:rsidRPr="001F38D4">
        <w:rPr>
          <w:rFonts w:cs="Arial"/>
          <w:lang w:eastAsia="zh-CN"/>
        </w:rPr>
        <w:t xml:space="preserve">Na podlagi definicije šeste </w:t>
      </w:r>
      <w:r w:rsidR="004D1418" w:rsidRPr="001F38D4">
        <w:rPr>
          <w:rFonts w:cs="Arial"/>
          <w:lang w:eastAsia="zh-CN"/>
        </w:rPr>
        <w:t>točke</w:t>
      </w:r>
      <w:r w:rsidRPr="001F38D4">
        <w:rPr>
          <w:rFonts w:cs="Arial"/>
          <w:lang w:eastAsia="zh-CN"/>
        </w:rPr>
        <w:t xml:space="preserve"> prvega odstavka 2. člena ZJN-3 »gospodarski subjekt« pomeni katero koli fizično ali pravno osebo ali skupino teh oseb, vključno z vsakim začasnim združenjem podjetij, ki na trgu ali v postopkih javnega naročanja ponuja izvedbo gradenj, </w:t>
      </w:r>
      <w:r w:rsidRPr="001F38D4">
        <w:rPr>
          <w:rFonts w:cs="Arial"/>
          <w:lang w:eastAsia="zh-CN"/>
        </w:rPr>
        <w:lastRenderedPageBreak/>
        <w:t>dobavo blaga ali izvedbo storitev.</w:t>
      </w:r>
      <w:r w:rsidR="00DF5499" w:rsidRPr="001F38D4">
        <w:rPr>
          <w:rFonts w:cs="Arial"/>
          <w:lang w:eastAsia="zh-CN"/>
        </w:rPr>
        <w:t xml:space="preserve"> </w:t>
      </w:r>
      <w:r w:rsidRPr="001F38D4">
        <w:rPr>
          <w:rFonts w:cs="Arial"/>
          <w:lang w:eastAsia="zh-CN"/>
        </w:rPr>
        <w:t xml:space="preserve">Na podlagi definicije sedme </w:t>
      </w:r>
      <w:r w:rsidR="004D1418" w:rsidRPr="001F38D4">
        <w:rPr>
          <w:rFonts w:cs="Arial"/>
          <w:lang w:eastAsia="zh-CN"/>
        </w:rPr>
        <w:t>točke</w:t>
      </w:r>
      <w:r w:rsidRPr="001F38D4">
        <w:rPr>
          <w:rFonts w:cs="Arial"/>
          <w:lang w:eastAsia="zh-CN"/>
        </w:rPr>
        <w:t xml:space="preserve"> prvega odstavka 2. člena ZJN-3 »ponudnik« pomeni gospodarski subjekt, ki je predložil ponudbo.</w:t>
      </w:r>
    </w:p>
    <w:p w14:paraId="4A418032" w14:textId="77777777" w:rsidR="00131729" w:rsidRPr="001F38D4" w:rsidRDefault="00131729" w:rsidP="001F38D4">
      <w:pPr>
        <w:jc w:val="both"/>
        <w:rPr>
          <w:rFonts w:cs="Arial"/>
          <w:lang w:eastAsia="zh-CN"/>
        </w:rPr>
      </w:pPr>
    </w:p>
    <w:p w14:paraId="4DDFDD19" w14:textId="77777777" w:rsidR="00131729" w:rsidRPr="001F38D4" w:rsidRDefault="00DA05DF" w:rsidP="001F38D4">
      <w:pPr>
        <w:jc w:val="both"/>
        <w:rPr>
          <w:rFonts w:cs="Arial"/>
          <w:lang w:eastAsia="zh-CN"/>
        </w:rPr>
      </w:pPr>
      <w:r w:rsidRPr="001F38D4">
        <w:rPr>
          <w:rFonts w:cs="Arial"/>
          <w:lang w:eastAsia="zh-CN"/>
        </w:rPr>
        <w:t>P</w:t>
      </w:r>
      <w:r w:rsidR="00131729" w:rsidRPr="001F38D4">
        <w:rPr>
          <w:rFonts w:cs="Arial"/>
          <w:lang w:eastAsia="zh-CN"/>
        </w:rPr>
        <w:t xml:space="preserve">onudnik </w:t>
      </w:r>
      <w:r w:rsidRPr="001F38D4">
        <w:rPr>
          <w:rFonts w:cs="Arial"/>
          <w:lang w:eastAsia="zh-CN"/>
        </w:rPr>
        <w:t xml:space="preserve">je lahko </w:t>
      </w:r>
      <w:r w:rsidR="00131729" w:rsidRPr="001F38D4">
        <w:rPr>
          <w:rFonts w:cs="Arial"/>
          <w:lang w:eastAsia="zh-CN"/>
        </w:rPr>
        <w:t>katerakoli pravna ali fizična oseba, ki izpolnjuje vse naročnikove zahteve iz te dokumentacije.</w:t>
      </w:r>
    </w:p>
    <w:p w14:paraId="2031E73E" w14:textId="77777777" w:rsidR="00131729" w:rsidRPr="001F38D4" w:rsidRDefault="00131729" w:rsidP="001F38D4">
      <w:pPr>
        <w:jc w:val="both"/>
        <w:rPr>
          <w:rFonts w:cs="Arial"/>
          <w:lang w:eastAsia="zh-CN"/>
        </w:rPr>
      </w:pPr>
    </w:p>
    <w:p w14:paraId="3581033A" w14:textId="08C46CB5" w:rsidR="00131729" w:rsidRPr="001F38D4" w:rsidRDefault="00131729" w:rsidP="001F38D4">
      <w:pPr>
        <w:pStyle w:val="Naslov2"/>
      </w:pPr>
      <w:bookmarkStart w:id="6" w:name="_Toc63769231"/>
      <w:r w:rsidRPr="001F38D4">
        <w:t>Skupna ponudba</w:t>
      </w:r>
      <w:bookmarkEnd w:id="6"/>
    </w:p>
    <w:p w14:paraId="31658969" w14:textId="77777777" w:rsidR="00131729" w:rsidRPr="001F38D4" w:rsidRDefault="00655CAA" w:rsidP="001F38D4">
      <w:pPr>
        <w:jc w:val="both"/>
        <w:rPr>
          <w:rFonts w:cs="Arial"/>
          <w:lang w:eastAsia="zh-CN"/>
        </w:rPr>
      </w:pPr>
      <w:r w:rsidRPr="001F38D4">
        <w:rPr>
          <w:rFonts w:cs="Arial"/>
          <w:lang w:eastAsia="zh-CN"/>
        </w:rPr>
        <w:t>Na podlagi tretjega odstavka</w:t>
      </w:r>
      <w:r w:rsidR="00131729" w:rsidRPr="001F38D4">
        <w:rPr>
          <w:rFonts w:cs="Arial"/>
          <w:lang w:eastAsia="zh-CN"/>
        </w:rPr>
        <w:t xml:space="preserve"> 10. člena ZJN-3 lahko v postopku javnega naročanja sodelujejo tudi skupine gospodarskih subjektov, vključno z začasnimi združenji. Skupinam ponudnikov ni treba prevzeti kakršnekoli pravne oblike.</w:t>
      </w:r>
    </w:p>
    <w:p w14:paraId="1F55439C" w14:textId="77777777" w:rsidR="00131729" w:rsidRPr="003A110E" w:rsidRDefault="00131729" w:rsidP="001F38D4">
      <w:pPr>
        <w:jc w:val="both"/>
        <w:rPr>
          <w:rFonts w:cs="Arial"/>
          <w:lang w:eastAsia="zh-CN"/>
        </w:rPr>
      </w:pPr>
    </w:p>
    <w:p w14:paraId="250F6F92" w14:textId="77777777" w:rsidR="00131729" w:rsidRPr="003A110E" w:rsidRDefault="00131729" w:rsidP="001F38D4">
      <w:pPr>
        <w:jc w:val="both"/>
        <w:rPr>
          <w:rFonts w:cs="Arial"/>
          <w:lang w:eastAsia="zh-CN"/>
        </w:rPr>
      </w:pPr>
      <w:r w:rsidRPr="003A110E">
        <w:rPr>
          <w:rFonts w:cs="Arial"/>
          <w:lang w:eastAsia="zh-CN"/>
        </w:rPr>
        <w:t xml:space="preserve">Skupina ponudnikov mora </w:t>
      </w:r>
      <w:r w:rsidR="00DA05DF" w:rsidRPr="003A110E">
        <w:rPr>
          <w:rFonts w:cs="Arial"/>
          <w:lang w:eastAsia="zh-CN"/>
        </w:rPr>
        <w:t xml:space="preserve">v ponudbi </w:t>
      </w:r>
      <w:r w:rsidRPr="003A110E">
        <w:rPr>
          <w:rFonts w:cs="Arial"/>
          <w:lang w:eastAsia="zh-CN"/>
        </w:rPr>
        <w:t>predložiti pravni akt o skupnem nastopanju, iz katerega bo nedvoumno razvidno naslednje:</w:t>
      </w:r>
    </w:p>
    <w:p w14:paraId="5C37FAD8" w14:textId="77777777" w:rsidR="00131729" w:rsidRPr="001F38D4" w:rsidRDefault="00131729" w:rsidP="001F38D4">
      <w:pPr>
        <w:pStyle w:val="Odstavekseznama"/>
        <w:numPr>
          <w:ilvl w:val="0"/>
          <w:numId w:val="7"/>
        </w:numPr>
        <w:jc w:val="both"/>
        <w:rPr>
          <w:rFonts w:cs="Arial"/>
          <w:lang w:eastAsia="zh-CN"/>
        </w:rPr>
      </w:pPr>
      <w:r w:rsidRPr="001F38D4">
        <w:rPr>
          <w:rFonts w:cs="Arial"/>
          <w:lang w:eastAsia="zh-CN"/>
        </w:rPr>
        <w:t>imenovanje nosilca posla pri izvedbi javnega naročila,</w:t>
      </w:r>
    </w:p>
    <w:p w14:paraId="6A9F2342" w14:textId="19C18283" w:rsidR="00131729" w:rsidRPr="001F38D4" w:rsidRDefault="00131729" w:rsidP="001F38D4">
      <w:pPr>
        <w:pStyle w:val="Odstavekseznama"/>
        <w:numPr>
          <w:ilvl w:val="0"/>
          <w:numId w:val="7"/>
        </w:numPr>
        <w:jc w:val="both"/>
        <w:rPr>
          <w:rFonts w:cs="Arial"/>
          <w:lang w:eastAsia="zh-CN"/>
        </w:rPr>
      </w:pPr>
      <w:r w:rsidRPr="001F38D4">
        <w:rPr>
          <w:rFonts w:cs="Arial"/>
          <w:lang w:eastAsia="zh-CN"/>
        </w:rPr>
        <w:t xml:space="preserve">pooblastilo nosilcu posla in odgovorni osebi za podpis ponudbe ter podpis </w:t>
      </w:r>
      <w:r w:rsidR="00442FEC" w:rsidRPr="001F38D4">
        <w:rPr>
          <w:rFonts w:cs="Arial"/>
          <w:lang w:eastAsia="zh-CN"/>
        </w:rPr>
        <w:t>pogodbe</w:t>
      </w:r>
      <w:r w:rsidRPr="001F38D4">
        <w:rPr>
          <w:rFonts w:cs="Arial"/>
          <w:lang w:eastAsia="zh-CN"/>
        </w:rPr>
        <w:t>,</w:t>
      </w:r>
    </w:p>
    <w:p w14:paraId="76187F4D" w14:textId="77777777" w:rsidR="00131729" w:rsidRPr="001F38D4" w:rsidRDefault="00131729" w:rsidP="001F38D4">
      <w:pPr>
        <w:pStyle w:val="Odstavekseznama"/>
        <w:numPr>
          <w:ilvl w:val="0"/>
          <w:numId w:val="7"/>
        </w:numPr>
        <w:jc w:val="both"/>
        <w:rPr>
          <w:rFonts w:cs="Arial"/>
          <w:lang w:eastAsia="zh-CN"/>
        </w:rPr>
      </w:pPr>
      <w:r w:rsidRPr="001F38D4">
        <w:rPr>
          <w:rFonts w:cs="Arial"/>
          <w:lang w:eastAsia="zh-CN"/>
        </w:rPr>
        <w:t xml:space="preserve">obseg posla (natančna navedba vrste in obsega </w:t>
      </w:r>
      <w:r w:rsidR="009B75ED" w:rsidRPr="001F38D4">
        <w:rPr>
          <w:rFonts w:cs="Arial"/>
          <w:lang w:eastAsia="zh-CN"/>
        </w:rPr>
        <w:t>storitev</w:t>
      </w:r>
      <w:r w:rsidRPr="001F38D4">
        <w:rPr>
          <w:rFonts w:cs="Arial"/>
          <w:lang w:eastAsia="zh-CN"/>
        </w:rPr>
        <w:t>), ki ga bo opravil posamezni ponudnik in njihove odgovornosti,</w:t>
      </w:r>
    </w:p>
    <w:p w14:paraId="24D8B57E" w14:textId="77777777" w:rsidR="00131729" w:rsidRPr="001F38D4" w:rsidRDefault="00131729" w:rsidP="001F38D4">
      <w:pPr>
        <w:pStyle w:val="Odstavekseznama"/>
        <w:numPr>
          <w:ilvl w:val="0"/>
          <w:numId w:val="7"/>
        </w:numPr>
        <w:jc w:val="both"/>
        <w:rPr>
          <w:rFonts w:cs="Arial"/>
          <w:lang w:eastAsia="zh-CN"/>
        </w:rPr>
      </w:pPr>
      <w:r w:rsidRPr="001F38D4">
        <w:rPr>
          <w:rFonts w:cs="Arial"/>
          <w:lang w:eastAsia="zh-CN"/>
        </w:rPr>
        <w:t>izjava, da so vsi ponudniki v skupni ponudbi seznanjeni z navodili ponudnikom in razpisnimi pogoji ter merili za dodelitev javnega naročila in da z njimi v celoti soglašajo,</w:t>
      </w:r>
    </w:p>
    <w:p w14:paraId="28B77AD1" w14:textId="77777777" w:rsidR="00131729" w:rsidRPr="001F38D4" w:rsidRDefault="00131729" w:rsidP="001F38D4">
      <w:pPr>
        <w:pStyle w:val="Odstavekseznama"/>
        <w:numPr>
          <w:ilvl w:val="0"/>
          <w:numId w:val="7"/>
        </w:numPr>
        <w:jc w:val="both"/>
        <w:rPr>
          <w:rFonts w:cs="Arial"/>
          <w:lang w:eastAsia="zh-CN"/>
        </w:rPr>
      </w:pPr>
      <w:r w:rsidRPr="001F38D4">
        <w:rPr>
          <w:rFonts w:cs="Arial"/>
          <w:lang w:eastAsia="zh-CN"/>
        </w:rPr>
        <w:t>izjava, da so vsi ponudniki seznanjeni s plačilnimi pogoji iz te dokumentacije in</w:t>
      </w:r>
    </w:p>
    <w:p w14:paraId="21EF67D0" w14:textId="51594B97" w:rsidR="00131729" w:rsidRPr="001F38D4" w:rsidRDefault="00131729" w:rsidP="001F38D4">
      <w:pPr>
        <w:pStyle w:val="Odstavekseznama"/>
        <w:numPr>
          <w:ilvl w:val="0"/>
          <w:numId w:val="7"/>
        </w:numPr>
        <w:jc w:val="both"/>
        <w:rPr>
          <w:rFonts w:cs="Arial"/>
          <w:lang w:eastAsia="zh-CN"/>
        </w:rPr>
      </w:pPr>
      <w:r w:rsidRPr="001F38D4">
        <w:rPr>
          <w:rFonts w:cs="Arial"/>
          <w:lang w:eastAsia="zh-CN"/>
        </w:rPr>
        <w:t>neomejena solidarna odgovornost vseh ponudnikov v skupni ponudbi.</w:t>
      </w:r>
    </w:p>
    <w:p w14:paraId="69B5D0FF" w14:textId="52ECC627" w:rsidR="004D1418" w:rsidRPr="001F38D4" w:rsidRDefault="004D1418" w:rsidP="001F38D4">
      <w:pPr>
        <w:jc w:val="both"/>
        <w:rPr>
          <w:rFonts w:cs="Arial"/>
          <w:lang w:eastAsia="zh-CN"/>
        </w:rPr>
      </w:pPr>
    </w:p>
    <w:p w14:paraId="607AA1A7" w14:textId="3AB5831B" w:rsidR="004D1418" w:rsidRPr="001F38D4" w:rsidRDefault="004D1418" w:rsidP="001F38D4">
      <w:pPr>
        <w:pStyle w:val="Naslov2"/>
      </w:pPr>
      <w:bookmarkStart w:id="7" w:name="_Toc63769232"/>
      <w:r w:rsidRPr="001F38D4">
        <w:t>Ponudba s podizvajalci</w:t>
      </w:r>
      <w:bookmarkEnd w:id="7"/>
    </w:p>
    <w:p w14:paraId="34AFF099" w14:textId="575E7864" w:rsidR="005B0588" w:rsidRPr="001F38D4" w:rsidRDefault="005B0588" w:rsidP="001F38D4">
      <w:pPr>
        <w:jc w:val="both"/>
        <w:rPr>
          <w:rFonts w:cs="Arial"/>
          <w:lang w:eastAsia="zh-CN"/>
        </w:rPr>
      </w:pPr>
    </w:p>
    <w:p w14:paraId="5E3D7895" w14:textId="3DC596D3" w:rsidR="004D1418" w:rsidRPr="001F38D4" w:rsidRDefault="004D1418" w:rsidP="001F38D4">
      <w:pPr>
        <w:pStyle w:val="Naslov2"/>
      </w:pPr>
      <w:bookmarkStart w:id="8" w:name="_Toc63769233"/>
      <w:r w:rsidRPr="001F38D4">
        <w:t>Definicija podizvajalca</w:t>
      </w:r>
      <w:bookmarkEnd w:id="8"/>
    </w:p>
    <w:p w14:paraId="258C800D" w14:textId="77777777" w:rsidR="004D1418" w:rsidRPr="001F38D4" w:rsidRDefault="004D1418" w:rsidP="001F38D4">
      <w:pPr>
        <w:jc w:val="both"/>
        <w:rPr>
          <w:rFonts w:cs="Arial"/>
          <w:lang w:eastAsia="zh-CN"/>
        </w:rPr>
      </w:pPr>
      <w:r w:rsidRPr="001F38D4">
        <w:rPr>
          <w:rFonts w:cs="Arial"/>
          <w:lang w:eastAsia="zh-CN"/>
        </w:rPr>
        <w:t>V skladu z definicijo prvega odstavka 94. člena ZJN-3 je podizvajalec gospodarski subjekt, ki je pravna ali fizična oseba in za ponudnika, s katerim je naročnik sklenil pogodbo o izvedbi javnega naročila, dobavlja blago ali izvaja storitev oziroma gradnjo, ki je neposredno povezana s predmetom javnega naročila.</w:t>
      </w:r>
    </w:p>
    <w:p w14:paraId="1A19309E" w14:textId="77777777" w:rsidR="004D1418" w:rsidRPr="001F38D4" w:rsidRDefault="004D1418" w:rsidP="001F38D4">
      <w:pPr>
        <w:jc w:val="both"/>
        <w:rPr>
          <w:rFonts w:cs="Arial"/>
          <w:lang w:eastAsia="zh-CN"/>
        </w:rPr>
      </w:pPr>
    </w:p>
    <w:p w14:paraId="536AD239" w14:textId="77777777" w:rsidR="004D1418" w:rsidRPr="001F38D4" w:rsidRDefault="004D1418" w:rsidP="001F38D4">
      <w:pPr>
        <w:jc w:val="both"/>
        <w:rPr>
          <w:rFonts w:cs="Arial"/>
          <w:lang w:eastAsia="zh-CN"/>
        </w:rPr>
      </w:pPr>
      <w:r w:rsidRPr="001F38D4">
        <w:rPr>
          <w:rFonts w:cs="Arial"/>
          <w:lang w:eastAsia="zh-CN"/>
        </w:rPr>
        <w:t xml:space="preserve">Naročnik ponudnike opozarja na novejšo prakso prekrškovnega sodišča in Državne revizijske komisije, ki vlaga obdolžilne predloge na pristojno sodišče iz razloga, ker je v primeru, da ponudnik ob oddaji ponudbe izjavi, da ne nastopa s podizvajalci, po sklenitvi pogodbe pa kot izvajalec priglasi podizvajalce, lahko storjen prekršek dajanja neresnične izjave po peti točki prvega odstavka 112. člena ZJN-3, za katerega je zagrožena tudi stranska sankcija izločitve iz postopka javnega naročanja. </w:t>
      </w:r>
    </w:p>
    <w:p w14:paraId="440FB0B8" w14:textId="77777777" w:rsidR="004D1418" w:rsidRPr="001F38D4" w:rsidRDefault="004D1418" w:rsidP="001F38D4">
      <w:pPr>
        <w:jc w:val="both"/>
        <w:rPr>
          <w:rFonts w:cs="Arial"/>
          <w:lang w:eastAsia="zh-CN"/>
        </w:rPr>
      </w:pPr>
    </w:p>
    <w:p w14:paraId="01E2032E" w14:textId="46CCF0E7" w:rsidR="004D1418" w:rsidRPr="001F38D4" w:rsidRDefault="004D1418" w:rsidP="001F38D4">
      <w:pPr>
        <w:jc w:val="both"/>
        <w:rPr>
          <w:rFonts w:cs="Arial"/>
          <w:lang w:eastAsia="zh-CN"/>
        </w:rPr>
      </w:pPr>
      <w:r w:rsidRPr="001F38D4">
        <w:rPr>
          <w:rFonts w:cs="Arial"/>
          <w:lang w:eastAsia="zh-CN"/>
        </w:rPr>
        <w:t>Zaradi navedenega se morajo ponudniki zavedati, da bo naročnik vsako nominacijo novega podizvajalca preveril z vidika dajanja lažnih izjav in v primeru, da se izkaže, da je podan zakonski dejanski stan prekrška, ustrezno ukrepal.</w:t>
      </w:r>
    </w:p>
    <w:p w14:paraId="3F429879" w14:textId="4653D869" w:rsidR="004D1418" w:rsidRPr="001F38D4" w:rsidRDefault="004D1418" w:rsidP="001F38D4">
      <w:pPr>
        <w:pStyle w:val="Naslov2"/>
      </w:pPr>
      <w:bookmarkStart w:id="9" w:name="_Toc63769234"/>
      <w:r w:rsidRPr="001F38D4">
        <w:t>Del javnega naročila, ki je lahko oddan v podizvajanje</w:t>
      </w:r>
      <w:bookmarkEnd w:id="9"/>
    </w:p>
    <w:p w14:paraId="02DB7974" w14:textId="2461A0CB" w:rsidR="004D1418" w:rsidRPr="001F38D4" w:rsidRDefault="004D1418" w:rsidP="001F38D4">
      <w:pPr>
        <w:jc w:val="both"/>
        <w:rPr>
          <w:rFonts w:cs="Arial"/>
          <w:lang w:eastAsia="zh-CN"/>
        </w:rPr>
      </w:pPr>
      <w:r w:rsidRPr="001F38D4">
        <w:rPr>
          <w:rFonts w:cs="Arial"/>
          <w:lang w:eastAsia="zh-CN"/>
        </w:rPr>
        <w:t>Ponudnik lahko del javnega naročila odda v podizvajanje, vendar v podizvajanje ne sme oddati celotnega javnega naročila.</w:t>
      </w:r>
    </w:p>
    <w:p w14:paraId="04842621" w14:textId="297E1F34" w:rsidR="004D1418" w:rsidRPr="001F38D4" w:rsidRDefault="004D1418" w:rsidP="001F38D4">
      <w:pPr>
        <w:pStyle w:val="Naslov2"/>
      </w:pPr>
      <w:bookmarkStart w:id="10" w:name="_Toc63769235"/>
      <w:r w:rsidRPr="001F38D4">
        <w:t>Dokumentacija, povezana s podizvajalci</w:t>
      </w:r>
      <w:bookmarkEnd w:id="10"/>
    </w:p>
    <w:p w14:paraId="3F3B61CD" w14:textId="77777777" w:rsidR="004D1418" w:rsidRPr="001F38D4" w:rsidRDefault="004D1418" w:rsidP="001F38D4">
      <w:pPr>
        <w:jc w:val="both"/>
        <w:rPr>
          <w:rFonts w:cs="Arial"/>
          <w:lang w:eastAsia="zh-CN"/>
        </w:rPr>
      </w:pPr>
      <w:r w:rsidRPr="001F38D4">
        <w:rPr>
          <w:rFonts w:cs="Arial"/>
          <w:lang w:eastAsia="zh-CN"/>
        </w:rPr>
        <w:t>Če bo ponudnik izvajal javno naročilo s podizvajalci, mora v ponudbi:</w:t>
      </w:r>
    </w:p>
    <w:p w14:paraId="6423C51F" w14:textId="77777777" w:rsidR="004D1418" w:rsidRPr="001F38D4" w:rsidRDefault="004D1418" w:rsidP="001F38D4">
      <w:pPr>
        <w:pStyle w:val="Odstavekseznama"/>
        <w:numPr>
          <w:ilvl w:val="0"/>
          <w:numId w:val="9"/>
        </w:numPr>
        <w:jc w:val="both"/>
        <w:rPr>
          <w:rFonts w:cs="Arial"/>
          <w:lang w:eastAsia="zh-CN"/>
        </w:rPr>
      </w:pPr>
      <w:r w:rsidRPr="001F38D4">
        <w:rPr>
          <w:rFonts w:cs="Arial"/>
          <w:lang w:eastAsia="zh-CN"/>
        </w:rPr>
        <w:t>navesti vse podizvajalce ter vsak del javnega naročila, ki ga namerava oddati v podizvajanje,</w:t>
      </w:r>
    </w:p>
    <w:p w14:paraId="4B4E1353" w14:textId="77777777" w:rsidR="004D1418" w:rsidRPr="001F38D4" w:rsidRDefault="004D1418" w:rsidP="001F38D4">
      <w:pPr>
        <w:pStyle w:val="Odstavekseznama"/>
        <w:numPr>
          <w:ilvl w:val="0"/>
          <w:numId w:val="9"/>
        </w:numPr>
        <w:jc w:val="both"/>
        <w:rPr>
          <w:rFonts w:cs="Arial"/>
          <w:lang w:eastAsia="zh-CN"/>
        </w:rPr>
      </w:pPr>
      <w:r w:rsidRPr="001F38D4">
        <w:rPr>
          <w:rFonts w:cs="Arial"/>
          <w:lang w:eastAsia="zh-CN"/>
        </w:rPr>
        <w:t>navesti kontaktne podatke in zakonite zastopnike predlaganih podizvajalcev,</w:t>
      </w:r>
    </w:p>
    <w:p w14:paraId="0D48218F" w14:textId="77777777" w:rsidR="004D1418" w:rsidRPr="001F38D4" w:rsidRDefault="004D1418" w:rsidP="001F38D4">
      <w:pPr>
        <w:pStyle w:val="Odstavekseznama"/>
        <w:numPr>
          <w:ilvl w:val="0"/>
          <w:numId w:val="9"/>
        </w:numPr>
        <w:jc w:val="both"/>
        <w:rPr>
          <w:rFonts w:cs="Arial"/>
          <w:lang w:eastAsia="zh-CN"/>
        </w:rPr>
      </w:pPr>
      <w:r w:rsidRPr="001F38D4">
        <w:rPr>
          <w:rFonts w:cs="Arial"/>
          <w:lang w:eastAsia="zh-CN"/>
        </w:rPr>
        <w:t xml:space="preserve">predložiti izpolnjene </w:t>
      </w:r>
      <w:bookmarkStart w:id="11" w:name="_Hlk514162838"/>
      <w:r w:rsidRPr="001F38D4">
        <w:rPr>
          <w:rFonts w:cs="Arial"/>
          <w:lang w:eastAsia="zh-CN"/>
        </w:rPr>
        <w:t xml:space="preserve">lastne izjave teh podizvajalcev v skladu z 79. členom ZJN-3 </w:t>
      </w:r>
      <w:bookmarkEnd w:id="11"/>
      <w:r w:rsidRPr="001F38D4">
        <w:rPr>
          <w:rFonts w:cs="Arial"/>
          <w:lang w:eastAsia="zh-CN"/>
        </w:rPr>
        <w:t>ter</w:t>
      </w:r>
    </w:p>
    <w:p w14:paraId="233C2C97" w14:textId="77777777" w:rsidR="004D1418" w:rsidRPr="001F38D4" w:rsidRDefault="004D1418" w:rsidP="001F38D4">
      <w:pPr>
        <w:pStyle w:val="Odstavekseznama"/>
        <w:numPr>
          <w:ilvl w:val="0"/>
          <w:numId w:val="9"/>
        </w:numPr>
        <w:jc w:val="both"/>
        <w:rPr>
          <w:rFonts w:cs="Arial"/>
          <w:lang w:eastAsia="zh-CN"/>
        </w:rPr>
      </w:pPr>
      <w:r w:rsidRPr="001F38D4">
        <w:rPr>
          <w:rFonts w:cs="Arial"/>
          <w:lang w:eastAsia="zh-CN"/>
        </w:rPr>
        <w:t>priložiti zahtevo podizvajalca za neposredno plačilo, če podizvajalec to zahteva.</w:t>
      </w:r>
    </w:p>
    <w:p w14:paraId="568754D3" w14:textId="77777777" w:rsidR="004D1418" w:rsidRPr="001F38D4" w:rsidRDefault="004D1418" w:rsidP="001F38D4">
      <w:pPr>
        <w:jc w:val="both"/>
        <w:rPr>
          <w:rFonts w:cs="Arial"/>
          <w:lang w:eastAsia="zh-CN"/>
        </w:rPr>
      </w:pPr>
    </w:p>
    <w:p w14:paraId="20CE16CB" w14:textId="77777777" w:rsidR="004D1418" w:rsidRPr="001F38D4" w:rsidRDefault="004D1418" w:rsidP="001F38D4">
      <w:pPr>
        <w:jc w:val="both"/>
        <w:rPr>
          <w:rFonts w:cs="Arial"/>
          <w:lang w:eastAsia="zh-CN"/>
        </w:rPr>
      </w:pPr>
      <w:r w:rsidRPr="001F38D4">
        <w:rPr>
          <w:rFonts w:cs="Arial"/>
          <w:lang w:eastAsia="zh-CN"/>
        </w:rPr>
        <w:t>Če bo izvajalec nove podizvajalce priglasil ali zamenjal v fazi izvedbe pogodbe, mora najkasneje v petih dneh po angažiranju novega podizvajalca:</w:t>
      </w:r>
    </w:p>
    <w:p w14:paraId="1D4D320E" w14:textId="77777777" w:rsidR="004D1418" w:rsidRPr="001F38D4" w:rsidRDefault="004D1418" w:rsidP="001F38D4">
      <w:pPr>
        <w:pStyle w:val="Odstavekseznama"/>
        <w:numPr>
          <w:ilvl w:val="0"/>
          <w:numId w:val="10"/>
        </w:numPr>
        <w:jc w:val="both"/>
        <w:rPr>
          <w:rFonts w:cs="Arial"/>
          <w:lang w:eastAsia="zh-CN"/>
        </w:rPr>
      </w:pPr>
      <w:r w:rsidRPr="001F38D4">
        <w:rPr>
          <w:rFonts w:cs="Arial"/>
          <w:lang w:eastAsia="zh-CN"/>
        </w:rPr>
        <w:t>navesti firmo/ime in sedež/naslov novega podizvajalca ter del javnega naročila, ki ga namerava oddati v podizvajanje temu subjektu,</w:t>
      </w:r>
    </w:p>
    <w:p w14:paraId="3586016D" w14:textId="77777777" w:rsidR="004D1418" w:rsidRPr="001F38D4" w:rsidRDefault="004D1418" w:rsidP="001F38D4">
      <w:pPr>
        <w:pStyle w:val="Odstavekseznama"/>
        <w:numPr>
          <w:ilvl w:val="0"/>
          <w:numId w:val="10"/>
        </w:numPr>
        <w:jc w:val="both"/>
        <w:rPr>
          <w:rFonts w:cs="Arial"/>
          <w:lang w:eastAsia="zh-CN"/>
        </w:rPr>
      </w:pPr>
      <w:r w:rsidRPr="001F38D4">
        <w:rPr>
          <w:rFonts w:cs="Arial"/>
          <w:lang w:eastAsia="zh-CN"/>
        </w:rPr>
        <w:lastRenderedPageBreak/>
        <w:t>navesti kontaktne podatke in zakonite zastopnike novo predlaganih podizvajalcev,</w:t>
      </w:r>
    </w:p>
    <w:p w14:paraId="70F1913B" w14:textId="77777777" w:rsidR="004D1418" w:rsidRPr="001F38D4" w:rsidRDefault="004D1418" w:rsidP="001F38D4">
      <w:pPr>
        <w:pStyle w:val="Odstavekseznama"/>
        <w:numPr>
          <w:ilvl w:val="0"/>
          <w:numId w:val="10"/>
        </w:numPr>
        <w:jc w:val="both"/>
        <w:rPr>
          <w:rFonts w:cs="Arial"/>
          <w:lang w:eastAsia="zh-CN"/>
        </w:rPr>
      </w:pPr>
      <w:r w:rsidRPr="001F38D4">
        <w:rPr>
          <w:rFonts w:cs="Arial"/>
          <w:lang w:eastAsia="zh-CN"/>
        </w:rPr>
        <w:t>predložiti izpolnjene lastne izjave teh podizvajalcev v skladu z 79. členom ZJN-3 ali  dokazila o neobstoju razlogov za izključitev ter izpolnjevanju pogojev ter</w:t>
      </w:r>
    </w:p>
    <w:p w14:paraId="7E5D6E14" w14:textId="77777777" w:rsidR="004D1418" w:rsidRPr="001F38D4" w:rsidRDefault="004D1418" w:rsidP="001F38D4">
      <w:pPr>
        <w:pStyle w:val="Odstavekseznama"/>
        <w:numPr>
          <w:ilvl w:val="0"/>
          <w:numId w:val="10"/>
        </w:numPr>
        <w:jc w:val="both"/>
        <w:rPr>
          <w:rFonts w:cs="Arial"/>
          <w:lang w:eastAsia="zh-CN"/>
        </w:rPr>
      </w:pPr>
      <w:r w:rsidRPr="001F38D4">
        <w:rPr>
          <w:rFonts w:cs="Arial"/>
          <w:lang w:eastAsia="zh-CN"/>
        </w:rPr>
        <w:t>priložiti zahtevo podizvajalca za neposredno plačilo, če podizvajalec to zahteva.</w:t>
      </w:r>
    </w:p>
    <w:p w14:paraId="6154F9F6" w14:textId="77777777" w:rsidR="004D1418" w:rsidRPr="001F38D4" w:rsidRDefault="004D1418" w:rsidP="001F38D4">
      <w:pPr>
        <w:jc w:val="both"/>
        <w:rPr>
          <w:rFonts w:cs="Arial"/>
          <w:lang w:eastAsia="zh-CN"/>
        </w:rPr>
      </w:pPr>
    </w:p>
    <w:p w14:paraId="14064695" w14:textId="5C6E730A" w:rsidR="004D1418" w:rsidRPr="001F38D4" w:rsidRDefault="004D1418" w:rsidP="001F38D4">
      <w:pPr>
        <w:jc w:val="both"/>
        <w:rPr>
          <w:rFonts w:cs="Arial"/>
          <w:b/>
          <w:lang w:eastAsia="zh-CN"/>
        </w:rPr>
      </w:pPr>
      <w:bookmarkStart w:id="12" w:name="_Hlk516585357"/>
      <w:r w:rsidRPr="001F38D4">
        <w:rPr>
          <w:rFonts w:cs="Arial"/>
          <w:lang w:eastAsia="zh-CN"/>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r w:rsidRPr="001F38D4">
        <w:rPr>
          <w:rFonts w:cs="Arial"/>
          <w:b/>
          <w:lang w:eastAsia="zh-CN"/>
        </w:rPr>
        <w:t xml:space="preserve">V kolikor izvajalec tega ne bo storil, ima naročnik pravico, da za vsako ugotovljeno kršitev izvajalcu zaračuna pogodbeno kazen v višini </w:t>
      </w:r>
      <w:r w:rsidR="00CE49EF" w:rsidRPr="001F38D4">
        <w:rPr>
          <w:rFonts w:cs="Arial"/>
          <w:b/>
          <w:lang w:eastAsia="zh-CN"/>
        </w:rPr>
        <w:t xml:space="preserve">0,5% pogodbene vrednosti sklopa z DDV </w:t>
      </w:r>
      <w:r w:rsidRPr="001F38D4">
        <w:rPr>
          <w:rFonts w:cs="Arial"/>
          <w:b/>
          <w:lang w:eastAsia="zh-CN"/>
        </w:rPr>
        <w:t>za neobveščanje o posameznem podizvajalcu.</w:t>
      </w:r>
    </w:p>
    <w:bookmarkEnd w:id="12"/>
    <w:p w14:paraId="4FCE9167" w14:textId="77777777" w:rsidR="004D1418" w:rsidRPr="001F38D4" w:rsidRDefault="004D1418" w:rsidP="001F38D4">
      <w:pPr>
        <w:jc w:val="both"/>
        <w:rPr>
          <w:rFonts w:cs="Arial"/>
          <w:lang w:eastAsia="zh-CN"/>
        </w:rPr>
      </w:pPr>
    </w:p>
    <w:p w14:paraId="3EBEF57D" w14:textId="77777777" w:rsidR="00F642CE" w:rsidRPr="001F38D4" w:rsidRDefault="00F642CE" w:rsidP="001F38D4">
      <w:pPr>
        <w:jc w:val="both"/>
        <w:rPr>
          <w:rFonts w:cs="Arial"/>
          <w:lang w:eastAsia="zh-CN"/>
        </w:rPr>
      </w:pPr>
    </w:p>
    <w:p w14:paraId="3BF950D5" w14:textId="261D8D39" w:rsidR="004D1418" w:rsidRPr="001F38D4" w:rsidRDefault="004D1418" w:rsidP="001F38D4">
      <w:pPr>
        <w:pStyle w:val="Naslov2"/>
      </w:pPr>
      <w:bookmarkStart w:id="13" w:name="_Toc63769236"/>
      <w:r w:rsidRPr="001F38D4">
        <w:t>Neposredna plačila podizvajalcem</w:t>
      </w:r>
      <w:bookmarkEnd w:id="13"/>
    </w:p>
    <w:p w14:paraId="3C8BDFCC" w14:textId="77777777" w:rsidR="004D1418" w:rsidRPr="001F38D4" w:rsidRDefault="004D1418" w:rsidP="001F38D4">
      <w:pPr>
        <w:jc w:val="both"/>
        <w:rPr>
          <w:rFonts w:cs="Arial"/>
          <w:lang w:eastAsia="zh-CN"/>
        </w:rPr>
      </w:pPr>
      <w:r w:rsidRPr="001F38D4">
        <w:rPr>
          <w:rFonts w:cs="Arial"/>
          <w:lang w:eastAsia="zh-CN"/>
        </w:rPr>
        <w:t>Neposredno plačilo podizvajalcem na podlagi ZJN-3 ni a</w:t>
      </w:r>
      <w:r w:rsidRPr="001F38D4">
        <w:rPr>
          <w:rFonts w:cs="Arial"/>
          <w:i/>
          <w:iCs/>
          <w:lang w:eastAsia="zh-CN"/>
        </w:rPr>
        <w:t xml:space="preserve"> priori </w:t>
      </w:r>
      <w:r w:rsidRPr="001F38D4">
        <w:rPr>
          <w:rFonts w:cs="Arial"/>
          <w:lang w:eastAsia="zh-CN"/>
        </w:rPr>
        <w:t>obvezno, zaradi česar lahko 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naročniku ni potrebno upoštevati, razen v kolikor so izpolnjeni pogoji po 631. členu OZ.</w:t>
      </w:r>
    </w:p>
    <w:p w14:paraId="5D157697" w14:textId="77777777" w:rsidR="004D1418" w:rsidRPr="001F38D4" w:rsidRDefault="004D1418" w:rsidP="001F38D4">
      <w:pPr>
        <w:jc w:val="both"/>
        <w:rPr>
          <w:rFonts w:cs="Arial"/>
          <w:lang w:eastAsia="zh-CN"/>
        </w:rPr>
      </w:pPr>
    </w:p>
    <w:p w14:paraId="1B7364C3" w14:textId="77777777" w:rsidR="004D1418" w:rsidRPr="001F38D4" w:rsidRDefault="004D1418" w:rsidP="001F38D4">
      <w:pPr>
        <w:jc w:val="both"/>
        <w:rPr>
          <w:rFonts w:cs="Arial"/>
          <w:lang w:eastAsia="zh-CN"/>
        </w:rPr>
      </w:pPr>
      <w:r w:rsidRPr="001F38D4">
        <w:rPr>
          <w:rFonts w:cs="Arial"/>
          <w:lang w:eastAsia="zh-CN"/>
        </w:rPr>
        <w:t>Kadar namerava ponudnik izvesti javno naročilo s podizvajalcem, ki zahteva neposredno plačilo, mora:</w:t>
      </w:r>
    </w:p>
    <w:p w14:paraId="34ED4184" w14:textId="77777777" w:rsidR="004D1418" w:rsidRPr="001F38D4" w:rsidRDefault="004D1418" w:rsidP="001F38D4">
      <w:pPr>
        <w:pStyle w:val="Odstavekseznama"/>
        <w:numPr>
          <w:ilvl w:val="0"/>
          <w:numId w:val="11"/>
        </w:numPr>
        <w:jc w:val="both"/>
        <w:rPr>
          <w:rFonts w:cs="Arial"/>
          <w:lang w:eastAsia="zh-CN"/>
        </w:rPr>
      </w:pPr>
      <w:r w:rsidRPr="001F38D4">
        <w:rPr>
          <w:rFonts w:cs="Arial"/>
          <w:lang w:eastAsia="zh-CN"/>
        </w:rPr>
        <w:t>glavni izvajalec v pogodbi pooblastiti naročnika, da na podlagi potrjenega računa oziroma situacije s strani glavnega izvajalca neposredno plačuje podizvajalcu,</w:t>
      </w:r>
    </w:p>
    <w:p w14:paraId="0CF73308" w14:textId="77777777" w:rsidR="004D1418" w:rsidRPr="001F38D4" w:rsidRDefault="004D1418" w:rsidP="001F38D4">
      <w:pPr>
        <w:pStyle w:val="Odstavekseznama"/>
        <w:numPr>
          <w:ilvl w:val="0"/>
          <w:numId w:val="11"/>
        </w:numPr>
        <w:jc w:val="both"/>
        <w:rPr>
          <w:rFonts w:cs="Arial"/>
          <w:lang w:eastAsia="zh-CN"/>
        </w:rPr>
      </w:pPr>
      <w:r w:rsidRPr="001F38D4">
        <w:rPr>
          <w:rFonts w:cs="Arial"/>
          <w:lang w:eastAsia="zh-CN"/>
        </w:rPr>
        <w:t>podizvajalec predložiti soglasje, na podlagi katerega naročnik namesto ponudnika poravna podizvajalčevo terjatev do ponudnika,</w:t>
      </w:r>
    </w:p>
    <w:p w14:paraId="026D77BA" w14:textId="77777777" w:rsidR="004D1418" w:rsidRPr="001F38D4" w:rsidRDefault="004D1418" w:rsidP="001F38D4">
      <w:pPr>
        <w:pStyle w:val="Odstavekseznama"/>
        <w:numPr>
          <w:ilvl w:val="0"/>
          <w:numId w:val="11"/>
        </w:numPr>
        <w:jc w:val="both"/>
        <w:rPr>
          <w:rFonts w:cs="Arial"/>
          <w:lang w:eastAsia="zh-CN"/>
        </w:rPr>
      </w:pPr>
      <w:r w:rsidRPr="001F38D4">
        <w:rPr>
          <w:rFonts w:cs="Arial"/>
          <w:lang w:eastAsia="zh-CN"/>
        </w:rPr>
        <w:t>glavni izvajalec svojemu računu ali situaciji priložiti račun ali situacijo podizvajalca, ki ga je predhodno potrdil.</w:t>
      </w:r>
    </w:p>
    <w:p w14:paraId="3C96C86D" w14:textId="77777777" w:rsidR="004D1418" w:rsidRPr="001F38D4" w:rsidRDefault="004D1418" w:rsidP="001F38D4">
      <w:pPr>
        <w:jc w:val="both"/>
        <w:rPr>
          <w:rFonts w:cs="Arial"/>
          <w:lang w:eastAsia="zh-CN"/>
        </w:rPr>
      </w:pPr>
    </w:p>
    <w:p w14:paraId="7F93DDBB" w14:textId="77777777" w:rsidR="004D1418" w:rsidRPr="001F38D4" w:rsidRDefault="004D1418" w:rsidP="001F38D4">
      <w:pPr>
        <w:jc w:val="both"/>
        <w:rPr>
          <w:rFonts w:cs="Arial"/>
          <w:lang w:eastAsia="zh-CN"/>
        </w:rPr>
      </w:pPr>
      <w:r w:rsidRPr="001F38D4">
        <w:rPr>
          <w:rFonts w:cs="Arial"/>
          <w:lang w:eastAsia="zh-CN"/>
        </w:rPr>
        <w:t>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w:t>
      </w:r>
    </w:p>
    <w:p w14:paraId="66AE417F" w14:textId="77777777" w:rsidR="004D1418" w:rsidRPr="001F38D4" w:rsidRDefault="004D1418" w:rsidP="001F38D4">
      <w:pPr>
        <w:jc w:val="both"/>
        <w:rPr>
          <w:rFonts w:cs="Arial"/>
          <w:lang w:eastAsia="zh-CN"/>
        </w:rPr>
      </w:pPr>
    </w:p>
    <w:p w14:paraId="5D9BC971" w14:textId="5A2DEB0C" w:rsidR="004D1418" w:rsidRPr="001F38D4" w:rsidRDefault="004D1418" w:rsidP="001F38D4">
      <w:pPr>
        <w:rPr>
          <w:rFonts w:cs="Arial"/>
          <w:lang w:eastAsia="zh-CN"/>
        </w:rPr>
      </w:pPr>
      <w:r w:rsidRPr="001F38D4">
        <w:rPr>
          <w:rFonts w:cs="Arial"/>
          <w:lang w:eastAsia="zh-CN"/>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17B64A71" w14:textId="77777777" w:rsidR="004D1418" w:rsidRPr="001F38D4" w:rsidRDefault="004D1418" w:rsidP="001F38D4">
      <w:pPr>
        <w:jc w:val="both"/>
        <w:rPr>
          <w:rFonts w:cs="Arial"/>
          <w:lang w:eastAsia="zh-CN"/>
        </w:rPr>
      </w:pPr>
    </w:p>
    <w:p w14:paraId="79EE7CB1" w14:textId="77777777" w:rsidR="00131729" w:rsidRPr="001F38D4" w:rsidRDefault="00131729" w:rsidP="001F38D4">
      <w:pPr>
        <w:rPr>
          <w:rFonts w:cs="Arial"/>
          <w:lang w:eastAsia="zh-CN"/>
        </w:rPr>
      </w:pPr>
    </w:p>
    <w:p w14:paraId="4D3296C6" w14:textId="4130A5E1" w:rsidR="007C150D" w:rsidRPr="001F38D4" w:rsidRDefault="007C150D" w:rsidP="001F38D4">
      <w:pPr>
        <w:pStyle w:val="Naslov1"/>
        <w:framePr w:wrap="auto"/>
      </w:pPr>
      <w:bookmarkStart w:id="14" w:name="_Toc63769238"/>
      <w:r w:rsidRPr="001F38D4">
        <w:t>PREDMET JAVNEGA NAROČANJA</w:t>
      </w:r>
      <w:bookmarkEnd w:id="14"/>
    </w:p>
    <w:p w14:paraId="28CF092A" w14:textId="77777777" w:rsidR="007C150D" w:rsidRPr="001F38D4" w:rsidRDefault="007C150D" w:rsidP="001F38D4">
      <w:pPr>
        <w:rPr>
          <w:rFonts w:cs="Arial"/>
          <w:lang w:eastAsia="zh-CN"/>
        </w:rPr>
      </w:pPr>
    </w:p>
    <w:p w14:paraId="62EFBBAD" w14:textId="77777777" w:rsidR="00DF3B88" w:rsidRPr="001F38D4" w:rsidRDefault="00DF3B88" w:rsidP="001F38D4">
      <w:pPr>
        <w:rPr>
          <w:rFonts w:cs="Arial"/>
          <w:lang w:eastAsia="zh-CN"/>
        </w:rPr>
      </w:pPr>
    </w:p>
    <w:p w14:paraId="21FFC50D" w14:textId="5C5EA32E" w:rsidR="007C150D" w:rsidRPr="001F38D4" w:rsidRDefault="007C150D" w:rsidP="001F38D4">
      <w:pPr>
        <w:pStyle w:val="Naslov2"/>
      </w:pPr>
      <w:bookmarkStart w:id="15" w:name="_Toc63769239"/>
      <w:r w:rsidRPr="001F38D4">
        <w:t>Opis predmeta javnega naročanja</w:t>
      </w:r>
      <w:bookmarkEnd w:id="15"/>
    </w:p>
    <w:p w14:paraId="1D6FEFA6" w14:textId="5A3BEDCD" w:rsidR="00700C85" w:rsidRPr="001F38D4" w:rsidRDefault="00686759" w:rsidP="001F38D4">
      <w:pPr>
        <w:contextualSpacing/>
        <w:jc w:val="both"/>
        <w:rPr>
          <w:rFonts w:cs="Arial"/>
        </w:rPr>
      </w:pPr>
      <w:r w:rsidRPr="001F38D4">
        <w:rPr>
          <w:rFonts w:cs="Arial"/>
        </w:rPr>
        <w:t>Predmet javnega naročila »</w:t>
      </w:r>
      <w:r w:rsidR="007E1FD7" w:rsidRPr="001F38D4">
        <w:rPr>
          <w:rFonts w:cs="Arial"/>
        </w:rPr>
        <w:t>Dobava vodovodnega in kanalizacijskega materiala za obdobje dveh let</w:t>
      </w:r>
      <w:r w:rsidRPr="001F38D4">
        <w:rPr>
          <w:rFonts w:cs="Arial"/>
        </w:rPr>
        <w:t>«</w:t>
      </w:r>
      <w:r w:rsidR="007E1FD7" w:rsidRPr="001F38D4">
        <w:rPr>
          <w:rFonts w:cs="Arial"/>
        </w:rPr>
        <w:t xml:space="preserve"> je sukcesivna dobava vodovodnega in kanalizacijskega materiala za potrebe naročnika v obdobju dveh (2) let </w:t>
      </w:r>
      <w:r w:rsidR="007E1FD7" w:rsidRPr="0094201E">
        <w:rPr>
          <w:rFonts w:cs="Arial"/>
        </w:rPr>
        <w:t xml:space="preserve">od sklenitve </w:t>
      </w:r>
      <w:r w:rsidR="00284013" w:rsidRPr="0094201E">
        <w:rPr>
          <w:rFonts w:cs="Arial"/>
        </w:rPr>
        <w:t>pogodbe</w:t>
      </w:r>
      <w:r w:rsidR="0094201E">
        <w:rPr>
          <w:rFonts w:cs="Arial"/>
        </w:rPr>
        <w:t>.</w:t>
      </w:r>
    </w:p>
    <w:p w14:paraId="4DC85FD3" w14:textId="77777777" w:rsidR="007E1FD7" w:rsidRPr="001F38D4" w:rsidRDefault="007E1FD7" w:rsidP="001F38D4">
      <w:pPr>
        <w:autoSpaceDE w:val="0"/>
        <w:autoSpaceDN w:val="0"/>
        <w:adjustRightInd w:val="0"/>
        <w:jc w:val="both"/>
        <w:rPr>
          <w:rFonts w:cs="Arial"/>
          <w:kern w:val="1"/>
        </w:rPr>
      </w:pPr>
    </w:p>
    <w:p w14:paraId="1B10EE4E" w14:textId="77777777" w:rsidR="007E1FD7" w:rsidRPr="001F38D4" w:rsidRDefault="007E1FD7" w:rsidP="001F38D4">
      <w:pPr>
        <w:autoSpaceDE w:val="0"/>
        <w:autoSpaceDN w:val="0"/>
        <w:adjustRightInd w:val="0"/>
        <w:jc w:val="both"/>
        <w:rPr>
          <w:rFonts w:cs="Arial"/>
          <w:kern w:val="1"/>
        </w:rPr>
      </w:pPr>
      <w:r w:rsidRPr="001F38D4">
        <w:rPr>
          <w:rFonts w:cs="Arial"/>
          <w:kern w:val="1"/>
        </w:rPr>
        <w:t>Javno naročilo je razdeljeno na štiri sklope:</w:t>
      </w:r>
    </w:p>
    <w:p w14:paraId="7392F934" w14:textId="77777777" w:rsidR="007E1FD7" w:rsidRPr="001F38D4" w:rsidRDefault="007E1FD7" w:rsidP="001F38D4">
      <w:pPr>
        <w:autoSpaceDE w:val="0"/>
        <w:autoSpaceDN w:val="0"/>
        <w:adjustRightInd w:val="0"/>
        <w:jc w:val="both"/>
        <w:rPr>
          <w:rFonts w:cs="Arial"/>
          <w:kern w:val="1"/>
        </w:rPr>
      </w:pPr>
    </w:p>
    <w:p w14:paraId="0E5F7174" w14:textId="6F0AAF48" w:rsidR="007E1FD7" w:rsidRPr="001F38D4" w:rsidRDefault="007E1FD7" w:rsidP="001F38D4">
      <w:pPr>
        <w:autoSpaceDE w:val="0"/>
        <w:autoSpaceDN w:val="0"/>
        <w:adjustRightInd w:val="0"/>
        <w:jc w:val="both"/>
        <w:rPr>
          <w:rFonts w:cs="Arial"/>
          <w:b/>
          <w:bCs/>
          <w:kern w:val="1"/>
        </w:rPr>
      </w:pPr>
      <w:r w:rsidRPr="001F38D4">
        <w:rPr>
          <w:rFonts w:cs="Arial"/>
          <w:b/>
          <w:bCs/>
          <w:kern w:val="1"/>
        </w:rPr>
        <w:lastRenderedPageBreak/>
        <w:t>1. sklop: DUKTILNE CEVI, FAZONSKI KOSI, ARMATURA</w:t>
      </w:r>
    </w:p>
    <w:p w14:paraId="7A61BB02" w14:textId="2AF4FD96" w:rsidR="007E1FD7" w:rsidRPr="001F38D4" w:rsidRDefault="007E1FD7" w:rsidP="001F38D4">
      <w:pPr>
        <w:autoSpaceDE w:val="0"/>
        <w:autoSpaceDN w:val="0"/>
        <w:adjustRightInd w:val="0"/>
        <w:jc w:val="both"/>
        <w:rPr>
          <w:rFonts w:cs="Arial"/>
          <w:b/>
          <w:bCs/>
          <w:kern w:val="1"/>
        </w:rPr>
      </w:pPr>
      <w:r w:rsidRPr="001F38D4">
        <w:rPr>
          <w:rFonts w:cs="Arial"/>
          <w:b/>
          <w:bCs/>
          <w:kern w:val="1"/>
        </w:rPr>
        <w:t>2.</w:t>
      </w:r>
      <w:r w:rsidR="003A110E">
        <w:rPr>
          <w:rFonts w:cs="Arial"/>
          <w:b/>
          <w:bCs/>
          <w:kern w:val="1"/>
        </w:rPr>
        <w:t xml:space="preserve"> </w:t>
      </w:r>
      <w:r w:rsidRPr="001F38D4">
        <w:rPr>
          <w:rFonts w:cs="Arial"/>
          <w:b/>
          <w:bCs/>
          <w:kern w:val="1"/>
        </w:rPr>
        <w:t>sklop: POLIETILENSKE CEVI, SPOJNI MATERIAL TER KANALIZACIJSKE CEVI IN JAŠKI</w:t>
      </w:r>
    </w:p>
    <w:p w14:paraId="28CD8598" w14:textId="374F1253" w:rsidR="007E1FD7" w:rsidRPr="001F38D4" w:rsidRDefault="007E1FD7" w:rsidP="001F38D4">
      <w:pPr>
        <w:autoSpaceDE w:val="0"/>
        <w:autoSpaceDN w:val="0"/>
        <w:adjustRightInd w:val="0"/>
        <w:jc w:val="both"/>
        <w:rPr>
          <w:rFonts w:cs="Arial"/>
          <w:b/>
          <w:bCs/>
          <w:kern w:val="1"/>
        </w:rPr>
      </w:pPr>
      <w:r w:rsidRPr="001F38D4">
        <w:rPr>
          <w:rFonts w:cs="Arial"/>
          <w:b/>
          <w:bCs/>
          <w:kern w:val="1"/>
        </w:rPr>
        <w:t>3. sklop: MATERIAL ZA VODOVODNE PRIKLJUČKE</w:t>
      </w:r>
    </w:p>
    <w:p w14:paraId="20E89550" w14:textId="6F7ED051" w:rsidR="00C529A1" w:rsidRPr="001F38D4" w:rsidRDefault="007E1FD7" w:rsidP="001F38D4">
      <w:pPr>
        <w:autoSpaceDE w:val="0"/>
        <w:autoSpaceDN w:val="0"/>
        <w:adjustRightInd w:val="0"/>
        <w:jc w:val="both"/>
        <w:rPr>
          <w:rFonts w:cs="Arial"/>
          <w:b/>
          <w:bCs/>
          <w:kern w:val="1"/>
        </w:rPr>
      </w:pPr>
      <w:r w:rsidRPr="001F38D4">
        <w:rPr>
          <w:rFonts w:cs="Arial"/>
          <w:b/>
          <w:bCs/>
          <w:kern w:val="1"/>
        </w:rPr>
        <w:t>4. sklop: OSTALI VODOVODNI IN KANALIZACIJSKI MATERIAL</w:t>
      </w:r>
    </w:p>
    <w:p w14:paraId="4CF392AF" w14:textId="77777777" w:rsidR="007E1FD7" w:rsidRPr="001F38D4" w:rsidRDefault="007E1FD7" w:rsidP="001F38D4">
      <w:pPr>
        <w:autoSpaceDE w:val="0"/>
        <w:autoSpaceDN w:val="0"/>
        <w:adjustRightInd w:val="0"/>
        <w:jc w:val="both"/>
        <w:rPr>
          <w:rFonts w:cs="Arial"/>
          <w:kern w:val="1"/>
        </w:rPr>
      </w:pPr>
    </w:p>
    <w:p w14:paraId="12ED8DEB" w14:textId="4F675619" w:rsidR="00284013" w:rsidRPr="004C051E" w:rsidRDefault="00AF7489" w:rsidP="001F38D4">
      <w:pPr>
        <w:autoSpaceDE w:val="0"/>
        <w:autoSpaceDN w:val="0"/>
        <w:adjustRightInd w:val="0"/>
        <w:jc w:val="both"/>
        <w:rPr>
          <w:rFonts w:cs="Arial"/>
          <w:kern w:val="1"/>
        </w:rPr>
      </w:pPr>
      <w:r w:rsidRPr="001F38D4">
        <w:rPr>
          <w:rFonts w:cs="Arial"/>
          <w:kern w:val="1"/>
        </w:rPr>
        <w:t>Podrobneje je predmet javnega naročila po</w:t>
      </w:r>
      <w:r w:rsidR="008877A9" w:rsidRPr="001F38D4">
        <w:rPr>
          <w:rFonts w:cs="Arial"/>
          <w:kern w:val="1"/>
        </w:rPr>
        <w:t xml:space="preserve"> posameznih sklopih opredeljen v </w:t>
      </w:r>
      <w:r w:rsidR="00C529A1" w:rsidRPr="001F38D4">
        <w:rPr>
          <w:rFonts w:cs="Arial"/>
          <w:kern w:val="1"/>
        </w:rPr>
        <w:t>ponudbenem predračunu</w:t>
      </w:r>
      <w:r w:rsidR="00611FBB" w:rsidRPr="001F38D4">
        <w:rPr>
          <w:rFonts w:cs="Arial"/>
          <w:kern w:val="1"/>
        </w:rPr>
        <w:t>, kjer so opredeljene tudi tehnične specifikacije</w:t>
      </w:r>
      <w:r w:rsidR="00B376AD" w:rsidRPr="001F38D4">
        <w:rPr>
          <w:rFonts w:cs="Arial"/>
          <w:kern w:val="1"/>
        </w:rPr>
        <w:t>.</w:t>
      </w:r>
      <w:r w:rsidR="00F27479" w:rsidRPr="001F38D4">
        <w:rPr>
          <w:rFonts w:cs="Arial"/>
          <w:kern w:val="1"/>
        </w:rPr>
        <w:t xml:space="preserve"> V ponudbenem predračunu so pod vsako tabelo navedene </w:t>
      </w:r>
      <w:r w:rsidR="00F27479" w:rsidRPr="004C051E">
        <w:rPr>
          <w:rFonts w:cs="Arial"/>
          <w:kern w:val="1"/>
        </w:rPr>
        <w:t xml:space="preserve">tehnične zahteve javnega naročila </w:t>
      </w:r>
      <w:r w:rsidR="002C1EFD" w:rsidRPr="004C051E">
        <w:rPr>
          <w:rFonts w:cs="Arial"/>
          <w:kern w:val="1"/>
        </w:rPr>
        <w:t xml:space="preserve">za posamezno blago </w:t>
      </w:r>
      <w:r w:rsidR="00F27479" w:rsidRPr="004C051E">
        <w:rPr>
          <w:rFonts w:cs="Arial"/>
          <w:kern w:val="1"/>
        </w:rPr>
        <w:t xml:space="preserve">v posameznem sklopu ter </w:t>
      </w:r>
      <w:r w:rsidR="002C1EFD" w:rsidRPr="004C051E">
        <w:rPr>
          <w:rFonts w:cs="Arial"/>
          <w:kern w:val="1"/>
        </w:rPr>
        <w:t>dokumentacija (</w:t>
      </w:r>
      <w:r w:rsidR="0050551E" w:rsidRPr="004C051E">
        <w:rPr>
          <w:rFonts w:cs="Arial"/>
          <w:kern w:val="1"/>
        </w:rPr>
        <w:t>prospekte</w:t>
      </w:r>
      <w:r w:rsidR="002C1EFD" w:rsidRPr="004C051E">
        <w:rPr>
          <w:rFonts w:cs="Arial"/>
          <w:kern w:val="1"/>
        </w:rPr>
        <w:t>)</w:t>
      </w:r>
      <w:r w:rsidR="00F27479" w:rsidRPr="004C051E">
        <w:rPr>
          <w:rFonts w:cs="Arial"/>
          <w:kern w:val="1"/>
        </w:rPr>
        <w:t xml:space="preserve">, </w:t>
      </w:r>
      <w:r w:rsidR="002C1EFD" w:rsidRPr="004C051E">
        <w:rPr>
          <w:rFonts w:cs="Arial"/>
          <w:kern w:val="1"/>
        </w:rPr>
        <w:t>ki jo mora za posamezno blago</w:t>
      </w:r>
      <w:r w:rsidR="00F27479" w:rsidRPr="004C051E">
        <w:rPr>
          <w:rFonts w:cs="Arial"/>
          <w:kern w:val="1"/>
        </w:rPr>
        <w:t xml:space="preserve"> </w:t>
      </w:r>
      <w:r w:rsidR="002C1EFD" w:rsidRPr="004C051E">
        <w:rPr>
          <w:rFonts w:cs="Arial"/>
          <w:kern w:val="1"/>
        </w:rPr>
        <w:t>predložiti ponudnik v svoji ponudbi.</w:t>
      </w:r>
      <w:r w:rsidR="0050551E" w:rsidRPr="004C051E">
        <w:rPr>
          <w:rFonts w:cs="Arial"/>
          <w:kern w:val="1"/>
        </w:rPr>
        <w:t xml:space="preserve"> Ponudnik mora v predračun stolpec [proizvajalec/tip] vpisati katero blago, katerega proizvajalca ponuja</w:t>
      </w:r>
      <w:r w:rsidR="006C77AF" w:rsidRPr="004C051E">
        <w:rPr>
          <w:rFonts w:cs="Arial"/>
          <w:kern w:val="1"/>
        </w:rPr>
        <w:t>.</w:t>
      </w:r>
    </w:p>
    <w:p w14:paraId="0A247F8A" w14:textId="77777777" w:rsidR="00284013" w:rsidRPr="001F38D4" w:rsidRDefault="00284013" w:rsidP="001F38D4">
      <w:pPr>
        <w:autoSpaceDE w:val="0"/>
        <w:autoSpaceDN w:val="0"/>
        <w:adjustRightInd w:val="0"/>
        <w:jc w:val="both"/>
        <w:rPr>
          <w:rFonts w:cs="Arial"/>
          <w:kern w:val="1"/>
        </w:rPr>
      </w:pPr>
    </w:p>
    <w:p w14:paraId="164E4CBD" w14:textId="77777777" w:rsidR="00284013" w:rsidRPr="001F38D4" w:rsidRDefault="00284013" w:rsidP="001F38D4">
      <w:pPr>
        <w:autoSpaceDE w:val="0"/>
        <w:autoSpaceDN w:val="0"/>
        <w:adjustRightInd w:val="0"/>
        <w:jc w:val="both"/>
        <w:rPr>
          <w:rFonts w:cs="Arial"/>
          <w:kern w:val="1"/>
        </w:rPr>
      </w:pPr>
      <w:r w:rsidRPr="001F38D4">
        <w:rPr>
          <w:rFonts w:cs="Arial"/>
          <w:kern w:val="1"/>
        </w:rPr>
        <w:t xml:space="preserve">V posameznih postavkah ponudbenega predračuna je naveden tip ali proizvajalec materiala. V tem primeru se šteje, da je tip oz. proizvajalec materiala naveden le primeroma in lahko ponudnik ponudi enakovredno blago drugega proizvajalca. </w:t>
      </w:r>
    </w:p>
    <w:p w14:paraId="1994BACC" w14:textId="77777777" w:rsidR="00284013" w:rsidRPr="001F38D4" w:rsidRDefault="00284013" w:rsidP="001F38D4">
      <w:pPr>
        <w:autoSpaceDE w:val="0"/>
        <w:autoSpaceDN w:val="0"/>
        <w:adjustRightInd w:val="0"/>
        <w:jc w:val="both"/>
        <w:rPr>
          <w:rFonts w:cs="Arial"/>
          <w:kern w:val="1"/>
        </w:rPr>
      </w:pPr>
    </w:p>
    <w:p w14:paraId="5BCC9BFD" w14:textId="54E2BDB5" w:rsidR="00075EB5" w:rsidRPr="001F38D4" w:rsidRDefault="00075EB5" w:rsidP="001F38D4">
      <w:pPr>
        <w:autoSpaceDE w:val="0"/>
        <w:autoSpaceDN w:val="0"/>
        <w:adjustRightInd w:val="0"/>
        <w:jc w:val="both"/>
        <w:rPr>
          <w:rFonts w:cs="Arial"/>
          <w:kern w:val="1"/>
        </w:rPr>
      </w:pPr>
      <w:r w:rsidRPr="001F38D4">
        <w:rPr>
          <w:rFonts w:cs="Arial"/>
          <w:kern w:val="1"/>
        </w:rPr>
        <w:t xml:space="preserve">Ponudniki lahko podajo ponudbo za vsak posamezen sklop posebej, za več sklopov ali za vse sklope. Ponudniki morajo ponuditi </w:t>
      </w:r>
      <w:r w:rsidR="00C571A6" w:rsidRPr="001F38D4">
        <w:rPr>
          <w:rFonts w:cs="Arial"/>
          <w:kern w:val="1"/>
        </w:rPr>
        <w:t>vso razpisano</w:t>
      </w:r>
      <w:r w:rsidRPr="001F38D4">
        <w:rPr>
          <w:rFonts w:cs="Arial"/>
          <w:kern w:val="1"/>
        </w:rPr>
        <w:t xml:space="preserve"> blago znotraj posameznega sklopa.</w:t>
      </w:r>
      <w:r w:rsidR="002B0C5A" w:rsidRPr="001F38D4">
        <w:rPr>
          <w:rFonts w:cs="Arial"/>
          <w:kern w:val="1"/>
        </w:rPr>
        <w:t xml:space="preserve"> V primeru, da ponudnik ne vpiše cene pri posamezni postavki se smatra, da je cena izdelka nič (0) in bo moral ponudnik dobavljati blago po ceni nič (brezplačno). </w:t>
      </w:r>
    </w:p>
    <w:p w14:paraId="53890DCE" w14:textId="77777777" w:rsidR="00075EB5" w:rsidRPr="001F38D4" w:rsidRDefault="00075EB5" w:rsidP="001F38D4">
      <w:pPr>
        <w:autoSpaceDE w:val="0"/>
        <w:autoSpaceDN w:val="0"/>
        <w:adjustRightInd w:val="0"/>
        <w:jc w:val="both"/>
        <w:rPr>
          <w:rFonts w:cs="Arial"/>
        </w:rPr>
      </w:pPr>
    </w:p>
    <w:p w14:paraId="4BE369F5" w14:textId="734C7160" w:rsidR="00075EB5" w:rsidRPr="003A110E" w:rsidRDefault="00075EB5" w:rsidP="001F38D4">
      <w:pPr>
        <w:jc w:val="both"/>
        <w:rPr>
          <w:rFonts w:cs="Arial"/>
          <w:kern w:val="1"/>
        </w:rPr>
      </w:pPr>
      <w:r w:rsidRPr="001F38D4">
        <w:rPr>
          <w:rFonts w:cs="Arial"/>
          <w:kern w:val="1"/>
        </w:rPr>
        <w:t xml:space="preserve">Javno naročilo se </w:t>
      </w:r>
      <w:r w:rsidR="004E7D9E" w:rsidRPr="001F38D4">
        <w:rPr>
          <w:rFonts w:cs="Arial"/>
          <w:kern w:val="1"/>
        </w:rPr>
        <w:t>v vseh sklopih</w:t>
      </w:r>
      <w:r w:rsidR="007E1FD7" w:rsidRPr="001F38D4">
        <w:rPr>
          <w:rFonts w:cs="Arial"/>
          <w:kern w:val="1"/>
        </w:rPr>
        <w:t xml:space="preserve"> </w:t>
      </w:r>
      <w:r w:rsidR="004E7D9E" w:rsidRPr="001F38D4">
        <w:rPr>
          <w:rFonts w:cs="Arial"/>
          <w:kern w:val="1"/>
        </w:rPr>
        <w:t xml:space="preserve">oddaja </w:t>
      </w:r>
      <w:r w:rsidR="004E7D9E" w:rsidRPr="0094201E">
        <w:rPr>
          <w:rFonts w:cs="Arial"/>
          <w:kern w:val="1"/>
        </w:rPr>
        <w:t xml:space="preserve">za </w:t>
      </w:r>
      <w:r w:rsidR="004E7D9E" w:rsidRPr="003A110E">
        <w:rPr>
          <w:rFonts w:cs="Arial"/>
          <w:kern w:val="1"/>
        </w:rPr>
        <w:t>obdobje</w:t>
      </w:r>
      <w:r w:rsidR="00D73709" w:rsidRPr="003A110E">
        <w:rPr>
          <w:rFonts w:cs="Arial"/>
          <w:kern w:val="1"/>
        </w:rPr>
        <w:t xml:space="preserve"> </w:t>
      </w:r>
      <w:r w:rsidR="00F642CE" w:rsidRPr="003A110E">
        <w:rPr>
          <w:rFonts w:cs="Arial"/>
          <w:kern w:val="1"/>
        </w:rPr>
        <w:t>2 (dveh) let.</w:t>
      </w:r>
    </w:p>
    <w:p w14:paraId="6E64B8D6" w14:textId="77777777" w:rsidR="00571BBA" w:rsidRPr="001F38D4" w:rsidRDefault="00571BBA" w:rsidP="001F38D4">
      <w:pPr>
        <w:jc w:val="both"/>
        <w:rPr>
          <w:rFonts w:cs="Arial"/>
          <w:kern w:val="1"/>
        </w:rPr>
      </w:pPr>
    </w:p>
    <w:p w14:paraId="4052379B" w14:textId="54BEE19E" w:rsidR="00284013" w:rsidRPr="001F38D4" w:rsidRDefault="00BE798D" w:rsidP="001F38D4">
      <w:pPr>
        <w:jc w:val="both"/>
        <w:rPr>
          <w:rFonts w:cs="Arial"/>
          <w:b/>
          <w:bCs/>
        </w:rPr>
      </w:pPr>
      <w:r w:rsidRPr="001F38D4">
        <w:rPr>
          <w:rFonts w:cs="Arial"/>
          <w:b/>
          <w:bCs/>
        </w:rPr>
        <w:t>Izbrani ponudnik, s katerim bo naročnik imel sklenjen</w:t>
      </w:r>
      <w:r w:rsidR="00284013" w:rsidRPr="001F38D4">
        <w:rPr>
          <w:rFonts w:cs="Arial"/>
          <w:b/>
          <w:bCs/>
        </w:rPr>
        <w:t xml:space="preserve">o pogodbo </w:t>
      </w:r>
      <w:r w:rsidR="00571BBA" w:rsidRPr="001F38D4">
        <w:rPr>
          <w:rFonts w:cs="Arial"/>
          <w:b/>
          <w:bCs/>
        </w:rPr>
        <w:t xml:space="preserve">zagotavlja, da bo imel </w:t>
      </w:r>
      <w:r w:rsidR="00571BBA" w:rsidRPr="004C051E">
        <w:rPr>
          <w:rFonts w:cs="Arial"/>
          <w:b/>
          <w:bCs/>
        </w:rPr>
        <w:t xml:space="preserve">ves čas trajanja </w:t>
      </w:r>
      <w:r w:rsidR="00284013" w:rsidRPr="004C051E">
        <w:rPr>
          <w:rFonts w:cs="Arial"/>
          <w:b/>
          <w:bCs/>
        </w:rPr>
        <w:t xml:space="preserve">pogodbe </w:t>
      </w:r>
      <w:r w:rsidR="00571BBA" w:rsidRPr="004C051E">
        <w:rPr>
          <w:rFonts w:cs="Arial"/>
          <w:b/>
          <w:bCs/>
        </w:rPr>
        <w:t>na zalogi</w:t>
      </w:r>
      <w:r w:rsidR="00275626" w:rsidRPr="004C051E">
        <w:rPr>
          <w:rFonts w:cs="Arial"/>
          <w:b/>
          <w:bCs/>
        </w:rPr>
        <w:t xml:space="preserve"> vsaj 1/</w:t>
      </w:r>
      <w:r w:rsidR="00434D51" w:rsidRPr="004C051E">
        <w:rPr>
          <w:rFonts w:cs="Arial"/>
          <w:b/>
          <w:bCs/>
        </w:rPr>
        <w:t>6</w:t>
      </w:r>
      <w:r w:rsidR="00571BBA" w:rsidRPr="004C051E">
        <w:rPr>
          <w:rFonts w:cs="Arial"/>
          <w:b/>
          <w:bCs/>
        </w:rPr>
        <w:t xml:space="preserve"> </w:t>
      </w:r>
      <w:r w:rsidR="00EB1033" w:rsidRPr="004C051E">
        <w:rPr>
          <w:rFonts w:cs="Arial"/>
          <w:b/>
          <w:bCs/>
        </w:rPr>
        <w:t>vrednosti materiala</w:t>
      </w:r>
      <w:r w:rsidR="0057401E" w:rsidRPr="004C051E">
        <w:rPr>
          <w:rFonts w:cs="Arial"/>
          <w:b/>
          <w:bCs/>
        </w:rPr>
        <w:t xml:space="preserve"> posameznega podsklopa</w:t>
      </w:r>
      <w:r w:rsidR="00571BBA" w:rsidRPr="004C051E">
        <w:rPr>
          <w:rFonts w:cs="Arial"/>
          <w:b/>
          <w:bCs/>
        </w:rPr>
        <w:t>, ki ga naročnik zahteva v posameznem sklopu</w:t>
      </w:r>
      <w:r w:rsidR="00B376AD" w:rsidRPr="004C051E">
        <w:rPr>
          <w:rFonts w:cs="Arial"/>
          <w:b/>
          <w:bCs/>
        </w:rPr>
        <w:t xml:space="preserve">  </w:t>
      </w:r>
      <w:r w:rsidR="00571BBA" w:rsidRPr="004C051E">
        <w:rPr>
          <w:rFonts w:cs="Arial"/>
          <w:b/>
          <w:bCs/>
        </w:rPr>
        <w:t xml:space="preserve">in sicer iz tistega sklopa, na </w:t>
      </w:r>
      <w:r w:rsidR="00571BBA" w:rsidRPr="001F38D4">
        <w:rPr>
          <w:rFonts w:cs="Arial"/>
          <w:b/>
          <w:bCs/>
        </w:rPr>
        <w:t>katerega se javlja.</w:t>
      </w:r>
      <w:r w:rsidR="00284013" w:rsidRPr="001F38D4">
        <w:rPr>
          <w:rFonts w:cs="Arial"/>
          <w:b/>
          <w:bCs/>
        </w:rPr>
        <w:t xml:space="preserve"> </w:t>
      </w:r>
    </w:p>
    <w:p w14:paraId="0B8AD64B" w14:textId="77777777" w:rsidR="00284013" w:rsidRPr="001F38D4" w:rsidRDefault="00284013" w:rsidP="001F38D4">
      <w:pPr>
        <w:jc w:val="both"/>
        <w:rPr>
          <w:rFonts w:cs="Arial"/>
          <w:b/>
          <w:bCs/>
        </w:rPr>
      </w:pPr>
    </w:p>
    <w:p w14:paraId="312FD0AC" w14:textId="517AD141" w:rsidR="00571BBA" w:rsidRPr="0094201E" w:rsidRDefault="00284013" w:rsidP="001F38D4">
      <w:pPr>
        <w:jc w:val="both"/>
        <w:rPr>
          <w:rFonts w:cs="Arial"/>
        </w:rPr>
      </w:pPr>
      <w:r w:rsidRPr="001F38D4">
        <w:rPr>
          <w:rFonts w:cs="Arial"/>
          <w:b/>
          <w:bCs/>
        </w:rPr>
        <w:t>Naročnik ima pravico kadarkoli med izvajanjem pogodbe opraviti nadzor nad spoštovanjem navedene zahteve, in sicer mu mora dobavitelj, s katerim ima naročnik sklenjeno pogodbo omogočiti pregled in stanje zalog ter mu predložiti dokumentacijo, iz katere izhaja stanje zalog. V kolikor se izkaže, da pri vsaj dveh kontrolah zalog, dobavitelj nima ustrezne zaloge materiala, lahko naročnik odstopi od pogodbe.</w:t>
      </w:r>
      <w:r w:rsidR="00571BBA" w:rsidRPr="001F38D4">
        <w:rPr>
          <w:rFonts w:cs="Arial"/>
        </w:rPr>
        <w:t xml:space="preserve"> V kolikor količine (stanje zalog) niso kot zgoraj zahtevane, </w:t>
      </w:r>
      <w:bookmarkStart w:id="16" w:name="_Hlk62629998"/>
      <w:r w:rsidR="00571BBA" w:rsidRPr="0094201E">
        <w:rPr>
          <w:rFonts w:cs="Arial"/>
        </w:rPr>
        <w:t xml:space="preserve">bo naročnik </w:t>
      </w:r>
      <w:r w:rsidR="00BE798D" w:rsidRPr="0094201E">
        <w:rPr>
          <w:rFonts w:cs="Arial"/>
        </w:rPr>
        <w:t>izbranemu ponudniku</w:t>
      </w:r>
      <w:r w:rsidR="00CE7B98" w:rsidRPr="0094201E">
        <w:rPr>
          <w:rFonts w:cs="Arial"/>
        </w:rPr>
        <w:t xml:space="preserve"> lahko</w:t>
      </w:r>
      <w:r w:rsidR="00571BBA" w:rsidRPr="0094201E">
        <w:rPr>
          <w:rFonts w:cs="Arial"/>
        </w:rPr>
        <w:t xml:space="preserve"> unovčil </w:t>
      </w:r>
      <w:bookmarkEnd w:id="16"/>
      <w:r w:rsidR="00571BBA" w:rsidRPr="0094201E">
        <w:rPr>
          <w:rFonts w:cs="Arial"/>
        </w:rPr>
        <w:t xml:space="preserve">finančno zavarovanje za dobro izvedbo obveznosti </w:t>
      </w:r>
      <w:r w:rsidR="002103D8" w:rsidRPr="0094201E">
        <w:rPr>
          <w:rFonts w:cs="Arial"/>
        </w:rPr>
        <w:t>pogodbe</w:t>
      </w:r>
      <w:r w:rsidR="00571BBA" w:rsidRPr="0094201E">
        <w:rPr>
          <w:rFonts w:cs="Arial"/>
        </w:rPr>
        <w:t xml:space="preserve"> in </w:t>
      </w:r>
      <w:r w:rsidR="00BE798D" w:rsidRPr="0094201E">
        <w:rPr>
          <w:rFonts w:cs="Arial"/>
        </w:rPr>
        <w:t xml:space="preserve">odstopil od </w:t>
      </w:r>
      <w:r w:rsidR="00656FA5" w:rsidRPr="0094201E">
        <w:rPr>
          <w:rFonts w:cs="Arial"/>
        </w:rPr>
        <w:t>pogodbe</w:t>
      </w:r>
      <w:r w:rsidR="00BE798D" w:rsidRPr="0094201E">
        <w:rPr>
          <w:rFonts w:cs="Arial"/>
        </w:rPr>
        <w:t xml:space="preserve"> z izbranim ponudnikom</w:t>
      </w:r>
      <w:r w:rsidR="00571BBA" w:rsidRPr="0094201E">
        <w:rPr>
          <w:rFonts w:cs="Arial"/>
        </w:rPr>
        <w:t>.</w:t>
      </w:r>
    </w:p>
    <w:p w14:paraId="126526BC" w14:textId="77777777" w:rsidR="00571BBA" w:rsidRPr="001F38D4" w:rsidRDefault="00571BBA" w:rsidP="001F38D4">
      <w:pPr>
        <w:jc w:val="both"/>
        <w:rPr>
          <w:rFonts w:cs="Arial"/>
        </w:rPr>
      </w:pPr>
    </w:p>
    <w:p w14:paraId="4D8BC261" w14:textId="20B9633A" w:rsidR="00571BBA" w:rsidRPr="001F38D4" w:rsidRDefault="00571BBA" w:rsidP="001F38D4">
      <w:pPr>
        <w:jc w:val="both"/>
        <w:rPr>
          <w:rFonts w:cs="Arial"/>
        </w:rPr>
      </w:pPr>
      <w:r w:rsidRPr="003A110E">
        <w:rPr>
          <w:rFonts w:cs="Arial"/>
        </w:rPr>
        <w:t>Ponudnik mora zagotavljati zadostne transportne in skladiščne kapacitete, glede na naročnikov odjem, kar pomeni, da lahko zagotovi dobavo</w:t>
      </w:r>
      <w:r w:rsidR="00284013" w:rsidRPr="003A110E">
        <w:rPr>
          <w:rFonts w:cs="Arial"/>
        </w:rPr>
        <w:t xml:space="preserve"> manjšega naročila</w:t>
      </w:r>
      <w:r w:rsidRPr="003A110E">
        <w:rPr>
          <w:rFonts w:cs="Arial"/>
        </w:rPr>
        <w:t xml:space="preserve"> v roku 24 ur od prejema naročila.</w:t>
      </w:r>
      <w:r w:rsidR="00284013" w:rsidRPr="003A110E">
        <w:rPr>
          <w:rFonts w:cs="Arial"/>
        </w:rPr>
        <w:t xml:space="preserve"> Za manjše naročilo se šteje naročilo, ki je nižje od 2.500 EUR brez DDV.</w:t>
      </w:r>
      <w:r w:rsidRPr="003A110E">
        <w:rPr>
          <w:rFonts w:cs="Arial"/>
        </w:rPr>
        <w:t xml:space="preserve"> V kolikor dve dobavi ne bos</w:t>
      </w:r>
      <w:r w:rsidR="00611FBB" w:rsidRPr="003A110E">
        <w:rPr>
          <w:rFonts w:cs="Arial"/>
        </w:rPr>
        <w:t>ta izvršeni v zahtevanem roku, lahko naročnik ponudniku unovči</w:t>
      </w:r>
      <w:r w:rsidRPr="001F38D4">
        <w:rPr>
          <w:rFonts w:cs="Arial"/>
        </w:rPr>
        <w:t xml:space="preserve"> finančno zavarovanje za dobro izvedbo </w:t>
      </w:r>
      <w:r w:rsidR="00656FA5" w:rsidRPr="001F38D4">
        <w:rPr>
          <w:rFonts w:cs="Arial"/>
        </w:rPr>
        <w:t>pogodbenih obveznosti</w:t>
      </w:r>
      <w:r w:rsidRPr="001F38D4">
        <w:rPr>
          <w:rFonts w:cs="Arial"/>
        </w:rPr>
        <w:t xml:space="preserve"> in </w:t>
      </w:r>
      <w:r w:rsidR="00656FA5" w:rsidRPr="001F38D4">
        <w:rPr>
          <w:rFonts w:cs="Arial"/>
        </w:rPr>
        <w:t>odstopi od pogodbe.</w:t>
      </w:r>
    </w:p>
    <w:p w14:paraId="2B360561" w14:textId="0DA7A243" w:rsidR="002B0C5A" w:rsidRPr="001F38D4" w:rsidRDefault="002B0C5A" w:rsidP="001F38D4">
      <w:pPr>
        <w:jc w:val="both"/>
        <w:rPr>
          <w:rFonts w:cs="Arial"/>
        </w:rPr>
      </w:pPr>
    </w:p>
    <w:p w14:paraId="730899D6" w14:textId="4D86ABFF" w:rsidR="002B0C5A" w:rsidRPr="003A110E" w:rsidRDefault="002B0C5A" w:rsidP="001F38D4">
      <w:pPr>
        <w:jc w:val="both"/>
        <w:rPr>
          <w:rFonts w:cs="Arial"/>
        </w:rPr>
      </w:pPr>
      <w:r w:rsidRPr="003A110E">
        <w:rPr>
          <w:rFonts w:cs="Arial"/>
        </w:rPr>
        <w:t xml:space="preserve">Ponudnik se zavezuje material dostaviti na lokacijo naročnika: Vodovodi in kanalizacija Nova Gorica d.d., </w:t>
      </w:r>
      <w:r w:rsidR="00F869AE" w:rsidRPr="003A110E">
        <w:rPr>
          <w:rFonts w:cs="Arial"/>
        </w:rPr>
        <w:t>skladiš</w:t>
      </w:r>
      <w:r w:rsidR="00610FE8">
        <w:rPr>
          <w:rFonts w:cs="Arial"/>
        </w:rPr>
        <w:t>č</w:t>
      </w:r>
      <w:r w:rsidR="00F869AE" w:rsidRPr="003A110E">
        <w:rPr>
          <w:rFonts w:cs="Arial"/>
        </w:rPr>
        <w:t>e Vrtojba BŠ</w:t>
      </w:r>
      <w:r w:rsidRPr="003A110E">
        <w:rPr>
          <w:rFonts w:cs="Arial"/>
        </w:rPr>
        <w:t>.</w:t>
      </w:r>
    </w:p>
    <w:p w14:paraId="4FA7D3CA" w14:textId="7474C0AD" w:rsidR="00DC657E" w:rsidRPr="001F38D4" w:rsidRDefault="00DC657E" w:rsidP="001F38D4">
      <w:pPr>
        <w:jc w:val="both"/>
        <w:rPr>
          <w:rFonts w:cs="Arial"/>
        </w:rPr>
      </w:pPr>
    </w:p>
    <w:p w14:paraId="3E1093F3" w14:textId="5ADAE953" w:rsidR="00DC657E" w:rsidRPr="003A110E" w:rsidRDefault="00DC657E" w:rsidP="001F38D4">
      <w:pPr>
        <w:jc w:val="both"/>
        <w:rPr>
          <w:rFonts w:cs="Arial"/>
        </w:rPr>
      </w:pPr>
      <w:r w:rsidRPr="003A110E">
        <w:rPr>
          <w:rFonts w:cs="Arial"/>
        </w:rPr>
        <w:t xml:space="preserve">Naročnik </w:t>
      </w:r>
      <w:r w:rsidR="001D2FA9" w:rsidRPr="003A110E">
        <w:rPr>
          <w:rFonts w:cs="Arial"/>
        </w:rPr>
        <w:t>ima</w:t>
      </w:r>
      <w:r w:rsidRPr="003A110E">
        <w:rPr>
          <w:rFonts w:cs="Arial"/>
        </w:rPr>
        <w:t xml:space="preserve"> </w:t>
      </w:r>
      <w:r w:rsidR="001D2FA9" w:rsidRPr="003A110E">
        <w:rPr>
          <w:rFonts w:cs="Arial"/>
        </w:rPr>
        <w:t>uveden</w:t>
      </w:r>
      <w:r w:rsidRPr="003A110E">
        <w:rPr>
          <w:rFonts w:cs="Arial"/>
        </w:rPr>
        <w:t xml:space="preserve"> avtomatiziran prevzem in izdajo materiala, zato mora ponudnik izkazati možnost opremljanja materiala, papirnih in elektronskih dokumentov </w:t>
      </w:r>
      <w:r w:rsidR="00E239DB" w:rsidRPr="003A110E">
        <w:rPr>
          <w:rFonts w:cs="Arial"/>
        </w:rPr>
        <w:t>z</w:t>
      </w:r>
      <w:r w:rsidRPr="003A110E">
        <w:rPr>
          <w:rFonts w:cs="Arial"/>
        </w:rPr>
        <w:t xml:space="preserve"> kodami (črtnimi oz. številčnimi) po željah in zahtevah naročnika. </w:t>
      </w:r>
    </w:p>
    <w:p w14:paraId="760EB6A8" w14:textId="7A7C50F2" w:rsidR="00D90888" w:rsidRDefault="00D90888" w:rsidP="001F38D4">
      <w:pPr>
        <w:jc w:val="both"/>
        <w:rPr>
          <w:rFonts w:cs="Arial"/>
        </w:rPr>
      </w:pPr>
    </w:p>
    <w:p w14:paraId="6EFED18A" w14:textId="72F2B6E0" w:rsidR="00312EFA" w:rsidRPr="0016607D" w:rsidRDefault="00312EFA" w:rsidP="00312EFA">
      <w:pPr>
        <w:rPr>
          <w:rFonts w:cs="Arial"/>
        </w:rPr>
      </w:pPr>
      <w:r w:rsidRPr="0016607D">
        <w:rPr>
          <w:rFonts w:cs="Arial"/>
        </w:rPr>
        <w:t>Ponudnik mora zagot</w:t>
      </w:r>
      <w:r w:rsidR="00610FE8" w:rsidRPr="0016607D">
        <w:rPr>
          <w:rFonts w:cs="Arial"/>
        </w:rPr>
        <w:t>o</w:t>
      </w:r>
      <w:r w:rsidRPr="0016607D">
        <w:rPr>
          <w:rFonts w:cs="Arial"/>
        </w:rPr>
        <w:t xml:space="preserve">viti servis hidravličnih ventilov, reduktorjev tlaka, varnostnih ventilov in zračnikov ter tehnično pomoč pooblaščenega izvajalca na lokaciji vgradnje elementa. </w:t>
      </w:r>
    </w:p>
    <w:p w14:paraId="40B98BAD" w14:textId="7727F1B3" w:rsidR="00312EFA" w:rsidRPr="0016607D" w:rsidRDefault="00312EFA" w:rsidP="00312EFA">
      <w:pPr>
        <w:jc w:val="both"/>
        <w:rPr>
          <w:rFonts w:cs="Arial"/>
        </w:rPr>
      </w:pPr>
      <w:bookmarkStart w:id="17" w:name="_Hlk62630251"/>
      <w:r w:rsidRPr="0016607D">
        <w:rPr>
          <w:rFonts w:cs="Arial"/>
        </w:rPr>
        <w:t>Ponudnik ima usposobljeno lastno servisno službo</w:t>
      </w:r>
      <w:r w:rsidR="00CE7B98" w:rsidRPr="0016607D">
        <w:rPr>
          <w:rFonts w:cs="Arial"/>
        </w:rPr>
        <w:t>, kar dokaže z dokazilom Priloga št. 1</w:t>
      </w:r>
      <w:r w:rsidR="00023B6E" w:rsidRPr="0016607D">
        <w:rPr>
          <w:rFonts w:cs="Arial"/>
        </w:rPr>
        <w:t>6</w:t>
      </w:r>
      <w:r w:rsidR="00CE7B98" w:rsidRPr="0016607D">
        <w:rPr>
          <w:rFonts w:cs="Arial"/>
        </w:rPr>
        <w:t xml:space="preserve">. </w:t>
      </w:r>
    </w:p>
    <w:bookmarkEnd w:id="17"/>
    <w:p w14:paraId="0E3A55EB" w14:textId="77777777" w:rsidR="00312EFA" w:rsidRPr="0016607D" w:rsidRDefault="00312EFA" w:rsidP="001F38D4">
      <w:pPr>
        <w:jc w:val="both"/>
        <w:rPr>
          <w:rFonts w:cs="Arial"/>
        </w:rPr>
      </w:pPr>
    </w:p>
    <w:p w14:paraId="2F8E651A" w14:textId="645EA0F7" w:rsidR="000D61BA" w:rsidRPr="0016607D" w:rsidRDefault="00611FBB" w:rsidP="001F38D4">
      <w:pPr>
        <w:jc w:val="both"/>
        <w:rPr>
          <w:rFonts w:cs="Arial"/>
          <w:b/>
          <w:bCs/>
        </w:rPr>
      </w:pPr>
      <w:bookmarkStart w:id="18" w:name="_Hlk45015263"/>
      <w:r w:rsidRPr="0016607D">
        <w:rPr>
          <w:rFonts w:cs="Arial"/>
        </w:rPr>
        <w:lastRenderedPageBreak/>
        <w:t xml:space="preserve">Za vse sklope morajo ponudniki </w:t>
      </w:r>
      <w:r w:rsidR="0085615F" w:rsidRPr="0016607D">
        <w:rPr>
          <w:rFonts w:cs="Arial"/>
        </w:rPr>
        <w:t xml:space="preserve">v </w:t>
      </w:r>
      <w:r w:rsidRPr="0016607D">
        <w:rPr>
          <w:rFonts w:cs="Arial"/>
        </w:rPr>
        <w:t xml:space="preserve">svoji ponudbi priložiti </w:t>
      </w:r>
      <w:r w:rsidR="000D61BA" w:rsidRPr="0016607D">
        <w:rPr>
          <w:rFonts w:cs="Arial"/>
        </w:rPr>
        <w:t>prospekte o ponujenih materialih, ki dokazujejo da ponujeni material ustreza zahtevam iz razpi</w:t>
      </w:r>
      <w:r w:rsidR="00610FE8" w:rsidRPr="0016607D">
        <w:rPr>
          <w:rFonts w:cs="Arial"/>
        </w:rPr>
        <w:t>s</w:t>
      </w:r>
      <w:r w:rsidR="000D61BA" w:rsidRPr="0016607D">
        <w:rPr>
          <w:rFonts w:cs="Arial"/>
        </w:rPr>
        <w:t xml:space="preserve">ne dokumentacije. Prospekti so lahko v tujem jeziku, najraje angleščina. </w:t>
      </w:r>
      <w:r w:rsidR="000D61BA" w:rsidRPr="0016607D">
        <w:rPr>
          <w:rFonts w:cs="Arial"/>
          <w:b/>
          <w:bCs/>
        </w:rPr>
        <w:t xml:space="preserve">Za materiale katerih tehnične lastnosti se upoštevajo pri  merilih za ocenjevanje ponudbe, morajo biti prospekti v slovenskem jeziku ali prevedeni. </w:t>
      </w:r>
    </w:p>
    <w:bookmarkEnd w:id="18"/>
    <w:p w14:paraId="24D47AF2" w14:textId="77777777" w:rsidR="00611FBB" w:rsidRPr="0016607D" w:rsidRDefault="00611FBB" w:rsidP="001F38D4">
      <w:pPr>
        <w:jc w:val="both"/>
        <w:rPr>
          <w:rFonts w:cs="Arial"/>
        </w:rPr>
      </w:pPr>
    </w:p>
    <w:p w14:paraId="7F4665D6" w14:textId="19784D48" w:rsidR="00611FBB" w:rsidRPr="0016607D" w:rsidRDefault="00611FBB" w:rsidP="001F38D4">
      <w:pPr>
        <w:jc w:val="both"/>
        <w:rPr>
          <w:rFonts w:cs="Arial"/>
        </w:rPr>
      </w:pPr>
      <w:r w:rsidRPr="0016607D">
        <w:rPr>
          <w:rFonts w:cs="Arial"/>
        </w:rPr>
        <w:t>Na priloženi dokumentaciji mora biti jasno označeno, kateri postavki oziroma razdelku ponudbenega predračuna dokumentacija pripada</w:t>
      </w:r>
      <w:r w:rsidR="0085615F" w:rsidRPr="0016607D">
        <w:rPr>
          <w:rFonts w:cs="Arial"/>
        </w:rPr>
        <w:t xml:space="preserve"> prospekt Priloga št. </w:t>
      </w:r>
      <w:r w:rsidR="00095938" w:rsidRPr="0016607D">
        <w:rPr>
          <w:rFonts w:cs="Arial"/>
        </w:rPr>
        <w:t>3</w:t>
      </w:r>
      <w:r w:rsidR="0085615F" w:rsidRPr="0016607D">
        <w:rPr>
          <w:rFonts w:cs="Arial"/>
        </w:rPr>
        <w:t xml:space="preserve"> </w:t>
      </w:r>
      <w:r w:rsidR="00095938" w:rsidRPr="0016607D">
        <w:rPr>
          <w:rFonts w:cs="Arial"/>
        </w:rPr>
        <w:t>Tehnična dokumentacija, s</w:t>
      </w:r>
      <w:r w:rsidR="0085615F" w:rsidRPr="0016607D">
        <w:rPr>
          <w:rFonts w:cs="Arial"/>
        </w:rPr>
        <w:t xml:space="preserve">eznam prospektov in prospekti </w:t>
      </w:r>
      <w:r w:rsidRPr="0016607D">
        <w:rPr>
          <w:rFonts w:cs="Arial"/>
        </w:rPr>
        <w:t xml:space="preserve"> (v Excelu (ponudbeni predračun). V kolikor dokumentacija o primernosti proizvoda ne bo označena skladno z navodili naročnika, bo naročnik štel</w:t>
      </w:r>
      <w:r w:rsidR="00CE05F4" w:rsidRPr="0016607D">
        <w:rPr>
          <w:rFonts w:cs="Arial"/>
        </w:rPr>
        <w:t>,</w:t>
      </w:r>
      <w:r w:rsidRPr="0016607D">
        <w:rPr>
          <w:rFonts w:cs="Arial"/>
        </w:rPr>
        <w:t xml:space="preserve"> da ponudnik ni predložil dokumentacije o primernosti proizvoda. </w:t>
      </w:r>
    </w:p>
    <w:p w14:paraId="0F94F195" w14:textId="77777777" w:rsidR="00611FBB" w:rsidRPr="0016607D" w:rsidRDefault="00611FBB" w:rsidP="001F38D4">
      <w:pPr>
        <w:jc w:val="both"/>
        <w:rPr>
          <w:rFonts w:cs="Arial"/>
        </w:rPr>
      </w:pPr>
    </w:p>
    <w:p w14:paraId="0662C774" w14:textId="5139EBDF" w:rsidR="00FC5B9B" w:rsidRPr="003A110E" w:rsidRDefault="00D90888" w:rsidP="00FC5B9B">
      <w:pPr>
        <w:jc w:val="both"/>
        <w:rPr>
          <w:rFonts w:cs="Arial"/>
          <w:sz w:val="18"/>
          <w:szCs w:val="18"/>
        </w:rPr>
      </w:pPr>
      <w:r w:rsidRPr="0016607D">
        <w:rPr>
          <w:rFonts w:cs="Arial"/>
        </w:rPr>
        <w:t xml:space="preserve">Naročnik si pridržuje pravico, da </w:t>
      </w:r>
      <w:r w:rsidR="00074472" w:rsidRPr="0016607D">
        <w:rPr>
          <w:rFonts w:cs="Arial"/>
        </w:rPr>
        <w:t>v skladu s k) točko osmega odstavka 77. člena Z</w:t>
      </w:r>
      <w:r w:rsidR="00CE05F4" w:rsidRPr="0016607D">
        <w:rPr>
          <w:rFonts w:cs="Arial"/>
        </w:rPr>
        <w:t>J</w:t>
      </w:r>
      <w:r w:rsidR="00074472" w:rsidRPr="0016607D">
        <w:rPr>
          <w:rFonts w:cs="Arial"/>
        </w:rPr>
        <w:t xml:space="preserve">N-3 </w:t>
      </w:r>
      <w:r w:rsidRPr="0016607D">
        <w:rPr>
          <w:rFonts w:cs="Arial"/>
        </w:rPr>
        <w:t>od vsakega ponudnika</w:t>
      </w:r>
      <w:r w:rsidR="00074472" w:rsidRPr="0016607D">
        <w:rPr>
          <w:rFonts w:cs="Arial"/>
        </w:rPr>
        <w:t xml:space="preserve"> zahteva</w:t>
      </w:r>
      <w:r w:rsidRPr="0016607D">
        <w:rPr>
          <w:rFonts w:cs="Arial"/>
        </w:rPr>
        <w:t xml:space="preserve">, da v štirih (4) delovnih dneh od </w:t>
      </w:r>
      <w:r w:rsidR="007D2A4B" w:rsidRPr="0016607D">
        <w:rPr>
          <w:rFonts w:cs="Arial"/>
        </w:rPr>
        <w:t xml:space="preserve">naročnikovega </w:t>
      </w:r>
      <w:r w:rsidRPr="0016607D">
        <w:rPr>
          <w:rFonts w:cs="Arial"/>
        </w:rPr>
        <w:t>poziva, predloži po en vzorec artikla iz p</w:t>
      </w:r>
      <w:r w:rsidR="007D2A4B" w:rsidRPr="0016607D">
        <w:rPr>
          <w:rFonts w:cs="Arial"/>
        </w:rPr>
        <w:t>onudbenega predračuna ponudnika, skladno s pozivom naročnika.</w:t>
      </w:r>
      <w:r w:rsidR="0085615F" w:rsidRPr="0016607D">
        <w:rPr>
          <w:rFonts w:cs="Arial"/>
        </w:rPr>
        <w:t xml:space="preserve"> O pregledu vzorcev se se</w:t>
      </w:r>
      <w:r w:rsidR="00610FE8" w:rsidRPr="0016607D">
        <w:rPr>
          <w:rFonts w:cs="Arial"/>
        </w:rPr>
        <w:t>st</w:t>
      </w:r>
      <w:r w:rsidR="0085615F" w:rsidRPr="0016607D">
        <w:rPr>
          <w:rFonts w:cs="Arial"/>
        </w:rPr>
        <w:t xml:space="preserve">avi zapisnik Priloga št. </w:t>
      </w:r>
      <w:r w:rsidR="00023B6E" w:rsidRPr="0016607D">
        <w:rPr>
          <w:rFonts w:cs="Arial"/>
        </w:rPr>
        <w:t>20</w:t>
      </w:r>
      <w:r w:rsidR="00FC5B9B" w:rsidRPr="0016607D">
        <w:rPr>
          <w:rFonts w:cs="Arial"/>
        </w:rPr>
        <w:t>.</w:t>
      </w:r>
      <w:r w:rsidRPr="0016607D">
        <w:rPr>
          <w:rFonts w:cs="Arial"/>
        </w:rPr>
        <w:t xml:space="preserve"> </w:t>
      </w:r>
      <w:r w:rsidR="00FC5B9B" w:rsidRPr="0016607D">
        <w:rPr>
          <w:rFonts w:cs="Arial"/>
          <w:szCs w:val="22"/>
        </w:rPr>
        <w:t>Vzorci se dostavijo v skladišče naročnika . VODOVODI IN KANALIZACIJA NOVA GORICA</w:t>
      </w:r>
      <w:r w:rsidR="00FC5B9B" w:rsidRPr="003A110E">
        <w:rPr>
          <w:rFonts w:cs="Arial"/>
          <w:szCs w:val="22"/>
        </w:rPr>
        <w:t xml:space="preserve"> d.d., Vrtojba BŠ. Naročnik bo po pravnomočni izbiri najugodnejšega ponudnika vse ponudnike obvestil o vrnitvi in prevzemu vzorcev.</w:t>
      </w:r>
    </w:p>
    <w:p w14:paraId="2D823A87" w14:textId="6F25C320" w:rsidR="00D90888" w:rsidRDefault="00D90888" w:rsidP="001F38D4">
      <w:pPr>
        <w:jc w:val="both"/>
        <w:rPr>
          <w:rFonts w:cs="Arial"/>
        </w:rPr>
      </w:pPr>
      <w:r w:rsidRPr="003A110E">
        <w:rPr>
          <w:rFonts w:cs="Arial"/>
        </w:rPr>
        <w:t xml:space="preserve">V kolikor bo iz priloženih vzorcev </w:t>
      </w:r>
      <w:r w:rsidR="00074472" w:rsidRPr="003A110E">
        <w:rPr>
          <w:rFonts w:cs="Arial"/>
        </w:rPr>
        <w:t>ponujenih artiklov</w:t>
      </w:r>
      <w:r w:rsidRPr="003A110E">
        <w:rPr>
          <w:rFonts w:cs="Arial"/>
        </w:rPr>
        <w:t xml:space="preserve"> oz</w:t>
      </w:r>
      <w:r w:rsidR="00074472" w:rsidRPr="003A110E">
        <w:rPr>
          <w:rFonts w:cs="Arial"/>
        </w:rPr>
        <w:t>.</w:t>
      </w:r>
      <w:r w:rsidRPr="003A110E">
        <w:rPr>
          <w:rFonts w:cs="Arial"/>
        </w:rPr>
        <w:t xml:space="preserve"> zahtevanih listin razvidno, da vzorci ne izpolnjujejo vseh</w:t>
      </w:r>
      <w:r w:rsidR="0085615F" w:rsidRPr="003A110E">
        <w:rPr>
          <w:rFonts w:cs="Arial"/>
        </w:rPr>
        <w:t xml:space="preserve"> tehničnih</w:t>
      </w:r>
      <w:r w:rsidRPr="003A110E">
        <w:rPr>
          <w:rFonts w:cs="Arial"/>
        </w:rPr>
        <w:t xml:space="preserve"> zahtev naročnika, navedenih v razpisni dokumentaciji, ki jo je ponudnik priložil k ponudbeni dokumentaciji za posamezno vrsto </w:t>
      </w:r>
      <w:r w:rsidR="00074472" w:rsidRPr="003A110E">
        <w:rPr>
          <w:rFonts w:cs="Arial"/>
        </w:rPr>
        <w:t>ponujenega blaga</w:t>
      </w:r>
      <w:r w:rsidRPr="003A110E">
        <w:rPr>
          <w:rFonts w:cs="Arial"/>
        </w:rPr>
        <w:t>, bo naročnik ponudbo ponudnika iz</w:t>
      </w:r>
      <w:r w:rsidR="00074472" w:rsidRPr="003A110E">
        <w:rPr>
          <w:rFonts w:cs="Arial"/>
        </w:rPr>
        <w:t xml:space="preserve">ključil </w:t>
      </w:r>
      <w:r w:rsidRPr="003A110E">
        <w:rPr>
          <w:rFonts w:cs="Arial"/>
        </w:rPr>
        <w:t xml:space="preserve">iz nadaljnjega ocenjevanja </w:t>
      </w:r>
      <w:r w:rsidR="007D2A4B" w:rsidRPr="003A110E">
        <w:rPr>
          <w:rFonts w:cs="Arial"/>
        </w:rPr>
        <w:t>kot nedopustno</w:t>
      </w:r>
      <w:r w:rsidR="00074472" w:rsidRPr="003A110E">
        <w:rPr>
          <w:rFonts w:cs="Arial"/>
        </w:rPr>
        <w:t>.</w:t>
      </w:r>
      <w:r w:rsidR="00611FBB" w:rsidRPr="003A110E">
        <w:rPr>
          <w:rFonts w:cs="Arial"/>
        </w:rPr>
        <w:t xml:space="preserve"> Navedeno </w:t>
      </w:r>
      <w:r w:rsidR="00611FBB" w:rsidRPr="001F38D4">
        <w:rPr>
          <w:rFonts w:cs="Arial"/>
        </w:rPr>
        <w:t xml:space="preserve">velja tudi v primeru, ko naročnik naroča blago, ki ni bilo opredeljeno v ponudbenem predračunu. V tem primeru naročnik lahko od izbranega ponudnika pred dobavo zahteva predložitev vzorca in po potrditvi ustreznosti vzorca naroči blago, ki ni bilo opredeljeno v ponudbenem predračunu. </w:t>
      </w:r>
    </w:p>
    <w:p w14:paraId="58CF1922" w14:textId="77777777" w:rsidR="00A36DE7" w:rsidRDefault="00A36DE7" w:rsidP="00A36DE7">
      <w:pPr>
        <w:rPr>
          <w:rFonts w:cs="Arial"/>
          <w:lang w:eastAsia="zh-CN"/>
        </w:rPr>
      </w:pPr>
    </w:p>
    <w:p w14:paraId="05ACD30A" w14:textId="77777777" w:rsidR="006B35EC" w:rsidRPr="001F38D4" w:rsidRDefault="006B35EC" w:rsidP="001F38D4">
      <w:pPr>
        <w:jc w:val="both"/>
        <w:rPr>
          <w:rFonts w:cs="Arial"/>
          <w:kern w:val="1"/>
        </w:rPr>
      </w:pPr>
    </w:p>
    <w:p w14:paraId="5228EB44" w14:textId="6727B84B" w:rsidR="00254626" w:rsidRPr="001F38D4" w:rsidRDefault="00284013" w:rsidP="001F38D4">
      <w:pPr>
        <w:pStyle w:val="Naslov2"/>
        <w:rPr>
          <w:u w:val="single"/>
        </w:rPr>
      </w:pPr>
      <w:bookmarkStart w:id="19" w:name="_Toc63769240"/>
      <w:r w:rsidRPr="001F38D4">
        <w:t>Izvajanje pogodbe</w:t>
      </w:r>
      <w:bookmarkEnd w:id="19"/>
    </w:p>
    <w:p w14:paraId="6CCF31D1" w14:textId="77777777" w:rsidR="002D66D9" w:rsidRPr="001F38D4" w:rsidRDefault="002D66D9" w:rsidP="001F38D4">
      <w:pPr>
        <w:pStyle w:val="Standard"/>
        <w:rPr>
          <w:rFonts w:ascii="Arial" w:hAnsi="Arial" w:cs="Arial"/>
        </w:rPr>
      </w:pPr>
    </w:p>
    <w:p w14:paraId="63B71C94" w14:textId="13494DA3" w:rsidR="00BE798D" w:rsidRPr="001F38D4" w:rsidRDefault="00BE798D" w:rsidP="001F38D4">
      <w:pPr>
        <w:jc w:val="both"/>
        <w:rPr>
          <w:rFonts w:cs="Arial"/>
          <w:lang w:eastAsia="zh-CN"/>
        </w:rPr>
      </w:pPr>
      <w:r w:rsidRPr="001F38D4">
        <w:rPr>
          <w:rFonts w:cs="Arial"/>
        </w:rPr>
        <w:t xml:space="preserve">Naročnik bo po končanem postopku pregledovanja in ocenjevanja ponudb sklenil </w:t>
      </w:r>
      <w:r w:rsidR="00284013" w:rsidRPr="001F38D4">
        <w:rPr>
          <w:rFonts w:cs="Arial"/>
        </w:rPr>
        <w:t>pogodbo</w:t>
      </w:r>
      <w:r w:rsidRPr="001F38D4">
        <w:rPr>
          <w:rFonts w:cs="Arial"/>
        </w:rPr>
        <w:t xml:space="preserve"> za posamezen sklop z </w:t>
      </w:r>
      <w:r w:rsidRPr="001F38D4">
        <w:rPr>
          <w:rFonts w:cs="Arial"/>
          <w:lang w:eastAsia="zh-CN"/>
        </w:rPr>
        <w:t>enim ponudnikom, in sicer tistim, ki bo v odprtem postopku oddal dopustno ponudbo in v posameznem sklopu ponudil ekonomsko najugodnejšo ponudbo, glede na merilo za izbor, določeno v tej dokumentaciji v zvezi z oddajo javnega naročila.</w:t>
      </w:r>
    </w:p>
    <w:p w14:paraId="02D04B23" w14:textId="77777777" w:rsidR="00BE798D" w:rsidRPr="001F38D4" w:rsidRDefault="00BE798D" w:rsidP="001F38D4">
      <w:pPr>
        <w:jc w:val="both"/>
        <w:rPr>
          <w:rFonts w:cs="Arial"/>
          <w:lang w:eastAsia="zh-CN"/>
        </w:rPr>
      </w:pPr>
    </w:p>
    <w:p w14:paraId="3DF99C2D" w14:textId="1F7E160A" w:rsidR="00C529A1" w:rsidRPr="001F38D4" w:rsidRDefault="005834D2" w:rsidP="001F38D4">
      <w:pPr>
        <w:pStyle w:val="Standard"/>
        <w:rPr>
          <w:rFonts w:ascii="Arial" w:hAnsi="Arial" w:cs="Arial"/>
        </w:rPr>
      </w:pPr>
      <w:r w:rsidRPr="001F38D4">
        <w:rPr>
          <w:rFonts w:ascii="Arial" w:hAnsi="Arial" w:cs="Arial"/>
        </w:rPr>
        <w:t>Ponudbene cene izbranega ponudnika, ki jih le-ta predloži v svoji ponudbi v odprtem postopku, so</w:t>
      </w:r>
      <w:r w:rsidR="00C529A1" w:rsidRPr="001F38D4">
        <w:rPr>
          <w:rFonts w:ascii="Arial" w:hAnsi="Arial" w:cs="Arial"/>
        </w:rPr>
        <w:t xml:space="preserve"> fiksne in veljajo ves čas trajanja </w:t>
      </w:r>
      <w:r w:rsidR="00656FA5" w:rsidRPr="001F38D4">
        <w:rPr>
          <w:rFonts w:ascii="Arial" w:hAnsi="Arial" w:cs="Arial"/>
        </w:rPr>
        <w:t>pogodbe.</w:t>
      </w:r>
    </w:p>
    <w:p w14:paraId="09B7325D" w14:textId="0E809F35" w:rsidR="009E6F01" w:rsidRDefault="009E6F01" w:rsidP="001F38D4">
      <w:pPr>
        <w:jc w:val="both"/>
        <w:rPr>
          <w:rFonts w:cs="Arial"/>
        </w:rPr>
      </w:pPr>
    </w:p>
    <w:p w14:paraId="776862EE" w14:textId="77777777" w:rsidR="004C051E" w:rsidRPr="001F38D4" w:rsidRDefault="004C051E" w:rsidP="001F38D4">
      <w:pPr>
        <w:jc w:val="both"/>
        <w:rPr>
          <w:rFonts w:cs="Arial"/>
        </w:rPr>
      </w:pPr>
    </w:p>
    <w:p w14:paraId="5413D0B5" w14:textId="3273CA63" w:rsidR="00131729" w:rsidRPr="001F38D4" w:rsidRDefault="00131729" w:rsidP="001F38D4">
      <w:pPr>
        <w:pStyle w:val="Naslov1"/>
        <w:framePr w:wrap="auto"/>
      </w:pPr>
      <w:bookmarkStart w:id="20" w:name="_Toc63769241"/>
      <w:r w:rsidRPr="001F38D4">
        <w:t>PRAVILA ZA SPOROČANJE</w:t>
      </w:r>
      <w:bookmarkEnd w:id="20"/>
    </w:p>
    <w:p w14:paraId="173A8F11" w14:textId="77777777" w:rsidR="00131729" w:rsidRPr="001F38D4" w:rsidRDefault="00131729" w:rsidP="001F38D4">
      <w:pPr>
        <w:rPr>
          <w:rFonts w:cs="Arial"/>
          <w:lang w:eastAsia="zh-CN"/>
        </w:rPr>
      </w:pPr>
    </w:p>
    <w:p w14:paraId="3C8F3473" w14:textId="77777777" w:rsidR="00131729" w:rsidRPr="001F38D4" w:rsidRDefault="00131729" w:rsidP="001F38D4">
      <w:pPr>
        <w:rPr>
          <w:rFonts w:cs="Arial"/>
          <w:lang w:eastAsia="zh-CN"/>
        </w:rPr>
      </w:pPr>
    </w:p>
    <w:p w14:paraId="7EDB8A5E" w14:textId="06620CAA" w:rsidR="00131729" w:rsidRPr="001F38D4" w:rsidRDefault="00131729" w:rsidP="001F38D4">
      <w:pPr>
        <w:pStyle w:val="Naslov2"/>
      </w:pPr>
      <w:bookmarkStart w:id="21" w:name="_Toc63769242"/>
      <w:r w:rsidRPr="001F38D4">
        <w:t>Komunikacijska sredstva</w:t>
      </w:r>
      <w:bookmarkEnd w:id="21"/>
    </w:p>
    <w:p w14:paraId="1E120AE5" w14:textId="0FF79BD7" w:rsidR="00131729" w:rsidRPr="001F38D4" w:rsidRDefault="00166431" w:rsidP="001F38D4">
      <w:pPr>
        <w:jc w:val="both"/>
        <w:rPr>
          <w:rFonts w:cs="Arial"/>
          <w:lang w:eastAsia="zh-CN"/>
        </w:rPr>
      </w:pPr>
      <w:r w:rsidRPr="001F38D4">
        <w:rPr>
          <w:rFonts w:cs="Arial"/>
          <w:lang w:eastAsia="zh-CN"/>
        </w:rPr>
        <w:t>Izvedba predmetnega javnega naročila poteka z uporabo elektronskih komunikacijskih sredstev</w:t>
      </w:r>
      <w:r w:rsidR="00131729" w:rsidRPr="001F38D4">
        <w:rPr>
          <w:rFonts w:cs="Arial"/>
          <w:lang w:eastAsia="zh-CN"/>
        </w:rPr>
        <w:t>.</w:t>
      </w:r>
    </w:p>
    <w:p w14:paraId="29224C7E" w14:textId="77777777" w:rsidR="00291490" w:rsidRPr="001F38D4" w:rsidRDefault="00291490" w:rsidP="001F38D4">
      <w:pPr>
        <w:jc w:val="both"/>
        <w:rPr>
          <w:rFonts w:cs="Arial"/>
          <w:lang w:eastAsia="zh-CN"/>
        </w:rPr>
      </w:pPr>
    </w:p>
    <w:p w14:paraId="3538C35E" w14:textId="77777777" w:rsidR="00131729" w:rsidRPr="001F38D4" w:rsidRDefault="00131729" w:rsidP="001F38D4">
      <w:pPr>
        <w:rPr>
          <w:rFonts w:cs="Arial"/>
          <w:lang w:eastAsia="zh-CN"/>
        </w:rPr>
      </w:pPr>
      <w:r w:rsidRPr="001F38D4">
        <w:rPr>
          <w:rFonts w:cs="Arial"/>
          <w:lang w:eastAsia="zh-CN"/>
        </w:rPr>
        <w:t>Odločitev o oddaji javnega naročila bo objavljena na portalu javnih naročil.</w:t>
      </w:r>
    </w:p>
    <w:p w14:paraId="5DABAE42" w14:textId="77777777" w:rsidR="00131729" w:rsidRPr="001F38D4" w:rsidRDefault="00131729" w:rsidP="001F38D4">
      <w:pPr>
        <w:rPr>
          <w:rFonts w:cs="Arial"/>
          <w:lang w:eastAsia="zh-CN"/>
        </w:rPr>
      </w:pPr>
    </w:p>
    <w:p w14:paraId="1E491443" w14:textId="77777777" w:rsidR="00131729" w:rsidRPr="001F38D4" w:rsidRDefault="00131729" w:rsidP="001F38D4">
      <w:pPr>
        <w:jc w:val="both"/>
        <w:rPr>
          <w:rFonts w:cs="Arial"/>
          <w:lang w:eastAsia="zh-CN"/>
        </w:rPr>
      </w:pPr>
      <w:r w:rsidRPr="001F38D4">
        <w:rPr>
          <w:rFonts w:cs="Arial"/>
          <w:lang w:eastAsia="zh-CN"/>
        </w:rPr>
        <w:t>Dodatne informacije bo naročnik v skladu s 60. členom ZJN-3 posredoval preko obvestila o dodatnih informacijah, informacijah o nedokončanem postopku ali popravku ali na drug način preko portala javnih naročil.</w:t>
      </w:r>
    </w:p>
    <w:p w14:paraId="749B1299" w14:textId="77777777" w:rsidR="00131729" w:rsidRPr="001F38D4" w:rsidRDefault="00131729" w:rsidP="001F38D4">
      <w:pPr>
        <w:jc w:val="both"/>
        <w:rPr>
          <w:rFonts w:cs="Arial"/>
          <w:lang w:eastAsia="zh-CN"/>
        </w:rPr>
      </w:pPr>
    </w:p>
    <w:p w14:paraId="7C2563A0" w14:textId="3DD78658" w:rsidR="00131729" w:rsidRPr="001F38D4" w:rsidRDefault="00131729" w:rsidP="001F38D4">
      <w:pPr>
        <w:pStyle w:val="Naslov2"/>
      </w:pPr>
      <w:bookmarkStart w:id="22" w:name="_Toc63769243"/>
      <w:r w:rsidRPr="001F38D4">
        <w:lastRenderedPageBreak/>
        <w:t>Spreminjanje ali dopolnjevanje dokumentacije</w:t>
      </w:r>
      <w:bookmarkEnd w:id="22"/>
    </w:p>
    <w:p w14:paraId="416BEEA1" w14:textId="77777777" w:rsidR="00131729" w:rsidRPr="003A110E" w:rsidRDefault="00131729" w:rsidP="001F38D4">
      <w:pPr>
        <w:jc w:val="both"/>
        <w:rPr>
          <w:rFonts w:cs="Arial"/>
          <w:lang w:eastAsia="zh-CN"/>
        </w:rPr>
      </w:pPr>
      <w:r w:rsidRPr="001F38D4">
        <w:rPr>
          <w:rFonts w:cs="Arial"/>
          <w:lang w:eastAsia="zh-CN"/>
        </w:rPr>
        <w:t xml:space="preserve">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w:t>
      </w:r>
      <w:r w:rsidRPr="003A110E">
        <w:rPr>
          <w:rFonts w:cs="Arial"/>
          <w:lang w:eastAsia="zh-CN"/>
        </w:rPr>
        <w:t>naročila, če iz vsebine informacij izhaja, da se z njimi spreminja ali dopolnjuje ta dokumentacija ali če se s pojasnilom odpravlja dvoumnost navedbe v tej dokumentaciji.</w:t>
      </w:r>
    </w:p>
    <w:p w14:paraId="64AE79EB" w14:textId="77777777" w:rsidR="00131729" w:rsidRPr="001F38D4" w:rsidRDefault="00131729" w:rsidP="001F38D4">
      <w:pPr>
        <w:jc w:val="both"/>
        <w:rPr>
          <w:rFonts w:cs="Arial"/>
          <w:lang w:eastAsia="zh-CN"/>
        </w:rPr>
      </w:pPr>
    </w:p>
    <w:p w14:paraId="148807A3" w14:textId="698FD204" w:rsidR="00131729" w:rsidRPr="001F38D4" w:rsidRDefault="00131729" w:rsidP="001F38D4">
      <w:pPr>
        <w:pStyle w:val="Naslov2"/>
      </w:pPr>
      <w:bookmarkStart w:id="23" w:name="_Toc63769244"/>
      <w:r w:rsidRPr="001F38D4">
        <w:t>Jezik javnega naročanja</w:t>
      </w:r>
      <w:bookmarkEnd w:id="23"/>
    </w:p>
    <w:p w14:paraId="4199B4D5" w14:textId="09686B5E" w:rsidR="00131729" w:rsidRPr="001F38D4" w:rsidRDefault="00131729" w:rsidP="001F38D4">
      <w:pPr>
        <w:jc w:val="both"/>
        <w:rPr>
          <w:rFonts w:cs="Arial"/>
          <w:lang w:eastAsia="zh-CN"/>
        </w:rPr>
      </w:pPr>
      <w:r w:rsidRPr="003A110E">
        <w:rPr>
          <w:rFonts w:cs="Arial"/>
          <w:lang w:eastAsia="zh-CN"/>
        </w:rPr>
        <w:t xml:space="preserve">Na podlagi 36. člena ZJN-3 postopek javnega naročanja poteka v slovenskem jeziku. Naročnik lahko v dokumentaciji v zvezi z oddajo javnega naročila določi, da smejo ponudniki svoje ponudbe predložiti delno ali v celoti v tujem jeziku, zlasti v delu, ki se nanaša na tehnične značilnosti, kakovost in tehnično dokumentacijo, kot so na primer prospekti, </w:t>
      </w:r>
      <w:r w:rsidR="0085615F" w:rsidRPr="003A110E">
        <w:rPr>
          <w:rFonts w:cs="Arial"/>
          <w:lang w:eastAsia="zh-CN"/>
        </w:rPr>
        <w:t>a-testi oz</w:t>
      </w:r>
      <w:r w:rsidR="00556BE5" w:rsidRPr="003A110E">
        <w:rPr>
          <w:rFonts w:cs="Arial"/>
          <w:lang w:eastAsia="zh-CN"/>
        </w:rPr>
        <w:t>.</w:t>
      </w:r>
      <w:r w:rsidR="0085615F" w:rsidRPr="003A110E">
        <w:rPr>
          <w:rFonts w:cs="Arial"/>
          <w:lang w:eastAsia="zh-CN"/>
        </w:rPr>
        <w:t xml:space="preserve"> certifikati.</w:t>
      </w:r>
      <w:r w:rsidRPr="003A110E">
        <w:rPr>
          <w:rFonts w:cs="Arial"/>
          <w:lang w:eastAsia="zh-CN"/>
        </w:rPr>
        <w:t xml:space="preserve"> V izjemnih primerih, kadar ne obstaja dovolj ustrezno slovensko izrazoslovje na specifičnem tehničnem področju ali kadar to zahteva predmet javnega naročila, lahko naročnik pripravi dokumentacijo ali del dokumentacije v tujem jeziku. Če naročnik dovoli, da ponudnik predloži del ponudbene dokumentacije v enem od uradnih jezikov Evropske unije ali drugem tujem jeziku, mora naročnik navesti, v katerem jeziku in za kateri del ponudbe gre.</w:t>
      </w:r>
    </w:p>
    <w:p w14:paraId="40BB2732" w14:textId="77777777" w:rsidR="00131729" w:rsidRPr="001F38D4" w:rsidRDefault="00131729" w:rsidP="001F38D4">
      <w:pPr>
        <w:jc w:val="both"/>
        <w:rPr>
          <w:rFonts w:cs="Arial"/>
          <w:lang w:eastAsia="zh-CN"/>
        </w:rPr>
      </w:pPr>
    </w:p>
    <w:p w14:paraId="66DB7E81" w14:textId="77777777" w:rsidR="00131729" w:rsidRPr="001F38D4" w:rsidRDefault="00131729" w:rsidP="001F38D4">
      <w:pPr>
        <w:jc w:val="both"/>
        <w:rPr>
          <w:rFonts w:cs="Arial"/>
          <w:lang w:eastAsia="zh-CN"/>
        </w:rPr>
      </w:pPr>
      <w:r w:rsidRPr="001F38D4">
        <w:rPr>
          <w:rFonts w:cs="Arial"/>
          <w:lang w:eastAsia="zh-CN"/>
        </w:rPr>
        <w:t>Za presojo spornih vprašanj se vedno uporablja ponudba oziroma njen uradni prevod v slovenskem jeziku, če pa je bila dokumentacija ali del dokumentacije podan samo v tujem jeziku, pa tuji jezik.</w:t>
      </w:r>
    </w:p>
    <w:p w14:paraId="0D9116CC" w14:textId="77777777" w:rsidR="00131729" w:rsidRPr="001F38D4" w:rsidRDefault="00131729" w:rsidP="001F38D4">
      <w:pPr>
        <w:jc w:val="both"/>
        <w:rPr>
          <w:rFonts w:cs="Arial"/>
          <w:lang w:eastAsia="zh-CN"/>
        </w:rPr>
      </w:pPr>
    </w:p>
    <w:p w14:paraId="12245439" w14:textId="0120A1BF" w:rsidR="00131729" w:rsidRPr="001F38D4" w:rsidRDefault="00131729" w:rsidP="001F38D4">
      <w:pPr>
        <w:jc w:val="both"/>
        <w:rPr>
          <w:rFonts w:cs="Arial"/>
          <w:lang w:eastAsia="zh-CN"/>
        </w:rPr>
      </w:pPr>
      <w:r w:rsidRPr="001F38D4">
        <w:rPr>
          <w:rFonts w:cs="Arial"/>
          <w:lang w:eastAsia="zh-CN"/>
        </w:rPr>
        <w:t>Ne glede na določbo te dokumentacije, da postopek javnega naročanja poteka v slovenskem jeziku, bo naročnik morebitno dejstvo predložitve ponudbene dokumentacije v tujem jeziku štel kot pomanjkljivost ponudbe zgolj v primeru, če jezika, v katerem je predložen dokument, ne razume. V takšnem primeru bo od ponudnika zahteval, da se del ponudbe, ki ga naročnik ne razume, prevede v slovenski jezik, na stroške ponudnika, v razumnem roku, ki bo znašal</w:t>
      </w:r>
      <w:r w:rsidR="00932178">
        <w:rPr>
          <w:rFonts w:cs="Arial"/>
          <w:lang w:eastAsia="zh-CN"/>
        </w:rPr>
        <w:t xml:space="preserve"> največ</w:t>
      </w:r>
      <w:r w:rsidRPr="001F38D4">
        <w:rPr>
          <w:rFonts w:cs="Arial"/>
          <w:lang w:eastAsia="zh-CN"/>
        </w:rPr>
        <w:t xml:space="preserve"> pet delovnih dni.</w:t>
      </w:r>
    </w:p>
    <w:p w14:paraId="16BFC675" w14:textId="77777777" w:rsidR="00131729" w:rsidRPr="001F38D4" w:rsidRDefault="00131729" w:rsidP="001F38D4">
      <w:pPr>
        <w:jc w:val="both"/>
        <w:rPr>
          <w:rFonts w:cs="Arial"/>
          <w:lang w:eastAsia="zh-CN"/>
        </w:rPr>
      </w:pPr>
    </w:p>
    <w:p w14:paraId="562D2F60" w14:textId="130A4AFD" w:rsidR="00204638" w:rsidRPr="001F38D4" w:rsidRDefault="00204638" w:rsidP="001F38D4">
      <w:pPr>
        <w:pStyle w:val="Naslov2"/>
      </w:pPr>
      <w:bookmarkStart w:id="24" w:name="_Toc454902654"/>
      <w:bookmarkStart w:id="25" w:name="_Toc63769245"/>
      <w:r w:rsidRPr="001F38D4">
        <w:t>Oblika ponudbe</w:t>
      </w:r>
      <w:bookmarkEnd w:id="24"/>
      <w:bookmarkEnd w:id="25"/>
    </w:p>
    <w:p w14:paraId="1E7F4A8C" w14:textId="75C0AEF6" w:rsidR="00204638" w:rsidRPr="003A110E" w:rsidRDefault="00204638" w:rsidP="001F38D4">
      <w:pPr>
        <w:jc w:val="both"/>
        <w:rPr>
          <w:rFonts w:cs="Arial"/>
        </w:rPr>
      </w:pPr>
      <w:r w:rsidRPr="001F38D4">
        <w:rPr>
          <w:rFonts w:cs="Arial"/>
        </w:rPr>
        <w:t xml:space="preserve">Ponudbena dokumentacija mora biti podana </w:t>
      </w:r>
      <w:r w:rsidRPr="003A110E">
        <w:rPr>
          <w:rFonts w:cs="Arial"/>
        </w:rPr>
        <w:t xml:space="preserve">na obrazcih iz prilog dokumentacije v zvezi z oddajo javnega naročila ali po vsebini in obliki enakih obrazcih, izdelanih s strani ponudnika, </w:t>
      </w:r>
      <w:r w:rsidR="00291490" w:rsidRPr="003A110E">
        <w:rPr>
          <w:rFonts w:cs="Arial"/>
        </w:rPr>
        <w:t xml:space="preserve">elektronsko ali lastnoročno </w:t>
      </w:r>
      <w:r w:rsidRPr="003A110E">
        <w:rPr>
          <w:rFonts w:cs="Arial"/>
        </w:rPr>
        <w:t xml:space="preserve">podpisana od osebe ali oseb, ki imajo pravico zastopanja ponudnika vsaj v obsegu, ki zadošča namenu ponudbe, </w:t>
      </w:r>
      <w:r w:rsidR="00291490" w:rsidRPr="003A110E">
        <w:rPr>
          <w:rFonts w:cs="Arial"/>
        </w:rPr>
        <w:t xml:space="preserve">žigosana (v kolikor ponudnik pri poslovanju uporablja žig) </w:t>
      </w:r>
      <w:r w:rsidRPr="003A110E">
        <w:rPr>
          <w:rFonts w:cs="Arial"/>
        </w:rPr>
        <w:t xml:space="preserve">in parafirana, kjer je to zahtevano. Zaželeno je, da je ponudba razvrščena po vrstnem redu, razvidnem iz poglavja </w:t>
      </w:r>
      <w:hyperlink w:anchor="_Sestavni_del_ponudbe" w:history="1">
        <w:r w:rsidRPr="003A110E">
          <w:rPr>
            <w:rStyle w:val="Hiperpovezava"/>
            <w:rFonts w:cs="Arial"/>
            <w:color w:val="auto"/>
          </w:rPr>
          <w:t>Sestavni del ponudbe</w:t>
        </w:r>
      </w:hyperlink>
      <w:r w:rsidRPr="003A110E">
        <w:rPr>
          <w:rFonts w:cs="Arial"/>
        </w:rPr>
        <w:t xml:space="preserve"> te dokumentacije v zvezi z oddajo javnega naročila</w:t>
      </w:r>
      <w:r w:rsidR="00B736D9" w:rsidRPr="003A110E">
        <w:rPr>
          <w:rFonts w:cs="Arial"/>
        </w:rPr>
        <w:t xml:space="preserve"> za vsak sklop posebej.</w:t>
      </w:r>
    </w:p>
    <w:p w14:paraId="145B9A14" w14:textId="77777777" w:rsidR="00204638" w:rsidRPr="003A110E" w:rsidRDefault="00204638" w:rsidP="001F38D4">
      <w:pPr>
        <w:jc w:val="both"/>
        <w:rPr>
          <w:rFonts w:cs="Arial"/>
        </w:rPr>
      </w:pPr>
    </w:p>
    <w:p w14:paraId="1932B41B" w14:textId="77777777" w:rsidR="00204638" w:rsidRPr="001F38D4" w:rsidRDefault="00204638" w:rsidP="001F38D4">
      <w:pPr>
        <w:jc w:val="both"/>
        <w:rPr>
          <w:rFonts w:cs="Arial"/>
        </w:rPr>
      </w:pPr>
      <w:r w:rsidRPr="003A110E">
        <w:rPr>
          <w:rFonts w:cs="Arial"/>
        </w:rPr>
        <w:t>Ponudnik mora v vseh obrazcih, ki sestavljajo ponudbeno dokumentacijo</w:t>
      </w:r>
      <w:r w:rsidRPr="001F38D4">
        <w:rPr>
          <w:rFonts w:cs="Arial"/>
        </w:rPr>
        <w:t>, izpolniti vsa prazna mesta, bodisi s črnilom, kemičnim svinčnikom z jasnimi tiskanimi črkami ali jih natipkati ali natisniti, in le-te datirati, podpisati in žigosati. Na ta način pripravljeni dokumenti morajo biti originali. Ponudnik lahko uporabi tudi svoje obrazce, ki pa se morajo po vsebini povsem ujemati z vzorci naročnika.</w:t>
      </w:r>
    </w:p>
    <w:p w14:paraId="4934242F" w14:textId="77777777" w:rsidR="00204638" w:rsidRPr="001F38D4" w:rsidRDefault="00204638" w:rsidP="001F38D4">
      <w:pPr>
        <w:jc w:val="both"/>
        <w:rPr>
          <w:rFonts w:cs="Arial"/>
        </w:rPr>
      </w:pPr>
    </w:p>
    <w:p w14:paraId="705CF7A3" w14:textId="77777777" w:rsidR="00204638" w:rsidRPr="001F38D4" w:rsidRDefault="00204638" w:rsidP="001F38D4">
      <w:pPr>
        <w:jc w:val="both"/>
        <w:rPr>
          <w:rFonts w:cs="Arial"/>
          <w:u w:val="single"/>
        </w:rPr>
      </w:pPr>
      <w:r w:rsidRPr="001F38D4">
        <w:rPr>
          <w:rFonts w:cs="Arial"/>
          <w:u w:val="single"/>
        </w:rPr>
        <w:t>Zaželeno je:</w:t>
      </w:r>
    </w:p>
    <w:p w14:paraId="1CDE8117" w14:textId="46340772" w:rsidR="007A4176" w:rsidRPr="001F38D4" w:rsidRDefault="007A4176" w:rsidP="001F38D4">
      <w:pPr>
        <w:numPr>
          <w:ilvl w:val="1"/>
          <w:numId w:val="32"/>
        </w:numPr>
        <w:jc w:val="both"/>
        <w:rPr>
          <w:rFonts w:cs="Arial"/>
        </w:rPr>
      </w:pPr>
      <w:r w:rsidRPr="001F38D4">
        <w:rPr>
          <w:rFonts w:cs="Arial"/>
        </w:rPr>
        <w:t>da so vse strani v ponudbi oštevilčene;</w:t>
      </w:r>
    </w:p>
    <w:p w14:paraId="1F0B223A" w14:textId="0B0A560E" w:rsidR="007A4176" w:rsidRPr="001F38D4" w:rsidRDefault="007A4176" w:rsidP="001F38D4">
      <w:pPr>
        <w:numPr>
          <w:ilvl w:val="1"/>
          <w:numId w:val="32"/>
        </w:numPr>
        <w:jc w:val="both"/>
        <w:rPr>
          <w:rFonts w:cs="Arial"/>
        </w:rPr>
      </w:pPr>
      <w:r w:rsidRPr="001F38D4">
        <w:rPr>
          <w:rFonts w:cs="Arial"/>
        </w:rPr>
        <w:t>da si strani v ponudbi sledijo po vrstnem redu oštevilčenja;</w:t>
      </w:r>
    </w:p>
    <w:p w14:paraId="52F78BD7" w14:textId="3FFBD780" w:rsidR="00204638" w:rsidRPr="003A110E" w:rsidRDefault="007A4176" w:rsidP="001F38D4">
      <w:pPr>
        <w:numPr>
          <w:ilvl w:val="1"/>
          <w:numId w:val="32"/>
        </w:numPr>
        <w:jc w:val="both"/>
        <w:rPr>
          <w:rFonts w:cs="Arial"/>
        </w:rPr>
      </w:pPr>
      <w:r w:rsidRPr="003A110E">
        <w:rPr>
          <w:rFonts w:cs="Arial"/>
        </w:rPr>
        <w:t>da so dokumenti v ponudbi zloženi po vrstnem redu, kot je naveden</w:t>
      </w:r>
      <w:r w:rsidR="0000633F" w:rsidRPr="003A110E">
        <w:rPr>
          <w:rFonts w:cs="Arial"/>
        </w:rPr>
        <w:t>o</w:t>
      </w:r>
      <w:r w:rsidRPr="003A110E">
        <w:rPr>
          <w:rFonts w:cs="Arial"/>
        </w:rPr>
        <w:t xml:space="preserve"> v tabeli v poglavju Obvezna vsebina ponudbe ter pogoji in dokazila, ki jih morajo predložiti ponudniki za dokazovanje izpolnjevanja pogojev.</w:t>
      </w:r>
    </w:p>
    <w:p w14:paraId="129A51AB" w14:textId="77777777" w:rsidR="00204638" w:rsidRPr="001F38D4" w:rsidRDefault="00204638" w:rsidP="001F38D4">
      <w:pPr>
        <w:jc w:val="both"/>
        <w:rPr>
          <w:rFonts w:cs="Arial"/>
        </w:rPr>
      </w:pPr>
    </w:p>
    <w:p w14:paraId="453BCDB6" w14:textId="77777777" w:rsidR="00204638" w:rsidRPr="001F38D4" w:rsidRDefault="00204638" w:rsidP="001F38D4">
      <w:pPr>
        <w:jc w:val="both"/>
        <w:rPr>
          <w:rFonts w:cs="Arial"/>
        </w:rPr>
      </w:pPr>
      <w:r w:rsidRPr="001F38D4">
        <w:rPr>
          <w:rFonts w:cs="Arial"/>
        </w:rPr>
        <w:t>Ponudnik nosi vse stroške, povezane s pripravo in predložitvijo ponudbe.</w:t>
      </w:r>
    </w:p>
    <w:p w14:paraId="224F88A0" w14:textId="77777777" w:rsidR="00204638" w:rsidRPr="001F38D4" w:rsidRDefault="00204638" w:rsidP="001F38D4">
      <w:pPr>
        <w:jc w:val="both"/>
        <w:rPr>
          <w:rFonts w:cs="Arial"/>
        </w:rPr>
      </w:pPr>
    </w:p>
    <w:p w14:paraId="60391CDE" w14:textId="38B060FD" w:rsidR="00204638" w:rsidRPr="0016607D" w:rsidRDefault="00204638" w:rsidP="001F38D4">
      <w:pPr>
        <w:jc w:val="both"/>
        <w:rPr>
          <w:rFonts w:cs="Arial"/>
        </w:rPr>
      </w:pPr>
      <w:r w:rsidRPr="001F38D4">
        <w:rPr>
          <w:rFonts w:cs="Arial"/>
        </w:rPr>
        <w:lastRenderedPageBreak/>
        <w:t xml:space="preserve">Kadar ima ponudnik sedež v drugi državi, mora v </w:t>
      </w:r>
      <w:r w:rsidRPr="0016607D">
        <w:rPr>
          <w:rFonts w:cs="Arial"/>
        </w:rPr>
        <w:t xml:space="preserve">ponudbi, v Prilogi št. </w:t>
      </w:r>
      <w:r w:rsidR="00023B6E" w:rsidRPr="0016607D">
        <w:rPr>
          <w:rFonts w:cs="Arial"/>
        </w:rPr>
        <w:t>4</w:t>
      </w:r>
      <w:r w:rsidRPr="0016607D">
        <w:rPr>
          <w:rFonts w:cs="Arial"/>
        </w:rPr>
        <w:t xml:space="preserve"> navesti svojega pooblaščenca(-ko) za vročitve, v skladu z določbami Zakona o splošnem upravnem postopku (</w:t>
      </w:r>
      <w:r w:rsidR="005656A7" w:rsidRPr="0016607D">
        <w:rPr>
          <w:rFonts w:cs="Arial"/>
        </w:rPr>
        <w:t>ZUP, Ur. l. RS, št. 24/06 – uradno prečiščeno besedilo, 105/06 – ZUS-1, 126/07, 65/08, 8/10 in 82/13</w:t>
      </w:r>
      <w:r w:rsidRPr="0016607D">
        <w:rPr>
          <w:rFonts w:cs="Arial"/>
        </w:rPr>
        <w:t>). V kolikor to ne bo storil, mu bo, v skladu z ZUP, po uradni dolžnosti postavljen pooblaščenec za vročitve.</w:t>
      </w:r>
    </w:p>
    <w:p w14:paraId="0A155A13" w14:textId="77777777" w:rsidR="00204638" w:rsidRPr="0016607D" w:rsidRDefault="00204638" w:rsidP="001F38D4">
      <w:pPr>
        <w:jc w:val="both"/>
        <w:rPr>
          <w:rFonts w:cs="Arial"/>
          <w:lang w:eastAsia="zh-CN"/>
        </w:rPr>
      </w:pPr>
    </w:p>
    <w:p w14:paraId="702D542E" w14:textId="2A0976B1" w:rsidR="00131729" w:rsidRPr="0016607D" w:rsidRDefault="00131729" w:rsidP="001F38D4">
      <w:pPr>
        <w:pStyle w:val="Naslov1"/>
        <w:framePr w:wrap="auto"/>
      </w:pPr>
      <w:bookmarkStart w:id="26" w:name="_Toc63769246"/>
      <w:r w:rsidRPr="0016607D">
        <w:t>ODDAJA IN JAVNO ODPIRANJE PONUDB</w:t>
      </w:r>
      <w:bookmarkEnd w:id="26"/>
    </w:p>
    <w:p w14:paraId="16035B47" w14:textId="77777777" w:rsidR="00131729" w:rsidRPr="001F38D4" w:rsidRDefault="00131729" w:rsidP="001F38D4">
      <w:pPr>
        <w:rPr>
          <w:rFonts w:cs="Arial"/>
          <w:lang w:eastAsia="zh-CN"/>
        </w:rPr>
      </w:pPr>
    </w:p>
    <w:p w14:paraId="19D1824B" w14:textId="77777777" w:rsidR="00131729" w:rsidRPr="001F38D4" w:rsidRDefault="00131729" w:rsidP="001F38D4">
      <w:pPr>
        <w:rPr>
          <w:rFonts w:cs="Arial"/>
          <w:lang w:eastAsia="zh-CN"/>
        </w:rPr>
      </w:pPr>
    </w:p>
    <w:p w14:paraId="15804660" w14:textId="77777777" w:rsidR="00131729" w:rsidRPr="001F38D4" w:rsidRDefault="00131729" w:rsidP="001F38D4">
      <w:pPr>
        <w:rPr>
          <w:rFonts w:cs="Arial"/>
          <w:lang w:eastAsia="zh-CN"/>
        </w:rPr>
      </w:pPr>
    </w:p>
    <w:p w14:paraId="75187D28" w14:textId="4A80A619" w:rsidR="00131729" w:rsidRPr="0016607D" w:rsidRDefault="00250FCB" w:rsidP="001F38D4">
      <w:pPr>
        <w:pStyle w:val="Naslov2"/>
      </w:pPr>
      <w:bookmarkStart w:id="27" w:name="_Toc63769247"/>
      <w:r w:rsidRPr="001F38D4">
        <w:t>Način in r</w:t>
      </w:r>
      <w:r w:rsidR="00131729" w:rsidRPr="001F38D4">
        <w:t xml:space="preserve">ok za prejem </w:t>
      </w:r>
      <w:r w:rsidR="00131729" w:rsidRPr="0016607D">
        <w:t>ponudb</w:t>
      </w:r>
      <w:bookmarkEnd w:id="27"/>
    </w:p>
    <w:p w14:paraId="092235E4" w14:textId="0FBDB186" w:rsidR="004348E1" w:rsidRPr="001F38D4" w:rsidRDefault="004348E1" w:rsidP="001F38D4">
      <w:pPr>
        <w:jc w:val="both"/>
        <w:rPr>
          <w:rFonts w:cs="Arial"/>
          <w:lang w:eastAsia="zh-CN"/>
        </w:rPr>
      </w:pPr>
      <w:bookmarkStart w:id="28" w:name="_Hlk62634472"/>
      <w:bookmarkStart w:id="29" w:name="_Hlk62632431"/>
      <w:r w:rsidRPr="0016607D">
        <w:rPr>
          <w:rFonts w:cs="Arial"/>
          <w:lang w:eastAsia="zh-CN"/>
        </w:rPr>
        <w:t xml:space="preserve">Naročnik določa rok za prejem ponudb </w:t>
      </w:r>
      <w:bookmarkEnd w:id="28"/>
      <w:r w:rsidRPr="0016607D">
        <w:rPr>
          <w:rFonts w:cs="Arial"/>
          <w:lang w:eastAsia="zh-CN"/>
        </w:rPr>
        <w:t>na dan</w:t>
      </w:r>
      <w:r w:rsidRPr="0016607D">
        <w:rPr>
          <w:rFonts w:cs="Arial"/>
          <w:b/>
          <w:lang w:eastAsia="zh-CN"/>
        </w:rPr>
        <w:t xml:space="preserve"> </w:t>
      </w:r>
      <w:r w:rsidR="0016607D" w:rsidRPr="0016607D">
        <w:rPr>
          <w:rFonts w:cs="Arial"/>
          <w:b/>
          <w:lang w:eastAsia="zh-CN"/>
        </w:rPr>
        <w:t>05</w:t>
      </w:r>
      <w:r w:rsidRPr="0016607D">
        <w:rPr>
          <w:rFonts w:cs="Arial"/>
          <w:b/>
          <w:lang w:eastAsia="zh-CN"/>
        </w:rPr>
        <w:t>.</w:t>
      </w:r>
      <w:r w:rsidR="0016607D" w:rsidRPr="0016607D">
        <w:rPr>
          <w:rFonts w:cs="Arial"/>
          <w:b/>
          <w:lang w:eastAsia="zh-CN"/>
        </w:rPr>
        <w:t>07</w:t>
      </w:r>
      <w:r w:rsidRPr="0016607D">
        <w:rPr>
          <w:rFonts w:cs="Arial"/>
          <w:b/>
          <w:lang w:eastAsia="zh-CN"/>
        </w:rPr>
        <w:t>.202</w:t>
      </w:r>
      <w:r w:rsidR="0000633F" w:rsidRPr="0016607D">
        <w:rPr>
          <w:rFonts w:cs="Arial"/>
          <w:b/>
          <w:lang w:eastAsia="zh-CN"/>
        </w:rPr>
        <w:t>1</w:t>
      </w:r>
      <w:r w:rsidRPr="0016607D">
        <w:rPr>
          <w:rFonts w:cs="Arial"/>
          <w:b/>
          <w:lang w:eastAsia="zh-CN"/>
        </w:rPr>
        <w:t xml:space="preserve"> do </w:t>
      </w:r>
      <w:r w:rsidR="0016607D" w:rsidRPr="0016607D">
        <w:rPr>
          <w:rFonts w:cs="Arial"/>
          <w:b/>
          <w:lang w:eastAsia="zh-CN"/>
        </w:rPr>
        <w:t>9</w:t>
      </w:r>
      <w:r w:rsidRPr="0016607D">
        <w:rPr>
          <w:rFonts w:cs="Arial"/>
          <w:b/>
          <w:lang w:eastAsia="zh-CN"/>
        </w:rPr>
        <w:t xml:space="preserve">:00 </w:t>
      </w:r>
      <w:r w:rsidRPr="0016607D">
        <w:rPr>
          <w:rFonts w:cs="Arial"/>
          <w:b/>
          <w:bCs/>
          <w:lang w:eastAsia="zh-CN"/>
        </w:rPr>
        <w:t>ure</w:t>
      </w:r>
      <w:r w:rsidRPr="0016607D">
        <w:rPr>
          <w:rFonts w:cs="Arial"/>
          <w:lang w:eastAsia="zh-CN"/>
        </w:rPr>
        <w:t>.</w:t>
      </w:r>
    </w:p>
    <w:bookmarkEnd w:id="29"/>
    <w:p w14:paraId="007A1A4A" w14:textId="77777777" w:rsidR="004348E1" w:rsidRPr="001F38D4" w:rsidRDefault="004348E1" w:rsidP="001F38D4">
      <w:pPr>
        <w:jc w:val="both"/>
        <w:rPr>
          <w:rFonts w:cs="Arial"/>
          <w:lang w:eastAsia="zh-CN"/>
        </w:rPr>
      </w:pPr>
    </w:p>
    <w:p w14:paraId="674F2DAC" w14:textId="681ED95F" w:rsidR="004348E1" w:rsidRPr="001F38D4" w:rsidRDefault="004348E1" w:rsidP="001F38D4">
      <w:pPr>
        <w:jc w:val="both"/>
        <w:rPr>
          <w:rFonts w:cs="Arial"/>
          <w:lang w:eastAsia="zh-CN"/>
        </w:rPr>
      </w:pPr>
      <w:r w:rsidRPr="001F38D4">
        <w:rPr>
          <w:rFonts w:cs="Arial"/>
          <w:lang w:eastAsia="zh-CN"/>
        </w:rPr>
        <w:t>Oddaja ponudb bo potekala po elektronskih komunikacijskih sredstvih, v skladu s 37. členom ZJN-3</w:t>
      </w:r>
      <w:r w:rsidR="00561684" w:rsidRPr="001F38D4">
        <w:rPr>
          <w:rFonts w:cs="Arial"/>
          <w:lang w:eastAsia="zh-CN"/>
        </w:rPr>
        <w:t xml:space="preserve">, razen predložitev finančnega zavarovanja za resnost ponudbe. </w:t>
      </w:r>
    </w:p>
    <w:p w14:paraId="05B7BB8A" w14:textId="74A2607E" w:rsidR="00561684" w:rsidRPr="001F38D4" w:rsidRDefault="00561684" w:rsidP="001F38D4">
      <w:pPr>
        <w:jc w:val="both"/>
        <w:rPr>
          <w:rFonts w:cs="Arial"/>
          <w:lang w:eastAsia="zh-CN"/>
        </w:rPr>
      </w:pPr>
    </w:p>
    <w:p w14:paraId="02861012" w14:textId="77777777" w:rsidR="00561684" w:rsidRPr="001F38D4" w:rsidRDefault="00561684" w:rsidP="001F38D4">
      <w:pPr>
        <w:jc w:val="both"/>
        <w:rPr>
          <w:rFonts w:cs="Arial"/>
          <w:b/>
          <w:lang w:eastAsia="zh-CN"/>
        </w:rPr>
      </w:pPr>
      <w:r w:rsidRPr="001F38D4">
        <w:rPr>
          <w:rFonts w:cs="Arial"/>
          <w:b/>
          <w:lang w:eastAsia="zh-CN"/>
        </w:rPr>
        <w:t>OPOZORILO</w:t>
      </w:r>
    </w:p>
    <w:p w14:paraId="6C232DFF" w14:textId="2050D7B5" w:rsidR="00561684" w:rsidRPr="003A110E" w:rsidRDefault="00561684" w:rsidP="001F38D4">
      <w:pPr>
        <w:jc w:val="both"/>
        <w:rPr>
          <w:rFonts w:cs="Arial"/>
          <w:b/>
          <w:lang w:eastAsia="zh-CN"/>
        </w:rPr>
      </w:pPr>
      <w:bookmarkStart w:id="30" w:name="_Hlk62632132"/>
      <w:r w:rsidRPr="001F38D4">
        <w:rPr>
          <w:rFonts w:cs="Arial"/>
          <w:b/>
          <w:lang w:eastAsia="zh-CN"/>
        </w:rPr>
        <w:t xml:space="preserve">Naročnik ponudnike opozarja, da morajo ponudniki zaradi narave zahtevanega finančnega zavarovanja za resnost ponudbe, le-to predložiti v fizični obliki, in sicer do roka za prejem ponudb, kot je določen v tej točki na naslov naročnika: VODOVODI IN </w:t>
      </w:r>
      <w:r w:rsidRPr="003A110E">
        <w:rPr>
          <w:rFonts w:cs="Arial"/>
          <w:b/>
          <w:lang w:eastAsia="zh-CN"/>
        </w:rPr>
        <w:t xml:space="preserve">KANALIZACIJA NOVA GORICA d.d., Kromberk, Cesta 25. junija 1B, 5000 Nova Gorica, </w:t>
      </w:r>
      <w:bookmarkStart w:id="31" w:name="_Hlk62632110"/>
      <w:r w:rsidRPr="003A110E">
        <w:rPr>
          <w:rFonts w:cs="Arial"/>
          <w:b/>
          <w:lang w:eastAsia="zh-CN"/>
        </w:rPr>
        <w:t>v ovojnici</w:t>
      </w:r>
      <w:r w:rsidR="00F74AA2">
        <w:rPr>
          <w:rFonts w:cs="Arial"/>
          <w:b/>
          <w:lang w:eastAsia="zh-CN"/>
        </w:rPr>
        <w:t>.</w:t>
      </w:r>
    </w:p>
    <w:bookmarkEnd w:id="30"/>
    <w:bookmarkEnd w:id="31"/>
    <w:p w14:paraId="63980071" w14:textId="77777777" w:rsidR="004348E1" w:rsidRPr="003A110E" w:rsidRDefault="004348E1" w:rsidP="001F38D4">
      <w:pPr>
        <w:jc w:val="both"/>
        <w:rPr>
          <w:rFonts w:cs="Arial"/>
          <w:lang w:eastAsia="zh-CN"/>
        </w:rPr>
      </w:pPr>
    </w:p>
    <w:p w14:paraId="5955D600" w14:textId="77777777" w:rsidR="004348E1" w:rsidRPr="001F38D4" w:rsidRDefault="004348E1" w:rsidP="001F38D4">
      <w:pPr>
        <w:jc w:val="both"/>
        <w:rPr>
          <w:rFonts w:cs="Arial"/>
          <w:lang w:eastAsia="zh-CN"/>
        </w:rPr>
      </w:pPr>
      <w:r w:rsidRPr="001F38D4">
        <w:rPr>
          <w:rFonts w:cs="Arial"/>
          <w:lang w:eastAsia="zh-CN"/>
        </w:rPr>
        <w:t xml:space="preserve">Ponudniki oddajo ponudbe ter spremembe in umike ponudb v informacijski sistem e-JN na spletnem naslovu: </w:t>
      </w:r>
      <w:hyperlink r:id="rId10" w:history="1">
        <w:r w:rsidRPr="001F38D4">
          <w:rPr>
            <w:rStyle w:val="Hiperpovezava"/>
            <w:rFonts w:cs="Arial"/>
            <w:color w:val="auto"/>
            <w:lang w:eastAsia="zh-CN"/>
          </w:rPr>
          <w:t>https://ejn.gov.si/e-oddaja</w:t>
        </w:r>
      </w:hyperlink>
      <w:r w:rsidRPr="001F38D4">
        <w:rPr>
          <w:rFonts w:cs="Arial"/>
          <w:lang w:eastAsia="zh-CN"/>
        </w:rPr>
        <w:t xml:space="preserve">. </w:t>
      </w:r>
    </w:p>
    <w:p w14:paraId="4CFFADDE" w14:textId="77777777" w:rsidR="004348E1" w:rsidRPr="001F38D4" w:rsidRDefault="004348E1" w:rsidP="001F38D4">
      <w:pPr>
        <w:jc w:val="both"/>
        <w:rPr>
          <w:rFonts w:cs="Arial"/>
          <w:lang w:eastAsia="zh-CN"/>
        </w:rPr>
      </w:pPr>
    </w:p>
    <w:p w14:paraId="07BDFEC2" w14:textId="77777777" w:rsidR="004348E1" w:rsidRPr="001F38D4" w:rsidRDefault="004348E1" w:rsidP="001F38D4">
      <w:pPr>
        <w:jc w:val="both"/>
        <w:rPr>
          <w:rFonts w:cs="Arial"/>
          <w:lang w:eastAsia="zh-CN"/>
        </w:rPr>
      </w:pPr>
      <w:r w:rsidRPr="001F38D4">
        <w:rPr>
          <w:rFonts w:cs="Arial"/>
          <w:lang w:eastAsia="zh-CN"/>
        </w:rPr>
        <w:t>Ponudnik se mora pred oddajo ponudbe registrirati v sistemu e-JN, v skladu z Navodili za uporabo e-JN. Če je ponudnik že registriran v informacijskem sistemu e-JN, se v aplikacijo samo prijavi.</w:t>
      </w:r>
    </w:p>
    <w:p w14:paraId="1EE31B8A" w14:textId="77777777" w:rsidR="004348E1" w:rsidRPr="001F38D4" w:rsidRDefault="004348E1" w:rsidP="001F38D4">
      <w:pPr>
        <w:jc w:val="both"/>
        <w:rPr>
          <w:rFonts w:cs="Arial"/>
          <w:lang w:eastAsia="zh-CN"/>
        </w:rPr>
      </w:pPr>
    </w:p>
    <w:p w14:paraId="09A4466B" w14:textId="77777777" w:rsidR="004348E1" w:rsidRPr="001F38D4" w:rsidRDefault="004348E1" w:rsidP="001F38D4">
      <w:pPr>
        <w:jc w:val="both"/>
        <w:rPr>
          <w:rFonts w:cs="Arial"/>
        </w:rPr>
      </w:pPr>
      <w:r w:rsidRPr="001F38D4">
        <w:rPr>
          <w:rFonts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1F38D4">
        <w:rPr>
          <w:rStyle w:val="Sprotnaopomba-sklic"/>
          <w:rFonts w:cs="Arial"/>
        </w:rPr>
        <w:footnoteReference w:id="1"/>
      </w:r>
      <w:r w:rsidRPr="001F38D4">
        <w:rPr>
          <w:rFonts w:cs="Arial"/>
        </w:rPr>
        <w:t>). Z oddajo ponudbe je le-ta zavezujoča za čas, naveden v ponudbi, razen če jo uporabnik ponudnika umakne ali spremeni pred potekom roka za oddajo ponudb.</w:t>
      </w:r>
    </w:p>
    <w:p w14:paraId="7E2E1CB5" w14:textId="77777777" w:rsidR="004348E1" w:rsidRPr="001F38D4" w:rsidRDefault="004348E1" w:rsidP="001F38D4">
      <w:pPr>
        <w:jc w:val="both"/>
        <w:rPr>
          <w:rFonts w:cs="Arial"/>
          <w:lang w:eastAsia="zh-CN"/>
        </w:rPr>
      </w:pPr>
    </w:p>
    <w:p w14:paraId="4A10418A" w14:textId="2561DF73" w:rsidR="004348E1" w:rsidRPr="001F38D4" w:rsidRDefault="004348E1" w:rsidP="001F38D4">
      <w:pPr>
        <w:jc w:val="both"/>
        <w:rPr>
          <w:rFonts w:cs="Arial"/>
          <w:lang w:eastAsia="zh-CN"/>
        </w:rPr>
      </w:pPr>
      <w:r w:rsidRPr="001F38D4">
        <w:rPr>
          <w:rFonts w:cs="Arial"/>
          <w:lang w:eastAsia="zh-CN"/>
        </w:rPr>
        <w:t xml:space="preserve">Ponudba se šteje za pravočasno oddano, če jo naročnik prejme preko sistema e-JN </w:t>
      </w:r>
      <w:hyperlink r:id="rId11" w:history="1">
        <w:r w:rsidRPr="001F38D4">
          <w:rPr>
            <w:rStyle w:val="Hiperpovezava"/>
            <w:rFonts w:cs="Arial"/>
            <w:lang w:eastAsia="zh-CN"/>
          </w:rPr>
          <w:t>https://ejn.gov.si/eJN2</w:t>
        </w:r>
      </w:hyperlink>
      <w:r w:rsidRPr="001F38D4">
        <w:rPr>
          <w:rFonts w:cs="Arial"/>
          <w:lang w:eastAsia="zh-CN"/>
        </w:rPr>
        <w:t xml:space="preserve"> najkasneje </w:t>
      </w:r>
      <w:r w:rsidRPr="0016607D">
        <w:rPr>
          <w:rFonts w:cs="Arial"/>
          <w:lang w:eastAsia="zh-CN"/>
        </w:rPr>
        <w:t xml:space="preserve">do </w:t>
      </w:r>
      <w:r w:rsidR="0016607D" w:rsidRPr="0016607D">
        <w:rPr>
          <w:rFonts w:cs="Arial"/>
          <w:b/>
          <w:lang w:eastAsia="zh-CN"/>
        </w:rPr>
        <w:t>27</w:t>
      </w:r>
      <w:r w:rsidRPr="0016607D">
        <w:rPr>
          <w:rFonts w:cs="Arial"/>
          <w:b/>
          <w:lang w:eastAsia="zh-CN"/>
        </w:rPr>
        <w:t>.</w:t>
      </w:r>
      <w:r w:rsidR="0016607D" w:rsidRPr="0016607D">
        <w:rPr>
          <w:rFonts w:cs="Arial"/>
          <w:b/>
          <w:lang w:eastAsia="zh-CN"/>
        </w:rPr>
        <w:t>05</w:t>
      </w:r>
      <w:r w:rsidRPr="0016607D">
        <w:rPr>
          <w:rFonts w:cs="Arial"/>
          <w:b/>
          <w:lang w:eastAsia="zh-CN"/>
        </w:rPr>
        <w:t>.202</w:t>
      </w:r>
      <w:r w:rsidR="0000633F" w:rsidRPr="0016607D">
        <w:rPr>
          <w:rFonts w:cs="Arial"/>
          <w:b/>
          <w:lang w:eastAsia="zh-CN"/>
        </w:rPr>
        <w:t>1</w:t>
      </w:r>
      <w:r w:rsidRPr="0016607D">
        <w:rPr>
          <w:rFonts w:cs="Arial"/>
          <w:b/>
          <w:lang w:eastAsia="zh-CN"/>
        </w:rPr>
        <w:t xml:space="preserve"> do </w:t>
      </w:r>
      <w:r w:rsidR="0016607D" w:rsidRPr="0016607D">
        <w:rPr>
          <w:rFonts w:cs="Arial"/>
          <w:b/>
          <w:lang w:eastAsia="zh-CN"/>
        </w:rPr>
        <w:t>9</w:t>
      </w:r>
      <w:r w:rsidRPr="0016607D">
        <w:rPr>
          <w:rFonts w:cs="Arial"/>
          <w:b/>
          <w:lang w:eastAsia="zh-CN"/>
        </w:rPr>
        <w:t xml:space="preserve">:00 </w:t>
      </w:r>
      <w:r w:rsidRPr="0016607D">
        <w:rPr>
          <w:rFonts w:cs="Arial"/>
          <w:b/>
          <w:bCs/>
          <w:lang w:eastAsia="zh-CN"/>
        </w:rPr>
        <w:t>ure</w:t>
      </w:r>
      <w:r w:rsidRPr="0016607D">
        <w:rPr>
          <w:rFonts w:cs="Arial"/>
          <w:lang w:eastAsia="zh-CN"/>
        </w:rPr>
        <w:t>. Za oddano ponudbo se šteje ponudba, ki je v informacijskem sistemu e-JN označena s statusom</w:t>
      </w:r>
      <w:r w:rsidRPr="001F38D4">
        <w:rPr>
          <w:rFonts w:cs="Arial"/>
          <w:lang w:eastAsia="zh-CN"/>
        </w:rPr>
        <w:t xml:space="preserve"> »ODDANO«.</w:t>
      </w:r>
    </w:p>
    <w:p w14:paraId="6CAF39A6" w14:textId="77777777" w:rsidR="004348E1" w:rsidRPr="001F38D4" w:rsidRDefault="004348E1" w:rsidP="001F38D4">
      <w:pPr>
        <w:jc w:val="both"/>
        <w:rPr>
          <w:rFonts w:cs="Arial"/>
          <w:lang w:eastAsia="zh-CN"/>
        </w:rPr>
      </w:pPr>
    </w:p>
    <w:p w14:paraId="19439270" w14:textId="77777777" w:rsidR="004348E1" w:rsidRPr="001F38D4" w:rsidRDefault="004348E1" w:rsidP="001F38D4">
      <w:pPr>
        <w:jc w:val="both"/>
        <w:rPr>
          <w:rFonts w:cs="Arial"/>
          <w:lang w:eastAsia="zh-CN"/>
        </w:rPr>
      </w:pPr>
      <w:r w:rsidRPr="001F38D4">
        <w:rPr>
          <w:rFonts w:cs="Arial"/>
          <w:lang w:eastAsia="zh-C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055935A" w14:textId="77777777" w:rsidR="004348E1" w:rsidRPr="001F38D4" w:rsidRDefault="004348E1" w:rsidP="001F38D4">
      <w:pPr>
        <w:jc w:val="both"/>
        <w:rPr>
          <w:rFonts w:cs="Arial"/>
          <w:lang w:eastAsia="zh-CN"/>
        </w:rPr>
      </w:pPr>
    </w:p>
    <w:p w14:paraId="07B67C10" w14:textId="7E02B42A" w:rsidR="00131729" w:rsidRPr="001F38D4" w:rsidRDefault="004348E1" w:rsidP="001F38D4">
      <w:pPr>
        <w:jc w:val="both"/>
        <w:rPr>
          <w:rFonts w:cs="Arial"/>
          <w:lang w:eastAsia="zh-CN"/>
        </w:rPr>
      </w:pPr>
      <w:r w:rsidRPr="001F38D4">
        <w:rPr>
          <w:rFonts w:cs="Arial"/>
          <w:lang w:eastAsia="zh-CN"/>
        </w:rPr>
        <w:t>Po preteku roka za predložitev ponudb ponudbe ne bo več mogoče oddati.</w:t>
      </w:r>
    </w:p>
    <w:p w14:paraId="52C13272" w14:textId="77777777" w:rsidR="00131729" w:rsidRPr="001F38D4" w:rsidRDefault="00131729" w:rsidP="001F38D4">
      <w:pPr>
        <w:rPr>
          <w:rFonts w:cs="Arial"/>
          <w:lang w:eastAsia="zh-CN"/>
        </w:rPr>
      </w:pPr>
    </w:p>
    <w:p w14:paraId="58B932A7" w14:textId="441D1373" w:rsidR="00131729" w:rsidRPr="001F38D4" w:rsidRDefault="00250FCB" w:rsidP="001F38D4">
      <w:pPr>
        <w:pStyle w:val="Naslov2"/>
      </w:pPr>
      <w:bookmarkStart w:id="32" w:name="_Toc63769248"/>
      <w:r w:rsidRPr="001F38D4">
        <w:t>Način in čas odpiranja</w:t>
      </w:r>
      <w:r w:rsidR="00131729" w:rsidRPr="001F38D4">
        <w:t xml:space="preserve"> ponudb</w:t>
      </w:r>
      <w:bookmarkEnd w:id="32"/>
    </w:p>
    <w:p w14:paraId="53D91871" w14:textId="77777777" w:rsidR="00131729" w:rsidRPr="001F38D4" w:rsidRDefault="00131729" w:rsidP="001F38D4">
      <w:pPr>
        <w:rPr>
          <w:rFonts w:cs="Arial"/>
          <w:lang w:eastAsia="zh-CN"/>
        </w:rPr>
      </w:pPr>
      <w:r w:rsidRPr="001F38D4">
        <w:rPr>
          <w:rFonts w:cs="Arial"/>
          <w:lang w:eastAsia="zh-CN"/>
        </w:rPr>
        <w:t xml:space="preserve">Odpiranje ponudb bo na podlagi četrtega odstavka 88. člena ZJN-3 javno. </w:t>
      </w:r>
    </w:p>
    <w:p w14:paraId="4A8B96D8" w14:textId="77777777" w:rsidR="00131729" w:rsidRPr="001F38D4" w:rsidRDefault="00131729" w:rsidP="001F38D4">
      <w:pPr>
        <w:rPr>
          <w:rFonts w:cs="Arial"/>
          <w:lang w:eastAsia="zh-CN"/>
        </w:rPr>
      </w:pPr>
    </w:p>
    <w:p w14:paraId="6826B69B" w14:textId="4ABB7812" w:rsidR="00131729" w:rsidRPr="001F38D4" w:rsidRDefault="00250FCB" w:rsidP="001F38D4">
      <w:pPr>
        <w:jc w:val="both"/>
        <w:rPr>
          <w:rFonts w:cs="Arial"/>
          <w:lang w:eastAsia="zh-CN"/>
        </w:rPr>
      </w:pPr>
      <w:r w:rsidRPr="0016607D">
        <w:rPr>
          <w:rFonts w:cs="Arial"/>
          <w:lang w:eastAsia="zh-CN"/>
        </w:rPr>
        <w:t xml:space="preserve">Odpiranje ponudb bo potekalo dne </w:t>
      </w:r>
      <w:r w:rsidR="0016607D" w:rsidRPr="0016607D">
        <w:rPr>
          <w:rFonts w:cs="Arial"/>
          <w:b/>
          <w:bCs/>
          <w:lang w:eastAsia="zh-CN"/>
        </w:rPr>
        <w:t>05</w:t>
      </w:r>
      <w:r w:rsidRPr="0016607D">
        <w:rPr>
          <w:rFonts w:cs="Arial"/>
          <w:b/>
          <w:bCs/>
          <w:lang w:eastAsia="zh-CN"/>
        </w:rPr>
        <w:t>.</w:t>
      </w:r>
      <w:r w:rsidR="0016607D" w:rsidRPr="0016607D">
        <w:rPr>
          <w:rFonts w:cs="Arial"/>
          <w:b/>
          <w:bCs/>
          <w:lang w:eastAsia="zh-CN"/>
        </w:rPr>
        <w:t>07</w:t>
      </w:r>
      <w:r w:rsidRPr="0016607D">
        <w:rPr>
          <w:rFonts w:cs="Arial"/>
          <w:b/>
          <w:bCs/>
          <w:lang w:eastAsia="zh-CN"/>
        </w:rPr>
        <w:t>.202</w:t>
      </w:r>
      <w:r w:rsidR="00206BF5" w:rsidRPr="0016607D">
        <w:rPr>
          <w:rFonts w:cs="Arial"/>
          <w:b/>
          <w:bCs/>
          <w:lang w:eastAsia="zh-CN"/>
        </w:rPr>
        <w:t>1</w:t>
      </w:r>
      <w:r w:rsidRPr="0016607D">
        <w:rPr>
          <w:rFonts w:cs="Arial"/>
          <w:lang w:eastAsia="zh-CN"/>
        </w:rPr>
        <w:t xml:space="preserve"> </w:t>
      </w:r>
      <w:r w:rsidRPr="0016607D">
        <w:rPr>
          <w:rFonts w:cs="Arial"/>
          <w:b/>
          <w:bCs/>
          <w:lang w:eastAsia="zh-CN"/>
        </w:rPr>
        <w:t xml:space="preserve">ob </w:t>
      </w:r>
      <w:r w:rsidR="0016607D" w:rsidRPr="0016607D">
        <w:rPr>
          <w:rFonts w:cs="Arial"/>
          <w:b/>
          <w:bCs/>
          <w:lang w:eastAsia="zh-CN"/>
        </w:rPr>
        <w:t>11</w:t>
      </w:r>
      <w:r w:rsidRPr="0016607D">
        <w:rPr>
          <w:rFonts w:cs="Arial"/>
          <w:b/>
          <w:bCs/>
          <w:lang w:eastAsia="zh-CN"/>
        </w:rPr>
        <w:t>:0</w:t>
      </w:r>
      <w:r w:rsidR="0016607D" w:rsidRPr="0016607D">
        <w:rPr>
          <w:rFonts w:cs="Arial"/>
          <w:b/>
          <w:bCs/>
          <w:lang w:eastAsia="zh-CN"/>
        </w:rPr>
        <w:t>0</w:t>
      </w:r>
      <w:r w:rsidRPr="0016607D">
        <w:rPr>
          <w:rFonts w:cs="Arial"/>
          <w:b/>
          <w:bCs/>
          <w:lang w:eastAsia="zh-CN"/>
        </w:rPr>
        <w:t xml:space="preserve"> uri</w:t>
      </w:r>
      <w:r w:rsidRPr="0016607D">
        <w:rPr>
          <w:rFonts w:cs="Arial"/>
          <w:lang w:eastAsia="zh-CN"/>
        </w:rPr>
        <w:t>, in sicer avtomatično v informacijskem sistemu e-JN.</w:t>
      </w:r>
    </w:p>
    <w:p w14:paraId="303845DB" w14:textId="77777777" w:rsidR="00BC22BA" w:rsidRPr="001F38D4" w:rsidRDefault="00BC22BA" w:rsidP="001F38D4">
      <w:pPr>
        <w:jc w:val="both"/>
        <w:rPr>
          <w:rFonts w:cs="Arial"/>
          <w:lang w:eastAsia="zh-CN"/>
        </w:rPr>
      </w:pPr>
    </w:p>
    <w:p w14:paraId="63190694" w14:textId="3B8773AA" w:rsidR="00131729" w:rsidRPr="001F38D4" w:rsidRDefault="00250FCB" w:rsidP="001F38D4">
      <w:pPr>
        <w:jc w:val="both"/>
        <w:rPr>
          <w:rFonts w:cs="Arial"/>
          <w:lang w:eastAsia="zh-CN"/>
        </w:rPr>
      </w:pPr>
      <w:r w:rsidRPr="001F38D4">
        <w:rPr>
          <w:rFonts w:cs="Arial"/>
          <w:lang w:eastAsia="zh-CN"/>
        </w:rPr>
        <w:t xml:space="preserve">Odpiranje poteka tako, da informacijski sistem e-JN samodejno ob uri, ki je določena za javno </w:t>
      </w:r>
      <w:r w:rsidRPr="003A110E">
        <w:rPr>
          <w:rFonts w:cs="Arial"/>
          <w:lang w:eastAsia="zh-CN"/>
        </w:rPr>
        <w:t xml:space="preserve">odpiranje ponudb, prikaže podatke o ponudniku, o variantah, če so bile zahtevane oziroma dovoljene, </w:t>
      </w:r>
      <w:bookmarkStart w:id="33" w:name="_Hlk62632586"/>
      <w:r w:rsidRPr="003A110E">
        <w:rPr>
          <w:rFonts w:cs="Arial"/>
          <w:lang w:eastAsia="zh-CN"/>
        </w:rPr>
        <w:t xml:space="preserve">ter </w:t>
      </w:r>
      <w:bookmarkStart w:id="34" w:name="_Hlk62632562"/>
      <w:r w:rsidRPr="003A110E">
        <w:rPr>
          <w:rFonts w:cs="Arial"/>
          <w:lang w:eastAsia="zh-CN"/>
        </w:rPr>
        <w:t>omogoči d</w:t>
      </w:r>
      <w:bookmarkEnd w:id="34"/>
      <w:r w:rsidRPr="003A110E">
        <w:rPr>
          <w:rFonts w:cs="Arial"/>
          <w:lang w:eastAsia="zh-CN"/>
        </w:rPr>
        <w:t>ostop do .pdf dokumenta, ki ga ponudnik naloži v sistem e-JN pod razdelek »Predračun«</w:t>
      </w:r>
      <w:r w:rsidR="00131729" w:rsidRPr="003A110E">
        <w:rPr>
          <w:rFonts w:cs="Arial"/>
          <w:lang w:eastAsia="zh-CN"/>
        </w:rPr>
        <w:t>.</w:t>
      </w:r>
      <w:r w:rsidRPr="001F38D4">
        <w:rPr>
          <w:rFonts w:cs="Arial"/>
          <w:lang w:eastAsia="zh-CN"/>
        </w:rPr>
        <w:t xml:space="preserve"> </w:t>
      </w:r>
      <w:bookmarkEnd w:id="33"/>
    </w:p>
    <w:p w14:paraId="521E3694" w14:textId="77777777" w:rsidR="00131729" w:rsidRPr="001F38D4" w:rsidRDefault="00131729" w:rsidP="001F38D4">
      <w:pPr>
        <w:jc w:val="both"/>
        <w:rPr>
          <w:rFonts w:cs="Arial"/>
          <w:lang w:eastAsia="zh-CN"/>
        </w:rPr>
      </w:pPr>
    </w:p>
    <w:p w14:paraId="6C20AB4C" w14:textId="7A6013C9" w:rsidR="00131729" w:rsidRPr="001F38D4" w:rsidRDefault="00131729" w:rsidP="001F38D4">
      <w:pPr>
        <w:pStyle w:val="Naslov2"/>
      </w:pPr>
      <w:bookmarkStart w:id="35" w:name="_Toc63769249"/>
      <w:r w:rsidRPr="001F38D4">
        <w:t>Rok za dodatna pojasnila ponudb</w:t>
      </w:r>
      <w:bookmarkEnd w:id="35"/>
    </w:p>
    <w:p w14:paraId="3C587327" w14:textId="0F818C14" w:rsidR="00131729" w:rsidRPr="001F38D4" w:rsidRDefault="00131729" w:rsidP="001F38D4">
      <w:pPr>
        <w:suppressAutoHyphens/>
        <w:autoSpaceDN w:val="0"/>
        <w:ind w:right="6"/>
        <w:jc w:val="both"/>
        <w:textAlignment w:val="baseline"/>
        <w:rPr>
          <w:rFonts w:cs="Arial"/>
          <w:kern w:val="3"/>
          <w:lang w:eastAsia="zh-CN"/>
        </w:rPr>
      </w:pPr>
      <w:r w:rsidRPr="001F38D4">
        <w:rPr>
          <w:rFonts w:cs="Arial"/>
          <w:kern w:val="3"/>
          <w:lang w:eastAsia="zh-CN"/>
        </w:rPr>
        <w:t>Naročnik bo na oziroma preko portala javnih naročil posredoval dodatna pojasnila v zvezi z dokumentacijo v zvezi z oddajo javnega naročila najpozneje 6 dni pred iztekom roka za oddajo ponu</w:t>
      </w:r>
      <w:r w:rsidRPr="0016607D">
        <w:rPr>
          <w:rFonts w:cs="Arial"/>
          <w:kern w:val="3"/>
          <w:lang w:eastAsia="zh-CN"/>
        </w:rPr>
        <w:t>db, pod pogojem, da je bila zahteva za dodatna pojasnila posred</w:t>
      </w:r>
      <w:r w:rsidR="00953D5A" w:rsidRPr="0016607D">
        <w:rPr>
          <w:rFonts w:cs="Arial"/>
          <w:kern w:val="3"/>
          <w:lang w:eastAsia="zh-CN"/>
        </w:rPr>
        <w:t xml:space="preserve">ovana pravočasno, to je do dne </w:t>
      </w:r>
      <w:r w:rsidR="0016607D" w:rsidRPr="0016607D">
        <w:rPr>
          <w:rFonts w:cs="Arial"/>
          <w:b/>
          <w:bCs/>
          <w:kern w:val="3"/>
          <w:lang w:eastAsia="zh-CN"/>
        </w:rPr>
        <w:t>29</w:t>
      </w:r>
      <w:r w:rsidR="008B424E" w:rsidRPr="0016607D">
        <w:rPr>
          <w:rFonts w:cs="Arial"/>
          <w:b/>
          <w:bCs/>
          <w:kern w:val="3"/>
          <w:lang w:eastAsia="zh-CN"/>
        </w:rPr>
        <w:t>.</w:t>
      </w:r>
      <w:r w:rsidR="0016607D" w:rsidRPr="0016607D">
        <w:rPr>
          <w:rFonts w:cs="Arial"/>
          <w:b/>
          <w:bCs/>
          <w:kern w:val="3"/>
          <w:lang w:eastAsia="zh-CN"/>
        </w:rPr>
        <w:t>06</w:t>
      </w:r>
      <w:r w:rsidR="008B424E" w:rsidRPr="0016607D">
        <w:rPr>
          <w:rFonts w:cs="Arial"/>
          <w:b/>
          <w:bCs/>
          <w:kern w:val="3"/>
          <w:lang w:eastAsia="zh-CN"/>
        </w:rPr>
        <w:t>.</w:t>
      </w:r>
      <w:r w:rsidR="00F27479" w:rsidRPr="0016607D">
        <w:rPr>
          <w:rFonts w:cs="Arial"/>
          <w:b/>
          <w:bCs/>
          <w:kern w:val="3"/>
          <w:lang w:eastAsia="zh-CN"/>
        </w:rPr>
        <w:t>20</w:t>
      </w:r>
      <w:r w:rsidR="00250FCB" w:rsidRPr="0016607D">
        <w:rPr>
          <w:rFonts w:cs="Arial"/>
          <w:b/>
          <w:bCs/>
          <w:kern w:val="3"/>
          <w:lang w:eastAsia="zh-CN"/>
        </w:rPr>
        <w:t>2</w:t>
      </w:r>
      <w:r w:rsidR="00206BF5" w:rsidRPr="0016607D">
        <w:rPr>
          <w:rFonts w:cs="Arial"/>
          <w:b/>
          <w:bCs/>
          <w:kern w:val="3"/>
          <w:lang w:eastAsia="zh-CN"/>
        </w:rPr>
        <w:t>1</w:t>
      </w:r>
      <w:r w:rsidRPr="0016607D">
        <w:rPr>
          <w:rFonts w:cs="Arial"/>
          <w:b/>
          <w:bCs/>
          <w:kern w:val="3"/>
          <w:lang w:eastAsia="zh-CN"/>
        </w:rPr>
        <w:t xml:space="preserve"> do </w:t>
      </w:r>
      <w:r w:rsidR="0016607D" w:rsidRPr="0016607D">
        <w:rPr>
          <w:rFonts w:cs="Arial"/>
          <w:b/>
          <w:bCs/>
          <w:kern w:val="3"/>
          <w:lang w:eastAsia="zh-CN"/>
        </w:rPr>
        <w:t>10</w:t>
      </w:r>
      <w:r w:rsidRPr="0016607D">
        <w:rPr>
          <w:rFonts w:cs="Arial"/>
          <w:b/>
          <w:bCs/>
          <w:kern w:val="3"/>
          <w:lang w:eastAsia="zh-CN"/>
        </w:rPr>
        <w:t>.00 ure</w:t>
      </w:r>
      <w:r w:rsidRPr="0016607D">
        <w:rPr>
          <w:rFonts w:cs="Arial"/>
          <w:kern w:val="3"/>
          <w:lang w:eastAsia="zh-CN"/>
        </w:rPr>
        <w:t>.</w:t>
      </w:r>
    </w:p>
    <w:p w14:paraId="2846726A" w14:textId="77777777" w:rsidR="00131729" w:rsidRPr="001F38D4" w:rsidRDefault="00131729" w:rsidP="001F38D4">
      <w:pPr>
        <w:suppressAutoHyphens/>
        <w:autoSpaceDN w:val="0"/>
        <w:ind w:right="6"/>
        <w:jc w:val="both"/>
        <w:textAlignment w:val="baseline"/>
        <w:rPr>
          <w:rFonts w:cs="Arial"/>
          <w:kern w:val="3"/>
          <w:lang w:eastAsia="zh-CN"/>
        </w:rPr>
      </w:pPr>
    </w:p>
    <w:p w14:paraId="31A01EC8" w14:textId="70E835A2" w:rsidR="00131729" w:rsidRPr="001F38D4" w:rsidRDefault="00131729" w:rsidP="001F38D4">
      <w:pPr>
        <w:suppressAutoHyphens/>
        <w:autoSpaceDN w:val="0"/>
        <w:ind w:right="6"/>
        <w:jc w:val="both"/>
        <w:textAlignment w:val="baseline"/>
        <w:rPr>
          <w:rFonts w:cs="Arial"/>
          <w:kern w:val="3"/>
          <w:lang w:eastAsia="zh-CN"/>
        </w:rPr>
      </w:pPr>
      <w:r w:rsidRPr="001F38D4">
        <w:rPr>
          <w:rFonts w:cs="Arial"/>
          <w:kern w:val="3"/>
          <w:lang w:eastAsia="zh-CN"/>
        </w:rPr>
        <w:t>Pojasnila dokumentacije</w:t>
      </w:r>
      <w:r w:rsidR="00AF39A1" w:rsidRPr="001F38D4">
        <w:rPr>
          <w:rFonts w:cs="Arial"/>
          <w:kern w:val="3"/>
          <w:lang w:eastAsia="zh-CN"/>
        </w:rPr>
        <w:t xml:space="preserve"> </w:t>
      </w:r>
      <w:r w:rsidRPr="001F38D4">
        <w:rPr>
          <w:rFonts w:cs="Arial"/>
          <w:kern w:val="3"/>
          <w:lang w:eastAsia="zh-CN"/>
        </w:rPr>
        <w:t>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p>
    <w:p w14:paraId="66C9A310" w14:textId="77777777" w:rsidR="00131729" w:rsidRPr="001F38D4" w:rsidRDefault="00131729" w:rsidP="001F38D4">
      <w:pPr>
        <w:rPr>
          <w:rFonts w:cs="Arial"/>
          <w:lang w:eastAsia="zh-CN"/>
        </w:rPr>
      </w:pPr>
    </w:p>
    <w:p w14:paraId="608196CB" w14:textId="72EF9D73" w:rsidR="00131729" w:rsidRPr="001F38D4" w:rsidRDefault="00131729" w:rsidP="001F38D4">
      <w:pPr>
        <w:pStyle w:val="Naslov1"/>
        <w:framePr w:wrap="auto"/>
      </w:pPr>
      <w:bookmarkStart w:id="36" w:name="_Toc63769250"/>
      <w:r w:rsidRPr="001F38D4">
        <w:t>POGOJI ZA PRIZNANJE SPOSOBNOSTI IN RAZLOGI ZA IZKLJUČITEV</w:t>
      </w:r>
      <w:bookmarkEnd w:id="36"/>
    </w:p>
    <w:p w14:paraId="6682DEDB" w14:textId="77777777" w:rsidR="00131729" w:rsidRPr="001F38D4" w:rsidRDefault="00131729" w:rsidP="001F38D4">
      <w:pPr>
        <w:rPr>
          <w:rFonts w:cs="Arial"/>
          <w:lang w:eastAsia="zh-CN"/>
        </w:rPr>
      </w:pPr>
    </w:p>
    <w:p w14:paraId="03EE6BDA" w14:textId="3F57A3E0" w:rsidR="00131729" w:rsidRPr="001F38D4" w:rsidRDefault="00131729" w:rsidP="001F38D4">
      <w:pPr>
        <w:pStyle w:val="Naslov2"/>
      </w:pPr>
      <w:bookmarkStart w:id="37" w:name="_Toc63769251"/>
      <w:r w:rsidRPr="001F38D4">
        <w:t>Razlogi za izključitev</w:t>
      </w:r>
      <w:bookmarkEnd w:id="37"/>
    </w:p>
    <w:p w14:paraId="6CAC4756" w14:textId="77777777" w:rsidR="00337147" w:rsidRPr="001F38D4" w:rsidRDefault="00131729" w:rsidP="001F38D4">
      <w:pPr>
        <w:jc w:val="both"/>
        <w:rPr>
          <w:rFonts w:cs="Arial"/>
          <w:lang w:eastAsia="zh-CN"/>
        </w:rPr>
      </w:pPr>
      <w:r w:rsidRPr="001F38D4">
        <w:rPr>
          <w:rFonts w:cs="Arial"/>
          <w:lang w:eastAsia="zh-CN"/>
        </w:rPr>
        <w:t xml:space="preserve">Naročnik bo iz sodelovanja v postopku javnega naročanja izključil ponudnika, če pri preverjanju v skladu s 77., 79. in 80. členom ZJN-3 ugotovi ali je drugače seznanjen, da za ponudnika obstaja katerikoli od razlogov za izključitev, naveden v </w:t>
      </w:r>
      <w:r w:rsidR="00BC22BA" w:rsidRPr="001F38D4">
        <w:rPr>
          <w:rFonts w:cs="Arial"/>
          <w:lang w:eastAsia="zh-CN"/>
        </w:rPr>
        <w:t>tej dokumentaciji</w:t>
      </w:r>
      <w:r w:rsidRPr="001F38D4">
        <w:rPr>
          <w:rFonts w:cs="Arial"/>
          <w:lang w:eastAsia="zh-CN"/>
        </w:rPr>
        <w:t>.</w:t>
      </w:r>
    </w:p>
    <w:p w14:paraId="2839907A" w14:textId="77777777" w:rsidR="007A0007" w:rsidRPr="001F38D4" w:rsidRDefault="007A0007" w:rsidP="001F38D4">
      <w:pPr>
        <w:jc w:val="both"/>
        <w:rPr>
          <w:rFonts w:cs="Arial"/>
          <w:lang w:eastAsia="zh-CN"/>
        </w:rPr>
      </w:pPr>
    </w:p>
    <w:p w14:paraId="436850E4" w14:textId="77777777" w:rsidR="007A0007" w:rsidRPr="001F38D4" w:rsidRDefault="007A0007" w:rsidP="001F38D4">
      <w:pPr>
        <w:jc w:val="both"/>
        <w:rPr>
          <w:rFonts w:cs="Arial"/>
          <w:lang w:eastAsia="zh-CN"/>
        </w:rPr>
      </w:pPr>
      <w:r w:rsidRPr="001F38D4">
        <w:rPr>
          <w:rFonts w:cs="Arial"/>
          <w:lang w:eastAsia="zh-CN"/>
        </w:rPr>
        <w:t>Vsi razlogi za izključitev veljajo za vse sklope, razen v kolikor je pri posameznem razlogu za izključitev zapisano, da velja le za posamezen sklop.</w:t>
      </w:r>
    </w:p>
    <w:p w14:paraId="13F419FD" w14:textId="77777777" w:rsidR="00131729" w:rsidRPr="001F38D4" w:rsidRDefault="00131729" w:rsidP="001F38D4">
      <w:pPr>
        <w:jc w:val="both"/>
        <w:rPr>
          <w:rFonts w:cs="Arial"/>
          <w:lang w:eastAsia="zh-CN"/>
        </w:rPr>
      </w:pPr>
    </w:p>
    <w:p w14:paraId="1695CC9D" w14:textId="65FF74A5" w:rsidR="00131729" w:rsidRPr="001F38D4" w:rsidRDefault="00131729" w:rsidP="001F38D4">
      <w:pPr>
        <w:pStyle w:val="Naslov2"/>
        <w:numPr>
          <w:ilvl w:val="2"/>
          <w:numId w:val="1"/>
        </w:numPr>
      </w:pPr>
      <w:bookmarkStart w:id="38" w:name="_Toc63769252"/>
      <w:r w:rsidRPr="001F38D4">
        <w:t>Razlogi za izključitev</w:t>
      </w:r>
      <w:bookmarkEnd w:id="38"/>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641"/>
        <w:gridCol w:w="6689"/>
      </w:tblGrid>
      <w:tr w:rsidR="00C571A6" w:rsidRPr="001F38D4" w14:paraId="39BFEE91" w14:textId="77777777" w:rsidTr="00C571A6">
        <w:tc>
          <w:tcPr>
            <w:tcW w:w="718" w:type="dxa"/>
            <w:tcBorders>
              <w:top w:val="single" w:sz="8" w:space="0" w:color="auto"/>
            </w:tcBorders>
            <w:vAlign w:val="center"/>
          </w:tcPr>
          <w:p w14:paraId="4EF4AFA7" w14:textId="77777777" w:rsidR="00C571A6" w:rsidRPr="001F38D4" w:rsidRDefault="00C571A6" w:rsidP="001F38D4">
            <w:pPr>
              <w:rPr>
                <w:rFonts w:cs="Arial"/>
                <w:b/>
                <w:bCs/>
                <w:lang w:eastAsia="zh-CN"/>
              </w:rPr>
            </w:pPr>
            <w:r w:rsidRPr="001F38D4">
              <w:rPr>
                <w:rFonts w:cs="Arial"/>
                <w:b/>
                <w:bCs/>
                <w:lang w:eastAsia="zh-CN"/>
              </w:rPr>
              <w:t>ZAP. ŠT.</w:t>
            </w:r>
          </w:p>
        </w:tc>
        <w:tc>
          <w:tcPr>
            <w:tcW w:w="1641" w:type="dxa"/>
            <w:tcBorders>
              <w:top w:val="single" w:sz="8" w:space="0" w:color="auto"/>
            </w:tcBorders>
            <w:vAlign w:val="center"/>
          </w:tcPr>
          <w:p w14:paraId="1C038904" w14:textId="77777777" w:rsidR="00C571A6" w:rsidRPr="001F38D4" w:rsidRDefault="00C571A6" w:rsidP="001F38D4">
            <w:pPr>
              <w:rPr>
                <w:rFonts w:cs="Arial"/>
                <w:b/>
                <w:bCs/>
                <w:lang w:eastAsia="zh-CN"/>
              </w:rPr>
            </w:pPr>
            <w:r w:rsidRPr="001F38D4">
              <w:rPr>
                <w:rFonts w:cs="Arial"/>
                <w:b/>
                <w:bCs/>
                <w:lang w:eastAsia="zh-CN"/>
              </w:rPr>
              <w:t>PRAVNA PODLAGA</w:t>
            </w:r>
          </w:p>
        </w:tc>
        <w:tc>
          <w:tcPr>
            <w:tcW w:w="6689" w:type="dxa"/>
            <w:tcBorders>
              <w:top w:val="single" w:sz="8" w:space="0" w:color="auto"/>
            </w:tcBorders>
            <w:vAlign w:val="center"/>
          </w:tcPr>
          <w:p w14:paraId="4EAC0EC8" w14:textId="77777777" w:rsidR="00C571A6" w:rsidRPr="001F38D4" w:rsidRDefault="00C571A6" w:rsidP="001F38D4">
            <w:pPr>
              <w:rPr>
                <w:rFonts w:cs="Arial"/>
                <w:b/>
                <w:bCs/>
                <w:lang w:eastAsia="zh-CN"/>
              </w:rPr>
            </w:pPr>
            <w:r w:rsidRPr="001F38D4">
              <w:rPr>
                <w:rFonts w:cs="Arial"/>
                <w:b/>
                <w:bCs/>
                <w:lang w:eastAsia="zh-CN"/>
              </w:rPr>
              <w:t>RAZLOG ZA IZKLJUČITEV</w:t>
            </w:r>
          </w:p>
        </w:tc>
      </w:tr>
      <w:tr w:rsidR="00C571A6" w:rsidRPr="001F38D4" w14:paraId="534502C5" w14:textId="77777777" w:rsidTr="00C571A6">
        <w:tc>
          <w:tcPr>
            <w:tcW w:w="718" w:type="dxa"/>
          </w:tcPr>
          <w:p w14:paraId="132FF756" w14:textId="77777777" w:rsidR="00C571A6" w:rsidRPr="001F38D4" w:rsidRDefault="00C571A6" w:rsidP="001F38D4">
            <w:pPr>
              <w:jc w:val="both"/>
              <w:rPr>
                <w:rFonts w:cs="Arial"/>
                <w:lang w:eastAsia="zh-CN"/>
              </w:rPr>
            </w:pPr>
            <w:r w:rsidRPr="001F38D4">
              <w:rPr>
                <w:rFonts w:cs="Arial"/>
                <w:lang w:eastAsia="zh-CN"/>
              </w:rPr>
              <w:t>1.</w:t>
            </w:r>
          </w:p>
        </w:tc>
        <w:tc>
          <w:tcPr>
            <w:tcW w:w="1641" w:type="dxa"/>
          </w:tcPr>
          <w:p w14:paraId="32305CBC" w14:textId="77777777" w:rsidR="00C571A6" w:rsidRPr="001F38D4" w:rsidRDefault="00C571A6" w:rsidP="001F38D4">
            <w:pPr>
              <w:rPr>
                <w:rFonts w:cs="Arial"/>
                <w:lang w:eastAsia="zh-CN"/>
              </w:rPr>
            </w:pPr>
            <w:r w:rsidRPr="001F38D4">
              <w:rPr>
                <w:rFonts w:cs="Arial"/>
                <w:lang w:eastAsia="zh-CN"/>
              </w:rPr>
              <w:t>prvi odstavek 75. člena ZJN-3</w:t>
            </w:r>
          </w:p>
        </w:tc>
        <w:tc>
          <w:tcPr>
            <w:tcW w:w="6689" w:type="dxa"/>
          </w:tcPr>
          <w:p w14:paraId="04625E82" w14:textId="77777777" w:rsidR="00C571A6" w:rsidRPr="001F38D4" w:rsidRDefault="00C571A6" w:rsidP="001F38D4">
            <w:pPr>
              <w:jc w:val="both"/>
              <w:rPr>
                <w:rFonts w:cs="Arial"/>
                <w:lang w:eastAsia="zh-CN"/>
              </w:rPr>
            </w:pPr>
            <w:r w:rsidRPr="001F38D4">
              <w:rPr>
                <w:rFonts w:cs="Arial"/>
                <w:lang w:eastAsia="zh-CN"/>
              </w:rPr>
              <w:t xml:space="preserve">Če je bila gospodarskemu subjektu ali osebi, ki je članica upravnega, vodstvenega ali nadzornega organa tega gospodarskega subjekta ali ki ima pooblastila za njegovo zastopanje ali odločanje ali nadzor v njem, </w:t>
            </w:r>
            <w:r w:rsidRPr="001F38D4">
              <w:rPr>
                <w:rFonts w:cs="Arial"/>
                <w:b/>
                <w:bCs/>
                <w:lang w:eastAsia="zh-CN"/>
              </w:rPr>
              <w:t>izrečena pravnomočna sodba</w:t>
            </w:r>
            <w:r w:rsidRPr="001F38D4">
              <w:rPr>
                <w:rFonts w:cs="Arial"/>
                <w:lang w:eastAsia="zh-CN"/>
              </w:rPr>
              <w:t>, ki ima elemente naslednjih kaznivih dejanj, ki so opredeljena v KZ-1:</w:t>
            </w:r>
          </w:p>
          <w:p w14:paraId="4CD05C45" w14:textId="77777777" w:rsidR="00C571A6" w:rsidRPr="001F38D4" w:rsidRDefault="00C571A6" w:rsidP="001F38D4">
            <w:pPr>
              <w:pStyle w:val="Odstavekseznama"/>
              <w:numPr>
                <w:ilvl w:val="0"/>
                <w:numId w:val="14"/>
              </w:numPr>
              <w:jc w:val="both"/>
              <w:rPr>
                <w:rFonts w:cs="Arial"/>
                <w:lang w:eastAsia="zh-CN"/>
              </w:rPr>
            </w:pPr>
            <w:r w:rsidRPr="001F38D4">
              <w:rPr>
                <w:rFonts w:cs="Arial"/>
                <w:lang w:eastAsia="zh-CN"/>
              </w:rPr>
              <w:t>terorizem (108. člen KZ-1),</w:t>
            </w:r>
          </w:p>
          <w:p w14:paraId="7070A1FF" w14:textId="77777777" w:rsidR="00C571A6" w:rsidRPr="001F38D4" w:rsidRDefault="00C571A6" w:rsidP="001F38D4">
            <w:pPr>
              <w:pStyle w:val="Odstavekseznama"/>
              <w:numPr>
                <w:ilvl w:val="0"/>
                <w:numId w:val="14"/>
              </w:numPr>
              <w:jc w:val="both"/>
              <w:rPr>
                <w:rFonts w:cs="Arial"/>
                <w:lang w:eastAsia="zh-CN"/>
              </w:rPr>
            </w:pPr>
            <w:r w:rsidRPr="001F38D4">
              <w:rPr>
                <w:rFonts w:cs="Arial"/>
                <w:lang w:eastAsia="zh-CN"/>
              </w:rPr>
              <w:t>financiranje terorizma (109. člen KZ-1),</w:t>
            </w:r>
          </w:p>
          <w:p w14:paraId="2C03B929" w14:textId="77777777" w:rsidR="00C571A6" w:rsidRPr="001F38D4" w:rsidRDefault="00C571A6" w:rsidP="001F38D4">
            <w:pPr>
              <w:pStyle w:val="Odstavekseznama"/>
              <w:numPr>
                <w:ilvl w:val="0"/>
                <w:numId w:val="14"/>
              </w:numPr>
              <w:jc w:val="both"/>
              <w:rPr>
                <w:rFonts w:cs="Arial"/>
                <w:lang w:eastAsia="zh-CN"/>
              </w:rPr>
            </w:pPr>
            <w:r w:rsidRPr="001F38D4">
              <w:rPr>
                <w:rFonts w:cs="Arial"/>
                <w:lang w:eastAsia="zh-CN"/>
              </w:rPr>
              <w:t>ščuvanje in javno poveličevanje terorističnih dejanj (110. člen KZ-1),</w:t>
            </w:r>
          </w:p>
          <w:p w14:paraId="25E327BF" w14:textId="77777777" w:rsidR="00C571A6" w:rsidRPr="001F38D4" w:rsidRDefault="00C571A6" w:rsidP="001F38D4">
            <w:pPr>
              <w:pStyle w:val="Odstavekseznama"/>
              <w:numPr>
                <w:ilvl w:val="0"/>
                <w:numId w:val="14"/>
              </w:numPr>
              <w:jc w:val="both"/>
              <w:rPr>
                <w:rFonts w:cs="Arial"/>
                <w:lang w:eastAsia="zh-CN"/>
              </w:rPr>
            </w:pPr>
            <w:r w:rsidRPr="001F38D4">
              <w:rPr>
                <w:rFonts w:cs="Arial"/>
                <w:lang w:eastAsia="zh-CN"/>
              </w:rPr>
              <w:t>novačenje in usposabljanje za terorizem (111. člen KZ-1),</w:t>
            </w:r>
          </w:p>
          <w:p w14:paraId="167899AA" w14:textId="77777777" w:rsidR="00C571A6" w:rsidRPr="001F38D4" w:rsidRDefault="00C571A6" w:rsidP="001F38D4">
            <w:pPr>
              <w:pStyle w:val="Odstavekseznama"/>
              <w:numPr>
                <w:ilvl w:val="0"/>
                <w:numId w:val="14"/>
              </w:numPr>
              <w:jc w:val="both"/>
              <w:rPr>
                <w:rFonts w:cs="Arial"/>
                <w:lang w:eastAsia="zh-CN"/>
              </w:rPr>
            </w:pPr>
            <w:r w:rsidRPr="001F38D4">
              <w:rPr>
                <w:rFonts w:cs="Arial"/>
                <w:lang w:eastAsia="zh-CN"/>
              </w:rPr>
              <w:t>spravljanje v suženjsko razmerje (112. člen KZ-1),</w:t>
            </w:r>
          </w:p>
          <w:p w14:paraId="2BABC8FB" w14:textId="77777777" w:rsidR="00C571A6" w:rsidRPr="001F38D4" w:rsidRDefault="00C571A6" w:rsidP="001F38D4">
            <w:pPr>
              <w:pStyle w:val="Odstavekseznama"/>
              <w:numPr>
                <w:ilvl w:val="0"/>
                <w:numId w:val="14"/>
              </w:numPr>
              <w:jc w:val="both"/>
              <w:rPr>
                <w:rFonts w:cs="Arial"/>
                <w:lang w:eastAsia="zh-CN"/>
              </w:rPr>
            </w:pPr>
            <w:r w:rsidRPr="001F38D4">
              <w:rPr>
                <w:rFonts w:cs="Arial"/>
                <w:lang w:eastAsia="zh-CN"/>
              </w:rPr>
              <w:t>trgovina z ljudmi (113. člen KZ-1),</w:t>
            </w:r>
          </w:p>
          <w:p w14:paraId="7849FDD4" w14:textId="77777777" w:rsidR="00C571A6" w:rsidRPr="001F38D4" w:rsidRDefault="00C571A6" w:rsidP="001F38D4">
            <w:pPr>
              <w:pStyle w:val="Odstavekseznama"/>
              <w:numPr>
                <w:ilvl w:val="0"/>
                <w:numId w:val="14"/>
              </w:numPr>
              <w:jc w:val="both"/>
              <w:rPr>
                <w:rFonts w:cs="Arial"/>
                <w:lang w:eastAsia="zh-CN"/>
              </w:rPr>
            </w:pPr>
            <w:r w:rsidRPr="001F38D4">
              <w:rPr>
                <w:rFonts w:cs="Arial"/>
                <w:lang w:eastAsia="zh-CN"/>
              </w:rPr>
              <w:t>sprejemanje podkupnine pri volitvah (157. člen KZ-1),</w:t>
            </w:r>
          </w:p>
          <w:p w14:paraId="499B9425" w14:textId="77777777" w:rsidR="00C571A6" w:rsidRPr="001F38D4" w:rsidRDefault="00C571A6" w:rsidP="001F38D4">
            <w:pPr>
              <w:pStyle w:val="Odstavekseznama"/>
              <w:numPr>
                <w:ilvl w:val="0"/>
                <w:numId w:val="14"/>
              </w:numPr>
              <w:jc w:val="both"/>
              <w:rPr>
                <w:rFonts w:cs="Arial"/>
                <w:lang w:eastAsia="zh-CN"/>
              </w:rPr>
            </w:pPr>
            <w:r w:rsidRPr="001F38D4">
              <w:rPr>
                <w:rFonts w:cs="Arial"/>
                <w:lang w:eastAsia="zh-CN"/>
              </w:rPr>
              <w:t>kršitev temeljnih pravic delavcev (196. člen KZ-1),</w:t>
            </w:r>
          </w:p>
          <w:p w14:paraId="708F1918" w14:textId="77777777" w:rsidR="00C571A6" w:rsidRPr="001F38D4" w:rsidRDefault="00C571A6" w:rsidP="001F38D4">
            <w:pPr>
              <w:pStyle w:val="Odstavekseznama"/>
              <w:numPr>
                <w:ilvl w:val="0"/>
                <w:numId w:val="14"/>
              </w:numPr>
              <w:jc w:val="both"/>
              <w:rPr>
                <w:rFonts w:cs="Arial"/>
                <w:lang w:eastAsia="zh-CN"/>
              </w:rPr>
            </w:pPr>
            <w:r w:rsidRPr="001F38D4">
              <w:rPr>
                <w:rFonts w:cs="Arial"/>
                <w:lang w:eastAsia="zh-CN"/>
              </w:rPr>
              <w:t>goljufija (211. člen KZ-1),</w:t>
            </w:r>
          </w:p>
          <w:p w14:paraId="3CC29CC3" w14:textId="77777777" w:rsidR="00C571A6" w:rsidRPr="001F38D4" w:rsidRDefault="00C571A6" w:rsidP="001F38D4">
            <w:pPr>
              <w:pStyle w:val="Odstavekseznama"/>
              <w:numPr>
                <w:ilvl w:val="0"/>
                <w:numId w:val="14"/>
              </w:numPr>
              <w:jc w:val="both"/>
              <w:rPr>
                <w:rFonts w:cs="Arial"/>
                <w:lang w:eastAsia="zh-CN"/>
              </w:rPr>
            </w:pPr>
            <w:r w:rsidRPr="001F38D4">
              <w:rPr>
                <w:rFonts w:cs="Arial"/>
                <w:lang w:eastAsia="zh-CN"/>
              </w:rPr>
              <w:t>protipravno omejevanje konkurence (225. člen KZ-1),</w:t>
            </w:r>
          </w:p>
          <w:p w14:paraId="1104C62D" w14:textId="77777777" w:rsidR="00C571A6" w:rsidRPr="001F38D4" w:rsidRDefault="00C571A6" w:rsidP="001F38D4">
            <w:pPr>
              <w:pStyle w:val="Odstavekseznama"/>
              <w:numPr>
                <w:ilvl w:val="0"/>
                <w:numId w:val="14"/>
              </w:numPr>
              <w:jc w:val="both"/>
              <w:rPr>
                <w:rFonts w:cs="Arial"/>
                <w:lang w:eastAsia="zh-CN"/>
              </w:rPr>
            </w:pPr>
            <w:r w:rsidRPr="001F38D4">
              <w:rPr>
                <w:rFonts w:cs="Arial"/>
                <w:lang w:eastAsia="zh-CN"/>
              </w:rPr>
              <w:t>povzročitev stečaja z goljufijo ali nevestnim poslovanjem (226. člen KZ-1),</w:t>
            </w:r>
          </w:p>
          <w:p w14:paraId="7F335DF2" w14:textId="77777777" w:rsidR="00C571A6" w:rsidRPr="001F38D4" w:rsidRDefault="00C571A6" w:rsidP="001F38D4">
            <w:pPr>
              <w:pStyle w:val="Odstavekseznama"/>
              <w:numPr>
                <w:ilvl w:val="0"/>
                <w:numId w:val="14"/>
              </w:numPr>
              <w:jc w:val="both"/>
              <w:rPr>
                <w:rFonts w:cs="Arial"/>
                <w:lang w:eastAsia="zh-CN"/>
              </w:rPr>
            </w:pPr>
            <w:r w:rsidRPr="001F38D4">
              <w:rPr>
                <w:rFonts w:cs="Arial"/>
                <w:lang w:eastAsia="zh-CN"/>
              </w:rPr>
              <w:t>oškodovanje upnikov (227. člen KZ-1),</w:t>
            </w:r>
          </w:p>
          <w:p w14:paraId="70A8168E" w14:textId="77777777" w:rsidR="00C571A6" w:rsidRPr="001F38D4" w:rsidRDefault="00C571A6" w:rsidP="001F38D4">
            <w:pPr>
              <w:pStyle w:val="Odstavekseznama"/>
              <w:numPr>
                <w:ilvl w:val="0"/>
                <w:numId w:val="14"/>
              </w:numPr>
              <w:jc w:val="both"/>
              <w:rPr>
                <w:rFonts w:cs="Arial"/>
                <w:lang w:eastAsia="zh-CN"/>
              </w:rPr>
            </w:pPr>
            <w:r w:rsidRPr="001F38D4">
              <w:rPr>
                <w:rFonts w:cs="Arial"/>
                <w:lang w:eastAsia="zh-CN"/>
              </w:rPr>
              <w:t>poslovna goljufija (228. člen KZ-1),</w:t>
            </w:r>
          </w:p>
          <w:p w14:paraId="7B763959" w14:textId="77777777" w:rsidR="00C571A6" w:rsidRPr="001F38D4" w:rsidRDefault="00C571A6" w:rsidP="001F38D4">
            <w:pPr>
              <w:pStyle w:val="Odstavekseznama"/>
              <w:numPr>
                <w:ilvl w:val="0"/>
                <w:numId w:val="14"/>
              </w:numPr>
              <w:jc w:val="both"/>
              <w:rPr>
                <w:rFonts w:cs="Arial"/>
                <w:lang w:eastAsia="zh-CN"/>
              </w:rPr>
            </w:pPr>
            <w:r w:rsidRPr="001F38D4">
              <w:rPr>
                <w:rFonts w:cs="Arial"/>
                <w:lang w:eastAsia="zh-CN"/>
              </w:rPr>
              <w:t>goljufija na škodo Evropske unije (229. člen KZ-1),</w:t>
            </w:r>
          </w:p>
          <w:p w14:paraId="0182FD9A" w14:textId="77777777" w:rsidR="00C571A6" w:rsidRPr="001F38D4" w:rsidRDefault="00C571A6" w:rsidP="001F38D4">
            <w:pPr>
              <w:pStyle w:val="Odstavekseznama"/>
              <w:numPr>
                <w:ilvl w:val="0"/>
                <w:numId w:val="14"/>
              </w:numPr>
              <w:jc w:val="both"/>
              <w:rPr>
                <w:rFonts w:cs="Arial"/>
                <w:lang w:eastAsia="zh-CN"/>
              </w:rPr>
            </w:pPr>
            <w:r w:rsidRPr="001F38D4">
              <w:rPr>
                <w:rFonts w:cs="Arial"/>
                <w:lang w:eastAsia="zh-CN"/>
              </w:rPr>
              <w:t>preslepitev pri pridobitvi in uporabi posojila ali ugodnosti (230. člen KZ-1),</w:t>
            </w:r>
          </w:p>
          <w:p w14:paraId="1947B093" w14:textId="77777777" w:rsidR="00C571A6" w:rsidRPr="001F38D4" w:rsidRDefault="00C571A6" w:rsidP="001F38D4">
            <w:pPr>
              <w:pStyle w:val="Odstavekseznama"/>
              <w:numPr>
                <w:ilvl w:val="0"/>
                <w:numId w:val="14"/>
              </w:numPr>
              <w:jc w:val="both"/>
              <w:rPr>
                <w:rFonts w:cs="Arial"/>
                <w:lang w:eastAsia="zh-CN"/>
              </w:rPr>
            </w:pPr>
            <w:r w:rsidRPr="001F38D4">
              <w:rPr>
                <w:rFonts w:cs="Arial"/>
                <w:lang w:eastAsia="zh-CN"/>
              </w:rPr>
              <w:lastRenderedPageBreak/>
              <w:t>preslepitev pri poslovanju z vrednostnimi papirji (231. člen KZ-1),</w:t>
            </w:r>
          </w:p>
          <w:p w14:paraId="6E4DB0A5" w14:textId="77777777" w:rsidR="00C571A6" w:rsidRPr="001F38D4" w:rsidRDefault="00C571A6" w:rsidP="001F38D4">
            <w:pPr>
              <w:pStyle w:val="Odstavekseznama"/>
              <w:numPr>
                <w:ilvl w:val="0"/>
                <w:numId w:val="14"/>
              </w:numPr>
              <w:jc w:val="both"/>
              <w:rPr>
                <w:rFonts w:cs="Arial"/>
                <w:lang w:eastAsia="zh-CN"/>
              </w:rPr>
            </w:pPr>
            <w:r w:rsidRPr="001F38D4">
              <w:rPr>
                <w:rFonts w:cs="Arial"/>
                <w:lang w:eastAsia="zh-CN"/>
              </w:rPr>
              <w:t>preslepitev kupcev (232. člen KZ-1),</w:t>
            </w:r>
          </w:p>
          <w:p w14:paraId="357EACF4" w14:textId="77777777" w:rsidR="00C571A6" w:rsidRPr="001F38D4" w:rsidRDefault="00C571A6" w:rsidP="001F38D4">
            <w:pPr>
              <w:pStyle w:val="Odstavekseznama"/>
              <w:numPr>
                <w:ilvl w:val="0"/>
                <w:numId w:val="14"/>
              </w:numPr>
              <w:jc w:val="both"/>
              <w:rPr>
                <w:rFonts w:cs="Arial"/>
                <w:lang w:eastAsia="zh-CN"/>
              </w:rPr>
            </w:pPr>
            <w:r w:rsidRPr="001F38D4">
              <w:rPr>
                <w:rFonts w:cs="Arial"/>
                <w:lang w:eastAsia="zh-CN"/>
              </w:rPr>
              <w:t>neupravičena uporaba tuje oznake ali modela (233. člen KZ-1),</w:t>
            </w:r>
          </w:p>
          <w:p w14:paraId="57BDEA60" w14:textId="77777777" w:rsidR="00C571A6" w:rsidRPr="001F38D4" w:rsidRDefault="00C571A6" w:rsidP="001F38D4">
            <w:pPr>
              <w:pStyle w:val="Odstavekseznama"/>
              <w:numPr>
                <w:ilvl w:val="0"/>
                <w:numId w:val="14"/>
              </w:numPr>
              <w:jc w:val="both"/>
              <w:rPr>
                <w:rFonts w:cs="Arial"/>
                <w:lang w:eastAsia="zh-CN"/>
              </w:rPr>
            </w:pPr>
            <w:r w:rsidRPr="001F38D4">
              <w:rPr>
                <w:rFonts w:cs="Arial"/>
                <w:lang w:eastAsia="zh-CN"/>
              </w:rPr>
              <w:t>neupravičena uporaba tujega izuma ali topografije (234. člen KZ-1),</w:t>
            </w:r>
          </w:p>
          <w:p w14:paraId="2BD547A2" w14:textId="77777777" w:rsidR="00C571A6" w:rsidRPr="001F38D4" w:rsidRDefault="00C571A6" w:rsidP="001F38D4">
            <w:pPr>
              <w:pStyle w:val="Odstavekseznama"/>
              <w:numPr>
                <w:ilvl w:val="0"/>
                <w:numId w:val="14"/>
              </w:numPr>
              <w:jc w:val="both"/>
              <w:rPr>
                <w:rFonts w:cs="Arial"/>
                <w:lang w:eastAsia="zh-CN"/>
              </w:rPr>
            </w:pPr>
            <w:r w:rsidRPr="001F38D4">
              <w:rPr>
                <w:rFonts w:cs="Arial"/>
                <w:lang w:eastAsia="zh-CN"/>
              </w:rPr>
              <w:t>ponareditev ali uničenje poslovnih listin (235. člen KZ-1),</w:t>
            </w:r>
          </w:p>
          <w:p w14:paraId="3029D4C4" w14:textId="77777777" w:rsidR="00C571A6" w:rsidRPr="001F38D4" w:rsidRDefault="00C571A6" w:rsidP="001F38D4">
            <w:pPr>
              <w:pStyle w:val="Odstavekseznama"/>
              <w:numPr>
                <w:ilvl w:val="0"/>
                <w:numId w:val="14"/>
              </w:numPr>
              <w:jc w:val="both"/>
              <w:rPr>
                <w:rFonts w:cs="Arial"/>
                <w:lang w:eastAsia="zh-CN"/>
              </w:rPr>
            </w:pPr>
            <w:r w:rsidRPr="001F38D4">
              <w:rPr>
                <w:rFonts w:cs="Arial"/>
                <w:lang w:eastAsia="zh-CN"/>
              </w:rPr>
              <w:t>izdaja in neupravičena pridobitev poslovne skrivnosti (236. člen KZ-1),</w:t>
            </w:r>
          </w:p>
          <w:p w14:paraId="4FD41E8C" w14:textId="77777777" w:rsidR="00C571A6" w:rsidRPr="001F38D4" w:rsidRDefault="00C571A6" w:rsidP="001F38D4">
            <w:pPr>
              <w:pStyle w:val="Odstavekseznama"/>
              <w:numPr>
                <w:ilvl w:val="0"/>
                <w:numId w:val="14"/>
              </w:numPr>
              <w:jc w:val="both"/>
              <w:rPr>
                <w:rFonts w:cs="Arial"/>
                <w:lang w:eastAsia="zh-CN"/>
              </w:rPr>
            </w:pPr>
            <w:r w:rsidRPr="001F38D4">
              <w:rPr>
                <w:rFonts w:cs="Arial"/>
                <w:lang w:eastAsia="zh-CN"/>
              </w:rPr>
              <w:t>zloraba informacijskega sistema (237. člen KZ-1),</w:t>
            </w:r>
          </w:p>
          <w:p w14:paraId="17A4B54E" w14:textId="77777777" w:rsidR="00C571A6" w:rsidRPr="001F38D4" w:rsidRDefault="00C571A6" w:rsidP="001F38D4">
            <w:pPr>
              <w:pStyle w:val="Odstavekseznama"/>
              <w:numPr>
                <w:ilvl w:val="0"/>
                <w:numId w:val="14"/>
              </w:numPr>
              <w:jc w:val="both"/>
              <w:rPr>
                <w:rFonts w:cs="Arial"/>
                <w:lang w:eastAsia="zh-CN"/>
              </w:rPr>
            </w:pPr>
            <w:r w:rsidRPr="001F38D4">
              <w:rPr>
                <w:rFonts w:cs="Arial"/>
                <w:lang w:eastAsia="zh-CN"/>
              </w:rPr>
              <w:t>zloraba notranje informacije (238. člen KZ-1),</w:t>
            </w:r>
          </w:p>
          <w:p w14:paraId="24CC4003" w14:textId="77777777" w:rsidR="00C571A6" w:rsidRPr="001F38D4" w:rsidRDefault="00C571A6" w:rsidP="001F38D4">
            <w:pPr>
              <w:pStyle w:val="Odstavekseznama"/>
              <w:numPr>
                <w:ilvl w:val="0"/>
                <w:numId w:val="14"/>
              </w:numPr>
              <w:jc w:val="both"/>
              <w:rPr>
                <w:rFonts w:cs="Arial"/>
                <w:lang w:eastAsia="zh-CN"/>
              </w:rPr>
            </w:pPr>
            <w:r w:rsidRPr="001F38D4">
              <w:rPr>
                <w:rFonts w:cs="Arial"/>
                <w:lang w:eastAsia="zh-CN"/>
              </w:rPr>
              <w:t>zloraba trga finančnih instrumentov (239. člen KZ-1),</w:t>
            </w:r>
          </w:p>
          <w:p w14:paraId="4AC0824A" w14:textId="77777777" w:rsidR="00C571A6" w:rsidRPr="001F38D4" w:rsidRDefault="00C571A6" w:rsidP="001F38D4">
            <w:pPr>
              <w:pStyle w:val="Odstavekseznama"/>
              <w:numPr>
                <w:ilvl w:val="0"/>
                <w:numId w:val="14"/>
              </w:numPr>
              <w:jc w:val="both"/>
              <w:rPr>
                <w:rFonts w:cs="Arial"/>
                <w:lang w:eastAsia="zh-CN"/>
              </w:rPr>
            </w:pPr>
            <w:r w:rsidRPr="001F38D4">
              <w:rPr>
                <w:rFonts w:cs="Arial"/>
                <w:lang w:eastAsia="zh-CN"/>
              </w:rPr>
              <w:t>zloraba položaja ali zaupanja pri gospodarski dejavnosti (240. člen KZ-1),</w:t>
            </w:r>
          </w:p>
          <w:p w14:paraId="56532A7F" w14:textId="77777777" w:rsidR="00C571A6" w:rsidRPr="001F38D4" w:rsidRDefault="00C571A6" w:rsidP="001F38D4">
            <w:pPr>
              <w:pStyle w:val="Odstavekseznama"/>
              <w:numPr>
                <w:ilvl w:val="0"/>
                <w:numId w:val="14"/>
              </w:numPr>
              <w:jc w:val="both"/>
              <w:rPr>
                <w:rFonts w:cs="Arial"/>
                <w:lang w:eastAsia="zh-CN"/>
              </w:rPr>
            </w:pPr>
            <w:r w:rsidRPr="001F38D4">
              <w:rPr>
                <w:rFonts w:cs="Arial"/>
                <w:lang w:eastAsia="zh-CN"/>
              </w:rPr>
              <w:t>nedovoljeno sprejemanje daril (241. člen KZ-1),</w:t>
            </w:r>
          </w:p>
          <w:p w14:paraId="4F922D44" w14:textId="77777777" w:rsidR="00C571A6" w:rsidRPr="001F38D4" w:rsidRDefault="00C571A6" w:rsidP="001F38D4">
            <w:pPr>
              <w:pStyle w:val="Odstavekseznama"/>
              <w:numPr>
                <w:ilvl w:val="0"/>
                <w:numId w:val="14"/>
              </w:numPr>
              <w:jc w:val="both"/>
              <w:rPr>
                <w:rFonts w:cs="Arial"/>
                <w:lang w:eastAsia="zh-CN"/>
              </w:rPr>
            </w:pPr>
            <w:r w:rsidRPr="001F38D4">
              <w:rPr>
                <w:rFonts w:cs="Arial"/>
                <w:lang w:eastAsia="zh-CN"/>
              </w:rPr>
              <w:t>nedovoljeno dajanje daril (242. člen KZ-1),</w:t>
            </w:r>
          </w:p>
          <w:p w14:paraId="35DF6F75" w14:textId="77777777" w:rsidR="00C571A6" w:rsidRPr="001F38D4" w:rsidRDefault="00C571A6" w:rsidP="001F38D4">
            <w:pPr>
              <w:pStyle w:val="Odstavekseznama"/>
              <w:numPr>
                <w:ilvl w:val="0"/>
                <w:numId w:val="14"/>
              </w:numPr>
              <w:jc w:val="both"/>
              <w:rPr>
                <w:rFonts w:cs="Arial"/>
                <w:lang w:eastAsia="zh-CN"/>
              </w:rPr>
            </w:pPr>
            <w:r w:rsidRPr="001F38D4">
              <w:rPr>
                <w:rFonts w:cs="Arial"/>
                <w:lang w:eastAsia="zh-CN"/>
              </w:rPr>
              <w:t>ponarejanje denarja (243. člen KZ-1),</w:t>
            </w:r>
          </w:p>
          <w:p w14:paraId="57C3A89B" w14:textId="77777777" w:rsidR="00C571A6" w:rsidRPr="001F38D4" w:rsidRDefault="00C571A6" w:rsidP="001F38D4">
            <w:pPr>
              <w:pStyle w:val="Odstavekseznama"/>
              <w:numPr>
                <w:ilvl w:val="0"/>
                <w:numId w:val="14"/>
              </w:numPr>
              <w:jc w:val="both"/>
              <w:rPr>
                <w:rFonts w:cs="Arial"/>
                <w:lang w:eastAsia="zh-CN"/>
              </w:rPr>
            </w:pPr>
            <w:r w:rsidRPr="001F38D4">
              <w:rPr>
                <w:rFonts w:cs="Arial"/>
                <w:lang w:eastAsia="zh-CN"/>
              </w:rPr>
              <w:t>ponarejanje in uporaba ponarejenih vrednotnic ali vrednostnih papirjev (244. člen KZ-1),</w:t>
            </w:r>
          </w:p>
          <w:p w14:paraId="082818A1" w14:textId="77777777" w:rsidR="00C571A6" w:rsidRPr="001F38D4" w:rsidRDefault="00C571A6" w:rsidP="001F38D4">
            <w:pPr>
              <w:pStyle w:val="Odstavekseznama"/>
              <w:numPr>
                <w:ilvl w:val="0"/>
                <w:numId w:val="14"/>
              </w:numPr>
              <w:jc w:val="both"/>
              <w:rPr>
                <w:rFonts w:cs="Arial"/>
                <w:lang w:eastAsia="zh-CN"/>
              </w:rPr>
            </w:pPr>
            <w:r w:rsidRPr="001F38D4">
              <w:rPr>
                <w:rFonts w:cs="Arial"/>
                <w:lang w:eastAsia="zh-CN"/>
              </w:rPr>
              <w:t>pranje denarja (245. člen KZ-1),</w:t>
            </w:r>
          </w:p>
          <w:p w14:paraId="0545958F" w14:textId="77777777" w:rsidR="00C571A6" w:rsidRPr="001F38D4" w:rsidRDefault="00C571A6" w:rsidP="001F38D4">
            <w:pPr>
              <w:pStyle w:val="Odstavekseznama"/>
              <w:numPr>
                <w:ilvl w:val="0"/>
                <w:numId w:val="14"/>
              </w:numPr>
              <w:jc w:val="both"/>
              <w:rPr>
                <w:rFonts w:cs="Arial"/>
                <w:lang w:eastAsia="zh-CN"/>
              </w:rPr>
            </w:pPr>
            <w:r w:rsidRPr="001F38D4">
              <w:rPr>
                <w:rFonts w:cs="Arial"/>
                <w:lang w:eastAsia="zh-CN"/>
              </w:rPr>
              <w:t>zloraba negotovinskega plačilnega sredstva (246. člen KZ-1),</w:t>
            </w:r>
          </w:p>
          <w:p w14:paraId="598743D9" w14:textId="77777777" w:rsidR="00C571A6" w:rsidRPr="001F38D4" w:rsidRDefault="00C571A6" w:rsidP="001F38D4">
            <w:pPr>
              <w:pStyle w:val="Odstavekseznama"/>
              <w:numPr>
                <w:ilvl w:val="0"/>
                <w:numId w:val="14"/>
              </w:numPr>
              <w:jc w:val="both"/>
              <w:rPr>
                <w:rFonts w:cs="Arial"/>
                <w:lang w:eastAsia="zh-CN"/>
              </w:rPr>
            </w:pPr>
            <w:r w:rsidRPr="001F38D4">
              <w:rPr>
                <w:rFonts w:cs="Arial"/>
                <w:lang w:eastAsia="zh-CN"/>
              </w:rPr>
              <w:t>uporaba ponarejenega negotovinskega plačilnega sredstva (247. člen KZ-1),</w:t>
            </w:r>
          </w:p>
          <w:p w14:paraId="3542BED0" w14:textId="77777777" w:rsidR="00C571A6" w:rsidRPr="001F38D4" w:rsidRDefault="00C571A6" w:rsidP="001F38D4">
            <w:pPr>
              <w:pStyle w:val="Odstavekseznama"/>
              <w:numPr>
                <w:ilvl w:val="0"/>
                <w:numId w:val="14"/>
              </w:numPr>
              <w:jc w:val="both"/>
              <w:rPr>
                <w:rFonts w:cs="Arial"/>
                <w:lang w:eastAsia="zh-CN"/>
              </w:rPr>
            </w:pPr>
            <w:r w:rsidRPr="001F38D4">
              <w:rPr>
                <w:rFonts w:cs="Arial"/>
                <w:lang w:eastAsia="zh-CN"/>
              </w:rPr>
              <w:t>izdelava, pridobitev in odtujitev pripomočkov za ponarejanje (248. člen KZ-1),</w:t>
            </w:r>
          </w:p>
          <w:p w14:paraId="5C9F0961" w14:textId="77777777" w:rsidR="00C571A6" w:rsidRPr="001F38D4" w:rsidRDefault="00C571A6" w:rsidP="001F38D4">
            <w:pPr>
              <w:pStyle w:val="Odstavekseznama"/>
              <w:numPr>
                <w:ilvl w:val="0"/>
                <w:numId w:val="14"/>
              </w:numPr>
              <w:jc w:val="both"/>
              <w:rPr>
                <w:rFonts w:cs="Arial"/>
                <w:lang w:eastAsia="zh-CN"/>
              </w:rPr>
            </w:pPr>
            <w:r w:rsidRPr="001F38D4">
              <w:rPr>
                <w:rFonts w:cs="Arial"/>
                <w:lang w:eastAsia="zh-CN"/>
              </w:rPr>
              <w:t>davčna zatajitev (249. člen KZ-1),</w:t>
            </w:r>
          </w:p>
          <w:p w14:paraId="5C37A395" w14:textId="77777777" w:rsidR="00C571A6" w:rsidRPr="001F38D4" w:rsidRDefault="00C571A6" w:rsidP="001F38D4">
            <w:pPr>
              <w:pStyle w:val="Odstavekseznama"/>
              <w:numPr>
                <w:ilvl w:val="0"/>
                <w:numId w:val="14"/>
              </w:numPr>
              <w:jc w:val="both"/>
              <w:rPr>
                <w:rFonts w:cs="Arial"/>
                <w:lang w:eastAsia="zh-CN"/>
              </w:rPr>
            </w:pPr>
            <w:r w:rsidRPr="001F38D4">
              <w:rPr>
                <w:rFonts w:cs="Arial"/>
                <w:lang w:eastAsia="zh-CN"/>
              </w:rPr>
              <w:t>tihotapstvo (250. člen KZ-1),</w:t>
            </w:r>
          </w:p>
          <w:p w14:paraId="5D8B60B2" w14:textId="77777777" w:rsidR="00C571A6" w:rsidRPr="001F38D4" w:rsidRDefault="00C571A6" w:rsidP="001F38D4">
            <w:pPr>
              <w:pStyle w:val="Odstavekseznama"/>
              <w:numPr>
                <w:ilvl w:val="0"/>
                <w:numId w:val="14"/>
              </w:numPr>
              <w:jc w:val="both"/>
              <w:rPr>
                <w:rFonts w:cs="Arial"/>
                <w:lang w:eastAsia="zh-CN"/>
              </w:rPr>
            </w:pPr>
            <w:r w:rsidRPr="001F38D4">
              <w:rPr>
                <w:rFonts w:cs="Arial"/>
                <w:lang w:eastAsia="zh-CN"/>
              </w:rPr>
              <w:t>zloraba uradnega položaja ali uradnih pravic (257. člen KZ-1),</w:t>
            </w:r>
          </w:p>
          <w:p w14:paraId="47097723" w14:textId="77777777" w:rsidR="00C571A6" w:rsidRPr="001F38D4" w:rsidRDefault="00C571A6" w:rsidP="001F38D4">
            <w:pPr>
              <w:pStyle w:val="Odstavekseznama"/>
              <w:numPr>
                <w:ilvl w:val="0"/>
                <w:numId w:val="14"/>
              </w:numPr>
              <w:jc w:val="both"/>
              <w:rPr>
                <w:rFonts w:cs="Arial"/>
                <w:lang w:eastAsia="zh-CN"/>
              </w:rPr>
            </w:pPr>
            <w:r w:rsidRPr="001F38D4">
              <w:rPr>
                <w:rFonts w:cs="Arial"/>
                <w:lang w:eastAsia="zh-CN"/>
              </w:rPr>
              <w:t>oškodovanje javnih sredstev (257.a člen KZ-1),</w:t>
            </w:r>
          </w:p>
          <w:p w14:paraId="512C57D3" w14:textId="77777777" w:rsidR="00C571A6" w:rsidRPr="001F38D4" w:rsidRDefault="00C571A6" w:rsidP="001F38D4">
            <w:pPr>
              <w:pStyle w:val="Odstavekseznama"/>
              <w:numPr>
                <w:ilvl w:val="0"/>
                <w:numId w:val="14"/>
              </w:numPr>
              <w:jc w:val="both"/>
              <w:rPr>
                <w:rFonts w:cs="Arial"/>
                <w:lang w:eastAsia="zh-CN"/>
              </w:rPr>
            </w:pPr>
            <w:r w:rsidRPr="001F38D4">
              <w:rPr>
                <w:rFonts w:cs="Arial"/>
                <w:lang w:eastAsia="zh-CN"/>
              </w:rPr>
              <w:t>izdaja tajnih podatkov (260. člen KZ-1),</w:t>
            </w:r>
          </w:p>
          <w:p w14:paraId="2D3218E3" w14:textId="77777777" w:rsidR="00C571A6" w:rsidRPr="001F38D4" w:rsidRDefault="00C571A6" w:rsidP="001F38D4">
            <w:pPr>
              <w:pStyle w:val="Odstavekseznama"/>
              <w:numPr>
                <w:ilvl w:val="0"/>
                <w:numId w:val="14"/>
              </w:numPr>
              <w:jc w:val="both"/>
              <w:rPr>
                <w:rFonts w:cs="Arial"/>
                <w:lang w:eastAsia="zh-CN"/>
              </w:rPr>
            </w:pPr>
            <w:r w:rsidRPr="001F38D4">
              <w:rPr>
                <w:rFonts w:cs="Arial"/>
                <w:lang w:eastAsia="zh-CN"/>
              </w:rPr>
              <w:t>jemanje podkupnine (261. člen KZ-1),</w:t>
            </w:r>
          </w:p>
          <w:p w14:paraId="75F19121" w14:textId="77777777" w:rsidR="00C571A6" w:rsidRPr="001F38D4" w:rsidRDefault="00C571A6" w:rsidP="001F38D4">
            <w:pPr>
              <w:pStyle w:val="Odstavekseznama"/>
              <w:numPr>
                <w:ilvl w:val="0"/>
                <w:numId w:val="14"/>
              </w:numPr>
              <w:jc w:val="both"/>
              <w:rPr>
                <w:rFonts w:cs="Arial"/>
                <w:lang w:eastAsia="zh-CN"/>
              </w:rPr>
            </w:pPr>
            <w:r w:rsidRPr="001F38D4">
              <w:rPr>
                <w:rFonts w:cs="Arial"/>
                <w:lang w:eastAsia="zh-CN"/>
              </w:rPr>
              <w:t>dajanje podkupnine (262. člen KZ-1),</w:t>
            </w:r>
          </w:p>
          <w:p w14:paraId="4F59A8EE" w14:textId="77777777" w:rsidR="00C571A6" w:rsidRPr="001F38D4" w:rsidRDefault="00C571A6" w:rsidP="001F38D4">
            <w:pPr>
              <w:pStyle w:val="Odstavekseznama"/>
              <w:numPr>
                <w:ilvl w:val="0"/>
                <w:numId w:val="14"/>
              </w:numPr>
              <w:jc w:val="both"/>
              <w:rPr>
                <w:rFonts w:cs="Arial"/>
                <w:lang w:eastAsia="zh-CN"/>
              </w:rPr>
            </w:pPr>
            <w:r w:rsidRPr="001F38D4">
              <w:rPr>
                <w:rFonts w:cs="Arial"/>
                <w:lang w:eastAsia="zh-CN"/>
              </w:rPr>
              <w:t>sprejemanje koristi za nezakonito posredovanje (263. člen KZ-1),</w:t>
            </w:r>
          </w:p>
          <w:p w14:paraId="3DB29BBC" w14:textId="77777777" w:rsidR="00C571A6" w:rsidRPr="001F38D4" w:rsidRDefault="00C571A6" w:rsidP="001F38D4">
            <w:pPr>
              <w:pStyle w:val="Odstavekseznama"/>
              <w:numPr>
                <w:ilvl w:val="0"/>
                <w:numId w:val="14"/>
              </w:numPr>
              <w:jc w:val="both"/>
              <w:rPr>
                <w:rFonts w:cs="Arial"/>
                <w:lang w:eastAsia="zh-CN"/>
              </w:rPr>
            </w:pPr>
            <w:r w:rsidRPr="001F38D4">
              <w:rPr>
                <w:rFonts w:cs="Arial"/>
                <w:lang w:eastAsia="zh-CN"/>
              </w:rPr>
              <w:t>dajanje daril za nezakonito posredovanje (264. člen KZ-1),</w:t>
            </w:r>
          </w:p>
          <w:p w14:paraId="080D5D02" w14:textId="77777777" w:rsidR="00C571A6" w:rsidRPr="001F38D4" w:rsidRDefault="00C571A6" w:rsidP="001F38D4">
            <w:pPr>
              <w:pStyle w:val="Odstavekseznama"/>
              <w:numPr>
                <w:ilvl w:val="0"/>
                <w:numId w:val="14"/>
              </w:numPr>
              <w:jc w:val="both"/>
              <w:rPr>
                <w:rFonts w:cs="Arial"/>
                <w:lang w:eastAsia="zh-CN"/>
              </w:rPr>
            </w:pPr>
            <w:r w:rsidRPr="001F38D4">
              <w:rPr>
                <w:rFonts w:cs="Arial"/>
                <w:lang w:eastAsia="zh-CN"/>
              </w:rPr>
              <w:t>hudodelsko združevanje (294. člen KZ-1).</w:t>
            </w:r>
          </w:p>
          <w:p w14:paraId="03B5C3D0" w14:textId="77777777" w:rsidR="00C571A6" w:rsidRPr="001F38D4" w:rsidRDefault="00C571A6" w:rsidP="001F38D4">
            <w:pPr>
              <w:jc w:val="both"/>
              <w:rPr>
                <w:rFonts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571A6" w:rsidRPr="001F38D4" w14:paraId="46503B17" w14:textId="77777777" w:rsidTr="00C571A6">
              <w:trPr>
                <w:trHeight w:val="394"/>
              </w:trPr>
              <w:tc>
                <w:tcPr>
                  <w:tcW w:w="10933" w:type="dxa"/>
                  <w:tcBorders>
                    <w:top w:val="single" w:sz="8" w:space="0" w:color="96488B"/>
                    <w:left w:val="single" w:sz="8" w:space="0" w:color="96488B"/>
                    <w:bottom w:val="single" w:sz="8" w:space="0" w:color="96488B"/>
                    <w:right w:val="single" w:sz="8" w:space="0" w:color="96488B"/>
                  </w:tcBorders>
                </w:tcPr>
                <w:p w14:paraId="2CED7393" w14:textId="1B820EC4" w:rsidR="00636917" w:rsidRPr="0016607D" w:rsidRDefault="00636917" w:rsidP="001F38D4">
                  <w:pPr>
                    <w:jc w:val="both"/>
                    <w:rPr>
                      <w:rFonts w:cs="Arial"/>
                      <w:lang w:eastAsia="zh-CN"/>
                    </w:rPr>
                  </w:pPr>
                  <w:r w:rsidRPr="001F38D4">
                    <w:rPr>
                      <w:rFonts w:cs="Arial"/>
                      <w:b/>
                      <w:bCs/>
                      <w:lang w:eastAsia="zh-CN"/>
                    </w:rPr>
                    <w:t>INFORMACIJA ZA UGOTAVLJANJE SPOSOBNOSTI</w:t>
                  </w:r>
                  <w:r w:rsidRPr="001F38D4">
                    <w:rPr>
                      <w:rFonts w:cs="Arial"/>
                      <w:lang w:eastAsia="zh-CN"/>
                    </w:rPr>
                    <w:t xml:space="preserve">: Enotni evropski dokument v zvezi z oddajo javnega naročila – ESPD, ki ga gospodarski subjekt </w:t>
                  </w:r>
                  <w:r w:rsidRPr="003A110E">
                    <w:rPr>
                      <w:rFonts w:cs="Arial"/>
                      <w:lang w:eastAsia="zh-CN"/>
                    </w:rPr>
                    <w:t>izpolni na spletni strani http://www.</w:t>
                  </w:r>
                  <w:r w:rsidRPr="0016607D">
                    <w:rPr>
                      <w:rFonts w:cs="Arial"/>
                      <w:lang w:eastAsia="zh-CN"/>
                    </w:rPr>
                    <w:t xml:space="preserve">enarocanje.si/_ESPD/ v delu III.A, ki ga ponudnik predloži v .xml obliki ali .pdf obliki in soglasje za pridobitev podatkov iz kazenske evidence za pravne osebe (Priloga št. </w:t>
                  </w:r>
                  <w:r w:rsidR="00F44432" w:rsidRPr="0016607D">
                    <w:rPr>
                      <w:rFonts w:cs="Arial"/>
                      <w:lang w:eastAsia="zh-CN"/>
                    </w:rPr>
                    <w:t>8</w:t>
                  </w:r>
                  <w:r w:rsidRPr="0016607D">
                    <w:rPr>
                      <w:rFonts w:cs="Arial"/>
                      <w:lang w:eastAsia="zh-CN"/>
                    </w:rPr>
                    <w:t xml:space="preserve">) in soglasje za pridobitev podatkov iz kazenske evidence za fizične osebe (Priloga št. </w:t>
                  </w:r>
                  <w:r w:rsidR="00F44432" w:rsidRPr="0016607D">
                    <w:rPr>
                      <w:rFonts w:cs="Arial"/>
                      <w:lang w:eastAsia="zh-CN"/>
                    </w:rPr>
                    <w:t>7</w:t>
                  </w:r>
                  <w:r w:rsidRPr="0016607D">
                    <w:rPr>
                      <w:rFonts w:cs="Arial"/>
                      <w:lang w:eastAsia="zh-CN"/>
                    </w:rPr>
                    <w:t>).</w:t>
                  </w:r>
                </w:p>
                <w:p w14:paraId="2C779583" w14:textId="77777777" w:rsidR="00636917" w:rsidRPr="0016607D" w:rsidRDefault="00636917" w:rsidP="001F38D4">
                  <w:pPr>
                    <w:jc w:val="both"/>
                    <w:rPr>
                      <w:rFonts w:cs="Arial"/>
                      <w:lang w:eastAsia="zh-CN"/>
                    </w:rPr>
                  </w:pPr>
                </w:p>
                <w:p w14:paraId="02AF8488" w14:textId="77777777" w:rsidR="00636917" w:rsidRPr="001F38D4" w:rsidRDefault="00636917" w:rsidP="001F38D4">
                  <w:pPr>
                    <w:jc w:val="both"/>
                    <w:rPr>
                      <w:rFonts w:cs="Arial"/>
                      <w:lang w:eastAsia="zh-CN"/>
                    </w:rPr>
                  </w:pPr>
                  <w:r w:rsidRPr="0016607D">
                    <w:rPr>
                      <w:rFonts w:cs="Arial"/>
                      <w:b/>
                      <w:lang w:eastAsia="zh-CN"/>
                    </w:rPr>
                    <w:t xml:space="preserve">DOKAZILO: </w:t>
                  </w:r>
                  <w:r w:rsidRPr="0016607D">
                    <w:rPr>
                      <w:rFonts w:cs="Arial"/>
                      <w:lang w:eastAsia="zh-CN"/>
                    </w:rPr>
                    <w:t>Naročnik vse ponudnike poziva, da v roku 30 dni pred oddajo ponudbe pri pristojnem organu vložijo vloge za izdajo potrdil o</w:t>
                  </w:r>
                  <w:r w:rsidRPr="001F38D4">
                    <w:rPr>
                      <w:rFonts w:cs="Arial"/>
                      <w:lang w:eastAsia="zh-CN"/>
                    </w:rPr>
                    <w:t xml:space="preserve"> nekaznovanosti vseh relevantnih fizičnih in pravnih oseb, saj bo naročnik kot ustrezno dokazilo za dokazovanje neobstoja tega razloga za izključitev štel vsa </w:t>
                  </w:r>
                  <w:r w:rsidRPr="001F38D4">
                    <w:rPr>
                      <w:rFonts w:cs="Arial"/>
                      <w:lang w:eastAsia="zh-CN"/>
                    </w:rPr>
                    <w:lastRenderedPageBreak/>
                    <w:t xml:space="preserve">dokazila, ki so bila izdana v obdobju 30 dni pred rokom za oddajo ponudb do roka za </w:t>
                  </w:r>
                  <w:r w:rsidRPr="003A110E">
                    <w:rPr>
                      <w:rFonts w:cs="Arial"/>
                      <w:lang w:eastAsia="zh-CN"/>
                    </w:rPr>
                    <w:t xml:space="preserve">oddajo ponudb. Potrdil o nekaznovanosti ni mogoče pridobivati za nazaj. </w:t>
                  </w:r>
                  <w:bookmarkStart w:id="39" w:name="_Hlk62633878"/>
                  <w:r w:rsidRPr="003A110E">
                    <w:rPr>
                      <w:rFonts w:cs="Arial"/>
                      <w:lang w:eastAsia="zh-CN"/>
                    </w:rPr>
                    <w:t>V kolikor ponudniki za (vsa) potrdila ne bodo zaprosili (pravočasno), bo naročnik od njih zahteval lastno izjavo, dano pred upravnim organom ali notarjem, da na dan, ko je potekel rok za oddajo ponudbe relevantni gospodarski subjekti in fizične osebe niso bili kaznovani.</w:t>
                  </w:r>
                </w:p>
                <w:bookmarkEnd w:id="39"/>
                <w:p w14:paraId="227C02E4" w14:textId="77777777" w:rsidR="00636917" w:rsidRPr="001F38D4" w:rsidRDefault="00636917" w:rsidP="001F38D4">
                  <w:pPr>
                    <w:jc w:val="both"/>
                    <w:rPr>
                      <w:rFonts w:cs="Arial"/>
                      <w:lang w:eastAsia="zh-CN"/>
                    </w:rPr>
                  </w:pPr>
                </w:p>
                <w:p w14:paraId="13192294" w14:textId="28A08310" w:rsidR="00C571A6" w:rsidRPr="001F38D4" w:rsidRDefault="00636917" w:rsidP="001F38D4">
                  <w:pPr>
                    <w:jc w:val="both"/>
                    <w:rPr>
                      <w:rFonts w:cs="Arial"/>
                      <w:lang w:eastAsia="zh-CN"/>
                    </w:rPr>
                  </w:pPr>
                  <w:r w:rsidRPr="001F38D4">
                    <w:rPr>
                      <w:rFonts w:cs="Arial"/>
                      <w:lang w:eastAsia="zh-CN"/>
                    </w:rPr>
                    <w:t xml:space="preserve">Naročnik glede na pojasnjeno, ob upoštevanju sklepa Državne revizijske komisije št.: 018-129/2020 naproša ponudnike, da predložijo potrdila o nekaznovanosti za pravne osebe in fizične osebe že ob </w:t>
                  </w:r>
                  <w:r w:rsidRPr="0016607D">
                    <w:rPr>
                      <w:rFonts w:cs="Arial"/>
                      <w:lang w:eastAsia="zh-CN"/>
                    </w:rPr>
                    <w:t xml:space="preserve">oddaji ponudbe, hkrati pa ponudbi predložijo soglasja za pridobitev podatkov iz kazenske evidence (bodisi na </w:t>
                  </w:r>
                  <w:r w:rsidR="00023B6E" w:rsidRPr="0016607D">
                    <w:rPr>
                      <w:rFonts w:cs="Arial"/>
                      <w:lang w:eastAsia="zh-CN"/>
                    </w:rPr>
                    <w:t>P</w:t>
                  </w:r>
                  <w:r w:rsidRPr="0016607D">
                    <w:rPr>
                      <w:rFonts w:cs="Arial"/>
                      <w:lang w:eastAsia="zh-CN"/>
                    </w:rPr>
                    <w:t xml:space="preserve">rilogi št. </w:t>
                  </w:r>
                  <w:r w:rsidR="00023B6E" w:rsidRPr="0016607D">
                    <w:rPr>
                      <w:rFonts w:cs="Arial"/>
                      <w:lang w:eastAsia="zh-CN"/>
                    </w:rPr>
                    <w:t>7</w:t>
                  </w:r>
                  <w:r w:rsidRPr="0016607D">
                    <w:rPr>
                      <w:rFonts w:cs="Arial"/>
                      <w:lang w:eastAsia="zh-CN"/>
                    </w:rPr>
                    <w:t xml:space="preserve"> in Prilogi št. </w:t>
                  </w:r>
                  <w:r w:rsidR="00023B6E" w:rsidRPr="0016607D">
                    <w:rPr>
                      <w:rFonts w:cs="Arial"/>
                      <w:lang w:eastAsia="zh-CN"/>
                    </w:rPr>
                    <w:t>8</w:t>
                  </w:r>
                  <w:r w:rsidRPr="0016607D">
                    <w:rPr>
                      <w:rFonts w:cs="Arial"/>
                      <w:lang w:eastAsia="zh-CN"/>
                    </w:rPr>
                    <w:t xml:space="preserve"> ali na drugem obrazcu, ki bo omogočal naročniku pridobitev podatkov</w:t>
                  </w:r>
                  <w:r w:rsidRPr="001F38D4">
                    <w:rPr>
                      <w:rFonts w:cs="Arial"/>
                      <w:lang w:eastAsia="zh-CN"/>
                    </w:rPr>
                    <w:t xml:space="preserve"> iz kazenske evidence).</w:t>
                  </w:r>
                </w:p>
              </w:tc>
            </w:tr>
          </w:tbl>
          <w:p w14:paraId="0EF7CB75" w14:textId="77777777" w:rsidR="00C571A6" w:rsidRPr="001F38D4" w:rsidRDefault="00C571A6" w:rsidP="001F38D4">
            <w:pPr>
              <w:jc w:val="both"/>
              <w:rPr>
                <w:rFonts w:cs="Arial"/>
                <w:lang w:eastAsia="zh-CN"/>
              </w:rPr>
            </w:pPr>
          </w:p>
        </w:tc>
      </w:tr>
      <w:tr w:rsidR="00C571A6" w:rsidRPr="001F38D4" w14:paraId="68BD9308" w14:textId="77777777" w:rsidTr="00C571A6">
        <w:tc>
          <w:tcPr>
            <w:tcW w:w="718" w:type="dxa"/>
          </w:tcPr>
          <w:p w14:paraId="19883369" w14:textId="77777777" w:rsidR="00C571A6" w:rsidRPr="001F38D4" w:rsidRDefault="00C571A6" w:rsidP="001F38D4">
            <w:pPr>
              <w:jc w:val="both"/>
              <w:rPr>
                <w:rFonts w:cs="Arial"/>
                <w:lang w:eastAsia="zh-CN"/>
              </w:rPr>
            </w:pPr>
            <w:r w:rsidRPr="001F38D4">
              <w:rPr>
                <w:rFonts w:cs="Arial"/>
                <w:lang w:eastAsia="zh-CN"/>
              </w:rPr>
              <w:lastRenderedPageBreak/>
              <w:t>2.</w:t>
            </w:r>
          </w:p>
        </w:tc>
        <w:tc>
          <w:tcPr>
            <w:tcW w:w="1641" w:type="dxa"/>
          </w:tcPr>
          <w:p w14:paraId="1928EF94" w14:textId="77777777" w:rsidR="00C571A6" w:rsidRPr="001F38D4" w:rsidRDefault="00C571A6" w:rsidP="001F38D4">
            <w:pPr>
              <w:rPr>
                <w:rFonts w:cs="Arial"/>
                <w:lang w:eastAsia="zh-CN"/>
              </w:rPr>
            </w:pPr>
            <w:r w:rsidRPr="001F38D4">
              <w:rPr>
                <w:rFonts w:cs="Arial"/>
                <w:lang w:eastAsia="zh-CN"/>
              </w:rPr>
              <w:t>drugi odstavek 75. člena ZJN-3</w:t>
            </w:r>
          </w:p>
        </w:tc>
        <w:tc>
          <w:tcPr>
            <w:tcW w:w="6689" w:type="dxa"/>
          </w:tcPr>
          <w:p w14:paraId="527BCF97" w14:textId="77777777" w:rsidR="00C571A6" w:rsidRPr="001F38D4" w:rsidRDefault="00C571A6" w:rsidP="001F38D4">
            <w:pPr>
              <w:jc w:val="both"/>
              <w:rPr>
                <w:rFonts w:cs="Arial"/>
                <w:lang w:eastAsia="zh-CN"/>
              </w:rPr>
            </w:pPr>
            <w:r w:rsidRPr="001F38D4">
              <w:rPr>
                <w:rFonts w:cs="Arial"/>
                <w:lang w:eastAsia="zh-CN"/>
              </w:rPr>
              <w:t xml:space="preserve">Gospodarski subjekt ne izpolnjuje </w:t>
            </w:r>
            <w:r w:rsidRPr="001F38D4">
              <w:rPr>
                <w:rFonts w:cs="Arial"/>
                <w:b/>
                <w:bCs/>
                <w:lang w:eastAsia="zh-CN"/>
              </w:rPr>
              <w:t>obveznih dajatev</w:t>
            </w:r>
            <w:r w:rsidRPr="001F38D4">
              <w:rPr>
                <w:rFonts w:cs="Arial"/>
                <w:lang w:eastAsia="zh-CN"/>
              </w:rPr>
              <w:t xml:space="preserve"> in drugih </w:t>
            </w:r>
            <w:r w:rsidRPr="001F38D4">
              <w:rPr>
                <w:rFonts w:cs="Arial"/>
                <w:b/>
                <w:bCs/>
                <w:lang w:eastAsia="zh-CN"/>
              </w:rPr>
              <w:t>denarnih nedavčnih obveznosti</w:t>
            </w:r>
            <w:r w:rsidRPr="001F38D4">
              <w:rPr>
                <w:rFonts w:cs="Arial"/>
                <w:lang w:eastAsia="zh-CN"/>
              </w:rPr>
              <w:t xml:space="preserve">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72D7B0FD" w14:textId="77777777" w:rsidR="00C571A6" w:rsidRPr="001F38D4" w:rsidRDefault="00C571A6" w:rsidP="001F38D4">
            <w:pPr>
              <w:jc w:val="both"/>
              <w:rPr>
                <w:rFonts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571A6" w:rsidRPr="001F38D4" w14:paraId="42508AF9" w14:textId="77777777" w:rsidTr="00C571A6">
              <w:tc>
                <w:tcPr>
                  <w:tcW w:w="10933" w:type="dxa"/>
                  <w:tcBorders>
                    <w:top w:val="single" w:sz="8" w:space="0" w:color="96488B"/>
                    <w:left w:val="single" w:sz="8" w:space="0" w:color="96488B"/>
                    <w:bottom w:val="single" w:sz="8" w:space="0" w:color="96488B"/>
                    <w:right w:val="single" w:sz="8" w:space="0" w:color="96488B"/>
                  </w:tcBorders>
                </w:tcPr>
                <w:p w14:paraId="57ADD1A5" w14:textId="730403D9" w:rsidR="00C571A6" w:rsidRPr="001F38D4" w:rsidRDefault="00C571A6" w:rsidP="001F38D4">
                  <w:pPr>
                    <w:jc w:val="both"/>
                    <w:rPr>
                      <w:rFonts w:cs="Arial"/>
                      <w:lang w:eastAsia="zh-CN"/>
                    </w:rPr>
                  </w:pPr>
                  <w:r w:rsidRPr="001F38D4">
                    <w:rPr>
                      <w:rFonts w:cs="Arial"/>
                      <w:b/>
                      <w:bCs/>
                      <w:lang w:eastAsia="zh-CN"/>
                    </w:rPr>
                    <w:t>INFORMACIJA ZA UGOTAVLJANJE SPOSOBNOSTI</w:t>
                  </w:r>
                  <w:r w:rsidRPr="001F38D4">
                    <w:rPr>
                      <w:rFonts w:cs="Arial"/>
                      <w:lang w:eastAsia="zh-CN"/>
                    </w:rPr>
                    <w:t xml:space="preserve">: </w:t>
                  </w:r>
                  <w:bookmarkStart w:id="40" w:name="_Hlk62634274"/>
                  <w:r w:rsidRPr="001F38D4">
                    <w:rPr>
                      <w:rFonts w:cs="Arial"/>
                      <w:lang w:eastAsia="zh-CN"/>
                    </w:rPr>
                    <w:t xml:space="preserve">Enotni evropski dokument v zvezi z oddajo javnega naročila – ESPD, ki ga gospodarski subjekt izpolni na spletni strani </w:t>
                  </w:r>
                  <w:hyperlink r:id="rId12" w:history="1">
                    <w:r w:rsidRPr="001F38D4">
                      <w:rPr>
                        <w:rStyle w:val="Hiperpovezava"/>
                        <w:rFonts w:cs="Arial"/>
                        <w:color w:val="auto"/>
                        <w:lang w:eastAsia="zh-CN"/>
                      </w:rPr>
                      <w:t>http://www.enarocanje.si/_ESPD/</w:t>
                    </w:r>
                  </w:hyperlink>
                  <w:r w:rsidRPr="001F38D4">
                    <w:rPr>
                      <w:rFonts w:cs="Arial"/>
                      <w:lang w:eastAsia="zh-CN"/>
                    </w:rPr>
                    <w:t xml:space="preserve"> v delu III.B, ki ga ponudnik predloži v</w:t>
                  </w:r>
                  <w:r w:rsidR="00DC1844" w:rsidRPr="001F38D4">
                    <w:rPr>
                      <w:rFonts w:cs="Arial"/>
                      <w:lang w:eastAsia="zh-CN"/>
                    </w:rPr>
                    <w:t xml:space="preserve"> .xml obliki ali .pdf obliki</w:t>
                  </w:r>
                  <w:r w:rsidRPr="001F38D4">
                    <w:rPr>
                      <w:rFonts w:cs="Arial"/>
                      <w:lang w:eastAsia="zh-CN"/>
                    </w:rPr>
                    <w:t>.</w:t>
                  </w:r>
                  <w:bookmarkEnd w:id="40"/>
                </w:p>
              </w:tc>
            </w:tr>
          </w:tbl>
          <w:p w14:paraId="26F038BE" w14:textId="77777777" w:rsidR="00C571A6" w:rsidRPr="001F38D4" w:rsidRDefault="00C571A6" w:rsidP="001F38D4">
            <w:pPr>
              <w:jc w:val="both"/>
              <w:rPr>
                <w:rFonts w:cs="Arial"/>
                <w:lang w:eastAsia="zh-CN"/>
              </w:rPr>
            </w:pPr>
          </w:p>
        </w:tc>
      </w:tr>
      <w:tr w:rsidR="00C571A6" w:rsidRPr="001F38D4" w14:paraId="05AE452C" w14:textId="77777777" w:rsidTr="00C571A6">
        <w:tc>
          <w:tcPr>
            <w:tcW w:w="718" w:type="dxa"/>
          </w:tcPr>
          <w:p w14:paraId="4BBE9B15" w14:textId="77777777" w:rsidR="00C571A6" w:rsidRPr="001F38D4" w:rsidRDefault="00C571A6" w:rsidP="001F38D4">
            <w:pPr>
              <w:jc w:val="both"/>
              <w:rPr>
                <w:rFonts w:cs="Arial"/>
                <w:lang w:eastAsia="zh-CN"/>
              </w:rPr>
            </w:pPr>
            <w:r w:rsidRPr="001F38D4">
              <w:rPr>
                <w:rFonts w:cs="Arial"/>
                <w:lang w:eastAsia="zh-CN"/>
              </w:rPr>
              <w:t>3.</w:t>
            </w:r>
          </w:p>
        </w:tc>
        <w:tc>
          <w:tcPr>
            <w:tcW w:w="1641" w:type="dxa"/>
          </w:tcPr>
          <w:p w14:paraId="6A505429" w14:textId="77777777" w:rsidR="00C571A6" w:rsidRPr="001F38D4" w:rsidRDefault="00C571A6" w:rsidP="001F38D4">
            <w:pPr>
              <w:rPr>
                <w:rFonts w:cs="Arial"/>
                <w:lang w:eastAsia="zh-CN"/>
              </w:rPr>
            </w:pPr>
            <w:r w:rsidRPr="001F38D4">
              <w:rPr>
                <w:rFonts w:cs="Arial"/>
                <w:lang w:eastAsia="zh-CN"/>
              </w:rPr>
              <w:t>a) točka četrtega odstavka 75. člena ZJN-3</w:t>
            </w:r>
          </w:p>
        </w:tc>
        <w:tc>
          <w:tcPr>
            <w:tcW w:w="6689" w:type="dxa"/>
          </w:tcPr>
          <w:p w14:paraId="26B99970" w14:textId="77777777" w:rsidR="00C571A6" w:rsidRPr="001F38D4" w:rsidRDefault="00C571A6" w:rsidP="001F38D4">
            <w:pPr>
              <w:jc w:val="both"/>
              <w:rPr>
                <w:rFonts w:cs="Arial"/>
                <w:lang w:eastAsia="zh-CN"/>
              </w:rPr>
            </w:pPr>
            <w:r w:rsidRPr="001F38D4">
              <w:rPr>
                <w:rFonts w:cs="Arial"/>
                <w:lang w:eastAsia="zh-CN"/>
              </w:rPr>
              <w:t xml:space="preserve">Če je gospodarski subjekt na dan, ko poteče rok za oddajo ponudb, izločen iz postopkov oddaje javnih naročil zaradi uvrstitve v </w:t>
            </w:r>
            <w:r w:rsidRPr="001F38D4">
              <w:rPr>
                <w:rFonts w:cs="Arial"/>
                <w:b/>
                <w:bCs/>
                <w:lang w:eastAsia="zh-CN"/>
              </w:rPr>
              <w:t>evidenco gospodarskih subjektov z negativnimi referencami</w:t>
            </w:r>
            <w:r w:rsidRPr="001F38D4">
              <w:rPr>
                <w:rFonts w:cs="Arial"/>
                <w:lang w:eastAsia="zh-CN"/>
              </w:rPr>
              <w:t>.</w:t>
            </w:r>
          </w:p>
          <w:p w14:paraId="394030C9" w14:textId="77777777" w:rsidR="00C571A6" w:rsidRPr="001F38D4" w:rsidRDefault="00C571A6" w:rsidP="001F38D4">
            <w:pPr>
              <w:jc w:val="both"/>
              <w:rPr>
                <w:rFonts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571A6" w:rsidRPr="001F38D4" w14:paraId="0F409711" w14:textId="77777777" w:rsidTr="00C571A6">
              <w:tc>
                <w:tcPr>
                  <w:tcW w:w="10933" w:type="dxa"/>
                  <w:tcBorders>
                    <w:top w:val="single" w:sz="8" w:space="0" w:color="96488B"/>
                    <w:left w:val="single" w:sz="8" w:space="0" w:color="96488B"/>
                    <w:bottom w:val="single" w:sz="8" w:space="0" w:color="96488B"/>
                    <w:right w:val="single" w:sz="8" w:space="0" w:color="96488B"/>
                  </w:tcBorders>
                </w:tcPr>
                <w:p w14:paraId="6E9C535A" w14:textId="6AB915BB" w:rsidR="00C571A6" w:rsidRPr="001F38D4" w:rsidRDefault="00C571A6" w:rsidP="001F38D4">
                  <w:pPr>
                    <w:jc w:val="both"/>
                    <w:rPr>
                      <w:rFonts w:cs="Arial"/>
                      <w:lang w:eastAsia="zh-CN"/>
                    </w:rPr>
                  </w:pPr>
                  <w:r w:rsidRPr="001F38D4">
                    <w:rPr>
                      <w:rFonts w:cs="Arial"/>
                      <w:b/>
                      <w:bCs/>
                      <w:lang w:eastAsia="zh-CN"/>
                    </w:rPr>
                    <w:t>INFORMACIJA ZA UGOTAVLJANJE SPOSOBNOSTI</w:t>
                  </w:r>
                  <w:r w:rsidRPr="001F38D4">
                    <w:rPr>
                      <w:rFonts w:cs="Arial"/>
                      <w:lang w:eastAsia="zh-CN"/>
                    </w:rPr>
                    <w:t xml:space="preserve">: Enotni evropski dokument v zvezi z oddajo javnega naročila – ESPD, ki ga gospodarski subjekt izpolni na spletni strani </w:t>
                  </w:r>
                  <w:hyperlink r:id="rId13" w:history="1">
                    <w:r w:rsidRPr="001F38D4">
                      <w:rPr>
                        <w:rStyle w:val="Hiperpovezava"/>
                        <w:rFonts w:cs="Arial"/>
                        <w:color w:val="auto"/>
                        <w:lang w:eastAsia="zh-CN"/>
                      </w:rPr>
                      <w:t>http://www.enarocanje.si/_ESPD/</w:t>
                    </w:r>
                  </w:hyperlink>
                  <w:r w:rsidRPr="001F38D4">
                    <w:rPr>
                      <w:rFonts w:cs="Arial"/>
                      <w:lang w:eastAsia="zh-CN"/>
                    </w:rPr>
                    <w:t xml:space="preserve"> v delu III. D, ki ga ponudnik predloži</w:t>
                  </w:r>
                  <w:r w:rsidR="00DC1844" w:rsidRPr="001F38D4">
                    <w:rPr>
                      <w:rFonts w:cs="Arial"/>
                      <w:lang w:eastAsia="zh-CN"/>
                    </w:rPr>
                    <w:t xml:space="preserve"> v .xml obliki ali .pdf obliki</w:t>
                  </w:r>
                  <w:r w:rsidRPr="001F38D4">
                    <w:rPr>
                      <w:rFonts w:cs="Arial"/>
                      <w:lang w:eastAsia="zh-CN"/>
                    </w:rPr>
                    <w:t>.</w:t>
                  </w:r>
                </w:p>
                <w:p w14:paraId="7E3696B5" w14:textId="77777777" w:rsidR="00C571A6" w:rsidRPr="001F38D4" w:rsidRDefault="00C571A6" w:rsidP="001F38D4">
                  <w:pPr>
                    <w:ind w:right="6"/>
                    <w:jc w:val="both"/>
                    <w:rPr>
                      <w:rFonts w:cs="Arial"/>
                      <w:lang w:eastAsia="zh-CN"/>
                    </w:rPr>
                  </w:pPr>
                </w:p>
              </w:tc>
            </w:tr>
          </w:tbl>
          <w:p w14:paraId="3BF01DA6" w14:textId="77777777" w:rsidR="00C571A6" w:rsidRPr="001F38D4" w:rsidRDefault="00C571A6" w:rsidP="001F38D4">
            <w:pPr>
              <w:jc w:val="both"/>
              <w:rPr>
                <w:rFonts w:cs="Arial"/>
                <w:lang w:eastAsia="zh-CN"/>
              </w:rPr>
            </w:pPr>
          </w:p>
        </w:tc>
      </w:tr>
      <w:tr w:rsidR="00C571A6" w:rsidRPr="001F38D4" w14:paraId="7165EB88" w14:textId="77777777" w:rsidTr="00C571A6">
        <w:tc>
          <w:tcPr>
            <w:tcW w:w="718" w:type="dxa"/>
          </w:tcPr>
          <w:p w14:paraId="09A050A0" w14:textId="77777777" w:rsidR="00C571A6" w:rsidRPr="001F38D4" w:rsidRDefault="00C571A6" w:rsidP="001F38D4">
            <w:pPr>
              <w:jc w:val="both"/>
              <w:rPr>
                <w:rFonts w:cs="Arial"/>
                <w:lang w:eastAsia="zh-CN"/>
              </w:rPr>
            </w:pPr>
            <w:r w:rsidRPr="001F38D4">
              <w:rPr>
                <w:rFonts w:cs="Arial"/>
                <w:lang w:eastAsia="zh-CN"/>
              </w:rPr>
              <w:t>4.</w:t>
            </w:r>
          </w:p>
        </w:tc>
        <w:tc>
          <w:tcPr>
            <w:tcW w:w="1641" w:type="dxa"/>
          </w:tcPr>
          <w:p w14:paraId="6641C0F8" w14:textId="77777777" w:rsidR="00C571A6" w:rsidRPr="001F38D4" w:rsidRDefault="00C571A6" w:rsidP="001F38D4">
            <w:pPr>
              <w:rPr>
                <w:rFonts w:cs="Arial"/>
                <w:lang w:eastAsia="zh-CN"/>
              </w:rPr>
            </w:pPr>
            <w:r w:rsidRPr="001F38D4">
              <w:rPr>
                <w:rFonts w:cs="Arial"/>
                <w:lang w:eastAsia="zh-CN"/>
              </w:rPr>
              <w:t>b) točka četrtega odstavka 75. člena ZJN-3</w:t>
            </w:r>
          </w:p>
        </w:tc>
        <w:tc>
          <w:tcPr>
            <w:tcW w:w="6689" w:type="dxa"/>
          </w:tcPr>
          <w:p w14:paraId="1D50CDD1" w14:textId="77777777" w:rsidR="00DC1844" w:rsidRPr="001F38D4" w:rsidRDefault="00DC1844" w:rsidP="001F38D4">
            <w:pPr>
              <w:jc w:val="both"/>
              <w:rPr>
                <w:rFonts w:cs="Arial"/>
                <w:lang w:eastAsia="zh-CN"/>
              </w:rPr>
            </w:pPr>
            <w:r w:rsidRPr="001F38D4">
              <w:rPr>
                <w:rFonts w:cs="Arial"/>
                <w:lang w:eastAsia="zh-CN"/>
              </w:rPr>
              <w:t>Če je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2B3B9DF" w14:textId="77777777" w:rsidR="00C571A6" w:rsidRPr="001F38D4" w:rsidRDefault="00C571A6" w:rsidP="001F38D4">
            <w:pPr>
              <w:jc w:val="both"/>
              <w:rPr>
                <w:rFonts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571A6" w:rsidRPr="001F38D4" w14:paraId="29CEEB09" w14:textId="77777777" w:rsidTr="00C571A6">
              <w:tc>
                <w:tcPr>
                  <w:tcW w:w="10933" w:type="dxa"/>
                  <w:tcBorders>
                    <w:top w:val="single" w:sz="8" w:space="0" w:color="96488B"/>
                    <w:left w:val="single" w:sz="8" w:space="0" w:color="96488B"/>
                    <w:bottom w:val="single" w:sz="8" w:space="0" w:color="96488B"/>
                    <w:right w:val="single" w:sz="8" w:space="0" w:color="96488B"/>
                  </w:tcBorders>
                </w:tcPr>
                <w:p w14:paraId="43EE58BC" w14:textId="05451E04" w:rsidR="00C571A6" w:rsidRPr="001F38D4" w:rsidRDefault="00C571A6" w:rsidP="001F38D4">
                  <w:pPr>
                    <w:jc w:val="both"/>
                    <w:rPr>
                      <w:rFonts w:cs="Arial"/>
                      <w:lang w:eastAsia="zh-CN"/>
                    </w:rPr>
                  </w:pPr>
                  <w:r w:rsidRPr="001F38D4">
                    <w:rPr>
                      <w:rFonts w:cs="Arial"/>
                      <w:b/>
                      <w:bCs/>
                      <w:lang w:eastAsia="zh-CN"/>
                    </w:rPr>
                    <w:t>INFORMACIJA ZA UGOTAVLJANJE SPOSOBNOSTI</w:t>
                  </w:r>
                  <w:r w:rsidRPr="001F38D4">
                    <w:rPr>
                      <w:rFonts w:cs="Arial"/>
                      <w:lang w:eastAsia="zh-CN"/>
                    </w:rPr>
                    <w:t xml:space="preserve">: Enotni evropski dokument v zvezi z oddajo javnega naročila – ESPD, ki ga gospodarski subjekt izpolni na spletni strani </w:t>
                  </w:r>
                  <w:hyperlink r:id="rId14" w:history="1">
                    <w:r w:rsidRPr="001F38D4">
                      <w:rPr>
                        <w:rStyle w:val="Hiperpovezava"/>
                        <w:rFonts w:cs="Arial"/>
                        <w:color w:val="auto"/>
                        <w:lang w:eastAsia="zh-CN"/>
                      </w:rPr>
                      <w:t>http://www.enarocanje.si/_ESPD/</w:t>
                    </w:r>
                  </w:hyperlink>
                  <w:r w:rsidRPr="001F38D4">
                    <w:rPr>
                      <w:rFonts w:cs="Arial"/>
                      <w:lang w:eastAsia="zh-CN"/>
                    </w:rPr>
                    <w:t xml:space="preserve"> v delu III.D, ki ga ponudnik predloži v</w:t>
                  </w:r>
                  <w:r w:rsidR="00DC1844" w:rsidRPr="001F38D4">
                    <w:rPr>
                      <w:rFonts w:cs="Arial"/>
                      <w:lang w:eastAsia="zh-CN"/>
                    </w:rPr>
                    <w:t xml:space="preserve"> .xml obliki ali .pdf obliki</w:t>
                  </w:r>
                  <w:r w:rsidRPr="001F38D4">
                    <w:rPr>
                      <w:rFonts w:cs="Arial"/>
                      <w:lang w:eastAsia="zh-CN"/>
                    </w:rPr>
                    <w:t>.</w:t>
                  </w:r>
                </w:p>
              </w:tc>
            </w:tr>
          </w:tbl>
          <w:p w14:paraId="021B6E5F" w14:textId="77777777" w:rsidR="00C571A6" w:rsidRPr="001F38D4" w:rsidRDefault="00C571A6" w:rsidP="001F38D4">
            <w:pPr>
              <w:jc w:val="both"/>
              <w:rPr>
                <w:rFonts w:cs="Arial"/>
                <w:lang w:eastAsia="zh-CN"/>
              </w:rPr>
            </w:pPr>
          </w:p>
        </w:tc>
      </w:tr>
      <w:tr w:rsidR="00C571A6" w:rsidRPr="001F38D4" w14:paraId="341AFC92" w14:textId="77777777" w:rsidTr="00C571A6">
        <w:tc>
          <w:tcPr>
            <w:tcW w:w="718" w:type="dxa"/>
          </w:tcPr>
          <w:p w14:paraId="6E09A303" w14:textId="77777777" w:rsidR="00C571A6" w:rsidRPr="001F38D4" w:rsidRDefault="00C571A6" w:rsidP="001F38D4">
            <w:pPr>
              <w:jc w:val="both"/>
              <w:rPr>
                <w:rFonts w:cs="Arial"/>
                <w:lang w:eastAsia="zh-CN"/>
              </w:rPr>
            </w:pPr>
            <w:r w:rsidRPr="001F38D4">
              <w:rPr>
                <w:rFonts w:cs="Arial"/>
                <w:lang w:eastAsia="zh-CN"/>
              </w:rPr>
              <w:lastRenderedPageBreak/>
              <w:t>5.</w:t>
            </w:r>
          </w:p>
        </w:tc>
        <w:tc>
          <w:tcPr>
            <w:tcW w:w="1641" w:type="dxa"/>
          </w:tcPr>
          <w:p w14:paraId="02BF9C82" w14:textId="77777777" w:rsidR="00C571A6" w:rsidRPr="001F38D4" w:rsidRDefault="00C571A6" w:rsidP="001F38D4">
            <w:pPr>
              <w:rPr>
                <w:rFonts w:cs="Arial"/>
                <w:lang w:eastAsia="zh-CN"/>
              </w:rPr>
            </w:pPr>
            <w:r w:rsidRPr="001F38D4">
              <w:rPr>
                <w:rFonts w:cs="Arial"/>
                <w:lang w:eastAsia="zh-CN"/>
              </w:rPr>
              <w:t>a) točka šestega odstavka 75. člena ZJN-3</w:t>
            </w:r>
          </w:p>
        </w:tc>
        <w:tc>
          <w:tcPr>
            <w:tcW w:w="6689" w:type="dxa"/>
          </w:tcPr>
          <w:p w14:paraId="0BE3E8CB" w14:textId="77777777" w:rsidR="00C571A6" w:rsidRPr="001F38D4" w:rsidRDefault="00C571A6" w:rsidP="001F38D4">
            <w:pPr>
              <w:jc w:val="both"/>
              <w:rPr>
                <w:rFonts w:cs="Arial"/>
                <w:lang w:eastAsia="zh-CN"/>
              </w:rPr>
            </w:pPr>
            <w:r w:rsidRPr="001F38D4">
              <w:rPr>
                <w:rFonts w:cs="Arial"/>
                <w:lang w:eastAsia="zh-CN"/>
              </w:rPr>
              <w:t xml:space="preserve">Če lahko naročnik na kakršen koli način izkaže </w:t>
            </w:r>
            <w:r w:rsidRPr="001F38D4">
              <w:rPr>
                <w:rFonts w:cs="Arial"/>
                <w:b/>
                <w:bCs/>
                <w:lang w:eastAsia="zh-CN"/>
              </w:rPr>
              <w:t xml:space="preserve">kršitev obveznosti na področju </w:t>
            </w:r>
            <w:proofErr w:type="spellStart"/>
            <w:r w:rsidRPr="001F38D4">
              <w:rPr>
                <w:rFonts w:cs="Arial"/>
                <w:b/>
                <w:bCs/>
                <w:lang w:eastAsia="zh-CN"/>
              </w:rPr>
              <w:t>okoljskega</w:t>
            </w:r>
            <w:proofErr w:type="spellEnd"/>
            <w:r w:rsidRPr="001F38D4">
              <w:rPr>
                <w:rFonts w:cs="Arial"/>
                <w:b/>
                <w:bCs/>
                <w:lang w:eastAsia="zh-CN"/>
              </w:rPr>
              <w:t>, socialnega in delovnega prava</w:t>
            </w:r>
            <w:r w:rsidRPr="001F38D4">
              <w:rPr>
                <w:rFonts w:cs="Arial"/>
                <w:lang w:eastAsia="zh-CN"/>
              </w:rPr>
              <w:t xml:space="preserve">, ki so določene v pravu Evropske unije, predpisih, ki veljajo v Republiki Sloveniji, kolektivnih pogodb ali predpisih mednarodnega </w:t>
            </w:r>
            <w:proofErr w:type="spellStart"/>
            <w:r w:rsidRPr="001F38D4">
              <w:rPr>
                <w:rFonts w:cs="Arial"/>
                <w:lang w:eastAsia="zh-CN"/>
              </w:rPr>
              <w:t>okoljskega</w:t>
            </w:r>
            <w:proofErr w:type="spellEnd"/>
            <w:r w:rsidRPr="001F38D4">
              <w:rPr>
                <w:rFonts w:cs="Arial"/>
                <w:lang w:eastAsia="zh-CN"/>
              </w:rPr>
              <w:t xml:space="preserve">, socialnega in delovnega prava. Seznam mednarodnih socialnih in </w:t>
            </w:r>
            <w:proofErr w:type="spellStart"/>
            <w:r w:rsidRPr="001F38D4">
              <w:rPr>
                <w:rFonts w:cs="Arial"/>
                <w:lang w:eastAsia="zh-CN"/>
              </w:rPr>
              <w:t>okoljskih</w:t>
            </w:r>
            <w:proofErr w:type="spellEnd"/>
            <w:r w:rsidRPr="001F38D4">
              <w:rPr>
                <w:rFonts w:cs="Arial"/>
                <w:lang w:eastAsia="zh-CN"/>
              </w:rPr>
              <w:t xml:space="preserve"> konvencij določata Priloga X Direktive 2014/24/EU in Priloga XIV Direktive 2014/25/EU.</w:t>
            </w:r>
          </w:p>
          <w:p w14:paraId="416664C0" w14:textId="77777777" w:rsidR="00C571A6" w:rsidRPr="001F38D4" w:rsidRDefault="00C571A6" w:rsidP="001F38D4">
            <w:pPr>
              <w:jc w:val="both"/>
              <w:rPr>
                <w:rFonts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571A6" w:rsidRPr="001F38D4" w14:paraId="36562386" w14:textId="77777777" w:rsidTr="00C571A6">
              <w:tc>
                <w:tcPr>
                  <w:tcW w:w="10933" w:type="dxa"/>
                  <w:tcBorders>
                    <w:top w:val="single" w:sz="8" w:space="0" w:color="96488B"/>
                    <w:left w:val="single" w:sz="8" w:space="0" w:color="96488B"/>
                    <w:bottom w:val="single" w:sz="8" w:space="0" w:color="96488B"/>
                    <w:right w:val="single" w:sz="8" w:space="0" w:color="96488B"/>
                  </w:tcBorders>
                </w:tcPr>
                <w:p w14:paraId="103402A5" w14:textId="3B8FA3CC" w:rsidR="00C571A6" w:rsidRPr="001F38D4" w:rsidRDefault="00C571A6" w:rsidP="001F38D4">
                  <w:pPr>
                    <w:jc w:val="both"/>
                    <w:rPr>
                      <w:rFonts w:cs="Arial"/>
                      <w:lang w:eastAsia="zh-CN"/>
                    </w:rPr>
                  </w:pPr>
                  <w:r w:rsidRPr="001F38D4">
                    <w:rPr>
                      <w:rFonts w:cs="Arial"/>
                      <w:b/>
                      <w:bCs/>
                      <w:lang w:eastAsia="zh-CN"/>
                    </w:rPr>
                    <w:t>INFORMACIJA ZA UGOTAVLJANJE SPOSOBNOSTI</w:t>
                  </w:r>
                  <w:r w:rsidRPr="001F38D4">
                    <w:rPr>
                      <w:rFonts w:cs="Arial"/>
                      <w:lang w:eastAsia="zh-CN"/>
                    </w:rPr>
                    <w:t xml:space="preserve">: Enotni evropski dokument v zvezi z oddajo javnega naročila – ESPD, ki ga gospodarski subjekt izpolni na spletni strani </w:t>
                  </w:r>
                  <w:hyperlink r:id="rId15" w:history="1">
                    <w:r w:rsidRPr="001F38D4">
                      <w:rPr>
                        <w:rStyle w:val="Hiperpovezava"/>
                        <w:rFonts w:cs="Arial"/>
                        <w:color w:val="auto"/>
                        <w:lang w:eastAsia="zh-CN"/>
                      </w:rPr>
                      <w:t>http://www.enarocanje.si/_ESPD/</w:t>
                    </w:r>
                  </w:hyperlink>
                  <w:r w:rsidRPr="001F38D4">
                    <w:rPr>
                      <w:rFonts w:cs="Arial"/>
                      <w:lang w:eastAsia="zh-CN"/>
                    </w:rPr>
                    <w:t xml:space="preserve"> v delu III.C, ki ga ponudnik predloži v</w:t>
                  </w:r>
                  <w:r w:rsidR="00DC1844" w:rsidRPr="001F38D4">
                    <w:rPr>
                      <w:rFonts w:cs="Arial"/>
                      <w:lang w:eastAsia="zh-CN"/>
                    </w:rPr>
                    <w:t xml:space="preserve"> .xml obliki ali .pdf obliki</w:t>
                  </w:r>
                  <w:r w:rsidRPr="001F38D4">
                    <w:rPr>
                      <w:rFonts w:cs="Arial"/>
                      <w:lang w:eastAsia="zh-CN"/>
                    </w:rPr>
                    <w:t>.</w:t>
                  </w:r>
                  <w:r w:rsidR="00DC1844" w:rsidRPr="001F38D4">
                    <w:rPr>
                      <w:rFonts w:cs="Arial"/>
                      <w:lang w:eastAsia="zh-CN"/>
                    </w:rPr>
                    <w:t xml:space="preserve"> </w:t>
                  </w:r>
                </w:p>
              </w:tc>
            </w:tr>
          </w:tbl>
          <w:p w14:paraId="219D8C45" w14:textId="77777777" w:rsidR="00C571A6" w:rsidRPr="001F38D4" w:rsidRDefault="00C571A6" w:rsidP="001F38D4">
            <w:pPr>
              <w:jc w:val="both"/>
              <w:rPr>
                <w:rFonts w:cs="Arial"/>
                <w:lang w:eastAsia="zh-CN"/>
              </w:rPr>
            </w:pPr>
          </w:p>
        </w:tc>
      </w:tr>
      <w:tr w:rsidR="00C571A6" w:rsidRPr="001F38D4" w14:paraId="68C28103" w14:textId="77777777" w:rsidTr="00C571A6">
        <w:tc>
          <w:tcPr>
            <w:tcW w:w="718" w:type="dxa"/>
          </w:tcPr>
          <w:p w14:paraId="0A584E26" w14:textId="77777777" w:rsidR="00C571A6" w:rsidRPr="001F38D4" w:rsidRDefault="00C571A6" w:rsidP="001F38D4">
            <w:pPr>
              <w:jc w:val="both"/>
              <w:rPr>
                <w:rFonts w:cs="Arial"/>
                <w:lang w:eastAsia="zh-CN"/>
              </w:rPr>
            </w:pPr>
            <w:r w:rsidRPr="001F38D4">
              <w:rPr>
                <w:rFonts w:cs="Arial"/>
                <w:lang w:eastAsia="zh-CN"/>
              </w:rPr>
              <w:t>6.</w:t>
            </w:r>
          </w:p>
        </w:tc>
        <w:tc>
          <w:tcPr>
            <w:tcW w:w="1641" w:type="dxa"/>
          </w:tcPr>
          <w:p w14:paraId="78BACADD" w14:textId="77777777" w:rsidR="00C571A6" w:rsidRPr="001F38D4" w:rsidRDefault="00C571A6" w:rsidP="001F38D4">
            <w:pPr>
              <w:rPr>
                <w:rFonts w:cs="Arial"/>
                <w:lang w:eastAsia="zh-CN"/>
              </w:rPr>
            </w:pPr>
            <w:r w:rsidRPr="001F38D4">
              <w:rPr>
                <w:rFonts w:cs="Arial"/>
                <w:lang w:eastAsia="zh-CN"/>
              </w:rPr>
              <w:t>b) točka šestega odstavka 75. člena ZJN-3</w:t>
            </w:r>
          </w:p>
        </w:tc>
        <w:tc>
          <w:tcPr>
            <w:tcW w:w="6689" w:type="dxa"/>
          </w:tcPr>
          <w:p w14:paraId="31056FEE" w14:textId="77777777" w:rsidR="00C571A6" w:rsidRPr="001F38D4" w:rsidRDefault="00C571A6" w:rsidP="001F38D4">
            <w:pPr>
              <w:jc w:val="both"/>
              <w:rPr>
                <w:rFonts w:cs="Arial"/>
                <w:lang w:eastAsia="zh-CN"/>
              </w:rPr>
            </w:pPr>
            <w:r w:rsidRPr="001F38D4">
              <w:rPr>
                <w:rFonts w:cs="Arial"/>
                <w:lang w:eastAsia="zh-CN"/>
              </w:rPr>
              <w:t xml:space="preserve">Če se je nad gospodarskim subjektom začel </w:t>
            </w:r>
            <w:r w:rsidRPr="001F38D4">
              <w:rPr>
                <w:rFonts w:cs="Arial"/>
                <w:b/>
                <w:bCs/>
                <w:lang w:eastAsia="zh-CN"/>
              </w:rPr>
              <w:t>postopek zaradi insolventnosti ali prisilnega prenehanja  ali postopek likvidacije</w:t>
            </w:r>
            <w:r w:rsidRPr="001F38D4">
              <w:rPr>
                <w:rFonts w:cs="Arial"/>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8A3C9D0" w14:textId="77777777" w:rsidR="00C571A6" w:rsidRPr="001F38D4" w:rsidRDefault="00C571A6" w:rsidP="001F38D4">
            <w:pPr>
              <w:jc w:val="both"/>
              <w:rPr>
                <w:rFonts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571A6" w:rsidRPr="001F38D4" w14:paraId="5E5CFD03" w14:textId="77777777" w:rsidTr="00C571A6">
              <w:tc>
                <w:tcPr>
                  <w:tcW w:w="10933" w:type="dxa"/>
                  <w:tcBorders>
                    <w:top w:val="single" w:sz="8" w:space="0" w:color="96488B"/>
                    <w:left w:val="single" w:sz="8" w:space="0" w:color="96488B"/>
                    <w:bottom w:val="single" w:sz="8" w:space="0" w:color="96488B"/>
                    <w:right w:val="single" w:sz="8" w:space="0" w:color="96488B"/>
                  </w:tcBorders>
                </w:tcPr>
                <w:p w14:paraId="7E820DEB" w14:textId="25D79D1D" w:rsidR="00C571A6" w:rsidRPr="001F38D4" w:rsidRDefault="00C571A6" w:rsidP="001F38D4">
                  <w:pPr>
                    <w:jc w:val="both"/>
                    <w:rPr>
                      <w:rFonts w:cs="Arial"/>
                      <w:lang w:eastAsia="zh-CN"/>
                    </w:rPr>
                  </w:pPr>
                  <w:r w:rsidRPr="001F38D4">
                    <w:rPr>
                      <w:rFonts w:cs="Arial"/>
                      <w:b/>
                      <w:bCs/>
                      <w:lang w:eastAsia="zh-CN"/>
                    </w:rPr>
                    <w:t>INFORMACIJA ZA UGOTAVLJANJE SPOSOBNOSTI</w:t>
                  </w:r>
                  <w:r w:rsidRPr="001F38D4">
                    <w:rPr>
                      <w:rFonts w:cs="Arial"/>
                      <w:lang w:eastAsia="zh-CN"/>
                    </w:rPr>
                    <w:t xml:space="preserve">: Enotni evropski dokument v zvezi z oddajo javnega naročila – ESPD, ki ga gospodarski subjekt izpolni na spletni strani </w:t>
                  </w:r>
                  <w:hyperlink r:id="rId16" w:history="1">
                    <w:r w:rsidRPr="001F38D4">
                      <w:rPr>
                        <w:rStyle w:val="Hiperpovezava"/>
                        <w:rFonts w:cs="Arial"/>
                        <w:color w:val="auto"/>
                        <w:lang w:eastAsia="zh-CN"/>
                      </w:rPr>
                      <w:t>http://www.enarocanje.si/_ESPD/</w:t>
                    </w:r>
                  </w:hyperlink>
                  <w:r w:rsidRPr="001F38D4">
                    <w:rPr>
                      <w:rFonts w:cs="Arial"/>
                      <w:lang w:eastAsia="zh-CN"/>
                    </w:rPr>
                    <w:t xml:space="preserve"> v delu III. C, ki ga ponudnik predloži v</w:t>
                  </w:r>
                  <w:r w:rsidR="00DC1844" w:rsidRPr="001F38D4">
                    <w:rPr>
                      <w:rFonts w:cs="Arial"/>
                      <w:lang w:eastAsia="zh-CN"/>
                    </w:rPr>
                    <w:t xml:space="preserve"> .xml obliki ali .pdf obliki</w:t>
                  </w:r>
                  <w:r w:rsidRPr="001F38D4">
                    <w:rPr>
                      <w:rFonts w:cs="Arial"/>
                      <w:lang w:eastAsia="zh-CN"/>
                    </w:rPr>
                    <w:t>.</w:t>
                  </w:r>
                  <w:r w:rsidR="00DC1844" w:rsidRPr="001F38D4">
                    <w:rPr>
                      <w:rFonts w:cs="Arial"/>
                      <w:lang w:eastAsia="zh-CN"/>
                    </w:rPr>
                    <w:t xml:space="preserve"> </w:t>
                  </w:r>
                </w:p>
              </w:tc>
            </w:tr>
          </w:tbl>
          <w:p w14:paraId="306333AF" w14:textId="77777777" w:rsidR="00C571A6" w:rsidRPr="001F38D4" w:rsidRDefault="00C571A6" w:rsidP="001F38D4">
            <w:pPr>
              <w:jc w:val="both"/>
              <w:rPr>
                <w:rFonts w:cs="Arial"/>
                <w:lang w:eastAsia="zh-CN"/>
              </w:rPr>
            </w:pPr>
          </w:p>
        </w:tc>
      </w:tr>
      <w:tr w:rsidR="00C571A6" w:rsidRPr="001F38D4" w14:paraId="391131E0" w14:textId="77777777" w:rsidTr="00C571A6">
        <w:tc>
          <w:tcPr>
            <w:tcW w:w="718" w:type="dxa"/>
          </w:tcPr>
          <w:p w14:paraId="08DC3206" w14:textId="77777777" w:rsidR="00C571A6" w:rsidRPr="001F38D4" w:rsidRDefault="00C571A6" w:rsidP="001F38D4">
            <w:pPr>
              <w:jc w:val="both"/>
              <w:rPr>
                <w:rFonts w:cs="Arial"/>
                <w:lang w:eastAsia="zh-CN"/>
              </w:rPr>
            </w:pPr>
            <w:r w:rsidRPr="001F38D4">
              <w:rPr>
                <w:rFonts w:cs="Arial"/>
                <w:lang w:eastAsia="zh-CN"/>
              </w:rPr>
              <w:t>7.</w:t>
            </w:r>
          </w:p>
        </w:tc>
        <w:tc>
          <w:tcPr>
            <w:tcW w:w="1641" w:type="dxa"/>
          </w:tcPr>
          <w:p w14:paraId="0277D32B" w14:textId="77777777" w:rsidR="00C571A6" w:rsidRPr="001F38D4" w:rsidRDefault="00C571A6" w:rsidP="001F38D4">
            <w:pPr>
              <w:rPr>
                <w:rFonts w:cs="Arial"/>
                <w:lang w:eastAsia="zh-CN"/>
              </w:rPr>
            </w:pPr>
            <w:r w:rsidRPr="001F38D4">
              <w:rPr>
                <w:rFonts w:cs="Arial"/>
                <w:lang w:eastAsia="zh-CN"/>
              </w:rPr>
              <w:t>c) točka šestega odstavka 75. člena ZJN-3</w:t>
            </w:r>
          </w:p>
        </w:tc>
        <w:tc>
          <w:tcPr>
            <w:tcW w:w="6689" w:type="dxa"/>
          </w:tcPr>
          <w:p w14:paraId="49ECDAEF" w14:textId="77777777" w:rsidR="00C571A6" w:rsidRPr="001F38D4" w:rsidRDefault="00C571A6" w:rsidP="001F38D4">
            <w:pPr>
              <w:jc w:val="both"/>
              <w:rPr>
                <w:rFonts w:cs="Arial"/>
                <w:lang w:eastAsia="zh-CN"/>
              </w:rPr>
            </w:pPr>
            <w:r w:rsidRPr="001F38D4">
              <w:rPr>
                <w:rFonts w:cs="Arial"/>
                <w:lang w:eastAsia="zh-CN"/>
              </w:rPr>
              <w:t xml:space="preserve">Če lahko naročnik z ustreznimi sredstvi izkaže, da je gospodarski subjekt zagrešil </w:t>
            </w:r>
            <w:r w:rsidRPr="001F38D4">
              <w:rPr>
                <w:rFonts w:cs="Arial"/>
                <w:b/>
                <w:bCs/>
                <w:lang w:eastAsia="zh-CN"/>
              </w:rPr>
              <w:t>hujšo kršitev poklicnih pravil</w:t>
            </w:r>
            <w:r w:rsidRPr="001F38D4">
              <w:rPr>
                <w:rFonts w:cs="Arial"/>
                <w:lang w:eastAsia="zh-CN"/>
              </w:rPr>
              <w:t>, zaradi česar je omajana njegova integriteta.</w:t>
            </w:r>
          </w:p>
          <w:p w14:paraId="1E97D327" w14:textId="77777777" w:rsidR="00C571A6" w:rsidRPr="001F38D4" w:rsidRDefault="00C571A6" w:rsidP="001F38D4">
            <w:pPr>
              <w:jc w:val="both"/>
              <w:rPr>
                <w:rFonts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571A6" w:rsidRPr="001F38D4" w14:paraId="3C544089" w14:textId="77777777" w:rsidTr="00C571A6">
              <w:tc>
                <w:tcPr>
                  <w:tcW w:w="10933" w:type="dxa"/>
                  <w:tcBorders>
                    <w:top w:val="single" w:sz="8" w:space="0" w:color="96488B"/>
                    <w:left w:val="single" w:sz="8" w:space="0" w:color="96488B"/>
                    <w:bottom w:val="single" w:sz="8" w:space="0" w:color="96488B"/>
                    <w:right w:val="single" w:sz="8" w:space="0" w:color="96488B"/>
                  </w:tcBorders>
                </w:tcPr>
                <w:p w14:paraId="418C3EDB" w14:textId="7D189ECB" w:rsidR="00C571A6" w:rsidRPr="001F38D4" w:rsidRDefault="00C571A6" w:rsidP="001F38D4">
                  <w:pPr>
                    <w:jc w:val="both"/>
                    <w:rPr>
                      <w:rFonts w:cs="Arial"/>
                      <w:lang w:eastAsia="zh-CN"/>
                    </w:rPr>
                  </w:pPr>
                  <w:r w:rsidRPr="001F38D4">
                    <w:rPr>
                      <w:rFonts w:cs="Arial"/>
                      <w:b/>
                      <w:bCs/>
                      <w:lang w:eastAsia="zh-CN"/>
                    </w:rPr>
                    <w:t>INFORMACIJA ZA UGOTAVLJANJE SPOSOBNOSTI</w:t>
                  </w:r>
                  <w:r w:rsidRPr="001F38D4">
                    <w:rPr>
                      <w:rFonts w:cs="Arial"/>
                      <w:lang w:eastAsia="zh-CN"/>
                    </w:rPr>
                    <w:t xml:space="preserve">: Enotni evropski dokument v zvezi z oddajo javnega naročila – ESPD, ki ga gospodarski subjekt izpolni na spletni strani </w:t>
                  </w:r>
                  <w:hyperlink r:id="rId17" w:history="1">
                    <w:r w:rsidRPr="001F38D4">
                      <w:rPr>
                        <w:rStyle w:val="Hiperpovezava"/>
                        <w:rFonts w:cs="Arial"/>
                        <w:lang w:eastAsia="zh-CN"/>
                      </w:rPr>
                      <w:t>http://www.enarocanje.si/_ESPD/</w:t>
                    </w:r>
                  </w:hyperlink>
                  <w:r w:rsidRPr="001F38D4">
                    <w:rPr>
                      <w:rFonts w:cs="Arial"/>
                      <w:lang w:eastAsia="zh-CN"/>
                    </w:rPr>
                    <w:t xml:space="preserve"> v delu III.C, ki ga ponudnik predloži</w:t>
                  </w:r>
                  <w:r w:rsidR="00DC1844" w:rsidRPr="001F38D4">
                    <w:rPr>
                      <w:rFonts w:cs="Arial"/>
                      <w:lang w:eastAsia="zh-CN"/>
                    </w:rPr>
                    <w:t xml:space="preserve"> v .xml obliki ali .pdf obliki</w:t>
                  </w:r>
                  <w:r w:rsidRPr="001F38D4">
                    <w:rPr>
                      <w:rFonts w:cs="Arial"/>
                      <w:lang w:eastAsia="zh-CN"/>
                    </w:rPr>
                    <w:t>.</w:t>
                  </w:r>
                  <w:r w:rsidR="00DC1844" w:rsidRPr="001F38D4">
                    <w:rPr>
                      <w:rFonts w:cs="Arial"/>
                      <w:lang w:eastAsia="zh-CN"/>
                    </w:rPr>
                    <w:t xml:space="preserve"> </w:t>
                  </w:r>
                </w:p>
              </w:tc>
            </w:tr>
          </w:tbl>
          <w:p w14:paraId="073C8D9B" w14:textId="77777777" w:rsidR="00C571A6" w:rsidRPr="001F38D4" w:rsidRDefault="00C571A6" w:rsidP="001F38D4">
            <w:pPr>
              <w:jc w:val="both"/>
              <w:rPr>
                <w:rFonts w:cs="Arial"/>
                <w:lang w:eastAsia="zh-CN"/>
              </w:rPr>
            </w:pPr>
          </w:p>
        </w:tc>
      </w:tr>
    </w:tbl>
    <w:p w14:paraId="79FE0D33" w14:textId="77777777" w:rsidR="00131729" w:rsidRPr="001F38D4" w:rsidRDefault="00131729" w:rsidP="001F38D4">
      <w:pPr>
        <w:rPr>
          <w:rFonts w:cs="Arial"/>
          <w:lang w:eastAsia="zh-CN"/>
        </w:rPr>
      </w:pPr>
    </w:p>
    <w:p w14:paraId="224D4801" w14:textId="4052B949" w:rsidR="00131729" w:rsidRPr="001F38D4" w:rsidRDefault="00131729" w:rsidP="001F38D4">
      <w:pPr>
        <w:pStyle w:val="Naslov2"/>
        <w:numPr>
          <w:ilvl w:val="2"/>
          <w:numId w:val="1"/>
        </w:numPr>
      </w:pPr>
      <w:bookmarkStart w:id="41" w:name="_Toc63769253"/>
      <w:r w:rsidRPr="001F38D4">
        <w:t>Gospodarski subjekti, za katere ne smejo obstajati razlogi za izključitev</w:t>
      </w:r>
      <w:bookmarkEnd w:id="41"/>
    </w:p>
    <w:p w14:paraId="09D00630" w14:textId="77777777" w:rsidR="00131729" w:rsidRPr="001F38D4" w:rsidRDefault="00131729" w:rsidP="001F38D4">
      <w:pPr>
        <w:rPr>
          <w:rFonts w:cs="Arial"/>
          <w:lang w:eastAsia="zh-CN"/>
        </w:rPr>
      </w:pPr>
      <w:r w:rsidRPr="001F38D4">
        <w:rPr>
          <w:rFonts w:cs="Arial"/>
          <w:lang w:eastAsia="zh-CN"/>
        </w:rPr>
        <w:t>Neobstoj razlogov za izključitev morajo izkazati naslednji gospodarski subjekti:</w:t>
      </w:r>
    </w:p>
    <w:p w14:paraId="320DDE4A" w14:textId="5F4C658E" w:rsidR="00DC1844" w:rsidRPr="001F38D4" w:rsidRDefault="00DC1844" w:rsidP="001F38D4">
      <w:pPr>
        <w:pStyle w:val="Odstavekseznama"/>
        <w:numPr>
          <w:ilvl w:val="0"/>
          <w:numId w:val="2"/>
        </w:numPr>
        <w:rPr>
          <w:rFonts w:cs="Arial"/>
          <w:lang w:eastAsia="zh-CN"/>
        </w:rPr>
      </w:pPr>
      <w:r w:rsidRPr="001F38D4">
        <w:rPr>
          <w:rFonts w:cs="Arial"/>
          <w:lang w:eastAsia="zh-CN"/>
        </w:rPr>
        <w:t>ponudnik;</w:t>
      </w:r>
    </w:p>
    <w:p w14:paraId="591582B7" w14:textId="77777777" w:rsidR="00DC1844" w:rsidRPr="001F38D4" w:rsidRDefault="00DC1844" w:rsidP="001F38D4">
      <w:pPr>
        <w:pStyle w:val="Odstavekseznama"/>
        <w:numPr>
          <w:ilvl w:val="0"/>
          <w:numId w:val="2"/>
        </w:numPr>
        <w:rPr>
          <w:rFonts w:cs="Arial"/>
          <w:lang w:eastAsia="zh-CN"/>
        </w:rPr>
      </w:pPr>
      <w:r w:rsidRPr="001F38D4">
        <w:rPr>
          <w:rFonts w:cs="Arial"/>
          <w:lang w:eastAsia="zh-CN"/>
        </w:rPr>
        <w:t>vsi partnerji v skupni ponudbi;</w:t>
      </w:r>
    </w:p>
    <w:p w14:paraId="29448B69" w14:textId="77777777" w:rsidR="00DC1844" w:rsidRPr="001F38D4" w:rsidRDefault="00DC1844" w:rsidP="001F38D4">
      <w:pPr>
        <w:pStyle w:val="Odstavekseznama"/>
        <w:numPr>
          <w:ilvl w:val="0"/>
          <w:numId w:val="2"/>
        </w:numPr>
        <w:jc w:val="both"/>
        <w:rPr>
          <w:rFonts w:cs="Arial"/>
          <w:lang w:eastAsia="zh-CN"/>
        </w:rPr>
      </w:pPr>
      <w:r w:rsidRPr="001F38D4">
        <w:rPr>
          <w:rFonts w:cs="Arial"/>
          <w:lang w:eastAsia="zh-CN"/>
        </w:rPr>
        <w:t>vsi podizvajalci, ne glede na fazo izvedbe javnega naročila, v kateri se vključijo v izvedbo javnega naročila;</w:t>
      </w:r>
    </w:p>
    <w:p w14:paraId="45A50852" w14:textId="77777777" w:rsidR="00DC1844" w:rsidRPr="001F38D4" w:rsidRDefault="00DC1844" w:rsidP="001F38D4">
      <w:pPr>
        <w:pStyle w:val="Odstavekseznama"/>
        <w:numPr>
          <w:ilvl w:val="0"/>
          <w:numId w:val="2"/>
        </w:numPr>
        <w:jc w:val="both"/>
        <w:rPr>
          <w:rFonts w:cs="Arial"/>
          <w:lang w:eastAsia="zh-CN"/>
        </w:rPr>
      </w:pPr>
      <w:r w:rsidRPr="001F38D4">
        <w:rPr>
          <w:rFonts w:cs="Arial"/>
          <w:lang w:eastAsia="zh-CN"/>
        </w:rPr>
        <w:t>če ponudnik v skladu z 81. členom ZJN-3 uporablja zmogljivosti drugih subjektov, subjekti, katerih zmogljivosti uporablja ponudnik.</w:t>
      </w:r>
    </w:p>
    <w:p w14:paraId="7294B59E" w14:textId="673D0F13" w:rsidR="00131729" w:rsidRPr="001F38D4" w:rsidRDefault="00131729" w:rsidP="001F38D4">
      <w:pPr>
        <w:pStyle w:val="Odstavekseznama"/>
        <w:rPr>
          <w:rFonts w:cs="Arial"/>
          <w:lang w:eastAsia="zh-CN"/>
        </w:rPr>
      </w:pPr>
    </w:p>
    <w:p w14:paraId="349EDAA9" w14:textId="77DC19A5" w:rsidR="00131729" w:rsidRPr="004D71FB" w:rsidRDefault="00131729" w:rsidP="001F38D4">
      <w:pPr>
        <w:jc w:val="both"/>
        <w:rPr>
          <w:rFonts w:cs="Arial"/>
          <w:lang w:eastAsia="zh-CN"/>
        </w:rPr>
      </w:pPr>
      <w:r w:rsidRPr="004D71FB">
        <w:rPr>
          <w:rFonts w:cs="Arial"/>
          <w:lang w:eastAsia="zh-CN"/>
        </w:rPr>
        <w:t>Vsi navedeni gospodarski subjekti morajo oddati svoj ESPD obrazec.</w:t>
      </w:r>
    </w:p>
    <w:p w14:paraId="51D0B79E" w14:textId="4F20F8CC" w:rsidR="00DC1844" w:rsidRPr="004D71FB" w:rsidRDefault="00DC1844" w:rsidP="001F38D4">
      <w:pPr>
        <w:jc w:val="both"/>
        <w:rPr>
          <w:rFonts w:cs="Arial"/>
          <w:lang w:eastAsia="zh-CN"/>
        </w:rPr>
      </w:pPr>
    </w:p>
    <w:p w14:paraId="6B41398B" w14:textId="77777777" w:rsidR="00DC1844" w:rsidRPr="004D71FB" w:rsidRDefault="00DC1844" w:rsidP="001F38D4">
      <w:pPr>
        <w:jc w:val="both"/>
        <w:rPr>
          <w:rFonts w:cs="Arial"/>
          <w:lang w:eastAsia="zh-CN"/>
        </w:rPr>
      </w:pPr>
      <w:r w:rsidRPr="004D71FB">
        <w:rPr>
          <w:rFonts w:cs="Arial"/>
          <w:lang w:eastAsia="zh-CN"/>
        </w:rPr>
        <w:t>Podizvajalci, ki bodo priglašeni že ob oddaji ponudbe glavnega izvajalca ali skupne ponudbe, morajo oddati ESPD izjavo.</w:t>
      </w:r>
    </w:p>
    <w:p w14:paraId="4049753E" w14:textId="77777777" w:rsidR="00DC1844" w:rsidRPr="004D71FB" w:rsidRDefault="00DC1844" w:rsidP="001F38D4">
      <w:pPr>
        <w:jc w:val="both"/>
        <w:rPr>
          <w:rFonts w:cs="Arial"/>
          <w:lang w:eastAsia="zh-CN"/>
        </w:rPr>
      </w:pPr>
    </w:p>
    <w:p w14:paraId="3EF58021" w14:textId="7FB7B380" w:rsidR="00DC1844" w:rsidRPr="001F38D4" w:rsidRDefault="00DC1844" w:rsidP="001F38D4">
      <w:pPr>
        <w:jc w:val="both"/>
        <w:rPr>
          <w:rFonts w:cs="Arial"/>
          <w:lang w:eastAsia="zh-CN"/>
        </w:rPr>
      </w:pPr>
      <w:r w:rsidRPr="001F38D4">
        <w:rPr>
          <w:rFonts w:cs="Arial"/>
          <w:lang w:eastAsia="zh-CN"/>
        </w:rPr>
        <w:t xml:space="preserve">Podizvajalci, ki bodo v javno naročilo vključeni po sklenitvi pogodbe z glavnim izvajalcem ali s konzorcijem izvajalcev, morajo ESPD izjavo ali dokazila o neobstoju razlogov za izključitev </w:t>
      </w:r>
      <w:r w:rsidRPr="001F38D4">
        <w:rPr>
          <w:rFonts w:cs="Arial"/>
          <w:lang w:eastAsia="zh-CN"/>
        </w:rPr>
        <w:lastRenderedPageBreak/>
        <w:t>predložiti ob nominaciji, pred pričetkom izvedbe javnega naročila. Noben naknadno angažiran podizvajalec, ki ni bil priglašen že ob oddaji ponudbe, ne sme pričeti z izvedbo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ESPD izjave.</w:t>
      </w:r>
    </w:p>
    <w:p w14:paraId="5CE26032" w14:textId="77777777" w:rsidR="00131729" w:rsidRPr="001F38D4" w:rsidRDefault="00131729" w:rsidP="001F38D4">
      <w:pPr>
        <w:jc w:val="both"/>
        <w:rPr>
          <w:rFonts w:cs="Arial"/>
          <w:highlight w:val="cyan"/>
          <w:lang w:eastAsia="zh-CN"/>
        </w:rPr>
      </w:pPr>
    </w:p>
    <w:p w14:paraId="7391396D" w14:textId="1FBD232C" w:rsidR="00131729" w:rsidRPr="001F38D4" w:rsidRDefault="00131729" w:rsidP="001F38D4">
      <w:pPr>
        <w:pStyle w:val="Naslov2"/>
        <w:numPr>
          <w:ilvl w:val="2"/>
          <w:numId w:val="1"/>
        </w:numPr>
      </w:pPr>
      <w:bookmarkStart w:id="42" w:name="_Toc63769254"/>
      <w:r w:rsidRPr="001F38D4">
        <w:t>Popravni mehanizem</w:t>
      </w:r>
      <w:bookmarkEnd w:id="42"/>
    </w:p>
    <w:p w14:paraId="25550495" w14:textId="77777777" w:rsidR="00131729" w:rsidRPr="001F38D4" w:rsidRDefault="00131729" w:rsidP="001F38D4">
      <w:pPr>
        <w:jc w:val="both"/>
        <w:rPr>
          <w:rFonts w:cs="Arial"/>
          <w:lang w:eastAsia="zh-CN"/>
        </w:rPr>
      </w:pPr>
      <w:r w:rsidRPr="001F38D4">
        <w:rPr>
          <w:rFonts w:cs="Arial"/>
          <w:lang w:eastAsia="zh-CN"/>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499D96E1" w14:textId="77777777" w:rsidR="00131729" w:rsidRPr="001F38D4" w:rsidRDefault="00131729" w:rsidP="001F38D4">
      <w:pPr>
        <w:jc w:val="both"/>
        <w:rPr>
          <w:rFonts w:cs="Arial"/>
          <w:lang w:eastAsia="zh-CN"/>
        </w:rPr>
      </w:pPr>
    </w:p>
    <w:p w14:paraId="084596A9" w14:textId="77777777" w:rsidR="00DC1844" w:rsidRPr="001F38D4" w:rsidRDefault="00DC1844" w:rsidP="001F38D4">
      <w:pPr>
        <w:jc w:val="both"/>
        <w:rPr>
          <w:rFonts w:cs="Arial"/>
          <w:lang w:eastAsia="zh-CN"/>
        </w:rPr>
      </w:pPr>
      <w:r w:rsidRPr="001F38D4">
        <w:rPr>
          <w:rFonts w:cs="Arial"/>
          <w:lang w:eastAsia="zh-CN"/>
        </w:rPr>
        <w:t xml:space="preserve">Na popravni mehanizem se lahko ponudnik sklicuje tudi pri izkazovanju neobstoja razloga za izključitev iz točke b) četrtega odstavka 75. člena ZJN-3, in sicer na podlagi sklepa Ustavnega sodišča RS, št.: U-I-180/19-17 z dne 7. 11. 2020. </w:t>
      </w:r>
    </w:p>
    <w:p w14:paraId="70B17848" w14:textId="77777777" w:rsidR="00DC1844" w:rsidRPr="001F38D4" w:rsidRDefault="00DC1844" w:rsidP="001F38D4">
      <w:pPr>
        <w:jc w:val="both"/>
        <w:rPr>
          <w:rFonts w:cs="Arial"/>
          <w:lang w:eastAsia="zh-CN"/>
        </w:rPr>
      </w:pPr>
    </w:p>
    <w:p w14:paraId="63604669" w14:textId="77777777" w:rsidR="00DC1844" w:rsidRPr="001F38D4" w:rsidRDefault="00DC1844" w:rsidP="001F38D4">
      <w:pPr>
        <w:jc w:val="both"/>
        <w:rPr>
          <w:rFonts w:cs="Arial"/>
          <w:lang w:eastAsia="zh-CN"/>
        </w:rPr>
      </w:pPr>
      <w:r w:rsidRPr="001F38D4">
        <w:rPr>
          <w:rFonts w:cs="Arial"/>
          <w:lang w:eastAsia="zh-CN"/>
        </w:rPr>
        <w:t>Ponudnik mora predložiti dokazila, ki dokazujejo, da je gospodarski subjekt sprejel ukrepe v okviru instituta popravnega mehanizma že ob oddaji ponudbe. Kasneje predloženih dokazil naročnik ne bo upošteval.</w:t>
      </w:r>
    </w:p>
    <w:p w14:paraId="7F7A057B" w14:textId="77777777" w:rsidR="00DC1844" w:rsidRPr="001F38D4" w:rsidRDefault="00DC1844" w:rsidP="001F38D4">
      <w:pPr>
        <w:jc w:val="both"/>
        <w:rPr>
          <w:rFonts w:cs="Arial"/>
          <w:lang w:eastAsia="zh-CN"/>
        </w:rPr>
      </w:pPr>
    </w:p>
    <w:p w14:paraId="2414C770" w14:textId="49299A98" w:rsidR="00131729" w:rsidRPr="001F38D4" w:rsidRDefault="00DC1844" w:rsidP="001F38D4">
      <w:pPr>
        <w:jc w:val="both"/>
        <w:rPr>
          <w:rFonts w:cs="Arial"/>
          <w:lang w:eastAsia="zh-CN"/>
        </w:rPr>
      </w:pPr>
      <w:r w:rsidRPr="001F38D4">
        <w:rPr>
          <w:rFonts w:cs="Arial"/>
          <w:lang w:eastAsia="zh-CN"/>
        </w:rPr>
        <w:t>Če naročnik oceni, da ukrepi ne zadoščajo, gospodarskemu subjektu pošlje utemeljitev takšne odločitve.</w:t>
      </w:r>
    </w:p>
    <w:p w14:paraId="4C33CF8E" w14:textId="77777777" w:rsidR="00131729" w:rsidRPr="001F38D4" w:rsidRDefault="00131729" w:rsidP="001F38D4">
      <w:pPr>
        <w:jc w:val="both"/>
        <w:rPr>
          <w:rFonts w:cs="Arial"/>
          <w:lang w:eastAsia="zh-CN"/>
        </w:rPr>
      </w:pPr>
    </w:p>
    <w:p w14:paraId="7AAE5971" w14:textId="1BD53BF9" w:rsidR="00131729" w:rsidRPr="001F38D4" w:rsidRDefault="00131729" w:rsidP="001F38D4">
      <w:pPr>
        <w:pStyle w:val="Naslov2"/>
      </w:pPr>
      <w:bookmarkStart w:id="43" w:name="_Toc63769255"/>
      <w:r w:rsidRPr="001F38D4">
        <w:t>Pogoji za sodelovanje</w:t>
      </w:r>
      <w:bookmarkEnd w:id="43"/>
    </w:p>
    <w:p w14:paraId="0DAA429C" w14:textId="77777777" w:rsidR="00131729" w:rsidRPr="001F38D4" w:rsidRDefault="00131729" w:rsidP="001F38D4">
      <w:pPr>
        <w:jc w:val="both"/>
        <w:rPr>
          <w:rFonts w:cs="Arial"/>
          <w:lang w:eastAsia="zh-CN"/>
        </w:rPr>
      </w:pPr>
      <w:r w:rsidRPr="001F38D4">
        <w:rPr>
          <w:rFonts w:cs="Arial"/>
          <w:lang w:eastAsia="zh-CN"/>
        </w:rPr>
        <w:t>Naročnik določa pogoje za sodelovanje, ki so navedeni v tem poglavju dokumentacije.</w:t>
      </w:r>
    </w:p>
    <w:p w14:paraId="57CA0634" w14:textId="77777777" w:rsidR="00B62253" w:rsidRPr="001F38D4" w:rsidRDefault="00B62253" w:rsidP="001F38D4">
      <w:pPr>
        <w:jc w:val="both"/>
        <w:rPr>
          <w:rFonts w:cs="Arial"/>
          <w:lang w:eastAsia="zh-CN"/>
        </w:rPr>
      </w:pPr>
    </w:p>
    <w:p w14:paraId="7C5CE72F" w14:textId="77777777" w:rsidR="00B62253" w:rsidRPr="001F38D4" w:rsidRDefault="00B62253" w:rsidP="001F38D4">
      <w:pPr>
        <w:jc w:val="both"/>
        <w:rPr>
          <w:rFonts w:cs="Arial"/>
          <w:lang w:eastAsia="zh-CN"/>
        </w:rPr>
      </w:pPr>
      <w:r w:rsidRPr="001F38D4">
        <w:rPr>
          <w:rFonts w:cs="Arial"/>
          <w:lang w:eastAsia="zh-CN"/>
        </w:rPr>
        <w:t>Vsi pogoji za sodelovanje veljajo za vse sklope, razen v kolikor je pri posameznem pogoju zapisano, da velja le za posamezen sklop.</w:t>
      </w:r>
    </w:p>
    <w:p w14:paraId="131DDE4D" w14:textId="77777777" w:rsidR="00390F7B" w:rsidRPr="001F38D4" w:rsidRDefault="00390F7B" w:rsidP="001F38D4">
      <w:pPr>
        <w:jc w:val="both"/>
        <w:rPr>
          <w:rFonts w:cs="Arial"/>
          <w:lang w:eastAsia="zh-CN"/>
        </w:rPr>
      </w:pPr>
    </w:p>
    <w:p w14:paraId="7BE5FCEC" w14:textId="7CE27BED" w:rsidR="00131729" w:rsidRPr="001F38D4" w:rsidRDefault="00131729" w:rsidP="001F38D4">
      <w:pPr>
        <w:pStyle w:val="Naslov2"/>
        <w:numPr>
          <w:ilvl w:val="2"/>
          <w:numId w:val="1"/>
        </w:numPr>
      </w:pPr>
      <w:bookmarkStart w:id="44" w:name="_Toc63769256"/>
      <w:r w:rsidRPr="001F38D4">
        <w:t>Gospodarski subjekti, za katere so določeni pogoji</w:t>
      </w:r>
      <w:bookmarkEnd w:id="44"/>
    </w:p>
    <w:p w14:paraId="4124D87B" w14:textId="005728BD" w:rsidR="00131729" w:rsidRPr="001F38D4" w:rsidRDefault="00131729" w:rsidP="001F38D4">
      <w:pPr>
        <w:rPr>
          <w:rFonts w:cs="Arial"/>
          <w:lang w:eastAsia="zh-CN"/>
        </w:rPr>
      </w:pPr>
      <w:r w:rsidRPr="001F38D4">
        <w:rPr>
          <w:rFonts w:cs="Arial"/>
          <w:lang w:eastAsia="zh-CN"/>
        </w:rPr>
        <w:t xml:space="preserve">Iz spodnje tabele je razvidno, za katere gospodarske subjekte veljajo posamezni pogoji. </w:t>
      </w:r>
    </w:p>
    <w:p w14:paraId="3D91AC25" w14:textId="77777777" w:rsidR="00131729" w:rsidRPr="001F38D4" w:rsidRDefault="00131729" w:rsidP="001F38D4">
      <w:pPr>
        <w:rPr>
          <w:rFonts w:cs="Arial"/>
          <w:lang w:eastAsia="zh-CN"/>
        </w:rPr>
      </w:pPr>
    </w:p>
    <w:p w14:paraId="6707BFB0" w14:textId="77777777" w:rsidR="00131729" w:rsidRPr="001F38D4" w:rsidRDefault="00131729" w:rsidP="001F38D4">
      <w:pPr>
        <w:jc w:val="both"/>
        <w:rPr>
          <w:rFonts w:cs="Arial"/>
          <w:lang w:eastAsia="zh-CN"/>
        </w:rPr>
      </w:pPr>
      <w:r w:rsidRPr="001F38D4">
        <w:rPr>
          <w:rFonts w:cs="Arial"/>
          <w:lang w:eastAsia="zh-CN"/>
        </w:rPr>
        <w:t>Vsi gospodarski subjekti, za katere je določeno izpolnjevanje kakršnegakoli pogoja, morajo oddati svoj ESPD obrazec v delu, ki je za njih aktualen</w:t>
      </w:r>
      <w:r w:rsidR="00745BA1" w:rsidRPr="001F38D4">
        <w:rPr>
          <w:rFonts w:cs="Arial"/>
          <w:lang w:eastAsia="zh-CN"/>
        </w:rPr>
        <w:t>.</w:t>
      </w:r>
    </w:p>
    <w:p w14:paraId="2F51A4CC" w14:textId="77777777" w:rsidR="00131729" w:rsidRPr="001F38D4" w:rsidRDefault="00131729" w:rsidP="001F38D4">
      <w:pPr>
        <w:jc w:val="both"/>
        <w:rPr>
          <w:rFonts w:cs="Arial"/>
          <w:lang w:eastAsia="zh-CN"/>
        </w:rPr>
      </w:pPr>
    </w:p>
    <w:p w14:paraId="722B492E" w14:textId="7B00F8C8" w:rsidR="00131729" w:rsidRPr="00532F86" w:rsidRDefault="00131729" w:rsidP="001F38D4">
      <w:pPr>
        <w:pStyle w:val="Slog4MPR"/>
        <w:numPr>
          <w:ilvl w:val="2"/>
          <w:numId w:val="1"/>
        </w:numPr>
        <w:rPr>
          <w:color w:val="7030A0"/>
        </w:rPr>
      </w:pPr>
      <w:bookmarkStart w:id="45" w:name="_Toc63769257"/>
      <w:r w:rsidRPr="00532F86">
        <w:rPr>
          <w:color w:val="7030A0"/>
        </w:rPr>
        <w:t>Ustreznost za opravljanje poklicne dejavnosti</w:t>
      </w:r>
      <w:bookmarkEnd w:id="45"/>
    </w:p>
    <w:tbl>
      <w:tblPr>
        <w:tblW w:w="0" w:type="auto"/>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719"/>
        <w:gridCol w:w="1327"/>
        <w:gridCol w:w="4341"/>
        <w:gridCol w:w="2661"/>
      </w:tblGrid>
      <w:tr w:rsidR="00D90888" w:rsidRPr="001F38D4" w14:paraId="69276AC0" w14:textId="77777777" w:rsidTr="004A0740">
        <w:tc>
          <w:tcPr>
            <w:tcW w:w="718" w:type="dxa"/>
            <w:tcBorders>
              <w:top w:val="single" w:sz="8" w:space="0" w:color="auto"/>
            </w:tcBorders>
            <w:vAlign w:val="center"/>
          </w:tcPr>
          <w:p w14:paraId="33F737FD" w14:textId="77777777" w:rsidR="00D90888" w:rsidRPr="001F38D4" w:rsidRDefault="00D90888" w:rsidP="001F38D4">
            <w:pPr>
              <w:rPr>
                <w:rFonts w:cs="Arial"/>
                <w:b/>
                <w:bCs/>
                <w:lang w:eastAsia="zh-CN"/>
              </w:rPr>
            </w:pPr>
            <w:r w:rsidRPr="001F38D4">
              <w:rPr>
                <w:rFonts w:cs="Arial"/>
                <w:b/>
                <w:bCs/>
                <w:lang w:eastAsia="zh-CN"/>
              </w:rPr>
              <w:t>ZAP. ŠT.</w:t>
            </w:r>
          </w:p>
        </w:tc>
        <w:tc>
          <w:tcPr>
            <w:tcW w:w="1367" w:type="dxa"/>
            <w:tcBorders>
              <w:top w:val="single" w:sz="8" w:space="0" w:color="auto"/>
            </w:tcBorders>
            <w:vAlign w:val="center"/>
          </w:tcPr>
          <w:p w14:paraId="2E2BA919" w14:textId="77777777" w:rsidR="00D90888" w:rsidRPr="001F38D4" w:rsidRDefault="00D90888" w:rsidP="001F38D4">
            <w:pPr>
              <w:rPr>
                <w:rFonts w:cs="Arial"/>
                <w:b/>
                <w:bCs/>
                <w:lang w:eastAsia="zh-CN"/>
              </w:rPr>
            </w:pPr>
            <w:r w:rsidRPr="001F38D4">
              <w:rPr>
                <w:rFonts w:cs="Arial"/>
                <w:b/>
                <w:bCs/>
                <w:lang w:eastAsia="zh-CN"/>
              </w:rPr>
              <w:t>PRAVNA PODLAGA</w:t>
            </w:r>
          </w:p>
        </w:tc>
        <w:tc>
          <w:tcPr>
            <w:tcW w:w="6563" w:type="dxa"/>
            <w:tcBorders>
              <w:top w:val="single" w:sz="8" w:space="0" w:color="auto"/>
            </w:tcBorders>
            <w:vAlign w:val="center"/>
          </w:tcPr>
          <w:p w14:paraId="5C02E2CC" w14:textId="77777777" w:rsidR="00D90888" w:rsidRPr="004D71FB" w:rsidRDefault="00D90888" w:rsidP="001F38D4">
            <w:pPr>
              <w:rPr>
                <w:rFonts w:cs="Arial"/>
                <w:b/>
                <w:bCs/>
                <w:lang w:eastAsia="zh-CN"/>
              </w:rPr>
            </w:pPr>
            <w:r w:rsidRPr="004D71FB">
              <w:rPr>
                <w:rFonts w:cs="Arial"/>
                <w:b/>
                <w:bCs/>
                <w:lang w:eastAsia="zh-CN"/>
              </w:rPr>
              <w:t>POGOJ</w:t>
            </w:r>
          </w:p>
        </w:tc>
        <w:tc>
          <w:tcPr>
            <w:tcW w:w="5334" w:type="dxa"/>
            <w:tcBorders>
              <w:top w:val="single" w:sz="8" w:space="0" w:color="auto"/>
            </w:tcBorders>
            <w:vAlign w:val="center"/>
          </w:tcPr>
          <w:p w14:paraId="75C38738" w14:textId="77777777" w:rsidR="00D90888" w:rsidRPr="001F38D4" w:rsidRDefault="00D90888" w:rsidP="001F38D4">
            <w:pPr>
              <w:rPr>
                <w:rFonts w:cs="Arial"/>
                <w:b/>
                <w:bCs/>
                <w:lang w:eastAsia="zh-CN"/>
              </w:rPr>
            </w:pPr>
            <w:r w:rsidRPr="001F38D4">
              <w:rPr>
                <w:rFonts w:cs="Arial"/>
                <w:b/>
                <w:bCs/>
                <w:lang w:eastAsia="zh-CN"/>
              </w:rPr>
              <w:t>ZA KOGA VELJA POGOJ</w:t>
            </w:r>
          </w:p>
        </w:tc>
      </w:tr>
      <w:tr w:rsidR="00D90888" w:rsidRPr="001F38D4" w14:paraId="7AEF4811" w14:textId="77777777" w:rsidTr="004A0740">
        <w:tc>
          <w:tcPr>
            <w:tcW w:w="718" w:type="dxa"/>
          </w:tcPr>
          <w:p w14:paraId="283727E3" w14:textId="77777777" w:rsidR="00D90888" w:rsidRPr="001F38D4" w:rsidRDefault="00D90888" w:rsidP="001F38D4">
            <w:pPr>
              <w:jc w:val="both"/>
              <w:rPr>
                <w:rFonts w:cs="Arial"/>
                <w:lang w:eastAsia="zh-CN"/>
              </w:rPr>
            </w:pPr>
            <w:r w:rsidRPr="001F38D4">
              <w:rPr>
                <w:rFonts w:cs="Arial"/>
                <w:lang w:eastAsia="zh-CN"/>
              </w:rPr>
              <w:t>1.</w:t>
            </w:r>
          </w:p>
        </w:tc>
        <w:tc>
          <w:tcPr>
            <w:tcW w:w="1367" w:type="dxa"/>
          </w:tcPr>
          <w:p w14:paraId="6701E4A9" w14:textId="77777777" w:rsidR="00D90888" w:rsidRPr="001F38D4" w:rsidRDefault="00D90888" w:rsidP="001F38D4">
            <w:pPr>
              <w:rPr>
                <w:rFonts w:cs="Arial"/>
                <w:lang w:eastAsia="zh-CN"/>
              </w:rPr>
            </w:pPr>
            <w:r w:rsidRPr="001F38D4">
              <w:rPr>
                <w:rFonts w:cs="Arial"/>
                <w:lang w:eastAsia="zh-CN"/>
              </w:rPr>
              <w:t>prvi odstavek 76. člena ZJN-3</w:t>
            </w:r>
          </w:p>
        </w:tc>
        <w:tc>
          <w:tcPr>
            <w:tcW w:w="6563" w:type="dxa"/>
          </w:tcPr>
          <w:p w14:paraId="4EAE263F" w14:textId="77777777" w:rsidR="00D90888" w:rsidRPr="004D71FB" w:rsidRDefault="00D90888" w:rsidP="001F38D4">
            <w:pPr>
              <w:jc w:val="both"/>
              <w:rPr>
                <w:rFonts w:cs="Arial"/>
                <w:lang w:eastAsia="zh-CN"/>
              </w:rPr>
            </w:pPr>
            <w:bookmarkStart w:id="46" w:name="_Hlk62635383"/>
            <w:r w:rsidRPr="004D71FB">
              <w:rPr>
                <w:rFonts w:cs="Arial"/>
                <w:lang w:eastAsia="zh-CN"/>
              </w:rPr>
              <w:t xml:space="preserve">Gospodarski subjekt mora biti </w:t>
            </w:r>
            <w:r w:rsidRPr="004D71FB">
              <w:rPr>
                <w:rFonts w:cs="Arial"/>
                <w:b/>
                <w:bCs/>
                <w:lang w:eastAsia="zh-CN"/>
              </w:rPr>
              <w:t>registriran za opravljanje dejavnosti</w:t>
            </w:r>
            <w:r w:rsidRPr="004D71FB">
              <w:rPr>
                <w:rFonts w:cs="Arial"/>
                <w:lang w:eastAsia="zh-CN"/>
              </w:rPr>
              <w:t>, ki je predmet javnega naročila.</w:t>
            </w:r>
          </w:p>
          <w:bookmarkEnd w:id="46"/>
          <w:p w14:paraId="09FE2C96" w14:textId="77777777" w:rsidR="00D90888" w:rsidRPr="004D71FB" w:rsidRDefault="00D90888" w:rsidP="001F38D4">
            <w:pPr>
              <w:jc w:val="both"/>
              <w:rPr>
                <w:rFonts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097"/>
            </w:tblGrid>
            <w:tr w:rsidR="00D90888" w:rsidRPr="004D71FB" w14:paraId="0240E5F1" w14:textId="77777777" w:rsidTr="004A0740">
              <w:tc>
                <w:tcPr>
                  <w:tcW w:w="11329" w:type="dxa"/>
                  <w:tcBorders>
                    <w:top w:val="single" w:sz="8" w:space="0" w:color="96488B"/>
                    <w:left w:val="single" w:sz="8" w:space="0" w:color="96488B"/>
                    <w:bottom w:val="single" w:sz="8" w:space="0" w:color="96488B"/>
                    <w:right w:val="single" w:sz="8" w:space="0" w:color="96488B"/>
                  </w:tcBorders>
                </w:tcPr>
                <w:p w14:paraId="770126F8" w14:textId="66BF6465" w:rsidR="00D90888" w:rsidRPr="004D71FB" w:rsidRDefault="00D90888" w:rsidP="001F38D4">
                  <w:pPr>
                    <w:jc w:val="both"/>
                    <w:rPr>
                      <w:rFonts w:cs="Arial"/>
                      <w:lang w:eastAsia="zh-CN"/>
                    </w:rPr>
                  </w:pPr>
                  <w:r w:rsidRPr="004D71FB">
                    <w:rPr>
                      <w:rFonts w:cs="Arial"/>
                      <w:b/>
                      <w:bCs/>
                      <w:lang w:eastAsia="zh-CN"/>
                    </w:rPr>
                    <w:t>INFORMACIJA ZA UGOTAVLJANJE SPOSOBNOSTI</w:t>
                  </w:r>
                  <w:r w:rsidRPr="004D71FB">
                    <w:rPr>
                      <w:rFonts w:cs="Arial"/>
                      <w:lang w:eastAsia="zh-CN"/>
                    </w:rPr>
                    <w:t xml:space="preserve">: Enotni evropski dokument v zvezi z oddajo javnega naročila – ESPD, ki ga gospodarski subjekt izpolni na spletni strani </w:t>
                  </w:r>
                  <w:hyperlink r:id="rId18" w:history="1">
                    <w:r w:rsidRPr="004D71FB">
                      <w:rPr>
                        <w:rStyle w:val="Hiperpovezava"/>
                        <w:rFonts w:cs="Arial"/>
                        <w:color w:val="auto"/>
                        <w:lang w:eastAsia="zh-CN"/>
                      </w:rPr>
                      <w:t>http://www.enarocanje.si/_ESPD/</w:t>
                    </w:r>
                  </w:hyperlink>
                  <w:r w:rsidRPr="004D71FB">
                    <w:rPr>
                      <w:rFonts w:cs="Arial"/>
                      <w:lang w:eastAsia="zh-CN"/>
                    </w:rPr>
                    <w:t xml:space="preserve"> v delu IV.A in ga predložiti v</w:t>
                  </w:r>
                  <w:r w:rsidR="002F193B" w:rsidRPr="004D71FB">
                    <w:rPr>
                      <w:rFonts w:cs="Arial"/>
                    </w:rPr>
                    <w:t xml:space="preserve"> </w:t>
                  </w:r>
                  <w:proofErr w:type="spellStart"/>
                  <w:r w:rsidR="002F193B" w:rsidRPr="004D71FB">
                    <w:rPr>
                      <w:rFonts w:cs="Arial"/>
                      <w:lang w:eastAsia="zh-CN"/>
                    </w:rPr>
                    <w:t>v</w:t>
                  </w:r>
                  <w:proofErr w:type="spellEnd"/>
                  <w:r w:rsidR="002F193B" w:rsidRPr="004D71FB">
                    <w:rPr>
                      <w:rFonts w:cs="Arial"/>
                      <w:lang w:eastAsia="zh-CN"/>
                    </w:rPr>
                    <w:t xml:space="preserve"> .xml obliki elektronsko podpisanega ali podpisanega v .pdf obliki</w:t>
                  </w:r>
                  <w:r w:rsidRPr="004D71FB">
                    <w:rPr>
                      <w:rFonts w:cs="Arial"/>
                      <w:lang w:eastAsia="zh-CN"/>
                    </w:rPr>
                    <w:t>.</w:t>
                  </w:r>
                </w:p>
              </w:tc>
            </w:tr>
          </w:tbl>
          <w:p w14:paraId="0EC20D1F" w14:textId="77777777" w:rsidR="00D90888" w:rsidRPr="004D71FB" w:rsidRDefault="00D90888" w:rsidP="001F38D4">
            <w:pPr>
              <w:jc w:val="both"/>
              <w:rPr>
                <w:rFonts w:cs="Arial"/>
                <w:lang w:eastAsia="zh-CN"/>
              </w:rPr>
            </w:pPr>
          </w:p>
        </w:tc>
        <w:tc>
          <w:tcPr>
            <w:tcW w:w="5334" w:type="dxa"/>
          </w:tcPr>
          <w:p w14:paraId="457E0514" w14:textId="77777777" w:rsidR="00D90888" w:rsidRPr="001F38D4" w:rsidRDefault="00D90888" w:rsidP="001F38D4">
            <w:pPr>
              <w:jc w:val="both"/>
              <w:rPr>
                <w:rFonts w:cs="Arial"/>
                <w:lang w:eastAsia="zh-CN"/>
              </w:rPr>
            </w:pPr>
            <w:r w:rsidRPr="001F38D4">
              <w:rPr>
                <w:rFonts w:cs="Arial"/>
                <w:lang w:eastAsia="zh-CN"/>
              </w:rPr>
              <w:t>Pogoj morajo izpolniti naslednji gospodarski subjekti:</w:t>
            </w:r>
          </w:p>
          <w:p w14:paraId="0E959E32" w14:textId="77777777" w:rsidR="00D90888" w:rsidRPr="001F38D4" w:rsidRDefault="00D90888" w:rsidP="001F38D4">
            <w:pPr>
              <w:pStyle w:val="Odstavekseznama"/>
              <w:numPr>
                <w:ilvl w:val="0"/>
                <w:numId w:val="15"/>
              </w:numPr>
              <w:jc w:val="both"/>
              <w:rPr>
                <w:rFonts w:cs="Arial"/>
                <w:lang w:eastAsia="zh-CN"/>
              </w:rPr>
            </w:pPr>
            <w:r w:rsidRPr="001F38D4">
              <w:rPr>
                <w:rFonts w:cs="Arial"/>
                <w:lang w:eastAsia="zh-CN"/>
              </w:rPr>
              <w:t>ponudnik;</w:t>
            </w:r>
          </w:p>
          <w:p w14:paraId="77D9D5E2" w14:textId="29A50B3F" w:rsidR="002F193B" w:rsidRPr="001F38D4" w:rsidRDefault="00D90888" w:rsidP="001F38D4">
            <w:pPr>
              <w:pStyle w:val="Odstavekseznama"/>
              <w:numPr>
                <w:ilvl w:val="0"/>
                <w:numId w:val="15"/>
              </w:numPr>
              <w:jc w:val="both"/>
              <w:rPr>
                <w:rFonts w:cs="Arial"/>
                <w:lang w:eastAsia="zh-CN"/>
              </w:rPr>
            </w:pPr>
            <w:r w:rsidRPr="001F38D4">
              <w:rPr>
                <w:rFonts w:cs="Arial"/>
                <w:lang w:eastAsia="zh-CN"/>
              </w:rPr>
              <w:t>vsi partnerji v skupni ponudbi</w:t>
            </w:r>
            <w:r w:rsidR="0094229A" w:rsidRPr="001F38D4">
              <w:rPr>
                <w:rFonts w:cs="Arial"/>
                <w:lang w:eastAsia="zh-CN"/>
              </w:rPr>
              <w:t>.</w:t>
            </w:r>
          </w:p>
        </w:tc>
      </w:tr>
    </w:tbl>
    <w:p w14:paraId="7299A3B8" w14:textId="77777777" w:rsidR="00953D5A" w:rsidRPr="001F38D4" w:rsidRDefault="00953D5A" w:rsidP="001F38D4">
      <w:pPr>
        <w:rPr>
          <w:rFonts w:cs="Arial"/>
          <w:lang w:eastAsia="zh-CN"/>
        </w:rPr>
      </w:pPr>
    </w:p>
    <w:p w14:paraId="0B2AC541" w14:textId="1F6BEAB2" w:rsidR="00131729" w:rsidRPr="00DE13F5" w:rsidRDefault="00131729" w:rsidP="001F38D4">
      <w:pPr>
        <w:pStyle w:val="Slog4MPR"/>
        <w:numPr>
          <w:ilvl w:val="2"/>
          <w:numId w:val="1"/>
        </w:numPr>
        <w:rPr>
          <w:color w:val="7030A0"/>
        </w:rPr>
      </w:pPr>
      <w:bookmarkStart w:id="47" w:name="_Toc63769258"/>
      <w:r w:rsidRPr="00DE13F5">
        <w:rPr>
          <w:color w:val="7030A0"/>
        </w:rPr>
        <w:lastRenderedPageBreak/>
        <w:t>Ekonomski in finančni položaj</w:t>
      </w:r>
      <w:bookmarkEnd w:id="47"/>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9"/>
        <w:gridCol w:w="1325"/>
        <w:gridCol w:w="4281"/>
        <w:gridCol w:w="2723"/>
      </w:tblGrid>
      <w:tr w:rsidR="00131729" w:rsidRPr="001F38D4" w14:paraId="710467C4" w14:textId="77777777" w:rsidTr="00D90888">
        <w:tc>
          <w:tcPr>
            <w:tcW w:w="719" w:type="dxa"/>
            <w:tcBorders>
              <w:top w:val="single" w:sz="8" w:space="0" w:color="auto"/>
            </w:tcBorders>
            <w:vAlign w:val="center"/>
          </w:tcPr>
          <w:p w14:paraId="02DE0863" w14:textId="77777777" w:rsidR="00131729" w:rsidRPr="001F38D4" w:rsidRDefault="00131729" w:rsidP="001F38D4">
            <w:pPr>
              <w:rPr>
                <w:rFonts w:cs="Arial"/>
                <w:b/>
                <w:bCs/>
                <w:lang w:eastAsia="zh-CN"/>
              </w:rPr>
            </w:pPr>
            <w:r w:rsidRPr="001F38D4">
              <w:rPr>
                <w:rFonts w:cs="Arial"/>
                <w:b/>
                <w:bCs/>
                <w:lang w:eastAsia="zh-CN"/>
              </w:rPr>
              <w:t>ZAP. ŠT.</w:t>
            </w:r>
          </w:p>
        </w:tc>
        <w:tc>
          <w:tcPr>
            <w:tcW w:w="1325" w:type="dxa"/>
            <w:tcBorders>
              <w:top w:val="single" w:sz="8" w:space="0" w:color="auto"/>
            </w:tcBorders>
            <w:vAlign w:val="center"/>
          </w:tcPr>
          <w:p w14:paraId="1AF4732B" w14:textId="77777777" w:rsidR="00131729" w:rsidRPr="001F38D4" w:rsidRDefault="00131729" w:rsidP="001F38D4">
            <w:pPr>
              <w:rPr>
                <w:rFonts w:cs="Arial"/>
                <w:b/>
                <w:bCs/>
                <w:lang w:eastAsia="zh-CN"/>
              </w:rPr>
            </w:pPr>
            <w:r w:rsidRPr="001F38D4">
              <w:rPr>
                <w:rFonts w:cs="Arial"/>
                <w:b/>
                <w:bCs/>
                <w:lang w:eastAsia="zh-CN"/>
              </w:rPr>
              <w:t>PRAVNA PODLAGA</w:t>
            </w:r>
          </w:p>
        </w:tc>
        <w:tc>
          <w:tcPr>
            <w:tcW w:w="4281" w:type="dxa"/>
            <w:tcBorders>
              <w:top w:val="single" w:sz="8" w:space="0" w:color="auto"/>
            </w:tcBorders>
            <w:vAlign w:val="center"/>
          </w:tcPr>
          <w:p w14:paraId="2EF2EAC0" w14:textId="77777777" w:rsidR="00131729" w:rsidRPr="001F38D4" w:rsidRDefault="00131729" w:rsidP="001F38D4">
            <w:pPr>
              <w:rPr>
                <w:rFonts w:cs="Arial"/>
                <w:b/>
                <w:bCs/>
                <w:lang w:eastAsia="zh-CN"/>
              </w:rPr>
            </w:pPr>
            <w:r w:rsidRPr="001F38D4">
              <w:rPr>
                <w:rFonts w:cs="Arial"/>
                <w:b/>
                <w:bCs/>
                <w:lang w:eastAsia="zh-CN"/>
              </w:rPr>
              <w:t>POGOJ</w:t>
            </w:r>
          </w:p>
        </w:tc>
        <w:tc>
          <w:tcPr>
            <w:tcW w:w="2723" w:type="dxa"/>
            <w:tcBorders>
              <w:top w:val="single" w:sz="8" w:space="0" w:color="auto"/>
            </w:tcBorders>
            <w:vAlign w:val="center"/>
          </w:tcPr>
          <w:p w14:paraId="3824A616" w14:textId="77777777" w:rsidR="00131729" w:rsidRPr="001F38D4" w:rsidRDefault="00131729" w:rsidP="001F38D4">
            <w:pPr>
              <w:rPr>
                <w:rFonts w:cs="Arial"/>
                <w:b/>
                <w:bCs/>
                <w:lang w:eastAsia="zh-CN"/>
              </w:rPr>
            </w:pPr>
            <w:r w:rsidRPr="001F38D4">
              <w:rPr>
                <w:rFonts w:cs="Arial"/>
                <w:b/>
                <w:bCs/>
                <w:lang w:eastAsia="zh-CN"/>
              </w:rPr>
              <w:t>ZA KOGA VELJA POGOJ</w:t>
            </w:r>
          </w:p>
        </w:tc>
      </w:tr>
      <w:tr w:rsidR="00131729" w:rsidRPr="001F38D4" w14:paraId="1DFFD9EC" w14:textId="77777777" w:rsidTr="00D90888">
        <w:tc>
          <w:tcPr>
            <w:tcW w:w="719" w:type="dxa"/>
          </w:tcPr>
          <w:p w14:paraId="510DB8DF" w14:textId="77777777" w:rsidR="00131729" w:rsidRPr="001F38D4" w:rsidRDefault="00131729" w:rsidP="001F38D4">
            <w:pPr>
              <w:jc w:val="both"/>
              <w:rPr>
                <w:rFonts w:cs="Arial"/>
                <w:lang w:eastAsia="zh-CN"/>
              </w:rPr>
            </w:pPr>
            <w:r w:rsidRPr="001F38D4">
              <w:rPr>
                <w:rFonts w:cs="Arial"/>
                <w:lang w:eastAsia="zh-CN"/>
              </w:rPr>
              <w:t>1.</w:t>
            </w:r>
          </w:p>
        </w:tc>
        <w:tc>
          <w:tcPr>
            <w:tcW w:w="1325" w:type="dxa"/>
          </w:tcPr>
          <w:p w14:paraId="167A27CB" w14:textId="328635BC" w:rsidR="00131729" w:rsidRPr="001F38D4" w:rsidRDefault="00D67389" w:rsidP="001F38D4">
            <w:pPr>
              <w:rPr>
                <w:rFonts w:cs="Arial"/>
                <w:lang w:eastAsia="zh-CN"/>
              </w:rPr>
            </w:pPr>
            <w:r w:rsidRPr="001F38D4">
              <w:rPr>
                <w:rFonts w:cs="Arial"/>
                <w:lang w:eastAsia="zh-CN"/>
              </w:rPr>
              <w:t>Peti odstavek</w:t>
            </w:r>
            <w:r w:rsidR="00131729" w:rsidRPr="001F38D4">
              <w:rPr>
                <w:rFonts w:cs="Arial"/>
                <w:lang w:eastAsia="zh-CN"/>
              </w:rPr>
              <w:t xml:space="preserve"> 7</w:t>
            </w:r>
            <w:r w:rsidR="00D73E13" w:rsidRPr="001F38D4">
              <w:rPr>
                <w:rFonts w:cs="Arial"/>
                <w:lang w:eastAsia="zh-CN"/>
              </w:rPr>
              <w:t>6</w:t>
            </w:r>
            <w:r w:rsidR="00131729" w:rsidRPr="001F38D4">
              <w:rPr>
                <w:rFonts w:cs="Arial"/>
                <w:lang w:eastAsia="zh-CN"/>
              </w:rPr>
              <w:t>. člena ZJN-3</w:t>
            </w:r>
          </w:p>
        </w:tc>
        <w:tc>
          <w:tcPr>
            <w:tcW w:w="4281" w:type="dxa"/>
          </w:tcPr>
          <w:p w14:paraId="675555FC" w14:textId="77777777" w:rsidR="00131729" w:rsidRPr="001F38D4" w:rsidRDefault="00131729" w:rsidP="001F38D4">
            <w:pPr>
              <w:jc w:val="both"/>
              <w:rPr>
                <w:rFonts w:cs="Arial"/>
                <w:lang w:eastAsia="zh-CN"/>
              </w:rPr>
            </w:pPr>
            <w:r w:rsidRPr="001F38D4">
              <w:rPr>
                <w:rFonts w:cs="Arial"/>
                <w:lang w:eastAsia="zh-CN"/>
              </w:rPr>
              <w:t>Gospodarski subjekt v zadnjih 6 mesecih pred rokom za oddajo ponudb ni imel blokiranih poslovnih računov, na vseh poslovnih računih pri vseh poslovnih bankah, pri katerih ima odprte poslovne račune.</w:t>
            </w:r>
          </w:p>
          <w:p w14:paraId="4FD08A13" w14:textId="77777777" w:rsidR="00131729" w:rsidRPr="001F38D4" w:rsidRDefault="00131729" w:rsidP="001F38D4">
            <w:pPr>
              <w:jc w:val="both"/>
              <w:rPr>
                <w:rFonts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006"/>
            </w:tblGrid>
            <w:tr w:rsidR="00E9347E" w:rsidRPr="001F38D4" w14:paraId="5B9C668C" w14:textId="77777777" w:rsidTr="0068405D">
              <w:tc>
                <w:tcPr>
                  <w:tcW w:w="4006" w:type="dxa"/>
                  <w:tcBorders>
                    <w:top w:val="single" w:sz="8" w:space="0" w:color="96488B"/>
                    <w:left w:val="single" w:sz="8" w:space="0" w:color="96488B"/>
                    <w:bottom w:val="single" w:sz="8" w:space="0" w:color="96488B"/>
                    <w:right w:val="single" w:sz="8" w:space="0" w:color="96488B"/>
                  </w:tcBorders>
                </w:tcPr>
                <w:p w14:paraId="0E4DD977" w14:textId="10BB2EA8" w:rsidR="00131729" w:rsidRPr="001F38D4" w:rsidRDefault="002F193B" w:rsidP="001F38D4">
                  <w:pPr>
                    <w:jc w:val="both"/>
                    <w:rPr>
                      <w:rFonts w:cs="Arial"/>
                      <w:lang w:eastAsia="zh-CN"/>
                    </w:rPr>
                  </w:pPr>
                  <w:r w:rsidRPr="001F38D4">
                    <w:rPr>
                      <w:rFonts w:cs="Arial"/>
                      <w:b/>
                      <w:bCs/>
                      <w:lang w:eastAsia="zh-CN"/>
                    </w:rPr>
                    <w:t>INFORMACIJA ZA UGOTAVLJANJE SPOSOBNOSTI</w:t>
                  </w:r>
                  <w:r w:rsidRPr="001F38D4">
                    <w:rPr>
                      <w:rFonts w:cs="Arial"/>
                      <w:lang w:eastAsia="zh-CN"/>
                    </w:rPr>
                    <w:t xml:space="preserve">: Enotni evropski dokument v zvezi z oddajo javnega naročila – ESPD, ki ga gospodarski subjekt izpolni na spletni strani </w:t>
                  </w:r>
                  <w:hyperlink r:id="rId19" w:history="1">
                    <w:r w:rsidRPr="001F38D4">
                      <w:rPr>
                        <w:rFonts w:cs="Arial"/>
                        <w:u w:val="single"/>
                        <w:lang w:eastAsia="zh-CN"/>
                      </w:rPr>
                      <w:t>http://www.enarocanje.si/_ESPD/</w:t>
                    </w:r>
                  </w:hyperlink>
                  <w:r w:rsidRPr="001F38D4">
                    <w:rPr>
                      <w:rFonts w:cs="Arial"/>
                      <w:lang w:eastAsia="zh-CN"/>
                    </w:rPr>
                    <w:t xml:space="preserve"> v delu IV.A in ga predložiti v xml obliki elektronsko podpisanega ali podpisanega v pdf obliki in </w:t>
                  </w:r>
                  <w:r w:rsidRPr="001F38D4">
                    <w:rPr>
                      <w:rFonts w:cs="Arial"/>
                      <w:b/>
                      <w:lang w:eastAsia="zh-CN"/>
                    </w:rPr>
                    <w:t>NASLEDNJA DOKAZILA V ELEKTRONSKI OBLIKI</w:t>
                  </w:r>
                  <w:r w:rsidRPr="001F38D4">
                    <w:rPr>
                      <w:rFonts w:cs="Arial"/>
                      <w:lang w:eastAsia="zh-CN"/>
                    </w:rPr>
                    <w:t xml:space="preserve">: </w:t>
                  </w:r>
                  <w:r w:rsidRPr="001F38D4">
                    <w:rPr>
                      <w:rFonts w:cs="Arial"/>
                      <w:b/>
                      <w:lang w:eastAsia="zh-CN"/>
                    </w:rPr>
                    <w:t>P</w:t>
                  </w:r>
                  <w:r w:rsidRPr="001F38D4">
                    <w:rPr>
                      <w:rFonts w:cs="Arial"/>
                      <w:b/>
                    </w:rPr>
                    <w:t>otrdila vseh poslovnih bank</w:t>
                  </w:r>
                  <w:r w:rsidRPr="001F38D4">
                    <w:rPr>
                      <w:rFonts w:cs="Arial"/>
                    </w:rPr>
                    <w:t>, pri katerih ima gospodarski subjekt odprt poslovni račun o neblokiranih/blokiranih poslovnih računih v zadnjih 6 –mesecih pred rokom za oddajo ponudb ali obrazec BON-2. Potrdila oz. obrazec BON-2 ne smejo biti starejši od 30 dni od datuma, ki je določen kot rok za predložitev dokazil.</w:t>
                  </w:r>
                </w:p>
              </w:tc>
            </w:tr>
          </w:tbl>
          <w:p w14:paraId="1A16EB2B" w14:textId="77777777" w:rsidR="00131729" w:rsidRPr="001F38D4" w:rsidRDefault="00131729" w:rsidP="001F38D4">
            <w:pPr>
              <w:jc w:val="both"/>
              <w:rPr>
                <w:rFonts w:cs="Arial"/>
                <w:lang w:eastAsia="zh-CN"/>
              </w:rPr>
            </w:pPr>
          </w:p>
        </w:tc>
        <w:tc>
          <w:tcPr>
            <w:tcW w:w="2723" w:type="dxa"/>
          </w:tcPr>
          <w:p w14:paraId="7C489015" w14:textId="77777777" w:rsidR="00131729" w:rsidRPr="001F38D4" w:rsidRDefault="00131729" w:rsidP="001F38D4">
            <w:pPr>
              <w:jc w:val="both"/>
              <w:rPr>
                <w:rFonts w:cs="Arial"/>
                <w:lang w:eastAsia="zh-CN"/>
              </w:rPr>
            </w:pPr>
            <w:r w:rsidRPr="001F38D4">
              <w:rPr>
                <w:rFonts w:cs="Arial"/>
                <w:lang w:eastAsia="zh-CN"/>
              </w:rPr>
              <w:t>Pogoj morajo izpolniti naslednji gospodarski subjekti:</w:t>
            </w:r>
          </w:p>
          <w:p w14:paraId="06CC7011" w14:textId="77777777" w:rsidR="00131729" w:rsidRPr="001F38D4" w:rsidRDefault="00131729" w:rsidP="001F38D4">
            <w:pPr>
              <w:pStyle w:val="Odstavekseznama"/>
              <w:numPr>
                <w:ilvl w:val="0"/>
                <w:numId w:val="15"/>
              </w:numPr>
              <w:jc w:val="both"/>
              <w:rPr>
                <w:rFonts w:cs="Arial"/>
                <w:lang w:eastAsia="zh-CN"/>
              </w:rPr>
            </w:pPr>
            <w:r w:rsidRPr="001F38D4">
              <w:rPr>
                <w:rFonts w:cs="Arial"/>
                <w:lang w:eastAsia="zh-CN"/>
              </w:rPr>
              <w:t>ponudnik;</w:t>
            </w:r>
          </w:p>
          <w:p w14:paraId="1606CD54" w14:textId="0D362D57" w:rsidR="002F193B" w:rsidRPr="001F38D4" w:rsidRDefault="00611FBB" w:rsidP="001F38D4">
            <w:pPr>
              <w:pStyle w:val="Odstavekseznama"/>
              <w:numPr>
                <w:ilvl w:val="0"/>
                <w:numId w:val="15"/>
              </w:numPr>
              <w:jc w:val="both"/>
              <w:rPr>
                <w:rFonts w:cs="Arial"/>
                <w:lang w:eastAsia="zh-CN"/>
              </w:rPr>
            </w:pPr>
            <w:r w:rsidRPr="001F38D4">
              <w:rPr>
                <w:rFonts w:cs="Arial"/>
                <w:lang w:eastAsia="zh-CN"/>
              </w:rPr>
              <w:t>vsi partnerji v skupni ponudbi</w:t>
            </w:r>
            <w:r w:rsidR="0094229A" w:rsidRPr="001F38D4">
              <w:rPr>
                <w:rFonts w:cs="Arial"/>
                <w:lang w:eastAsia="zh-CN"/>
              </w:rPr>
              <w:t>.</w:t>
            </w:r>
          </w:p>
        </w:tc>
      </w:tr>
    </w:tbl>
    <w:p w14:paraId="4C669F50" w14:textId="77777777" w:rsidR="00131729" w:rsidRPr="001F38D4" w:rsidRDefault="00131729" w:rsidP="001F38D4">
      <w:pPr>
        <w:rPr>
          <w:rFonts w:cs="Arial"/>
          <w:lang w:eastAsia="zh-CN"/>
        </w:rPr>
      </w:pPr>
    </w:p>
    <w:p w14:paraId="17FAAA50" w14:textId="1A939D28" w:rsidR="00131729" w:rsidRPr="00DE13F5" w:rsidRDefault="00131729" w:rsidP="001F38D4">
      <w:pPr>
        <w:pStyle w:val="Slog4MPR"/>
        <w:numPr>
          <w:ilvl w:val="2"/>
          <w:numId w:val="1"/>
        </w:numPr>
        <w:rPr>
          <w:color w:val="7030A0"/>
        </w:rPr>
      </w:pPr>
      <w:bookmarkStart w:id="48" w:name="_Toc63769259"/>
      <w:r w:rsidRPr="00DE13F5">
        <w:rPr>
          <w:color w:val="7030A0"/>
        </w:rPr>
        <w:t>Tehnična in strokovna sposobnost</w:t>
      </w:r>
      <w:bookmarkEnd w:id="48"/>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ayout w:type="fixed"/>
        <w:tblLook w:val="00A0" w:firstRow="1" w:lastRow="0" w:firstColumn="1" w:lastColumn="0" w:noHBand="0" w:noVBand="0"/>
      </w:tblPr>
      <w:tblGrid>
        <w:gridCol w:w="697"/>
        <w:gridCol w:w="1418"/>
        <w:gridCol w:w="4536"/>
        <w:gridCol w:w="2397"/>
      </w:tblGrid>
      <w:tr w:rsidR="00131729" w:rsidRPr="001F38D4" w14:paraId="4ADF505F" w14:textId="77777777" w:rsidTr="007243BA">
        <w:tc>
          <w:tcPr>
            <w:tcW w:w="697" w:type="dxa"/>
            <w:tcBorders>
              <w:top w:val="single" w:sz="8" w:space="0" w:color="auto"/>
            </w:tcBorders>
            <w:vAlign w:val="center"/>
          </w:tcPr>
          <w:p w14:paraId="06648845" w14:textId="42156275" w:rsidR="00131729" w:rsidRPr="001F38D4" w:rsidRDefault="00131729" w:rsidP="001F38D4">
            <w:pPr>
              <w:rPr>
                <w:rFonts w:cs="Arial"/>
                <w:b/>
                <w:bCs/>
                <w:lang w:eastAsia="zh-CN"/>
              </w:rPr>
            </w:pPr>
            <w:r w:rsidRPr="001F38D4">
              <w:rPr>
                <w:rFonts w:cs="Arial"/>
                <w:b/>
                <w:bCs/>
                <w:lang w:eastAsia="zh-CN"/>
              </w:rPr>
              <w:t>ZA</w:t>
            </w:r>
            <w:r w:rsidR="00DE13F5">
              <w:rPr>
                <w:rFonts w:cs="Arial"/>
                <w:b/>
                <w:bCs/>
                <w:lang w:eastAsia="zh-CN"/>
              </w:rPr>
              <w:t>P</w:t>
            </w:r>
            <w:r w:rsidRPr="001F38D4">
              <w:rPr>
                <w:rFonts w:cs="Arial"/>
                <w:b/>
                <w:bCs/>
                <w:lang w:eastAsia="zh-CN"/>
              </w:rPr>
              <w:t>. ŠT.</w:t>
            </w:r>
          </w:p>
        </w:tc>
        <w:tc>
          <w:tcPr>
            <w:tcW w:w="1418" w:type="dxa"/>
            <w:tcBorders>
              <w:top w:val="single" w:sz="8" w:space="0" w:color="auto"/>
            </w:tcBorders>
            <w:vAlign w:val="center"/>
          </w:tcPr>
          <w:p w14:paraId="59CC844D" w14:textId="77777777" w:rsidR="00131729" w:rsidRPr="001F38D4" w:rsidRDefault="00131729" w:rsidP="001F38D4">
            <w:pPr>
              <w:rPr>
                <w:rFonts w:cs="Arial"/>
                <w:b/>
                <w:bCs/>
                <w:lang w:eastAsia="zh-CN"/>
              </w:rPr>
            </w:pPr>
            <w:r w:rsidRPr="001F38D4">
              <w:rPr>
                <w:rFonts w:cs="Arial"/>
                <w:b/>
                <w:bCs/>
                <w:lang w:eastAsia="zh-CN"/>
              </w:rPr>
              <w:t>PRAVNA PODLAGA</w:t>
            </w:r>
          </w:p>
        </w:tc>
        <w:tc>
          <w:tcPr>
            <w:tcW w:w="4536" w:type="dxa"/>
            <w:tcBorders>
              <w:top w:val="single" w:sz="8" w:space="0" w:color="auto"/>
            </w:tcBorders>
            <w:vAlign w:val="center"/>
          </w:tcPr>
          <w:p w14:paraId="15FC5185" w14:textId="77777777" w:rsidR="00131729" w:rsidRPr="001F38D4" w:rsidRDefault="00131729" w:rsidP="001F38D4">
            <w:pPr>
              <w:rPr>
                <w:rFonts w:cs="Arial"/>
                <w:b/>
                <w:bCs/>
                <w:lang w:eastAsia="zh-CN"/>
              </w:rPr>
            </w:pPr>
            <w:r w:rsidRPr="001F38D4">
              <w:rPr>
                <w:rFonts w:cs="Arial"/>
                <w:b/>
                <w:bCs/>
                <w:lang w:eastAsia="zh-CN"/>
              </w:rPr>
              <w:t>POGOJ</w:t>
            </w:r>
          </w:p>
        </w:tc>
        <w:tc>
          <w:tcPr>
            <w:tcW w:w="2397" w:type="dxa"/>
            <w:tcBorders>
              <w:top w:val="single" w:sz="8" w:space="0" w:color="auto"/>
            </w:tcBorders>
            <w:vAlign w:val="center"/>
          </w:tcPr>
          <w:p w14:paraId="0BD0231A" w14:textId="77777777" w:rsidR="00131729" w:rsidRPr="001F38D4" w:rsidRDefault="00131729" w:rsidP="001F38D4">
            <w:pPr>
              <w:rPr>
                <w:rFonts w:cs="Arial"/>
                <w:b/>
                <w:bCs/>
                <w:lang w:eastAsia="zh-CN"/>
              </w:rPr>
            </w:pPr>
            <w:r w:rsidRPr="001F38D4">
              <w:rPr>
                <w:rFonts w:cs="Arial"/>
                <w:b/>
                <w:bCs/>
                <w:lang w:eastAsia="zh-CN"/>
              </w:rPr>
              <w:t>ZA KOGA VELJA POGOJ</w:t>
            </w:r>
          </w:p>
        </w:tc>
      </w:tr>
      <w:tr w:rsidR="004E39E6" w:rsidRPr="001F38D4" w14:paraId="504FB0C1" w14:textId="77777777" w:rsidTr="007243BA">
        <w:tc>
          <w:tcPr>
            <w:tcW w:w="697" w:type="dxa"/>
          </w:tcPr>
          <w:p w14:paraId="20A0B933" w14:textId="6EB646C3" w:rsidR="004E39E6" w:rsidRPr="001F38D4" w:rsidRDefault="004E39E6" w:rsidP="001F38D4">
            <w:pPr>
              <w:jc w:val="both"/>
              <w:rPr>
                <w:rFonts w:cs="Arial"/>
                <w:lang w:eastAsia="zh-CN"/>
              </w:rPr>
            </w:pPr>
            <w:r w:rsidRPr="001F38D4">
              <w:rPr>
                <w:rFonts w:cs="Arial"/>
                <w:lang w:eastAsia="zh-CN"/>
              </w:rPr>
              <w:t>1.</w:t>
            </w:r>
          </w:p>
        </w:tc>
        <w:tc>
          <w:tcPr>
            <w:tcW w:w="1418" w:type="dxa"/>
          </w:tcPr>
          <w:p w14:paraId="50ED9671" w14:textId="77777777" w:rsidR="004E39E6" w:rsidRPr="001F38D4" w:rsidRDefault="004E39E6" w:rsidP="001F38D4">
            <w:pPr>
              <w:rPr>
                <w:rFonts w:cs="Arial"/>
                <w:lang w:eastAsia="zh-CN"/>
              </w:rPr>
            </w:pPr>
            <w:r w:rsidRPr="001F38D4">
              <w:rPr>
                <w:rFonts w:cs="Arial"/>
                <w:lang w:eastAsia="zh-CN"/>
              </w:rPr>
              <w:t>Osmi odstavek 77. člena ZJN-3</w:t>
            </w:r>
          </w:p>
        </w:tc>
        <w:tc>
          <w:tcPr>
            <w:tcW w:w="4536" w:type="dxa"/>
            <w:shd w:val="clear" w:color="auto" w:fill="auto"/>
          </w:tcPr>
          <w:p w14:paraId="2B7D2DCF" w14:textId="4709AFFC" w:rsidR="004A0740" w:rsidRPr="004D71FB" w:rsidRDefault="004E39E6" w:rsidP="001F38D4">
            <w:pPr>
              <w:jc w:val="both"/>
              <w:rPr>
                <w:rFonts w:cs="Arial"/>
                <w:lang w:eastAsia="zh-CN"/>
              </w:rPr>
            </w:pPr>
            <w:r w:rsidRPr="004D71FB">
              <w:rPr>
                <w:rFonts w:cs="Arial"/>
                <w:lang w:eastAsia="zh-CN"/>
              </w:rPr>
              <w:t>Ponudnik mora izkazati,  da je v zadnjih treh letih pred rokom za oddajo ponudb</w:t>
            </w:r>
            <w:r w:rsidR="00611FBB" w:rsidRPr="004D71FB">
              <w:rPr>
                <w:rFonts w:cs="Arial"/>
                <w:lang w:eastAsia="zh-CN"/>
              </w:rPr>
              <w:t xml:space="preserve"> uspešno izvajal </w:t>
            </w:r>
            <w:r w:rsidR="004A0740" w:rsidRPr="004D71FB">
              <w:rPr>
                <w:rFonts w:cs="Arial"/>
                <w:lang w:eastAsia="zh-CN"/>
              </w:rPr>
              <w:t>dobavo istovrstnega blaga, ki je predmet naročila v sklopu oz. sklopih, za katerega oz. za katere ponudnik oddaja ponudbo,</w:t>
            </w:r>
            <w:r w:rsidRPr="004D71FB">
              <w:rPr>
                <w:rFonts w:cs="Arial"/>
                <w:lang w:eastAsia="zh-CN"/>
              </w:rPr>
              <w:t xml:space="preserve"> </w:t>
            </w:r>
            <w:r w:rsidR="00611FBB" w:rsidRPr="004D71FB">
              <w:rPr>
                <w:rFonts w:cs="Arial"/>
                <w:lang w:eastAsia="zh-CN"/>
              </w:rPr>
              <w:t>v trajanju najmanj enega leta za istega naročnika</w:t>
            </w:r>
            <w:r w:rsidR="00B624F4" w:rsidRPr="004D71FB">
              <w:rPr>
                <w:rFonts w:cs="Arial"/>
                <w:lang w:eastAsia="zh-CN"/>
              </w:rPr>
              <w:t>, ki ne sme biti trgovec za nadaljno prodajo</w:t>
            </w:r>
            <w:r w:rsidR="008B424E" w:rsidRPr="004D71FB">
              <w:rPr>
                <w:rFonts w:cs="Arial"/>
                <w:lang w:eastAsia="zh-CN"/>
              </w:rPr>
              <w:t>,</w:t>
            </w:r>
            <w:r w:rsidR="00B624F4" w:rsidRPr="004D71FB">
              <w:rPr>
                <w:rFonts w:cs="Arial"/>
                <w:lang w:eastAsia="zh-CN"/>
              </w:rPr>
              <w:t xml:space="preserve"> </w:t>
            </w:r>
            <w:r w:rsidR="008B424E" w:rsidRPr="004D71FB">
              <w:rPr>
                <w:rFonts w:cs="Arial"/>
                <w:lang w:eastAsia="zh-CN"/>
              </w:rPr>
              <w:t xml:space="preserve">pri čemer vrednost referenčnega posla znaša najmanj: </w:t>
            </w:r>
          </w:p>
          <w:p w14:paraId="1C7A8D42" w14:textId="3028D40C" w:rsidR="004A0740" w:rsidRPr="004D71FB" w:rsidRDefault="004A0740" w:rsidP="001F38D4">
            <w:pPr>
              <w:jc w:val="both"/>
              <w:rPr>
                <w:rFonts w:cs="Arial"/>
                <w:lang w:eastAsia="zh-CN"/>
              </w:rPr>
            </w:pPr>
            <w:r w:rsidRPr="004D71FB">
              <w:rPr>
                <w:rFonts w:cs="Arial"/>
                <w:lang w:eastAsia="zh-CN"/>
              </w:rPr>
              <w:t>SKLOP 1</w:t>
            </w:r>
            <w:r w:rsidR="00656FA5" w:rsidRPr="004D71FB">
              <w:rPr>
                <w:rFonts w:cs="Arial"/>
                <w:lang w:eastAsia="zh-CN"/>
              </w:rPr>
              <w:t xml:space="preserve">: </w:t>
            </w:r>
            <w:r w:rsidR="00900710">
              <w:rPr>
                <w:rFonts w:cs="Arial"/>
                <w:lang w:eastAsia="zh-CN"/>
              </w:rPr>
              <w:t>2</w:t>
            </w:r>
            <w:r w:rsidR="00B624F4" w:rsidRPr="004D71FB">
              <w:rPr>
                <w:rFonts w:cs="Arial"/>
                <w:lang w:eastAsia="zh-CN"/>
              </w:rPr>
              <w:t>5</w:t>
            </w:r>
            <w:r w:rsidR="00656FA5" w:rsidRPr="004D71FB">
              <w:rPr>
                <w:rFonts w:cs="Arial"/>
                <w:lang w:eastAsia="zh-CN"/>
              </w:rPr>
              <w:t>0.000,00</w:t>
            </w:r>
            <w:r w:rsidRPr="004D71FB">
              <w:rPr>
                <w:rFonts w:cs="Arial"/>
                <w:lang w:eastAsia="zh-CN"/>
              </w:rPr>
              <w:t xml:space="preserve"> EUR brez DDV;</w:t>
            </w:r>
          </w:p>
          <w:p w14:paraId="5AF40B6D" w14:textId="0673A464" w:rsidR="004A0740" w:rsidRPr="004D71FB" w:rsidRDefault="004A0740" w:rsidP="001F38D4">
            <w:pPr>
              <w:jc w:val="both"/>
              <w:rPr>
                <w:rFonts w:cs="Arial"/>
                <w:lang w:eastAsia="zh-CN"/>
              </w:rPr>
            </w:pPr>
            <w:r w:rsidRPr="004D71FB">
              <w:rPr>
                <w:rFonts w:cs="Arial"/>
                <w:lang w:eastAsia="zh-CN"/>
              </w:rPr>
              <w:t xml:space="preserve">SKLOP 2: </w:t>
            </w:r>
            <w:r w:rsidR="00B624F4" w:rsidRPr="004D71FB">
              <w:rPr>
                <w:rFonts w:cs="Arial"/>
                <w:lang w:eastAsia="zh-CN"/>
              </w:rPr>
              <w:t>5</w:t>
            </w:r>
            <w:r w:rsidR="00656FA5" w:rsidRPr="004D71FB">
              <w:rPr>
                <w:rFonts w:cs="Arial"/>
                <w:lang w:eastAsia="zh-CN"/>
              </w:rPr>
              <w:t>0.000,00</w:t>
            </w:r>
            <w:r w:rsidRPr="004D71FB">
              <w:rPr>
                <w:rFonts w:cs="Arial"/>
                <w:lang w:eastAsia="zh-CN"/>
              </w:rPr>
              <w:t xml:space="preserve"> EUR brez DDV;</w:t>
            </w:r>
          </w:p>
          <w:p w14:paraId="05449566" w14:textId="0A608A4F" w:rsidR="004A0740" w:rsidRPr="004D71FB" w:rsidRDefault="004A0740" w:rsidP="001F38D4">
            <w:pPr>
              <w:jc w:val="both"/>
              <w:rPr>
                <w:rFonts w:cs="Arial"/>
                <w:lang w:eastAsia="zh-CN"/>
              </w:rPr>
            </w:pPr>
            <w:r w:rsidRPr="004D71FB">
              <w:rPr>
                <w:rFonts w:cs="Arial"/>
                <w:lang w:eastAsia="zh-CN"/>
              </w:rPr>
              <w:t xml:space="preserve">SKLOP 3: </w:t>
            </w:r>
            <w:r w:rsidR="00900710">
              <w:rPr>
                <w:rFonts w:cs="Arial"/>
                <w:lang w:eastAsia="zh-CN"/>
              </w:rPr>
              <w:t>30</w:t>
            </w:r>
            <w:r w:rsidR="00656FA5" w:rsidRPr="004D71FB">
              <w:rPr>
                <w:rFonts w:cs="Arial"/>
                <w:lang w:eastAsia="zh-CN"/>
              </w:rPr>
              <w:t xml:space="preserve">.000,00 </w:t>
            </w:r>
            <w:r w:rsidRPr="004D71FB">
              <w:rPr>
                <w:rFonts w:cs="Arial"/>
                <w:lang w:eastAsia="zh-CN"/>
              </w:rPr>
              <w:t>EUR brez DDV;</w:t>
            </w:r>
          </w:p>
          <w:p w14:paraId="446E5AB2" w14:textId="77D4DB47" w:rsidR="002F26D9" w:rsidRPr="004D71FB" w:rsidRDefault="004A0740" w:rsidP="001F38D4">
            <w:pPr>
              <w:jc w:val="both"/>
              <w:rPr>
                <w:rFonts w:cs="Arial"/>
                <w:lang w:eastAsia="zh-CN"/>
              </w:rPr>
            </w:pPr>
            <w:r w:rsidRPr="004D71FB">
              <w:rPr>
                <w:rFonts w:cs="Arial"/>
                <w:lang w:eastAsia="zh-CN"/>
              </w:rPr>
              <w:t xml:space="preserve">SKLOP 4: </w:t>
            </w:r>
            <w:r w:rsidR="00900710">
              <w:rPr>
                <w:rFonts w:cs="Arial"/>
                <w:lang w:eastAsia="zh-CN"/>
              </w:rPr>
              <w:t>3</w:t>
            </w:r>
            <w:r w:rsidR="00656FA5" w:rsidRPr="004D71FB">
              <w:rPr>
                <w:rFonts w:cs="Arial"/>
                <w:lang w:eastAsia="zh-CN"/>
              </w:rPr>
              <w:t xml:space="preserve">0.000,00 </w:t>
            </w:r>
            <w:r w:rsidRPr="004D71FB">
              <w:rPr>
                <w:rFonts w:cs="Arial"/>
                <w:lang w:eastAsia="zh-CN"/>
              </w:rPr>
              <w:t>EUR brez DDV</w:t>
            </w:r>
            <w:r w:rsidR="00D310A9" w:rsidRPr="004D71FB">
              <w:rPr>
                <w:rFonts w:cs="Arial"/>
                <w:lang w:eastAsia="zh-CN"/>
              </w:rPr>
              <w:t>.</w:t>
            </w:r>
          </w:p>
          <w:p w14:paraId="4EDAE91D" w14:textId="77777777" w:rsidR="000468C7" w:rsidRPr="004D71FB" w:rsidRDefault="000468C7" w:rsidP="001F38D4">
            <w:pPr>
              <w:jc w:val="both"/>
              <w:rPr>
                <w:rFonts w:cs="Arial"/>
                <w:lang w:eastAsia="zh-CN"/>
              </w:rPr>
            </w:pPr>
          </w:p>
          <w:p w14:paraId="645C3E2B" w14:textId="74F5A324" w:rsidR="004E39E6" w:rsidRPr="004D71FB" w:rsidRDefault="004E39E6" w:rsidP="001F38D4">
            <w:pPr>
              <w:jc w:val="both"/>
              <w:rPr>
                <w:rFonts w:cs="Arial"/>
              </w:rPr>
            </w:pPr>
            <w:r w:rsidRPr="00532F86">
              <w:rPr>
                <w:rFonts w:cs="Arial"/>
                <w:lang w:eastAsia="zh-CN"/>
              </w:rPr>
              <w:t>Za istovrst</w:t>
            </w:r>
            <w:r w:rsidR="00EC385A" w:rsidRPr="00532F86">
              <w:rPr>
                <w:rFonts w:cs="Arial"/>
                <w:lang w:eastAsia="zh-CN"/>
              </w:rPr>
              <w:t xml:space="preserve">en material </w:t>
            </w:r>
            <w:r w:rsidRPr="00532F86">
              <w:rPr>
                <w:rFonts w:cs="Arial"/>
                <w:lang w:eastAsia="zh-CN"/>
              </w:rPr>
              <w:t>se</w:t>
            </w:r>
            <w:r w:rsidR="004A0740" w:rsidRPr="00532F86">
              <w:rPr>
                <w:rFonts w:cs="Arial"/>
                <w:lang w:eastAsia="zh-CN"/>
              </w:rPr>
              <w:t xml:space="preserve"> v posameznem sklopu</w:t>
            </w:r>
            <w:r w:rsidRPr="00532F86">
              <w:rPr>
                <w:rFonts w:cs="Arial"/>
                <w:lang w:eastAsia="zh-CN"/>
              </w:rPr>
              <w:t xml:space="preserve"> šteje </w:t>
            </w:r>
            <w:r w:rsidR="00F24FC6" w:rsidRPr="00532F86">
              <w:rPr>
                <w:rFonts w:cs="Arial"/>
              </w:rPr>
              <w:t xml:space="preserve">najmanj 80% </w:t>
            </w:r>
            <w:r w:rsidR="004C051E" w:rsidRPr="00532F86">
              <w:rPr>
                <w:rFonts w:cs="Arial"/>
              </w:rPr>
              <w:t xml:space="preserve">vrednosti </w:t>
            </w:r>
            <w:r w:rsidR="00F24FC6" w:rsidRPr="00532F86">
              <w:rPr>
                <w:rFonts w:cs="Arial"/>
              </w:rPr>
              <w:t>materiala</w:t>
            </w:r>
            <w:r w:rsidR="004A0740" w:rsidRPr="00532F86">
              <w:rPr>
                <w:rFonts w:cs="Arial"/>
              </w:rPr>
              <w:t xml:space="preserve">, ki </w:t>
            </w:r>
            <w:r w:rsidR="00F24FC6" w:rsidRPr="00532F86">
              <w:rPr>
                <w:rFonts w:cs="Arial"/>
              </w:rPr>
              <w:t>je</w:t>
            </w:r>
            <w:r w:rsidR="004A0740" w:rsidRPr="00532F86">
              <w:rPr>
                <w:rFonts w:cs="Arial"/>
              </w:rPr>
              <w:t xml:space="preserve"> v sklopu, na kater</w:t>
            </w:r>
            <w:r w:rsidR="00F24FC6" w:rsidRPr="00532F86">
              <w:rPr>
                <w:rFonts w:cs="Arial"/>
              </w:rPr>
              <w:t>e</w:t>
            </w:r>
            <w:r w:rsidR="004A0740" w:rsidRPr="00532F86">
              <w:rPr>
                <w:rFonts w:cs="Arial"/>
              </w:rPr>
              <w:t>ga se referenčni posel nanaša, navedeni v ponudbenem predračunu.</w:t>
            </w:r>
          </w:p>
          <w:p w14:paraId="12F6FC0F" w14:textId="77777777" w:rsidR="002F26D9" w:rsidRPr="004D71FB" w:rsidRDefault="002F26D9" w:rsidP="001F38D4">
            <w:pPr>
              <w:jc w:val="both"/>
              <w:rPr>
                <w:rFonts w:cs="Arial"/>
              </w:rPr>
            </w:pPr>
          </w:p>
          <w:p w14:paraId="28309541" w14:textId="0B022B4A" w:rsidR="002F26D9" w:rsidRPr="004D71FB" w:rsidRDefault="002F26D9" w:rsidP="001F38D4">
            <w:pPr>
              <w:jc w:val="both"/>
              <w:rPr>
                <w:rFonts w:cs="Arial"/>
              </w:rPr>
            </w:pPr>
            <w:r w:rsidRPr="004D71FB">
              <w:rPr>
                <w:rFonts w:cs="Arial"/>
              </w:rPr>
              <w:lastRenderedPageBreak/>
              <w:t xml:space="preserve">Ponudnik mora na Potrdilu o dobro opravljenem delu na </w:t>
            </w:r>
            <w:r w:rsidRPr="0016607D">
              <w:rPr>
                <w:rFonts w:cs="Arial"/>
                <w:b/>
                <w:bCs/>
              </w:rPr>
              <w:t xml:space="preserve">Prilogi št. </w:t>
            </w:r>
            <w:r w:rsidR="00876AA6" w:rsidRPr="0016607D">
              <w:rPr>
                <w:rFonts w:cs="Arial"/>
                <w:b/>
                <w:bCs/>
              </w:rPr>
              <w:t>9</w:t>
            </w:r>
            <w:r w:rsidR="005D16D6" w:rsidRPr="0016607D">
              <w:rPr>
                <w:rFonts w:cs="Arial"/>
              </w:rPr>
              <w:t xml:space="preserve"> </w:t>
            </w:r>
            <w:r w:rsidRPr="0016607D">
              <w:rPr>
                <w:rFonts w:cs="Arial"/>
              </w:rPr>
              <w:t>navesti</w:t>
            </w:r>
            <w:r w:rsidRPr="004D71FB">
              <w:rPr>
                <w:rFonts w:cs="Arial"/>
              </w:rPr>
              <w:t xml:space="preserve">, za </w:t>
            </w:r>
            <w:r w:rsidR="00611FBB" w:rsidRPr="004D71FB">
              <w:rPr>
                <w:rFonts w:cs="Arial"/>
              </w:rPr>
              <w:t>kateri sklop se potrdilo nanaša in navesti oceno referenčnega naročnika o uspešnosti izvajanja dobav. Naročnik bo kot ustrezne štel le referenčne posle, ki so s strani referenčnih naročnikov označeni z oceno vsaj 3 (dobro) od petih (odlično).</w:t>
            </w:r>
          </w:p>
          <w:p w14:paraId="41C9D402" w14:textId="77777777" w:rsidR="004E39E6" w:rsidRPr="004D71FB" w:rsidRDefault="004E39E6" w:rsidP="001F38D4">
            <w:pPr>
              <w:jc w:val="both"/>
              <w:rPr>
                <w:rFonts w:cs="Arial"/>
                <w:lang w:eastAsia="zh-CN"/>
              </w:rPr>
            </w:pPr>
          </w:p>
          <w:p w14:paraId="647E4473" w14:textId="7EB15368" w:rsidR="004E39E6" w:rsidRPr="00532F86" w:rsidRDefault="004E39E6" w:rsidP="001F38D4">
            <w:pPr>
              <w:jc w:val="both"/>
              <w:rPr>
                <w:rFonts w:cs="Arial"/>
                <w:lang w:eastAsia="zh-CN"/>
              </w:rPr>
            </w:pPr>
            <w:r w:rsidRPr="004D71FB">
              <w:rPr>
                <w:rFonts w:cs="Arial"/>
                <w:lang w:eastAsia="zh-CN"/>
              </w:rPr>
              <w:t>Naročnik si pridržuje pravico, da predložene reference preveri sam pri referenčnem naročniku, in jih ne upošteva, v kolikor le-teh ne bo mogoče pridobiti oz. preveriti (preverba istovrstnosti referenčnih del in referenčne višine posla).</w:t>
            </w:r>
          </w:p>
          <w:p w14:paraId="203BFB80" w14:textId="77777777" w:rsidR="004A0740" w:rsidRPr="004D71FB" w:rsidRDefault="004A0740" w:rsidP="001F38D4">
            <w:pPr>
              <w:jc w:val="both"/>
              <w:rPr>
                <w:rFonts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ayout w:type="fixed"/>
              <w:tblLook w:val="00A0" w:firstRow="1" w:lastRow="0" w:firstColumn="1" w:lastColumn="0" w:noHBand="0" w:noVBand="0"/>
            </w:tblPr>
            <w:tblGrid>
              <w:gridCol w:w="4252"/>
            </w:tblGrid>
            <w:tr w:rsidR="004E39E6" w:rsidRPr="004D71FB" w14:paraId="49143239" w14:textId="77777777" w:rsidTr="004E39E6">
              <w:trPr>
                <w:trHeight w:val="3468"/>
              </w:trPr>
              <w:tc>
                <w:tcPr>
                  <w:tcW w:w="4252" w:type="dxa"/>
                  <w:tcBorders>
                    <w:top w:val="single" w:sz="8" w:space="0" w:color="96488B"/>
                    <w:left w:val="single" w:sz="8" w:space="0" w:color="96488B"/>
                    <w:bottom w:val="single" w:sz="8" w:space="0" w:color="96488B"/>
                    <w:right w:val="single" w:sz="8" w:space="0" w:color="96488B"/>
                  </w:tcBorders>
                </w:tcPr>
                <w:p w14:paraId="5B14D3F5" w14:textId="1BB89D6D" w:rsidR="004E39E6" w:rsidRPr="004D71FB" w:rsidRDefault="004E39E6" w:rsidP="001F38D4">
                  <w:pPr>
                    <w:jc w:val="both"/>
                    <w:rPr>
                      <w:rFonts w:cs="Arial"/>
                    </w:rPr>
                  </w:pPr>
                  <w:r w:rsidRPr="004D71FB">
                    <w:rPr>
                      <w:rFonts w:cs="Arial"/>
                      <w:b/>
                      <w:bCs/>
                      <w:lang w:eastAsia="zh-CN"/>
                    </w:rPr>
                    <w:t>INFORMACIJA ZA UGOTAVLJANJE SPOSOBNOSTI</w:t>
                  </w:r>
                  <w:r w:rsidRPr="004D71FB">
                    <w:rPr>
                      <w:rFonts w:cs="Arial"/>
                      <w:lang w:eastAsia="zh-CN"/>
                    </w:rPr>
                    <w:t xml:space="preserve">: Enotni evropski dokument v zvezi z oddajo javnega naročila – ESPD, ki ga gospodarski subjekt izpolni na spletni strani </w:t>
                  </w:r>
                  <w:hyperlink r:id="rId20" w:history="1">
                    <w:r w:rsidRPr="004D71FB">
                      <w:rPr>
                        <w:rStyle w:val="Hiperpovezava"/>
                        <w:rFonts w:cs="Arial"/>
                        <w:lang w:eastAsia="zh-CN"/>
                      </w:rPr>
                      <w:t>http://www.enarocanje.si/_ESPD/</w:t>
                    </w:r>
                  </w:hyperlink>
                  <w:r w:rsidRPr="004D71FB">
                    <w:rPr>
                      <w:rFonts w:cs="Arial"/>
                      <w:lang w:eastAsia="zh-CN"/>
                    </w:rPr>
                    <w:t xml:space="preserve"> v delu IV.C, ki ga predloži v</w:t>
                  </w:r>
                  <w:r w:rsidR="00B66CC0" w:rsidRPr="004D71FB">
                    <w:rPr>
                      <w:rFonts w:cs="Arial"/>
                      <w:lang w:eastAsia="zh-CN"/>
                    </w:rPr>
                    <w:t xml:space="preserve"> xml obliki elektronsko podpisanega ali podpisanega v pdf obliki </w:t>
                  </w:r>
                  <w:r w:rsidRPr="004D71FB">
                    <w:rPr>
                      <w:rFonts w:cs="Arial"/>
                      <w:lang w:eastAsia="zh-CN"/>
                    </w:rPr>
                    <w:t xml:space="preserve">in </w:t>
                  </w:r>
                  <w:r w:rsidRPr="004D71FB">
                    <w:rPr>
                      <w:rFonts w:cs="Arial"/>
                      <w:b/>
                      <w:lang w:eastAsia="zh-CN"/>
                    </w:rPr>
                    <w:t>NASLEDNJA DOKAZILA:</w:t>
                  </w:r>
                  <w:r w:rsidRPr="004D71FB">
                    <w:rPr>
                      <w:rFonts w:cs="Arial"/>
                      <w:lang w:eastAsia="zh-CN"/>
                    </w:rPr>
                    <w:t xml:space="preserve"> Potrdilo o dobro opravljenem delu, izdano s strani referenčnega </w:t>
                  </w:r>
                  <w:r w:rsidRPr="0016607D">
                    <w:rPr>
                      <w:rFonts w:cs="Arial"/>
                      <w:lang w:eastAsia="zh-CN"/>
                    </w:rPr>
                    <w:t xml:space="preserve">naročnika za vsako priglašeno referenco na </w:t>
                  </w:r>
                  <w:r w:rsidRPr="0016607D">
                    <w:rPr>
                      <w:rFonts w:cs="Arial"/>
                      <w:b/>
                      <w:bCs/>
                      <w:lang w:eastAsia="zh-CN"/>
                    </w:rPr>
                    <w:t xml:space="preserve">Prilogi št. </w:t>
                  </w:r>
                  <w:r w:rsidR="004D71FB" w:rsidRPr="0016607D">
                    <w:rPr>
                      <w:rFonts w:cs="Arial"/>
                      <w:b/>
                      <w:bCs/>
                      <w:lang w:eastAsia="zh-CN"/>
                    </w:rPr>
                    <w:t>9</w:t>
                  </w:r>
                  <w:r w:rsidRPr="0016607D">
                    <w:rPr>
                      <w:rFonts w:cs="Arial"/>
                      <w:lang w:eastAsia="zh-CN"/>
                    </w:rPr>
                    <w:t>.</w:t>
                  </w:r>
                  <w:r w:rsidR="002F26D9" w:rsidRPr="0016607D">
                    <w:rPr>
                      <w:rFonts w:cs="Arial"/>
                    </w:rPr>
                    <w:t xml:space="preserve"> Ponudnik mora na Potrdilu o dobro opravljenem delu na Prilogi št. </w:t>
                  </w:r>
                  <w:r w:rsidR="004D71FB" w:rsidRPr="0016607D">
                    <w:rPr>
                      <w:rFonts w:cs="Arial"/>
                    </w:rPr>
                    <w:t>9</w:t>
                  </w:r>
                  <w:r w:rsidR="002F26D9" w:rsidRPr="0016607D">
                    <w:rPr>
                      <w:rFonts w:cs="Arial"/>
                    </w:rPr>
                    <w:t xml:space="preserve"> navesti, </w:t>
                  </w:r>
                  <w:r w:rsidR="00D4721F" w:rsidRPr="0016607D">
                    <w:rPr>
                      <w:rFonts w:cs="Arial"/>
                    </w:rPr>
                    <w:t>n</w:t>
                  </w:r>
                  <w:r w:rsidR="002F26D9" w:rsidRPr="0016607D">
                    <w:rPr>
                      <w:rFonts w:cs="Arial"/>
                    </w:rPr>
                    <w:t>a kateri sklop se potrdilo nanaša.</w:t>
                  </w:r>
                </w:p>
              </w:tc>
            </w:tr>
          </w:tbl>
          <w:p w14:paraId="26D794D8" w14:textId="77777777" w:rsidR="004E39E6" w:rsidRPr="004D71FB" w:rsidRDefault="004E39E6" w:rsidP="001F38D4">
            <w:pPr>
              <w:jc w:val="both"/>
              <w:rPr>
                <w:rFonts w:cs="Arial"/>
                <w:b/>
              </w:rPr>
            </w:pPr>
          </w:p>
        </w:tc>
        <w:tc>
          <w:tcPr>
            <w:tcW w:w="2397" w:type="dxa"/>
          </w:tcPr>
          <w:p w14:paraId="435DA530" w14:textId="4354E6D2" w:rsidR="00D310A9" w:rsidRPr="004D71FB" w:rsidRDefault="00D310A9" w:rsidP="001F38D4">
            <w:pPr>
              <w:pStyle w:val="Default"/>
              <w:spacing w:line="276" w:lineRule="auto"/>
              <w:jc w:val="both"/>
              <w:rPr>
                <w:color w:val="auto"/>
                <w:sz w:val="22"/>
                <w:szCs w:val="22"/>
              </w:rPr>
            </w:pPr>
            <w:r w:rsidRPr="004D71FB">
              <w:rPr>
                <w:color w:val="auto"/>
                <w:sz w:val="22"/>
                <w:szCs w:val="22"/>
              </w:rPr>
              <w:lastRenderedPageBreak/>
              <w:t xml:space="preserve">Pogoj mora izpolniti </w:t>
            </w:r>
            <w:r w:rsidR="00D4721F" w:rsidRPr="004D71FB">
              <w:rPr>
                <w:color w:val="auto"/>
                <w:sz w:val="22"/>
                <w:szCs w:val="22"/>
              </w:rPr>
              <w:t>ponudnik</w:t>
            </w:r>
            <w:r w:rsidR="0094229A" w:rsidRPr="004D71FB">
              <w:rPr>
                <w:color w:val="auto"/>
                <w:sz w:val="22"/>
                <w:szCs w:val="22"/>
              </w:rPr>
              <w:t xml:space="preserve"> oziroma podizvajalec, ki bo dejansko izvajal posel.</w:t>
            </w:r>
          </w:p>
          <w:p w14:paraId="7A96ECD7" w14:textId="77777777" w:rsidR="00D310A9" w:rsidRPr="004D71FB" w:rsidRDefault="00D310A9" w:rsidP="001F38D4">
            <w:pPr>
              <w:pStyle w:val="Default"/>
              <w:spacing w:line="276" w:lineRule="auto"/>
              <w:jc w:val="both"/>
              <w:rPr>
                <w:color w:val="auto"/>
                <w:sz w:val="22"/>
                <w:szCs w:val="22"/>
              </w:rPr>
            </w:pPr>
          </w:p>
          <w:p w14:paraId="74F0ADFD" w14:textId="0B08DC1C" w:rsidR="004E39E6" w:rsidRPr="004D71FB" w:rsidRDefault="00D310A9" w:rsidP="001F38D4">
            <w:pPr>
              <w:jc w:val="both"/>
              <w:rPr>
                <w:rFonts w:cs="Arial"/>
                <w:lang w:eastAsia="zh-CN"/>
              </w:rPr>
            </w:pPr>
            <w:r w:rsidRPr="004D71FB">
              <w:rPr>
                <w:rFonts w:cs="Arial"/>
              </w:rPr>
              <w:t>Konzorcij ponudnikov postavljeni pogoj izpolni preko kateregakoli člana konzorcija.</w:t>
            </w:r>
          </w:p>
        </w:tc>
      </w:tr>
      <w:tr w:rsidR="001F5FE8" w:rsidRPr="001F38D4" w14:paraId="753EE689" w14:textId="77777777" w:rsidTr="007243BA">
        <w:tc>
          <w:tcPr>
            <w:tcW w:w="697" w:type="dxa"/>
            <w:tcBorders>
              <w:top w:val="dotted" w:sz="4" w:space="0" w:color="auto"/>
              <w:left w:val="single" w:sz="8" w:space="0" w:color="auto"/>
              <w:bottom w:val="single" w:sz="8" w:space="0" w:color="auto"/>
              <w:right w:val="dotted" w:sz="4" w:space="0" w:color="auto"/>
            </w:tcBorders>
          </w:tcPr>
          <w:p w14:paraId="6812610F" w14:textId="2C20FED9" w:rsidR="001F5FE8" w:rsidRPr="001F38D4" w:rsidRDefault="001F5FE8" w:rsidP="001F38D4">
            <w:pPr>
              <w:jc w:val="both"/>
              <w:rPr>
                <w:rFonts w:cs="Arial"/>
                <w:lang w:eastAsia="zh-CN"/>
              </w:rPr>
            </w:pPr>
            <w:r w:rsidRPr="001F38D4">
              <w:rPr>
                <w:rFonts w:cs="Arial"/>
                <w:lang w:eastAsia="zh-CN"/>
              </w:rPr>
              <w:t>2.</w:t>
            </w:r>
          </w:p>
        </w:tc>
        <w:tc>
          <w:tcPr>
            <w:tcW w:w="1418" w:type="dxa"/>
            <w:tcBorders>
              <w:top w:val="dotted" w:sz="4" w:space="0" w:color="auto"/>
              <w:left w:val="dotted" w:sz="4" w:space="0" w:color="auto"/>
              <w:bottom w:val="single" w:sz="8" w:space="0" w:color="auto"/>
              <w:right w:val="dotted" w:sz="4" w:space="0" w:color="auto"/>
            </w:tcBorders>
          </w:tcPr>
          <w:p w14:paraId="24226A85" w14:textId="77777777" w:rsidR="001F5FE8" w:rsidRPr="001F38D4" w:rsidRDefault="001F5FE8" w:rsidP="001F38D4">
            <w:pPr>
              <w:rPr>
                <w:rFonts w:cs="Arial"/>
                <w:lang w:eastAsia="zh-CN"/>
              </w:rPr>
            </w:pPr>
          </w:p>
        </w:tc>
        <w:tc>
          <w:tcPr>
            <w:tcW w:w="4536" w:type="dxa"/>
            <w:tcBorders>
              <w:top w:val="dotted" w:sz="4" w:space="0" w:color="auto"/>
              <w:left w:val="dotted" w:sz="4" w:space="0" w:color="auto"/>
              <w:bottom w:val="single" w:sz="8" w:space="0" w:color="auto"/>
              <w:right w:val="dotted" w:sz="4" w:space="0" w:color="auto"/>
            </w:tcBorders>
          </w:tcPr>
          <w:p w14:paraId="575D43A3" w14:textId="77777777" w:rsidR="001F5FE8" w:rsidRPr="0016607D" w:rsidRDefault="001F5FE8" w:rsidP="001F38D4">
            <w:pPr>
              <w:jc w:val="both"/>
              <w:rPr>
                <w:rFonts w:cs="Arial"/>
                <w:b/>
              </w:rPr>
            </w:pPr>
            <w:r w:rsidRPr="0016607D">
              <w:rPr>
                <w:rFonts w:cs="Arial"/>
                <w:b/>
              </w:rPr>
              <w:t>VELJA ZA VSE SKLOPE</w:t>
            </w:r>
          </w:p>
          <w:p w14:paraId="2FF89D75" w14:textId="77777777" w:rsidR="001F5FE8" w:rsidRPr="0016607D" w:rsidRDefault="001F5FE8" w:rsidP="001F38D4">
            <w:pPr>
              <w:jc w:val="both"/>
              <w:rPr>
                <w:rFonts w:cs="Arial"/>
              </w:rPr>
            </w:pPr>
          </w:p>
          <w:p w14:paraId="6FBD51CA" w14:textId="4B9BB43B" w:rsidR="001F5FE8" w:rsidRPr="0016607D" w:rsidRDefault="001F5FE8" w:rsidP="001F38D4">
            <w:pPr>
              <w:jc w:val="both"/>
              <w:rPr>
                <w:rFonts w:cs="Arial"/>
              </w:rPr>
            </w:pPr>
            <w:r w:rsidRPr="0016607D">
              <w:rPr>
                <w:rFonts w:cs="Arial"/>
              </w:rPr>
              <w:t xml:space="preserve">Ponudnik razpolaga z ustreznimi tehničnimi </w:t>
            </w:r>
            <w:r w:rsidR="00656FA5" w:rsidRPr="0016607D">
              <w:rPr>
                <w:rFonts w:cs="Arial"/>
              </w:rPr>
              <w:t xml:space="preserve">in kadrovskimi </w:t>
            </w:r>
            <w:r w:rsidRPr="0016607D">
              <w:rPr>
                <w:rFonts w:cs="Arial"/>
              </w:rPr>
              <w:t>zmogljivostmi za izvedbo javnega naročila in se zavezuje, da bo na podlagi posameznega naročila naročnika, naročniku v zahtevanem roku dobavil zahtevano blago.</w:t>
            </w:r>
          </w:p>
          <w:tbl>
            <w:tblPr>
              <w:tblW w:w="4327" w:type="dxa"/>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ayout w:type="fixed"/>
              <w:tblLook w:val="00A0" w:firstRow="1" w:lastRow="0" w:firstColumn="1" w:lastColumn="0" w:noHBand="0" w:noVBand="0"/>
            </w:tblPr>
            <w:tblGrid>
              <w:gridCol w:w="4327"/>
            </w:tblGrid>
            <w:tr w:rsidR="001F5FE8" w:rsidRPr="0016607D" w14:paraId="35A11F0C" w14:textId="77777777" w:rsidTr="00DD4363">
              <w:trPr>
                <w:trHeight w:val="1901"/>
              </w:trPr>
              <w:tc>
                <w:tcPr>
                  <w:tcW w:w="4327" w:type="dxa"/>
                  <w:tcBorders>
                    <w:top w:val="single" w:sz="8" w:space="0" w:color="96488B"/>
                    <w:left w:val="single" w:sz="8" w:space="0" w:color="96488B"/>
                    <w:bottom w:val="single" w:sz="8" w:space="0" w:color="96488B"/>
                    <w:right w:val="single" w:sz="8" w:space="0" w:color="96488B"/>
                  </w:tcBorders>
                </w:tcPr>
                <w:p w14:paraId="54AAC053" w14:textId="195C6A58" w:rsidR="001F5FE8" w:rsidRPr="0016607D" w:rsidRDefault="001F5FE8" w:rsidP="001F38D4">
                  <w:pPr>
                    <w:jc w:val="both"/>
                    <w:rPr>
                      <w:rFonts w:cs="Arial"/>
                      <w:lang w:eastAsia="zh-CN"/>
                    </w:rPr>
                  </w:pPr>
                  <w:r w:rsidRPr="0016607D">
                    <w:rPr>
                      <w:rFonts w:cs="Arial"/>
                      <w:b/>
                      <w:bCs/>
                      <w:lang w:eastAsia="zh-CN"/>
                    </w:rPr>
                    <w:t>INFORMACIJA ZA UGOTAVLJANJE SPOSOBNOSTI</w:t>
                  </w:r>
                  <w:r w:rsidRPr="0016607D">
                    <w:rPr>
                      <w:rFonts w:cs="Arial"/>
                      <w:lang w:eastAsia="zh-CN"/>
                    </w:rPr>
                    <w:t xml:space="preserve">: Enotni evropski dokument v zvezi z oddajo javnega naročila – ESPD, ki ga gospodarski subjekt izpolni na spletni strani </w:t>
                  </w:r>
                  <w:hyperlink r:id="rId21" w:history="1">
                    <w:r w:rsidRPr="0016607D">
                      <w:rPr>
                        <w:rStyle w:val="Hiperpovezava"/>
                        <w:rFonts w:cs="Arial"/>
                        <w:color w:val="auto"/>
                        <w:lang w:eastAsia="zh-CN"/>
                      </w:rPr>
                      <w:t>http://www.enarocanje.si/_ESPD/</w:t>
                    </w:r>
                  </w:hyperlink>
                  <w:r w:rsidRPr="0016607D">
                    <w:rPr>
                      <w:rFonts w:cs="Arial"/>
                      <w:lang w:eastAsia="zh-CN"/>
                    </w:rPr>
                    <w:t xml:space="preserve"> v delu IV.C, ki ga predloži </w:t>
                  </w:r>
                  <w:r w:rsidR="00D4721F" w:rsidRPr="0016607D">
                    <w:rPr>
                      <w:rFonts w:cs="Arial"/>
                      <w:lang w:eastAsia="zh-CN"/>
                    </w:rPr>
                    <w:t xml:space="preserve">v xml obliki elektronsko podpisanega ali podpisanega v pdf obliki </w:t>
                  </w:r>
                  <w:r w:rsidRPr="0016607D">
                    <w:rPr>
                      <w:rFonts w:cs="Arial"/>
                      <w:lang w:eastAsia="zh-CN"/>
                    </w:rPr>
                    <w:t xml:space="preserve">in </w:t>
                  </w:r>
                  <w:r w:rsidRPr="0016607D">
                    <w:rPr>
                      <w:rFonts w:cs="Arial"/>
                      <w:b/>
                      <w:lang w:eastAsia="zh-CN"/>
                    </w:rPr>
                    <w:t>NASLEDNJA DOKAZILA</w:t>
                  </w:r>
                  <w:r w:rsidRPr="0016607D">
                    <w:rPr>
                      <w:rFonts w:cs="Arial"/>
                      <w:lang w:eastAsia="zh-CN"/>
                    </w:rPr>
                    <w:t xml:space="preserve">: Krovna izjava na </w:t>
                  </w:r>
                  <w:r w:rsidRPr="0016607D">
                    <w:rPr>
                      <w:rFonts w:cs="Arial"/>
                      <w:b/>
                      <w:bCs/>
                      <w:lang w:eastAsia="zh-CN"/>
                    </w:rPr>
                    <w:t xml:space="preserve">Prilogi št. </w:t>
                  </w:r>
                  <w:r w:rsidR="00556BE5" w:rsidRPr="0016607D">
                    <w:rPr>
                      <w:rFonts w:cs="Arial"/>
                      <w:b/>
                      <w:bCs/>
                      <w:lang w:eastAsia="zh-CN"/>
                    </w:rPr>
                    <w:t>11</w:t>
                  </w:r>
                  <w:r w:rsidRPr="0016607D">
                    <w:rPr>
                      <w:rFonts w:cs="Arial"/>
                      <w:lang w:eastAsia="zh-CN"/>
                    </w:rPr>
                    <w:t>.</w:t>
                  </w:r>
                </w:p>
              </w:tc>
            </w:tr>
          </w:tbl>
          <w:p w14:paraId="0130E29C" w14:textId="77777777" w:rsidR="001F5FE8" w:rsidRPr="0016607D" w:rsidRDefault="001F5FE8" w:rsidP="001F38D4">
            <w:pPr>
              <w:autoSpaceDE w:val="0"/>
              <w:autoSpaceDN w:val="0"/>
              <w:adjustRightInd w:val="0"/>
              <w:jc w:val="both"/>
              <w:rPr>
                <w:rFonts w:cs="Arial"/>
                <w:lang w:val="x-none"/>
              </w:rPr>
            </w:pPr>
          </w:p>
        </w:tc>
        <w:tc>
          <w:tcPr>
            <w:tcW w:w="2397" w:type="dxa"/>
            <w:tcBorders>
              <w:top w:val="dotted" w:sz="4" w:space="0" w:color="auto"/>
              <w:left w:val="dotted" w:sz="4" w:space="0" w:color="auto"/>
              <w:bottom w:val="single" w:sz="8" w:space="0" w:color="auto"/>
              <w:right w:val="single" w:sz="8" w:space="0" w:color="auto"/>
            </w:tcBorders>
          </w:tcPr>
          <w:p w14:paraId="4B722694" w14:textId="77777777" w:rsidR="001F5FE8" w:rsidRPr="001F38D4" w:rsidRDefault="001F5FE8" w:rsidP="001F38D4">
            <w:pPr>
              <w:jc w:val="both"/>
              <w:rPr>
                <w:rFonts w:cs="Arial"/>
                <w:lang w:eastAsia="zh-CN"/>
              </w:rPr>
            </w:pPr>
            <w:r w:rsidRPr="001F38D4">
              <w:rPr>
                <w:rFonts w:cs="Arial"/>
                <w:lang w:eastAsia="zh-CN"/>
              </w:rPr>
              <w:t>Pogoj mora izpolniti ponudnik.</w:t>
            </w:r>
          </w:p>
        </w:tc>
      </w:tr>
      <w:tr w:rsidR="001F5FE8" w:rsidRPr="001F38D4" w14:paraId="099DA33E" w14:textId="77777777" w:rsidTr="007243BA">
        <w:tc>
          <w:tcPr>
            <w:tcW w:w="697" w:type="dxa"/>
            <w:tcBorders>
              <w:top w:val="dotted" w:sz="4" w:space="0" w:color="auto"/>
              <w:left w:val="single" w:sz="8" w:space="0" w:color="auto"/>
              <w:bottom w:val="dotted" w:sz="4" w:space="0" w:color="auto"/>
              <w:right w:val="dotted" w:sz="4" w:space="0" w:color="auto"/>
            </w:tcBorders>
          </w:tcPr>
          <w:p w14:paraId="091F1B38" w14:textId="3FD133BE" w:rsidR="001F5FE8" w:rsidRPr="001F38D4" w:rsidRDefault="007243BA" w:rsidP="001F38D4">
            <w:pPr>
              <w:jc w:val="both"/>
              <w:rPr>
                <w:rFonts w:cs="Arial"/>
                <w:lang w:eastAsia="zh-CN"/>
              </w:rPr>
            </w:pPr>
            <w:r w:rsidRPr="001F38D4">
              <w:rPr>
                <w:rFonts w:cs="Arial"/>
                <w:lang w:eastAsia="zh-CN"/>
              </w:rPr>
              <w:t>3</w:t>
            </w:r>
            <w:r w:rsidR="001F5FE8" w:rsidRPr="001F38D4">
              <w:rPr>
                <w:rFonts w:cs="Arial"/>
                <w:lang w:eastAsia="zh-CN"/>
              </w:rPr>
              <w:t>.</w:t>
            </w:r>
          </w:p>
        </w:tc>
        <w:tc>
          <w:tcPr>
            <w:tcW w:w="1418" w:type="dxa"/>
            <w:tcBorders>
              <w:top w:val="dotted" w:sz="4" w:space="0" w:color="auto"/>
              <w:left w:val="dotted" w:sz="4" w:space="0" w:color="auto"/>
              <w:bottom w:val="dotted" w:sz="4" w:space="0" w:color="auto"/>
              <w:right w:val="dotted" w:sz="4" w:space="0" w:color="auto"/>
            </w:tcBorders>
          </w:tcPr>
          <w:p w14:paraId="0963FA28" w14:textId="77777777" w:rsidR="001F5FE8" w:rsidRPr="001F38D4" w:rsidRDefault="001F5FE8" w:rsidP="001F38D4">
            <w:pPr>
              <w:rPr>
                <w:rFonts w:cs="Arial"/>
                <w:lang w:eastAsia="zh-CN"/>
              </w:rPr>
            </w:pPr>
          </w:p>
        </w:tc>
        <w:tc>
          <w:tcPr>
            <w:tcW w:w="4536" w:type="dxa"/>
            <w:tcBorders>
              <w:top w:val="dotted" w:sz="4" w:space="0" w:color="auto"/>
              <w:left w:val="dotted" w:sz="4" w:space="0" w:color="auto"/>
              <w:bottom w:val="dotted" w:sz="4" w:space="0" w:color="auto"/>
              <w:right w:val="dotted" w:sz="4" w:space="0" w:color="auto"/>
            </w:tcBorders>
          </w:tcPr>
          <w:p w14:paraId="5B807698" w14:textId="77777777" w:rsidR="001F5FE8" w:rsidRPr="0016607D" w:rsidRDefault="001F5FE8" w:rsidP="001F38D4">
            <w:pPr>
              <w:jc w:val="both"/>
              <w:rPr>
                <w:rFonts w:cs="Arial"/>
                <w:b/>
              </w:rPr>
            </w:pPr>
            <w:r w:rsidRPr="0016607D">
              <w:rPr>
                <w:rFonts w:cs="Arial"/>
                <w:b/>
              </w:rPr>
              <w:t>VELJA ZA VSE SKLOPE</w:t>
            </w:r>
          </w:p>
          <w:p w14:paraId="6A52898C" w14:textId="77777777" w:rsidR="001F5FE8" w:rsidRPr="0016607D" w:rsidRDefault="001F5FE8" w:rsidP="001F38D4">
            <w:pPr>
              <w:jc w:val="both"/>
              <w:rPr>
                <w:rFonts w:cs="Arial"/>
              </w:rPr>
            </w:pPr>
          </w:p>
          <w:p w14:paraId="7B73A203" w14:textId="77777777" w:rsidR="001F5FE8" w:rsidRPr="0016607D" w:rsidRDefault="001F5FE8" w:rsidP="001F38D4">
            <w:pPr>
              <w:jc w:val="both"/>
              <w:rPr>
                <w:rFonts w:cs="Arial"/>
              </w:rPr>
            </w:pPr>
            <w:r w:rsidRPr="0016607D">
              <w:rPr>
                <w:rFonts w:cs="Arial"/>
              </w:rPr>
              <w:t xml:space="preserve">Ponudnik se zavezuje, da bo dobavil blago, ki bo skladno s tehničnimi zahtevami naročnika. </w:t>
            </w:r>
          </w:p>
          <w:tbl>
            <w:tblPr>
              <w:tblW w:w="4327" w:type="dxa"/>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ayout w:type="fixed"/>
              <w:tblLook w:val="00A0" w:firstRow="1" w:lastRow="0" w:firstColumn="1" w:lastColumn="0" w:noHBand="0" w:noVBand="0"/>
            </w:tblPr>
            <w:tblGrid>
              <w:gridCol w:w="4327"/>
            </w:tblGrid>
            <w:tr w:rsidR="001F5FE8" w:rsidRPr="0016607D" w14:paraId="1025BA7A" w14:textId="77777777" w:rsidTr="00DD4363">
              <w:trPr>
                <w:trHeight w:val="953"/>
              </w:trPr>
              <w:tc>
                <w:tcPr>
                  <w:tcW w:w="4327" w:type="dxa"/>
                  <w:tcBorders>
                    <w:top w:val="single" w:sz="8" w:space="0" w:color="96488B"/>
                    <w:left w:val="single" w:sz="8" w:space="0" w:color="96488B"/>
                    <w:bottom w:val="single" w:sz="8" w:space="0" w:color="96488B"/>
                    <w:right w:val="single" w:sz="8" w:space="0" w:color="96488B"/>
                  </w:tcBorders>
                </w:tcPr>
                <w:p w14:paraId="18264B5C" w14:textId="0516CB92" w:rsidR="001F5FE8" w:rsidRPr="0016607D" w:rsidRDefault="001F5FE8" w:rsidP="001F38D4">
                  <w:pPr>
                    <w:jc w:val="both"/>
                    <w:rPr>
                      <w:rFonts w:cs="Arial"/>
                      <w:lang w:eastAsia="zh-CN"/>
                    </w:rPr>
                  </w:pPr>
                  <w:r w:rsidRPr="0016607D">
                    <w:rPr>
                      <w:rFonts w:cs="Arial"/>
                      <w:b/>
                      <w:bCs/>
                      <w:lang w:eastAsia="zh-CN"/>
                    </w:rPr>
                    <w:lastRenderedPageBreak/>
                    <w:t>INFORMACIJA ZA UGOTAVLJANJE SPOSOBNOSTI</w:t>
                  </w:r>
                  <w:r w:rsidRPr="0016607D">
                    <w:rPr>
                      <w:rFonts w:cs="Arial"/>
                      <w:lang w:eastAsia="zh-CN"/>
                    </w:rPr>
                    <w:t xml:space="preserve">: Enotni evropski dokument v zvezi z oddajo javnega naročila – ESPD, ki ga gospodarski subjekt izpolni na spletni strani </w:t>
                  </w:r>
                  <w:hyperlink r:id="rId22" w:history="1">
                    <w:r w:rsidRPr="0016607D">
                      <w:rPr>
                        <w:rStyle w:val="Hiperpovezava"/>
                        <w:rFonts w:cs="Arial"/>
                        <w:color w:val="auto"/>
                        <w:lang w:eastAsia="zh-CN"/>
                      </w:rPr>
                      <w:t>http://www.enarocanje.si/_ESPD/</w:t>
                    </w:r>
                  </w:hyperlink>
                  <w:r w:rsidRPr="0016607D">
                    <w:rPr>
                      <w:rFonts w:cs="Arial"/>
                      <w:lang w:eastAsia="zh-CN"/>
                    </w:rPr>
                    <w:t xml:space="preserve"> v delu IV.C, ki ga predloži </w:t>
                  </w:r>
                  <w:r w:rsidR="00D4721F" w:rsidRPr="0016607D">
                    <w:rPr>
                      <w:rFonts w:cs="Arial"/>
                      <w:lang w:eastAsia="zh-CN"/>
                    </w:rPr>
                    <w:t>v xml obliki elektronsko podpisanega ali podpisanega v pdf obliki</w:t>
                  </w:r>
                  <w:r w:rsidR="00556BE5" w:rsidRPr="0016607D">
                    <w:rPr>
                      <w:rFonts w:cs="Arial"/>
                      <w:lang w:eastAsia="zh-CN"/>
                    </w:rPr>
                    <w:t xml:space="preserve">. </w:t>
                  </w:r>
                  <w:r w:rsidR="00556BE5" w:rsidRPr="0016607D">
                    <w:rPr>
                      <w:rFonts w:cs="Arial"/>
                      <w:b/>
                      <w:bCs/>
                      <w:lang w:eastAsia="zh-CN"/>
                    </w:rPr>
                    <w:t xml:space="preserve">Priloga št. </w:t>
                  </w:r>
                  <w:r w:rsidR="004D71FB" w:rsidRPr="0016607D">
                    <w:rPr>
                      <w:rFonts w:cs="Arial"/>
                      <w:b/>
                      <w:bCs/>
                      <w:lang w:eastAsia="zh-CN"/>
                    </w:rPr>
                    <w:t>3</w:t>
                  </w:r>
                  <w:r w:rsidR="00556BE5" w:rsidRPr="0016607D">
                    <w:rPr>
                      <w:rFonts w:cs="Arial"/>
                      <w:lang w:eastAsia="zh-CN"/>
                    </w:rPr>
                    <w:t xml:space="preserve"> Seznam prospektov in prospekt</w:t>
                  </w:r>
                  <w:r w:rsidR="00532F86" w:rsidRPr="0016607D">
                    <w:rPr>
                      <w:rFonts w:cs="Arial"/>
                      <w:lang w:eastAsia="zh-CN"/>
                    </w:rPr>
                    <w:t>e</w:t>
                  </w:r>
                  <w:r w:rsidR="00556BE5" w:rsidRPr="0016607D">
                    <w:rPr>
                      <w:rFonts w:cs="Arial"/>
                      <w:lang w:eastAsia="zh-CN"/>
                    </w:rPr>
                    <w:t xml:space="preserve">. </w:t>
                  </w:r>
                </w:p>
              </w:tc>
            </w:tr>
          </w:tbl>
          <w:p w14:paraId="126F9AB0" w14:textId="77777777" w:rsidR="001F5FE8" w:rsidRPr="0016607D" w:rsidRDefault="001F5FE8" w:rsidP="001F38D4">
            <w:pPr>
              <w:jc w:val="both"/>
              <w:rPr>
                <w:rFonts w:cs="Arial"/>
                <w:b/>
              </w:rPr>
            </w:pPr>
          </w:p>
        </w:tc>
        <w:tc>
          <w:tcPr>
            <w:tcW w:w="2397" w:type="dxa"/>
            <w:tcBorders>
              <w:top w:val="dotted" w:sz="4" w:space="0" w:color="auto"/>
              <w:left w:val="dotted" w:sz="4" w:space="0" w:color="auto"/>
              <w:bottom w:val="dotted" w:sz="4" w:space="0" w:color="auto"/>
              <w:right w:val="single" w:sz="8" w:space="0" w:color="auto"/>
            </w:tcBorders>
          </w:tcPr>
          <w:p w14:paraId="5E8E0689" w14:textId="77777777" w:rsidR="001F5FE8" w:rsidRPr="001F38D4" w:rsidRDefault="001F5FE8" w:rsidP="001F38D4">
            <w:pPr>
              <w:jc w:val="both"/>
              <w:rPr>
                <w:rFonts w:cs="Arial"/>
                <w:lang w:eastAsia="zh-CN"/>
              </w:rPr>
            </w:pPr>
            <w:r w:rsidRPr="001F38D4">
              <w:rPr>
                <w:rFonts w:cs="Arial"/>
                <w:lang w:eastAsia="zh-CN"/>
              </w:rPr>
              <w:lastRenderedPageBreak/>
              <w:t>Pogoj mora izpolniti ponudnik.</w:t>
            </w:r>
          </w:p>
        </w:tc>
      </w:tr>
      <w:tr w:rsidR="00E5587D" w:rsidRPr="001F38D4" w14:paraId="29B0D64F" w14:textId="77777777" w:rsidTr="007243BA">
        <w:tc>
          <w:tcPr>
            <w:tcW w:w="697" w:type="dxa"/>
          </w:tcPr>
          <w:p w14:paraId="1754FADD" w14:textId="77777777" w:rsidR="00E5587D" w:rsidRPr="001F38D4" w:rsidRDefault="00E5587D" w:rsidP="001F38D4">
            <w:pPr>
              <w:jc w:val="both"/>
              <w:rPr>
                <w:rFonts w:cs="Arial"/>
                <w:lang w:eastAsia="zh-CN"/>
              </w:rPr>
            </w:pPr>
          </w:p>
        </w:tc>
        <w:tc>
          <w:tcPr>
            <w:tcW w:w="1418" w:type="dxa"/>
          </w:tcPr>
          <w:p w14:paraId="3228AAF5" w14:textId="77777777" w:rsidR="00E5587D" w:rsidRPr="001F38D4" w:rsidRDefault="00E5587D" w:rsidP="001F38D4">
            <w:pPr>
              <w:rPr>
                <w:rFonts w:cs="Arial"/>
                <w:lang w:eastAsia="zh-CN"/>
              </w:rPr>
            </w:pPr>
          </w:p>
        </w:tc>
        <w:tc>
          <w:tcPr>
            <w:tcW w:w="4536" w:type="dxa"/>
          </w:tcPr>
          <w:p w14:paraId="5D334C19" w14:textId="77777777" w:rsidR="00E5587D" w:rsidRPr="001F38D4" w:rsidRDefault="00E5587D" w:rsidP="001F38D4">
            <w:pPr>
              <w:jc w:val="both"/>
              <w:rPr>
                <w:rFonts w:cs="Arial"/>
              </w:rPr>
            </w:pPr>
          </w:p>
        </w:tc>
        <w:tc>
          <w:tcPr>
            <w:tcW w:w="2397" w:type="dxa"/>
          </w:tcPr>
          <w:p w14:paraId="13FB45C8" w14:textId="77777777" w:rsidR="00E5587D" w:rsidRPr="001F38D4" w:rsidRDefault="00E5587D" w:rsidP="001F38D4">
            <w:pPr>
              <w:jc w:val="both"/>
              <w:rPr>
                <w:rFonts w:cs="Arial"/>
                <w:lang w:eastAsia="zh-CN"/>
              </w:rPr>
            </w:pPr>
          </w:p>
        </w:tc>
      </w:tr>
      <w:tr w:rsidR="008964F6" w:rsidRPr="001F38D4" w14:paraId="35F019FF" w14:textId="77777777" w:rsidTr="007243BA">
        <w:tc>
          <w:tcPr>
            <w:tcW w:w="697" w:type="dxa"/>
          </w:tcPr>
          <w:p w14:paraId="74538215" w14:textId="5D677314" w:rsidR="008964F6" w:rsidRPr="001F38D4" w:rsidRDefault="007243BA" w:rsidP="001F38D4">
            <w:pPr>
              <w:jc w:val="both"/>
              <w:rPr>
                <w:rFonts w:cs="Arial"/>
                <w:lang w:eastAsia="zh-CN"/>
              </w:rPr>
            </w:pPr>
            <w:r w:rsidRPr="001F38D4">
              <w:rPr>
                <w:rFonts w:cs="Arial"/>
                <w:lang w:eastAsia="zh-CN"/>
              </w:rPr>
              <w:t>4</w:t>
            </w:r>
            <w:r w:rsidR="008964F6" w:rsidRPr="001F38D4">
              <w:rPr>
                <w:rFonts w:cs="Arial"/>
                <w:lang w:eastAsia="zh-CN"/>
              </w:rPr>
              <w:t>.</w:t>
            </w:r>
          </w:p>
        </w:tc>
        <w:tc>
          <w:tcPr>
            <w:tcW w:w="1418" w:type="dxa"/>
          </w:tcPr>
          <w:p w14:paraId="42B258F0" w14:textId="1DFC12A3" w:rsidR="008964F6" w:rsidRPr="001F38D4" w:rsidRDefault="008964F6" w:rsidP="001F38D4">
            <w:pPr>
              <w:rPr>
                <w:rFonts w:cs="Arial"/>
                <w:lang w:eastAsia="zh-CN"/>
              </w:rPr>
            </w:pPr>
            <w:r w:rsidRPr="001F38D4">
              <w:rPr>
                <w:rFonts w:cs="Arial"/>
                <w:lang w:eastAsia="zh-CN"/>
              </w:rPr>
              <w:t>Deseti odstavek 76. člena ZJN-3</w:t>
            </w:r>
          </w:p>
        </w:tc>
        <w:tc>
          <w:tcPr>
            <w:tcW w:w="4536" w:type="dxa"/>
          </w:tcPr>
          <w:p w14:paraId="5C17DDC9" w14:textId="4FFDFC89" w:rsidR="008964F6" w:rsidRPr="001F38D4" w:rsidRDefault="008964F6" w:rsidP="001F38D4">
            <w:pPr>
              <w:jc w:val="both"/>
              <w:rPr>
                <w:rFonts w:cs="Arial"/>
              </w:rPr>
            </w:pPr>
            <w:r w:rsidRPr="001F38D4">
              <w:rPr>
                <w:rFonts w:cs="Arial"/>
              </w:rPr>
              <w:t>Ponudnik:</w:t>
            </w:r>
          </w:p>
          <w:p w14:paraId="74DE24BA" w14:textId="73C4C1DE" w:rsidR="008964F6" w:rsidRPr="00C0010A" w:rsidRDefault="008964F6" w:rsidP="001F38D4">
            <w:pPr>
              <w:pStyle w:val="Odstavekseznama"/>
              <w:numPr>
                <w:ilvl w:val="0"/>
                <w:numId w:val="43"/>
              </w:numPr>
              <w:jc w:val="both"/>
              <w:rPr>
                <w:rFonts w:cs="Arial"/>
              </w:rPr>
            </w:pPr>
            <w:r w:rsidRPr="004D71FB">
              <w:rPr>
                <w:rFonts w:cs="Arial"/>
              </w:rPr>
              <w:t xml:space="preserve">zagotavlja, da bo imel ves čas trajanja </w:t>
            </w:r>
            <w:r w:rsidR="002103D8" w:rsidRPr="004D71FB">
              <w:rPr>
                <w:rFonts w:cs="Arial"/>
              </w:rPr>
              <w:t>pogodbe</w:t>
            </w:r>
            <w:r w:rsidRPr="004D71FB">
              <w:rPr>
                <w:rFonts w:cs="Arial"/>
              </w:rPr>
              <w:t xml:space="preserve"> na zalogi </w:t>
            </w:r>
            <w:r w:rsidR="00781D83" w:rsidRPr="004D71FB">
              <w:rPr>
                <w:rFonts w:cs="Arial"/>
                <w:b/>
                <w:bCs/>
              </w:rPr>
              <w:t>vsaj 1/</w:t>
            </w:r>
            <w:r w:rsidR="00A12E27" w:rsidRPr="004D71FB">
              <w:rPr>
                <w:rFonts w:cs="Arial"/>
                <w:b/>
                <w:bCs/>
              </w:rPr>
              <w:t>6</w:t>
            </w:r>
            <w:r w:rsidR="00781D83" w:rsidRPr="004D71FB">
              <w:rPr>
                <w:rFonts w:cs="Arial"/>
              </w:rPr>
              <w:t xml:space="preserve"> </w:t>
            </w:r>
            <w:bookmarkStart w:id="49" w:name="_Hlk63341036"/>
            <w:r w:rsidR="00366A13" w:rsidRPr="00C0010A">
              <w:rPr>
                <w:rFonts w:cs="Arial"/>
                <w:b/>
                <w:bCs/>
              </w:rPr>
              <w:t>vrednosti materiala</w:t>
            </w:r>
            <w:bookmarkEnd w:id="49"/>
            <w:r w:rsidR="00A223DF" w:rsidRPr="00C0010A">
              <w:rPr>
                <w:rFonts w:cs="Arial"/>
                <w:b/>
                <w:bCs/>
              </w:rPr>
              <w:t xml:space="preserve"> posameznega podsklopa</w:t>
            </w:r>
            <w:r w:rsidRPr="00C0010A">
              <w:rPr>
                <w:rFonts w:cs="Arial"/>
              </w:rPr>
              <w:t>, ki ga naročnik zahteva v posameznem sklopu;</w:t>
            </w:r>
          </w:p>
          <w:p w14:paraId="0D84C665" w14:textId="3E2D1127" w:rsidR="008964F6" w:rsidRPr="001F38D4" w:rsidRDefault="008964F6" w:rsidP="001F38D4">
            <w:pPr>
              <w:pStyle w:val="Odstavekseznama"/>
              <w:numPr>
                <w:ilvl w:val="0"/>
                <w:numId w:val="43"/>
              </w:numPr>
              <w:jc w:val="both"/>
              <w:rPr>
                <w:rFonts w:cs="Arial"/>
              </w:rPr>
            </w:pPr>
            <w:r w:rsidRPr="00C0010A">
              <w:rPr>
                <w:rFonts w:cs="Arial"/>
              </w:rPr>
              <w:t xml:space="preserve">je seznanjen </w:t>
            </w:r>
            <w:r w:rsidRPr="001F38D4">
              <w:rPr>
                <w:rFonts w:cs="Arial"/>
              </w:rPr>
              <w:t xml:space="preserve">s pravico naročnika, da naročnik kadarkoli v času trajanja </w:t>
            </w:r>
            <w:r w:rsidR="00656FA5" w:rsidRPr="001F38D4">
              <w:rPr>
                <w:rFonts w:cs="Arial"/>
              </w:rPr>
              <w:t xml:space="preserve">pogodbe </w:t>
            </w:r>
            <w:r w:rsidRPr="001F38D4">
              <w:rPr>
                <w:rFonts w:cs="Arial"/>
              </w:rPr>
              <w:t>preveri dejansko stanje zalog na naslovu skladiščnih prostorov izbranega ponudnika in bo naročniku omogočil na njegovo zahtevo ogled skladiš</w:t>
            </w:r>
            <w:r w:rsidR="00154A0F" w:rsidRPr="001F38D4">
              <w:rPr>
                <w:rFonts w:cs="Arial"/>
              </w:rPr>
              <w:t>č</w:t>
            </w:r>
            <w:r w:rsidRPr="001F38D4">
              <w:rPr>
                <w:rFonts w:cs="Arial"/>
              </w:rPr>
              <w:t>nih in drugih prostorov, na način, da se bo lahko naročnik prepričal o stanju zalog;</w:t>
            </w:r>
          </w:p>
          <w:p w14:paraId="08879640" w14:textId="475548C5" w:rsidR="008964F6" w:rsidRPr="004D71FB" w:rsidRDefault="008964F6" w:rsidP="001F38D4">
            <w:pPr>
              <w:pStyle w:val="Odstavekseznama"/>
              <w:numPr>
                <w:ilvl w:val="0"/>
                <w:numId w:val="43"/>
              </w:numPr>
              <w:jc w:val="both"/>
              <w:rPr>
                <w:rFonts w:cs="Arial"/>
              </w:rPr>
            </w:pPr>
            <w:r w:rsidRPr="001F38D4">
              <w:rPr>
                <w:rFonts w:cs="Arial"/>
              </w:rPr>
              <w:t xml:space="preserve">je seznanjen s pravico naročnika, da v primeru, da se pri preverjanju zalog iz prejšnje točke ugotovi, da stanje zalog ni skladen z zahtevami naročnika, lahko naročnik izbranemu ponudniku unovči finančno zavarovanje za dobro izvedbo </w:t>
            </w:r>
            <w:r w:rsidRPr="004D71FB">
              <w:rPr>
                <w:rFonts w:cs="Arial"/>
              </w:rPr>
              <w:t xml:space="preserve">obveznosti </w:t>
            </w:r>
            <w:r w:rsidR="002103D8" w:rsidRPr="004D71FB">
              <w:rPr>
                <w:rFonts w:cs="Arial"/>
              </w:rPr>
              <w:t>pogodbe</w:t>
            </w:r>
            <w:r w:rsidRPr="004D71FB">
              <w:rPr>
                <w:rFonts w:cs="Arial"/>
              </w:rPr>
              <w:t xml:space="preserve"> in odstopi od </w:t>
            </w:r>
            <w:r w:rsidR="002103D8" w:rsidRPr="004D71FB">
              <w:rPr>
                <w:rFonts w:cs="Arial"/>
              </w:rPr>
              <w:t>pogodbe</w:t>
            </w:r>
            <w:r w:rsidRPr="004D71FB">
              <w:rPr>
                <w:rFonts w:cs="Arial"/>
              </w:rPr>
              <w:t xml:space="preserve"> z izbranim ponudnikom;</w:t>
            </w:r>
          </w:p>
          <w:p w14:paraId="5EF91DBC" w14:textId="066FD6E2" w:rsidR="005D16D6" w:rsidRPr="004D71FB" w:rsidRDefault="008964F6" w:rsidP="001F38D4">
            <w:pPr>
              <w:pStyle w:val="Odstavekseznama"/>
              <w:numPr>
                <w:ilvl w:val="0"/>
                <w:numId w:val="43"/>
              </w:numPr>
              <w:jc w:val="both"/>
              <w:rPr>
                <w:rFonts w:cs="Arial"/>
              </w:rPr>
            </w:pPr>
            <w:bookmarkStart w:id="50" w:name="_Hlk62636958"/>
            <w:r w:rsidRPr="004D71FB">
              <w:rPr>
                <w:rFonts w:cs="Arial"/>
              </w:rPr>
              <w:t>bo zagotavljal zadostne transportne in skladiščne kapacitete, glede na naročnikov odjem, tako da bo lahko zagotovil</w:t>
            </w:r>
            <w:r w:rsidR="00656FA5" w:rsidRPr="004D71FB">
              <w:rPr>
                <w:rFonts w:cs="Arial"/>
              </w:rPr>
              <w:t xml:space="preserve"> pri manjšem naročilu</w:t>
            </w:r>
            <w:r w:rsidR="00A2111D" w:rsidRPr="004D71FB">
              <w:rPr>
                <w:rFonts w:cs="Arial"/>
              </w:rPr>
              <w:t>; vrednost naročila manjša od 2.500 evrov</w:t>
            </w:r>
            <w:r w:rsidR="00611A69" w:rsidRPr="004D71FB">
              <w:rPr>
                <w:rFonts w:cs="Arial"/>
              </w:rPr>
              <w:t xml:space="preserve"> </w:t>
            </w:r>
            <w:r w:rsidRPr="004D71FB">
              <w:rPr>
                <w:rFonts w:cs="Arial"/>
              </w:rPr>
              <w:t xml:space="preserve">dobavo </w:t>
            </w:r>
            <w:bookmarkEnd w:id="50"/>
            <w:r w:rsidR="003368D9" w:rsidRPr="004D71FB">
              <w:rPr>
                <w:rFonts w:cs="Arial"/>
              </w:rPr>
              <w:t xml:space="preserve">materiala </w:t>
            </w:r>
            <w:r w:rsidRPr="004D71FB">
              <w:rPr>
                <w:rFonts w:cs="Arial"/>
              </w:rPr>
              <w:t>v roku 24 ur od prejema naročila</w:t>
            </w:r>
            <w:r w:rsidR="005D16D6" w:rsidRPr="004D71FB">
              <w:rPr>
                <w:rFonts w:cs="Arial"/>
              </w:rPr>
              <w:t>;</w:t>
            </w:r>
          </w:p>
          <w:p w14:paraId="13F8C4C3" w14:textId="5CD1C4D2" w:rsidR="00933366" w:rsidRPr="001F38D4" w:rsidRDefault="00933366" w:rsidP="001F38D4">
            <w:pPr>
              <w:pStyle w:val="Odstavekseznama"/>
              <w:numPr>
                <w:ilvl w:val="0"/>
                <w:numId w:val="43"/>
              </w:numPr>
              <w:jc w:val="both"/>
              <w:rPr>
                <w:rFonts w:cs="Arial"/>
              </w:rPr>
            </w:pPr>
            <w:r w:rsidRPr="001F38D4">
              <w:rPr>
                <w:rFonts w:cs="Arial"/>
              </w:rPr>
              <w:t>ima možnost opremljanja materiala, papirnih in elektronskih dokumentov s kodami (črtnimi oz. številčnimi) po željah in zahtevah naročnika;</w:t>
            </w:r>
          </w:p>
          <w:p w14:paraId="743D37AE" w14:textId="7612EDD5" w:rsidR="008964F6" w:rsidRPr="001F38D4" w:rsidRDefault="005D16D6" w:rsidP="001F38D4">
            <w:pPr>
              <w:pStyle w:val="Odstavekseznama"/>
              <w:numPr>
                <w:ilvl w:val="0"/>
                <w:numId w:val="43"/>
              </w:numPr>
              <w:jc w:val="both"/>
              <w:rPr>
                <w:rFonts w:cs="Arial"/>
              </w:rPr>
            </w:pPr>
            <w:r w:rsidRPr="001F38D4">
              <w:rPr>
                <w:rFonts w:cs="Arial"/>
              </w:rPr>
              <w:t>je seznanjen z relevantnimi določbami razpisne dokumentacije.</w:t>
            </w:r>
            <w:r w:rsidR="008964F6" w:rsidRPr="001F38D4">
              <w:rPr>
                <w:rFonts w:cs="Arial"/>
              </w:rPr>
              <w:t xml:space="preserve"> </w:t>
            </w:r>
          </w:p>
          <w:p w14:paraId="68035F18" w14:textId="77777777" w:rsidR="0068405D" w:rsidRPr="001F38D4" w:rsidRDefault="0068405D" w:rsidP="001F38D4">
            <w:pPr>
              <w:jc w:val="both"/>
              <w:rPr>
                <w:rFonts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ayout w:type="fixed"/>
              <w:tblLook w:val="00A0" w:firstRow="1" w:lastRow="0" w:firstColumn="1" w:lastColumn="0" w:noHBand="0" w:noVBand="0"/>
            </w:tblPr>
            <w:tblGrid>
              <w:gridCol w:w="4268"/>
            </w:tblGrid>
            <w:tr w:rsidR="0068405D" w:rsidRPr="001F38D4" w14:paraId="6A0C9DE7" w14:textId="77777777" w:rsidTr="005D16D6">
              <w:tc>
                <w:tcPr>
                  <w:tcW w:w="4268" w:type="dxa"/>
                  <w:tcBorders>
                    <w:top w:val="single" w:sz="8" w:space="0" w:color="96488B"/>
                    <w:left w:val="single" w:sz="8" w:space="0" w:color="96488B"/>
                    <w:bottom w:val="single" w:sz="8" w:space="0" w:color="96488B"/>
                    <w:right w:val="single" w:sz="8" w:space="0" w:color="96488B"/>
                  </w:tcBorders>
                </w:tcPr>
                <w:p w14:paraId="6463F721" w14:textId="410A239E" w:rsidR="0068405D" w:rsidRPr="001F38D4" w:rsidRDefault="0068405D" w:rsidP="001F38D4">
                  <w:pPr>
                    <w:jc w:val="both"/>
                    <w:rPr>
                      <w:rFonts w:cs="Arial"/>
                      <w:lang w:eastAsia="zh-CN"/>
                    </w:rPr>
                  </w:pPr>
                  <w:r w:rsidRPr="001F38D4">
                    <w:rPr>
                      <w:rFonts w:cs="Arial"/>
                      <w:b/>
                      <w:bCs/>
                      <w:lang w:eastAsia="zh-CN"/>
                    </w:rPr>
                    <w:t>INFORMACIJA ZA UGOTAVLJANJE SPOSOBNOSTI</w:t>
                  </w:r>
                  <w:r w:rsidRPr="001F38D4">
                    <w:rPr>
                      <w:rFonts w:cs="Arial"/>
                      <w:lang w:eastAsia="zh-CN"/>
                    </w:rPr>
                    <w:t xml:space="preserve">: Enotni evropski dokument v zvezi z oddajo javnega naročila – ESPD, ki ga gospodarski subjekt izpolni na spletni strani </w:t>
                  </w:r>
                  <w:hyperlink r:id="rId23" w:history="1">
                    <w:r w:rsidRPr="0016607D">
                      <w:rPr>
                        <w:rStyle w:val="Hiperpovezava"/>
                        <w:rFonts w:cs="Arial"/>
                        <w:color w:val="auto"/>
                        <w:lang w:eastAsia="zh-CN"/>
                      </w:rPr>
                      <w:t>http://www.enarocanje.si/_ESPD/</w:t>
                    </w:r>
                  </w:hyperlink>
                  <w:r w:rsidRPr="0016607D">
                    <w:rPr>
                      <w:rFonts w:cs="Arial"/>
                      <w:lang w:eastAsia="zh-CN"/>
                    </w:rPr>
                    <w:t xml:space="preserve"> </w:t>
                  </w:r>
                  <w:r w:rsidRPr="001F38D4">
                    <w:rPr>
                      <w:rFonts w:cs="Arial"/>
                      <w:lang w:eastAsia="zh-CN"/>
                    </w:rPr>
                    <w:t>v delu IV.C, ki ga predloži v</w:t>
                  </w:r>
                  <w:r w:rsidR="00D4721F" w:rsidRPr="001F38D4">
                    <w:rPr>
                      <w:rFonts w:cs="Arial"/>
                      <w:lang w:eastAsia="zh-CN"/>
                    </w:rPr>
                    <w:t xml:space="preserve"> xml obliki elektronsko podpisanega ali podpisanega v pdf </w:t>
                  </w:r>
                  <w:r w:rsidR="00D4721F" w:rsidRPr="0016607D">
                    <w:rPr>
                      <w:rFonts w:cs="Arial"/>
                      <w:lang w:eastAsia="zh-CN"/>
                    </w:rPr>
                    <w:t xml:space="preserve">obliki </w:t>
                  </w:r>
                  <w:r w:rsidRPr="0016607D">
                    <w:rPr>
                      <w:rFonts w:cs="Arial"/>
                      <w:lang w:eastAsia="zh-CN"/>
                    </w:rPr>
                    <w:t xml:space="preserve">in naslednja </w:t>
                  </w:r>
                  <w:r w:rsidRPr="0016607D">
                    <w:rPr>
                      <w:rFonts w:cs="Arial"/>
                      <w:b/>
                      <w:lang w:eastAsia="zh-CN"/>
                    </w:rPr>
                    <w:t>DOKAZILA</w:t>
                  </w:r>
                  <w:r w:rsidR="00456167" w:rsidRPr="0016607D">
                    <w:rPr>
                      <w:rFonts w:cs="Arial"/>
                      <w:lang w:eastAsia="zh-CN"/>
                    </w:rPr>
                    <w:t xml:space="preserve">: Krovna izjava </w:t>
                  </w:r>
                  <w:r w:rsidR="00456167" w:rsidRPr="0016607D">
                    <w:rPr>
                      <w:rFonts w:cs="Arial"/>
                      <w:b/>
                      <w:bCs/>
                      <w:lang w:eastAsia="zh-CN"/>
                    </w:rPr>
                    <w:t xml:space="preserve">Priloga št. </w:t>
                  </w:r>
                  <w:r w:rsidR="004D71FB" w:rsidRPr="0016607D">
                    <w:rPr>
                      <w:rFonts w:cs="Arial"/>
                      <w:b/>
                      <w:bCs/>
                      <w:lang w:eastAsia="zh-CN"/>
                    </w:rPr>
                    <w:t>11</w:t>
                  </w:r>
                  <w:r w:rsidRPr="004D71FB">
                    <w:rPr>
                      <w:rFonts w:cs="Arial"/>
                      <w:lang w:eastAsia="zh-CN"/>
                    </w:rPr>
                    <w:t>.</w:t>
                  </w:r>
                  <w:r w:rsidRPr="001F38D4">
                    <w:rPr>
                      <w:rFonts w:cs="Arial"/>
                      <w:lang w:eastAsia="zh-CN"/>
                    </w:rPr>
                    <w:t xml:space="preserve"> </w:t>
                  </w:r>
                </w:p>
              </w:tc>
            </w:tr>
          </w:tbl>
          <w:p w14:paraId="4F0ACC06" w14:textId="76AD63E4" w:rsidR="008964F6" w:rsidRPr="001F38D4" w:rsidRDefault="008964F6" w:rsidP="001F38D4">
            <w:pPr>
              <w:rPr>
                <w:rFonts w:cs="Arial"/>
              </w:rPr>
            </w:pPr>
          </w:p>
        </w:tc>
        <w:tc>
          <w:tcPr>
            <w:tcW w:w="2397" w:type="dxa"/>
          </w:tcPr>
          <w:p w14:paraId="6C41DE0A" w14:textId="00E488FA" w:rsidR="008964F6" w:rsidRPr="001F38D4" w:rsidRDefault="008964F6" w:rsidP="001F38D4">
            <w:pPr>
              <w:jc w:val="both"/>
              <w:rPr>
                <w:rFonts w:cs="Arial"/>
                <w:lang w:eastAsia="zh-CN"/>
              </w:rPr>
            </w:pPr>
            <w:r w:rsidRPr="001F38D4">
              <w:rPr>
                <w:rFonts w:cs="Arial"/>
                <w:lang w:eastAsia="zh-CN"/>
              </w:rPr>
              <w:lastRenderedPageBreak/>
              <w:t>Pogoj mora izpolniti ponudnik oziroma konzorcij ponudnikov.</w:t>
            </w:r>
          </w:p>
        </w:tc>
      </w:tr>
      <w:tr w:rsidR="00F642CE" w:rsidRPr="001F38D4" w14:paraId="3DA10788" w14:textId="77777777" w:rsidTr="007243BA">
        <w:tc>
          <w:tcPr>
            <w:tcW w:w="697" w:type="dxa"/>
          </w:tcPr>
          <w:p w14:paraId="0A7A29DE" w14:textId="606234A4" w:rsidR="00F642CE" w:rsidRPr="001F38D4" w:rsidRDefault="00F642CE" w:rsidP="001F38D4">
            <w:pPr>
              <w:jc w:val="both"/>
              <w:rPr>
                <w:rFonts w:cs="Arial"/>
                <w:lang w:eastAsia="zh-CN"/>
              </w:rPr>
            </w:pPr>
            <w:r w:rsidRPr="001F38D4">
              <w:rPr>
                <w:rFonts w:cs="Arial"/>
                <w:lang w:eastAsia="zh-CN"/>
              </w:rPr>
              <w:t>5.</w:t>
            </w:r>
          </w:p>
        </w:tc>
        <w:tc>
          <w:tcPr>
            <w:tcW w:w="1418" w:type="dxa"/>
          </w:tcPr>
          <w:p w14:paraId="0BA4D51C" w14:textId="77777777" w:rsidR="00F642CE" w:rsidRPr="001F38D4" w:rsidRDefault="00F642CE" w:rsidP="001F38D4">
            <w:pPr>
              <w:rPr>
                <w:rFonts w:cs="Arial"/>
                <w:lang w:eastAsia="zh-CN"/>
              </w:rPr>
            </w:pPr>
          </w:p>
        </w:tc>
        <w:tc>
          <w:tcPr>
            <w:tcW w:w="4536" w:type="dxa"/>
          </w:tcPr>
          <w:p w14:paraId="79305927" w14:textId="77777777" w:rsidR="00F642CE" w:rsidRPr="00DC0000" w:rsidRDefault="00F642CE" w:rsidP="001F38D4">
            <w:pPr>
              <w:jc w:val="both"/>
              <w:rPr>
                <w:rFonts w:cs="Arial"/>
              </w:rPr>
            </w:pPr>
            <w:bookmarkStart w:id="51" w:name="_Hlk54340535"/>
            <w:r w:rsidRPr="001F38D4">
              <w:rPr>
                <w:rFonts w:cs="Arial"/>
              </w:rPr>
              <w:t xml:space="preserve">Ponudnik mora priložiti izpolnjen obrazec </w:t>
            </w:r>
            <w:r w:rsidRPr="00DC0000">
              <w:rPr>
                <w:rFonts w:cs="Arial"/>
                <w:b/>
                <w:bCs/>
              </w:rPr>
              <w:t>Izjava proizvajalca (MAF)</w:t>
            </w:r>
            <w:r w:rsidRPr="001F38D4">
              <w:rPr>
                <w:rFonts w:cs="Arial"/>
              </w:rPr>
              <w:t xml:space="preserve">, da ponudnik lahko ponudi proizvajalčevo blago ter, da bo naročniku </w:t>
            </w:r>
            <w:r w:rsidRPr="00DC0000">
              <w:rPr>
                <w:rFonts w:cs="Arial"/>
              </w:rPr>
              <w:t>to tudi dobavljal za posamezno skupino materiala in sicer za:</w:t>
            </w:r>
          </w:p>
          <w:p w14:paraId="4ED9189D" w14:textId="45D18F77" w:rsidR="00F642CE" w:rsidRPr="00DC0000" w:rsidRDefault="00F642CE" w:rsidP="001F38D4">
            <w:pPr>
              <w:jc w:val="both"/>
              <w:rPr>
                <w:rFonts w:cs="Arial"/>
              </w:rPr>
            </w:pPr>
            <w:r w:rsidRPr="00DC0000">
              <w:rPr>
                <w:rFonts w:cs="Arial"/>
              </w:rPr>
              <w:t>-</w:t>
            </w:r>
            <w:r w:rsidR="00B736D9" w:rsidRPr="00DC0000">
              <w:rPr>
                <w:rFonts w:cs="Arial"/>
              </w:rPr>
              <w:t xml:space="preserve"> </w:t>
            </w:r>
            <w:r w:rsidRPr="00DC0000">
              <w:rPr>
                <w:rFonts w:cs="Arial"/>
              </w:rPr>
              <w:t>SKLOP 1 – Cevi iz nodularne litine točka 1.1.,</w:t>
            </w:r>
          </w:p>
          <w:p w14:paraId="79922B27" w14:textId="460A912E" w:rsidR="00F642CE" w:rsidRPr="00DC0000" w:rsidRDefault="00F642CE" w:rsidP="001F38D4">
            <w:pPr>
              <w:jc w:val="both"/>
              <w:rPr>
                <w:rFonts w:cs="Arial"/>
              </w:rPr>
            </w:pPr>
            <w:r w:rsidRPr="00DC0000">
              <w:rPr>
                <w:rFonts w:cs="Arial"/>
              </w:rPr>
              <w:t>-</w:t>
            </w:r>
            <w:r w:rsidR="00B736D9" w:rsidRPr="00DC0000">
              <w:rPr>
                <w:rFonts w:cs="Arial"/>
              </w:rPr>
              <w:t xml:space="preserve">  </w:t>
            </w:r>
            <w:r w:rsidRPr="00DC0000">
              <w:rPr>
                <w:rFonts w:cs="Arial"/>
              </w:rPr>
              <w:t>SKLOP 1 – EV zasuni kratki točka 1.3.7.,</w:t>
            </w:r>
          </w:p>
          <w:p w14:paraId="778E7B7D" w14:textId="58335D65" w:rsidR="00F642CE" w:rsidRPr="00DC0000" w:rsidRDefault="00F642CE" w:rsidP="001F38D4">
            <w:pPr>
              <w:jc w:val="both"/>
              <w:rPr>
                <w:rFonts w:cs="Arial"/>
              </w:rPr>
            </w:pPr>
            <w:r w:rsidRPr="00DC0000">
              <w:rPr>
                <w:rFonts w:cs="Arial"/>
              </w:rPr>
              <w:t>-</w:t>
            </w:r>
            <w:r w:rsidR="00B736D9" w:rsidRPr="00DC0000">
              <w:rPr>
                <w:rFonts w:cs="Arial"/>
              </w:rPr>
              <w:t xml:space="preserve">  </w:t>
            </w:r>
            <w:r w:rsidRPr="00DC0000">
              <w:rPr>
                <w:rFonts w:cs="Arial"/>
              </w:rPr>
              <w:t>SKLOP 2 – Polietilenske cevi točka 2.1.1.,</w:t>
            </w:r>
          </w:p>
          <w:p w14:paraId="30246239" w14:textId="293E4CAC" w:rsidR="00F642CE" w:rsidRPr="00DC0000" w:rsidRDefault="00F642CE" w:rsidP="001F38D4">
            <w:pPr>
              <w:jc w:val="both"/>
              <w:rPr>
                <w:rFonts w:cs="Arial"/>
              </w:rPr>
            </w:pPr>
            <w:r w:rsidRPr="00DC0000">
              <w:rPr>
                <w:rFonts w:cs="Arial"/>
              </w:rPr>
              <w:t>-</w:t>
            </w:r>
            <w:r w:rsidR="00B736D9" w:rsidRPr="00DC0000">
              <w:rPr>
                <w:rFonts w:cs="Arial"/>
              </w:rPr>
              <w:t xml:space="preserve">  </w:t>
            </w:r>
            <w:r w:rsidRPr="00DC0000">
              <w:rPr>
                <w:rFonts w:cs="Arial"/>
              </w:rPr>
              <w:t>SKLOP 2 – Tlačne spojke medeninaste za PE cevi točka 2.2.2.,</w:t>
            </w:r>
          </w:p>
          <w:p w14:paraId="7ED8E943" w14:textId="130680B2" w:rsidR="00F642CE" w:rsidRPr="00DC0000" w:rsidRDefault="00F642CE" w:rsidP="001F38D4">
            <w:pPr>
              <w:jc w:val="both"/>
              <w:rPr>
                <w:rFonts w:cs="Arial"/>
              </w:rPr>
            </w:pPr>
            <w:r w:rsidRPr="00DC0000">
              <w:rPr>
                <w:rFonts w:cs="Arial"/>
              </w:rPr>
              <w:t>-</w:t>
            </w:r>
            <w:r w:rsidR="00B736D9" w:rsidRPr="00DC0000">
              <w:rPr>
                <w:rFonts w:cs="Arial"/>
              </w:rPr>
              <w:t xml:space="preserve"> </w:t>
            </w:r>
            <w:r w:rsidRPr="00DC0000">
              <w:rPr>
                <w:rFonts w:cs="Arial"/>
              </w:rPr>
              <w:t xml:space="preserve">SKLOP 3 – Material za priključke -ZAK točka 3.3., </w:t>
            </w:r>
          </w:p>
          <w:p w14:paraId="6279B742" w14:textId="7B83F484" w:rsidR="00F642CE" w:rsidRPr="00DC0000" w:rsidRDefault="00F642CE" w:rsidP="001F38D4">
            <w:pPr>
              <w:jc w:val="both"/>
              <w:rPr>
                <w:rFonts w:cs="Arial"/>
              </w:rPr>
            </w:pPr>
            <w:r w:rsidRPr="00DC0000">
              <w:rPr>
                <w:rFonts w:cs="Arial"/>
              </w:rPr>
              <w:t>-</w:t>
            </w:r>
            <w:r w:rsidR="00B736D9" w:rsidRPr="00DC0000">
              <w:rPr>
                <w:rFonts w:cs="Arial"/>
              </w:rPr>
              <w:t xml:space="preserve"> </w:t>
            </w:r>
            <w:r w:rsidRPr="00DC0000">
              <w:rPr>
                <w:rFonts w:cs="Arial"/>
              </w:rPr>
              <w:t>SKLOP 4 – Andore reparaturne spojke točka 4.3..</w:t>
            </w:r>
          </w:p>
          <w:p w14:paraId="72784BFF" w14:textId="77777777" w:rsidR="00F642CE" w:rsidRPr="00DC0000" w:rsidRDefault="00F642CE" w:rsidP="001F38D4">
            <w:pPr>
              <w:jc w:val="both"/>
              <w:rPr>
                <w:rFonts w:cs="Arial"/>
              </w:rPr>
            </w:pPr>
          </w:p>
          <w:p w14:paraId="0C085A7E" w14:textId="06F590D5" w:rsidR="00F642CE" w:rsidRPr="0016607D" w:rsidRDefault="00F642CE" w:rsidP="001F38D4">
            <w:pPr>
              <w:jc w:val="both"/>
              <w:rPr>
                <w:rFonts w:cs="Arial"/>
              </w:rPr>
            </w:pPr>
            <w:r w:rsidRPr="00DC0000">
              <w:rPr>
                <w:rFonts w:cs="Arial"/>
                <w:b/>
                <w:bCs/>
              </w:rPr>
              <w:t>INFORMACIJA ZA UGOTAVLJANJE SPOSOBNOSTI:</w:t>
            </w:r>
            <w:r w:rsidRPr="00DC0000">
              <w:rPr>
                <w:rFonts w:cs="Arial"/>
              </w:rPr>
              <w:t xml:space="preserve"> </w:t>
            </w:r>
            <w:r w:rsidRPr="0016607D">
              <w:rPr>
                <w:rFonts w:cs="Arial"/>
              </w:rPr>
              <w:t xml:space="preserve">Izjava proizvajalca, ki je lahko napisana na ponudnikovem obrazcu v skladu s predloženim vzorcem </w:t>
            </w:r>
            <w:r w:rsidRPr="0016607D">
              <w:rPr>
                <w:rFonts w:cs="Arial"/>
                <w:b/>
                <w:bCs/>
              </w:rPr>
              <w:t>Priloga</w:t>
            </w:r>
            <w:r w:rsidR="00C0010A" w:rsidRPr="0016607D">
              <w:rPr>
                <w:rFonts w:cs="Arial"/>
                <w:b/>
                <w:bCs/>
              </w:rPr>
              <w:t xml:space="preserve"> št.</w:t>
            </w:r>
            <w:r w:rsidRPr="0016607D">
              <w:rPr>
                <w:rFonts w:cs="Arial"/>
                <w:b/>
                <w:bCs/>
              </w:rPr>
              <w:t xml:space="preserve"> 1</w:t>
            </w:r>
            <w:r w:rsidR="004C051E" w:rsidRPr="0016607D">
              <w:rPr>
                <w:rFonts w:cs="Arial"/>
                <w:b/>
                <w:bCs/>
              </w:rPr>
              <w:t>3</w:t>
            </w:r>
            <w:r w:rsidRPr="0016607D">
              <w:rPr>
                <w:rFonts w:cs="Arial"/>
              </w:rPr>
              <w:t>. V kolikor je izjava v drugem jeziku je potreben prevod v slovenski jezik.</w:t>
            </w:r>
          </w:p>
          <w:bookmarkEnd w:id="51"/>
          <w:p w14:paraId="4D905422" w14:textId="37845A22" w:rsidR="00F642CE" w:rsidRPr="001F38D4" w:rsidRDefault="00F642CE" w:rsidP="001F38D4">
            <w:pPr>
              <w:jc w:val="both"/>
              <w:rPr>
                <w:rFonts w:cs="Arial"/>
              </w:rPr>
            </w:pPr>
            <w:r w:rsidRPr="0016607D">
              <w:rPr>
                <w:rFonts w:cs="Arial"/>
              </w:rPr>
              <w:t>Ponudnik lahko za posamezen</w:t>
            </w:r>
            <w:r w:rsidRPr="001F38D4">
              <w:rPr>
                <w:rFonts w:cs="Arial"/>
              </w:rPr>
              <w:t xml:space="preserve"> ponujeni sklop priloži samo eno izjavo za več skupin ponujenega materiala v istem sklopu, istega proizvajalca.</w:t>
            </w:r>
          </w:p>
        </w:tc>
        <w:tc>
          <w:tcPr>
            <w:tcW w:w="2397" w:type="dxa"/>
          </w:tcPr>
          <w:p w14:paraId="34F888B3" w14:textId="63E681C5" w:rsidR="00F642CE" w:rsidRPr="001F38D4" w:rsidRDefault="00F642CE" w:rsidP="001F38D4">
            <w:pPr>
              <w:jc w:val="both"/>
              <w:rPr>
                <w:rFonts w:cs="Arial"/>
                <w:lang w:eastAsia="zh-CN"/>
              </w:rPr>
            </w:pPr>
            <w:r w:rsidRPr="001F38D4">
              <w:rPr>
                <w:rFonts w:cs="Arial"/>
                <w:lang w:eastAsia="zh-CN"/>
              </w:rPr>
              <w:t>Pogoj mora izpolnjevati ponudnik.</w:t>
            </w:r>
          </w:p>
        </w:tc>
      </w:tr>
      <w:tr w:rsidR="00F642CE" w:rsidRPr="001F38D4" w14:paraId="1B60C496" w14:textId="77777777" w:rsidTr="007243BA">
        <w:tc>
          <w:tcPr>
            <w:tcW w:w="697" w:type="dxa"/>
          </w:tcPr>
          <w:p w14:paraId="4138D8FF" w14:textId="5B77B736" w:rsidR="00F642CE" w:rsidRPr="001F38D4" w:rsidRDefault="00F642CE" w:rsidP="001F38D4">
            <w:pPr>
              <w:jc w:val="both"/>
              <w:rPr>
                <w:rFonts w:cs="Arial"/>
                <w:lang w:eastAsia="zh-CN"/>
              </w:rPr>
            </w:pPr>
            <w:r w:rsidRPr="001F38D4">
              <w:rPr>
                <w:rFonts w:cs="Arial"/>
                <w:lang w:eastAsia="zh-CN"/>
              </w:rPr>
              <w:t>6.</w:t>
            </w:r>
          </w:p>
        </w:tc>
        <w:tc>
          <w:tcPr>
            <w:tcW w:w="1418" w:type="dxa"/>
          </w:tcPr>
          <w:p w14:paraId="3CE98DDF" w14:textId="77777777" w:rsidR="00F642CE" w:rsidRPr="001F38D4" w:rsidRDefault="00F642CE" w:rsidP="001F38D4">
            <w:pPr>
              <w:rPr>
                <w:rFonts w:cs="Arial"/>
                <w:lang w:eastAsia="zh-CN"/>
              </w:rPr>
            </w:pPr>
          </w:p>
        </w:tc>
        <w:tc>
          <w:tcPr>
            <w:tcW w:w="4536" w:type="dxa"/>
          </w:tcPr>
          <w:p w14:paraId="2049007A" w14:textId="77777777" w:rsidR="00F642CE" w:rsidRPr="001F38D4" w:rsidRDefault="00F642CE" w:rsidP="001F38D4">
            <w:pPr>
              <w:jc w:val="both"/>
              <w:rPr>
                <w:rFonts w:cs="Arial"/>
              </w:rPr>
            </w:pPr>
            <w:bookmarkStart w:id="52" w:name="_Hlk54340522"/>
            <w:r w:rsidRPr="001F38D4">
              <w:rPr>
                <w:rFonts w:cs="Arial"/>
              </w:rPr>
              <w:t>Naročnik bo iz sodelovanja v postopku javnega naročila izključil ponudnika, če bo pri preverjanju ugotovil, da v skladu z 2. odst. 87. člena ZJN-3, delež proizvodov po poreklu iz tretjih držav, kakor je to določeno v skladu z Uredbo (EU) št. 952/2013 Evropskega parlamenta in Sveta z dne 9. oktobra 2013 o carinskem zakoniku Unije (UL L št. 269 z dne 10. 10. 2013, str. 1) vrednostno presega 50 odstotkov skupne vrednosti proizvodov, ki sestavljajo posamezni SKLOP ponudbe.</w:t>
            </w:r>
          </w:p>
          <w:p w14:paraId="2BA40DA1" w14:textId="77777777" w:rsidR="00F642CE" w:rsidRPr="001F38D4" w:rsidRDefault="00F642CE" w:rsidP="001F38D4">
            <w:pPr>
              <w:jc w:val="both"/>
              <w:rPr>
                <w:rFonts w:cs="Arial"/>
              </w:rPr>
            </w:pPr>
          </w:p>
          <w:p w14:paraId="4FABB400" w14:textId="1B258C7D" w:rsidR="00F642CE" w:rsidRPr="00DC0000" w:rsidRDefault="00F642CE" w:rsidP="001F38D4">
            <w:pPr>
              <w:jc w:val="both"/>
              <w:rPr>
                <w:rFonts w:cs="Arial"/>
              </w:rPr>
            </w:pPr>
            <w:r w:rsidRPr="0016607D">
              <w:rPr>
                <w:rFonts w:cs="Arial"/>
                <w:b/>
                <w:bCs/>
              </w:rPr>
              <w:t>INFORMACIJA ZA UGOTAVLJANJE SPOSOBNOSTI:</w:t>
            </w:r>
            <w:r w:rsidRPr="0016607D">
              <w:rPr>
                <w:rFonts w:cs="Arial"/>
              </w:rPr>
              <w:t xml:space="preserve"> Ponudnik izpolni ponudbeni obrazec, stolpec poreklo materiala in izjavo o poreklu proizvodov</w:t>
            </w:r>
            <w:r w:rsidR="001F38D4" w:rsidRPr="0016607D">
              <w:rPr>
                <w:rFonts w:cs="Arial"/>
              </w:rPr>
              <w:t xml:space="preserve"> </w:t>
            </w:r>
            <w:r w:rsidR="001F38D4" w:rsidRPr="0016607D">
              <w:rPr>
                <w:rFonts w:cs="Arial"/>
                <w:b/>
                <w:bCs/>
              </w:rPr>
              <w:t>Priloga</w:t>
            </w:r>
            <w:r w:rsidR="00C0010A" w:rsidRPr="0016607D">
              <w:rPr>
                <w:rFonts w:cs="Arial"/>
                <w:b/>
                <w:bCs/>
              </w:rPr>
              <w:t xml:space="preserve"> št.</w:t>
            </w:r>
            <w:r w:rsidR="001F38D4" w:rsidRPr="0016607D">
              <w:rPr>
                <w:rFonts w:cs="Arial"/>
                <w:b/>
                <w:bCs/>
              </w:rPr>
              <w:t xml:space="preserve"> 1</w:t>
            </w:r>
            <w:r w:rsidR="004C051E" w:rsidRPr="0016607D">
              <w:rPr>
                <w:rFonts w:cs="Arial"/>
                <w:b/>
                <w:bCs/>
              </w:rPr>
              <w:t>4</w:t>
            </w:r>
            <w:r w:rsidR="00D15367" w:rsidRPr="0016607D">
              <w:rPr>
                <w:rFonts w:cs="Arial"/>
                <w:b/>
                <w:bCs/>
              </w:rPr>
              <w:t>.</w:t>
            </w:r>
          </w:p>
          <w:p w14:paraId="09254E07" w14:textId="77777777" w:rsidR="00F642CE" w:rsidRPr="00DC0000" w:rsidRDefault="00F642CE" w:rsidP="001F38D4">
            <w:pPr>
              <w:jc w:val="both"/>
              <w:rPr>
                <w:rFonts w:cs="Arial"/>
              </w:rPr>
            </w:pPr>
          </w:p>
          <w:bookmarkEnd w:id="52"/>
          <w:p w14:paraId="772F16D7" w14:textId="62D98CFA" w:rsidR="00F642CE" w:rsidRPr="001F38D4" w:rsidRDefault="00F642CE" w:rsidP="001F38D4">
            <w:pPr>
              <w:jc w:val="both"/>
              <w:rPr>
                <w:rFonts w:cs="Arial"/>
              </w:rPr>
            </w:pPr>
            <w:r w:rsidRPr="00DC0000">
              <w:rPr>
                <w:rFonts w:cs="Arial"/>
                <w:b/>
                <w:bCs/>
              </w:rPr>
              <w:t>DOKAZILO</w:t>
            </w:r>
            <w:r w:rsidRPr="001F38D4">
              <w:rPr>
                <w:rFonts w:cs="Arial"/>
                <w:b/>
                <w:bCs/>
              </w:rPr>
              <w:t>:</w:t>
            </w:r>
            <w:r w:rsidRPr="001F38D4">
              <w:rPr>
                <w:rFonts w:cs="Arial"/>
              </w:rPr>
              <w:t xml:space="preserve"> Ponudnik mora predložiti dokaze, da ima proizvajalec sedež in tovarno v kateri proizvaja ponujene proizvode v EU oziroma ne v državah, kakor je to določeno v </w:t>
            </w:r>
            <w:r w:rsidRPr="001F38D4">
              <w:rPr>
                <w:rFonts w:cs="Arial"/>
              </w:rPr>
              <w:lastRenderedPageBreak/>
              <w:t>skladu z Uredbo (EU) št. 952/2013 Evropskega parlamenta in Sveta z dne 9. oktobra 2014 o carinskem zakoniku Unije (UL L št. 269 z dne 10.10.2013 str.1).</w:t>
            </w:r>
          </w:p>
          <w:p w14:paraId="70D014AB" w14:textId="77777777" w:rsidR="00F642CE" w:rsidRPr="001F38D4" w:rsidRDefault="00F642CE" w:rsidP="001F38D4">
            <w:pPr>
              <w:rPr>
                <w:rFonts w:cs="Arial"/>
                <w:lang w:eastAsia="zh-CN"/>
              </w:rPr>
            </w:pPr>
          </w:p>
          <w:p w14:paraId="66F478AE" w14:textId="77777777" w:rsidR="00F642CE" w:rsidRPr="001F38D4" w:rsidRDefault="00F642CE" w:rsidP="001F38D4">
            <w:pPr>
              <w:jc w:val="both"/>
              <w:rPr>
                <w:rFonts w:cs="Arial"/>
              </w:rPr>
            </w:pPr>
          </w:p>
        </w:tc>
        <w:tc>
          <w:tcPr>
            <w:tcW w:w="2397" w:type="dxa"/>
          </w:tcPr>
          <w:p w14:paraId="4BC68ECA" w14:textId="6BF9B989" w:rsidR="00F642CE" w:rsidRPr="001F38D4" w:rsidRDefault="00842160" w:rsidP="001F38D4">
            <w:pPr>
              <w:jc w:val="both"/>
              <w:rPr>
                <w:rFonts w:cs="Arial"/>
                <w:lang w:eastAsia="zh-CN"/>
              </w:rPr>
            </w:pPr>
            <w:r w:rsidRPr="001F38D4">
              <w:rPr>
                <w:rFonts w:cs="Arial"/>
                <w:lang w:eastAsia="zh-CN"/>
              </w:rPr>
              <w:lastRenderedPageBreak/>
              <w:t>Pogoj mora izpolnjevati ponudnik.</w:t>
            </w:r>
          </w:p>
        </w:tc>
      </w:tr>
      <w:tr w:rsidR="00F642CE" w:rsidRPr="001F38D4" w14:paraId="198587F4" w14:textId="77777777" w:rsidTr="007243BA">
        <w:tc>
          <w:tcPr>
            <w:tcW w:w="697" w:type="dxa"/>
          </w:tcPr>
          <w:p w14:paraId="108E3A70" w14:textId="25DB6931" w:rsidR="00F642CE" w:rsidRPr="001F38D4" w:rsidRDefault="00F642CE" w:rsidP="001F38D4">
            <w:pPr>
              <w:jc w:val="both"/>
              <w:rPr>
                <w:rFonts w:cs="Arial"/>
                <w:lang w:eastAsia="zh-CN"/>
              </w:rPr>
            </w:pPr>
            <w:bookmarkStart w:id="53" w:name="_Hlk60910695"/>
            <w:r w:rsidRPr="001F38D4">
              <w:rPr>
                <w:rFonts w:cs="Arial"/>
                <w:lang w:eastAsia="zh-CN"/>
              </w:rPr>
              <w:t>7.</w:t>
            </w:r>
          </w:p>
        </w:tc>
        <w:tc>
          <w:tcPr>
            <w:tcW w:w="1418" w:type="dxa"/>
          </w:tcPr>
          <w:p w14:paraId="3B64A1F2" w14:textId="77777777" w:rsidR="00F642CE" w:rsidRPr="001F38D4" w:rsidRDefault="00F642CE" w:rsidP="001F38D4">
            <w:pPr>
              <w:rPr>
                <w:rFonts w:cs="Arial"/>
                <w:lang w:eastAsia="zh-CN"/>
              </w:rPr>
            </w:pPr>
          </w:p>
        </w:tc>
        <w:tc>
          <w:tcPr>
            <w:tcW w:w="4536" w:type="dxa"/>
          </w:tcPr>
          <w:p w14:paraId="2D57471F" w14:textId="41A9882A" w:rsidR="00F642CE" w:rsidRPr="0016607D" w:rsidRDefault="00F642CE" w:rsidP="001F38D4">
            <w:pPr>
              <w:jc w:val="both"/>
              <w:rPr>
                <w:rFonts w:cs="Arial"/>
              </w:rPr>
            </w:pPr>
            <w:bookmarkStart w:id="54" w:name="_Hlk54340701"/>
            <w:r w:rsidRPr="0016607D">
              <w:rPr>
                <w:rFonts w:cs="Arial"/>
              </w:rPr>
              <w:t>Ponudnik izjavlja, da za vse posamezne ponujene materiale razpolaga z ustreznimi dokazili o skladnosti materialov s CE, atesti, certifikati in drugimi dokazili, ki omogočajo vgradnjo materiala brez dodatnih administrativnih postopkov in tudi z izjavo o lastnostih za vsak gradbeni proizvod v slovenskem jeziku, skladno z zahtevami 5., 6. in 7. člena Zakona o gradbenih proizvodih (ZGPro-1), Ur. l. RS 82/13.</w:t>
            </w:r>
          </w:p>
          <w:p w14:paraId="08504CA7" w14:textId="77777777" w:rsidR="00F642CE" w:rsidRPr="0016607D" w:rsidRDefault="00F642CE" w:rsidP="001F38D4">
            <w:pPr>
              <w:jc w:val="both"/>
              <w:rPr>
                <w:rFonts w:cs="Arial"/>
              </w:rPr>
            </w:pPr>
          </w:p>
          <w:p w14:paraId="60690E88" w14:textId="395F7151" w:rsidR="003368D9" w:rsidRPr="0016607D" w:rsidRDefault="00F642CE" w:rsidP="001F38D4">
            <w:pPr>
              <w:jc w:val="both"/>
              <w:rPr>
                <w:rFonts w:cs="Arial"/>
              </w:rPr>
            </w:pPr>
            <w:r w:rsidRPr="0016607D">
              <w:rPr>
                <w:rFonts w:cs="Arial"/>
                <w:b/>
                <w:bCs/>
              </w:rPr>
              <w:t>INFORMACIJA ZA UGOTAVLJANJE SPOSOBNOSTI:</w:t>
            </w:r>
            <w:r w:rsidRPr="0016607D">
              <w:rPr>
                <w:rFonts w:cs="Arial"/>
              </w:rPr>
              <w:t xml:space="preserve"> </w:t>
            </w:r>
          </w:p>
          <w:p w14:paraId="1D8AF836" w14:textId="098B7844" w:rsidR="003368D9" w:rsidRPr="0016607D" w:rsidRDefault="003368D9" w:rsidP="001F38D4">
            <w:pPr>
              <w:jc w:val="both"/>
              <w:rPr>
                <w:rFonts w:cs="Arial"/>
              </w:rPr>
            </w:pPr>
            <w:r w:rsidRPr="0016607D">
              <w:rPr>
                <w:rFonts w:cs="Arial"/>
              </w:rPr>
              <w:t xml:space="preserve">Ponudnik priloži prospekte za material </w:t>
            </w:r>
            <w:r w:rsidRPr="0016607D">
              <w:rPr>
                <w:rFonts w:cs="Arial"/>
                <w:b/>
                <w:bCs/>
              </w:rPr>
              <w:t xml:space="preserve">Priloga št. </w:t>
            </w:r>
            <w:r w:rsidR="00DC0000" w:rsidRPr="0016607D">
              <w:rPr>
                <w:rFonts w:cs="Arial"/>
                <w:b/>
                <w:bCs/>
              </w:rPr>
              <w:t>3</w:t>
            </w:r>
            <w:r w:rsidRPr="0016607D">
              <w:rPr>
                <w:rFonts w:cs="Arial"/>
              </w:rPr>
              <w:t xml:space="preserve"> Seznam prospektov in prospekti.</w:t>
            </w:r>
          </w:p>
          <w:p w14:paraId="25FDC008" w14:textId="607C7FB4" w:rsidR="00F642CE" w:rsidRPr="0016607D" w:rsidRDefault="00F642CE" w:rsidP="001F38D4">
            <w:pPr>
              <w:jc w:val="both"/>
              <w:rPr>
                <w:rFonts w:cs="Arial"/>
              </w:rPr>
            </w:pPr>
            <w:r w:rsidRPr="0016607D">
              <w:rPr>
                <w:rFonts w:cs="Arial"/>
              </w:rPr>
              <w:t xml:space="preserve">Ponudnik predloži Izjavo o ustreznosti ponujenih materialov </w:t>
            </w:r>
            <w:r w:rsidRPr="0016607D">
              <w:rPr>
                <w:rFonts w:cs="Arial"/>
                <w:b/>
                <w:bCs/>
              </w:rPr>
              <w:t>Priloga</w:t>
            </w:r>
            <w:r w:rsidR="00C0010A" w:rsidRPr="0016607D">
              <w:rPr>
                <w:rFonts w:cs="Arial"/>
                <w:b/>
                <w:bCs/>
              </w:rPr>
              <w:t xml:space="preserve"> št.</w:t>
            </w:r>
            <w:r w:rsidRPr="0016607D">
              <w:rPr>
                <w:rFonts w:cs="Arial"/>
                <w:b/>
                <w:bCs/>
              </w:rPr>
              <w:t xml:space="preserve"> 1</w:t>
            </w:r>
            <w:r w:rsidR="00B1178B" w:rsidRPr="0016607D">
              <w:rPr>
                <w:rFonts w:cs="Arial"/>
                <w:b/>
                <w:bCs/>
              </w:rPr>
              <w:t>5</w:t>
            </w:r>
            <w:r w:rsidRPr="0016607D">
              <w:rPr>
                <w:rFonts w:cs="Arial"/>
                <w:b/>
                <w:bCs/>
              </w:rPr>
              <w:t>.</w:t>
            </w:r>
            <w:r w:rsidRPr="0016607D">
              <w:rPr>
                <w:rFonts w:cs="Arial"/>
              </w:rPr>
              <w:t xml:space="preserve"> </w:t>
            </w:r>
          </w:p>
          <w:p w14:paraId="6CB4B356" w14:textId="77777777" w:rsidR="00F642CE" w:rsidRPr="0016607D" w:rsidRDefault="00F642CE" w:rsidP="001F38D4">
            <w:pPr>
              <w:jc w:val="both"/>
              <w:rPr>
                <w:rFonts w:cs="Arial"/>
              </w:rPr>
            </w:pPr>
          </w:p>
          <w:p w14:paraId="1EA590CA" w14:textId="6B93BF65" w:rsidR="00F642CE" w:rsidRPr="0016607D" w:rsidRDefault="00F642CE" w:rsidP="001F38D4">
            <w:pPr>
              <w:jc w:val="both"/>
              <w:rPr>
                <w:rFonts w:cs="Arial"/>
              </w:rPr>
            </w:pPr>
            <w:bookmarkStart w:id="55" w:name="_Hlk62637321"/>
            <w:r w:rsidRPr="0016607D">
              <w:rPr>
                <w:rFonts w:cs="Arial"/>
                <w:b/>
                <w:bCs/>
              </w:rPr>
              <w:t>DOKAZILO:</w:t>
            </w:r>
            <w:r w:rsidRPr="0016607D">
              <w:rPr>
                <w:rFonts w:cs="Arial"/>
              </w:rPr>
              <w:t xml:space="preserve"> Naročnik si pridržuje pravico zahtevati </w:t>
            </w:r>
            <w:r w:rsidR="003368D9" w:rsidRPr="0016607D">
              <w:rPr>
                <w:rFonts w:cs="Arial"/>
              </w:rPr>
              <w:t xml:space="preserve">izjavo o lastnostih, </w:t>
            </w:r>
            <w:r w:rsidRPr="0016607D">
              <w:rPr>
                <w:rFonts w:cs="Arial"/>
              </w:rPr>
              <w:t>atest</w:t>
            </w:r>
            <w:r w:rsidR="003368D9" w:rsidRPr="0016607D">
              <w:rPr>
                <w:rFonts w:cs="Arial"/>
              </w:rPr>
              <w:t>e</w:t>
            </w:r>
            <w:r w:rsidRPr="0016607D">
              <w:rPr>
                <w:rFonts w:cs="Arial"/>
              </w:rPr>
              <w:t>, certifikat</w:t>
            </w:r>
            <w:r w:rsidR="003368D9" w:rsidRPr="0016607D">
              <w:rPr>
                <w:rFonts w:cs="Arial"/>
              </w:rPr>
              <w:t xml:space="preserve">e in </w:t>
            </w:r>
            <w:r w:rsidR="003368D9" w:rsidRPr="0016607D">
              <w:rPr>
                <w:rFonts w:cs="Arial"/>
                <w:szCs w:val="22"/>
              </w:rPr>
              <w:t>dokazila, da so materiali iz katerih je proizvod izdelan, primerni za stik z živili in za stik s pitno vodo</w:t>
            </w:r>
            <w:r w:rsidRPr="0016607D">
              <w:rPr>
                <w:rFonts w:cs="Arial"/>
              </w:rPr>
              <w:t xml:space="preserve">. </w:t>
            </w:r>
            <w:bookmarkEnd w:id="54"/>
            <w:bookmarkEnd w:id="55"/>
          </w:p>
        </w:tc>
        <w:tc>
          <w:tcPr>
            <w:tcW w:w="2397" w:type="dxa"/>
          </w:tcPr>
          <w:p w14:paraId="50B060FC" w14:textId="664F9D6D" w:rsidR="00F642CE" w:rsidRPr="001F38D4" w:rsidRDefault="00842160" w:rsidP="001F38D4">
            <w:pPr>
              <w:jc w:val="both"/>
              <w:rPr>
                <w:rFonts w:cs="Arial"/>
                <w:lang w:eastAsia="zh-CN"/>
              </w:rPr>
            </w:pPr>
            <w:r w:rsidRPr="001F38D4">
              <w:rPr>
                <w:rFonts w:cs="Arial"/>
                <w:lang w:eastAsia="zh-CN"/>
              </w:rPr>
              <w:t>Pogoj mora izpolnjevati ponudnik.</w:t>
            </w:r>
          </w:p>
        </w:tc>
      </w:tr>
      <w:bookmarkEnd w:id="53"/>
      <w:tr w:rsidR="003B4E62" w:rsidRPr="001F38D4" w14:paraId="5B99ED7D" w14:textId="77777777" w:rsidTr="00CF2DE9">
        <w:tc>
          <w:tcPr>
            <w:tcW w:w="697" w:type="dxa"/>
          </w:tcPr>
          <w:p w14:paraId="50B58E87" w14:textId="4F051D81" w:rsidR="003B4E62" w:rsidRPr="001F38D4" w:rsidRDefault="003B4E62" w:rsidP="00CF2DE9">
            <w:pPr>
              <w:jc w:val="both"/>
              <w:rPr>
                <w:rFonts w:cs="Arial"/>
                <w:lang w:eastAsia="zh-CN"/>
              </w:rPr>
            </w:pPr>
            <w:r>
              <w:rPr>
                <w:rFonts w:cs="Arial"/>
                <w:lang w:eastAsia="zh-CN"/>
              </w:rPr>
              <w:t>8</w:t>
            </w:r>
            <w:r w:rsidRPr="001F38D4">
              <w:rPr>
                <w:rFonts w:cs="Arial"/>
                <w:lang w:eastAsia="zh-CN"/>
              </w:rPr>
              <w:t>.</w:t>
            </w:r>
          </w:p>
        </w:tc>
        <w:tc>
          <w:tcPr>
            <w:tcW w:w="1418" w:type="dxa"/>
          </w:tcPr>
          <w:p w14:paraId="6029B8F8" w14:textId="77777777" w:rsidR="003B4E62" w:rsidRPr="001F38D4" w:rsidRDefault="003B4E62" w:rsidP="00CF2DE9">
            <w:pPr>
              <w:rPr>
                <w:rFonts w:cs="Arial"/>
                <w:lang w:eastAsia="zh-CN"/>
              </w:rPr>
            </w:pPr>
          </w:p>
        </w:tc>
        <w:tc>
          <w:tcPr>
            <w:tcW w:w="4536" w:type="dxa"/>
          </w:tcPr>
          <w:p w14:paraId="3EF1E9A6" w14:textId="0DCADBB2" w:rsidR="003B4E62" w:rsidRPr="0016607D" w:rsidRDefault="003B4E62" w:rsidP="00CF2DE9">
            <w:pPr>
              <w:jc w:val="both"/>
              <w:rPr>
                <w:rFonts w:cs="Arial"/>
                <w:b/>
                <w:bCs/>
              </w:rPr>
            </w:pPr>
            <w:r w:rsidRPr="0016607D">
              <w:rPr>
                <w:rFonts w:cs="Arial"/>
                <w:b/>
                <w:bCs/>
              </w:rPr>
              <w:t>Velja za SKLOP 1</w:t>
            </w:r>
          </w:p>
          <w:p w14:paraId="3A5AFF7A" w14:textId="77777777" w:rsidR="003B4E62" w:rsidRPr="0016607D" w:rsidRDefault="003B4E62" w:rsidP="00CF2DE9">
            <w:pPr>
              <w:jc w:val="both"/>
              <w:rPr>
                <w:rFonts w:cs="Arial"/>
                <w:b/>
                <w:bCs/>
              </w:rPr>
            </w:pPr>
          </w:p>
          <w:p w14:paraId="35569931" w14:textId="58CB1D02" w:rsidR="003B4E62" w:rsidRPr="0016607D" w:rsidRDefault="003B4E62" w:rsidP="003B4E62">
            <w:pPr>
              <w:rPr>
                <w:rFonts w:cs="Arial"/>
              </w:rPr>
            </w:pPr>
            <w:r w:rsidRPr="0016607D">
              <w:rPr>
                <w:rFonts w:cs="Arial"/>
              </w:rPr>
              <w:t>Ponudnik mora zagot</w:t>
            </w:r>
            <w:r w:rsidR="00F24FC6" w:rsidRPr="0016607D">
              <w:rPr>
                <w:rFonts w:cs="Arial"/>
              </w:rPr>
              <w:t>o</w:t>
            </w:r>
            <w:r w:rsidRPr="0016607D">
              <w:rPr>
                <w:rFonts w:cs="Arial"/>
              </w:rPr>
              <w:t xml:space="preserve">viti servis hidravličnih ventilov, reduktorjev tlaka, varnostnih ventilov in zračnikov ter tehnično pomoč pooblaščenega izvajalca na lokaciji vgradnje elementa. </w:t>
            </w:r>
          </w:p>
          <w:p w14:paraId="563FB4E1" w14:textId="77777777" w:rsidR="003B4E62" w:rsidRPr="0016607D" w:rsidRDefault="003B4E62" w:rsidP="003B4E62">
            <w:pPr>
              <w:jc w:val="both"/>
              <w:rPr>
                <w:rFonts w:cs="Arial"/>
              </w:rPr>
            </w:pPr>
            <w:bookmarkStart w:id="56" w:name="_Hlk62637487"/>
            <w:r w:rsidRPr="0016607D">
              <w:rPr>
                <w:rFonts w:cs="Arial"/>
              </w:rPr>
              <w:t>Ponudnik ima usposobljeno lastno servisno službo.</w:t>
            </w:r>
          </w:p>
          <w:p w14:paraId="302242A5" w14:textId="524D9CE4" w:rsidR="003B4E62" w:rsidRPr="0016607D" w:rsidRDefault="003B4E62" w:rsidP="00CF2DE9">
            <w:pPr>
              <w:jc w:val="both"/>
              <w:rPr>
                <w:rFonts w:cs="Arial"/>
              </w:rPr>
            </w:pPr>
            <w:r w:rsidRPr="0016607D">
              <w:rPr>
                <w:rFonts w:cs="Arial"/>
              </w:rPr>
              <w:t xml:space="preserve">DOKAZILO: Ponudnik na obrazcu </w:t>
            </w:r>
            <w:r w:rsidR="00AE3CF7" w:rsidRPr="0016607D">
              <w:rPr>
                <w:rFonts w:cs="Arial"/>
                <w:b/>
                <w:bCs/>
              </w:rPr>
              <w:t>Priloga št. 1</w:t>
            </w:r>
            <w:r w:rsidR="00C0010A" w:rsidRPr="0016607D">
              <w:rPr>
                <w:rFonts w:cs="Arial"/>
                <w:b/>
                <w:bCs/>
              </w:rPr>
              <w:t>6</w:t>
            </w:r>
            <w:r w:rsidRPr="0016607D">
              <w:rPr>
                <w:rFonts w:cs="Arial"/>
                <w:color w:val="FF0000"/>
              </w:rPr>
              <w:t xml:space="preserve"> </w:t>
            </w:r>
            <w:r w:rsidRPr="0016607D">
              <w:rPr>
                <w:rFonts w:cs="Arial"/>
              </w:rPr>
              <w:t xml:space="preserve">navede podatke o servisu in usposobljenih serviserjih, ki so redno zaposleni kot serviserji na servisu. </w:t>
            </w:r>
            <w:bookmarkEnd w:id="56"/>
            <w:r w:rsidRPr="0016607D">
              <w:rPr>
                <w:rFonts w:cs="Arial"/>
              </w:rPr>
              <w:t>Ponudnik za vse poimensko navedene serviserje predloži dokazilo o redni zaposlitvi kot serviser na servisu (pogodba o zaposlitvi ali drugo ustrezno dokazilo) in potrdilo, da so usposobljeni s strani tovarne ali pooblaščenega zastopnika za servis ponujenih artiklov.</w:t>
            </w:r>
          </w:p>
        </w:tc>
        <w:tc>
          <w:tcPr>
            <w:tcW w:w="2397" w:type="dxa"/>
          </w:tcPr>
          <w:p w14:paraId="2D63755B" w14:textId="4682D46E" w:rsidR="003B4E62" w:rsidRPr="001F38D4" w:rsidRDefault="003B4E62" w:rsidP="00CF2DE9">
            <w:pPr>
              <w:jc w:val="both"/>
              <w:rPr>
                <w:rFonts w:cs="Arial"/>
                <w:lang w:eastAsia="zh-CN"/>
              </w:rPr>
            </w:pPr>
          </w:p>
        </w:tc>
      </w:tr>
    </w:tbl>
    <w:p w14:paraId="2BD07893" w14:textId="6C0BF40A" w:rsidR="003A0AF1" w:rsidRPr="001F38D4" w:rsidRDefault="003A0AF1" w:rsidP="001F38D4">
      <w:pPr>
        <w:rPr>
          <w:rFonts w:cs="Arial"/>
          <w:lang w:eastAsia="zh-CN"/>
        </w:rPr>
      </w:pPr>
    </w:p>
    <w:p w14:paraId="331609D9" w14:textId="07B63196" w:rsidR="00611A69" w:rsidRDefault="00611A69" w:rsidP="001F38D4">
      <w:pPr>
        <w:rPr>
          <w:rFonts w:cs="Arial"/>
          <w:lang w:eastAsia="zh-CN"/>
        </w:rPr>
      </w:pPr>
    </w:p>
    <w:p w14:paraId="2ADACA81" w14:textId="0688CB0C" w:rsidR="00E5587D" w:rsidRDefault="00E5587D" w:rsidP="001F38D4">
      <w:pPr>
        <w:rPr>
          <w:rFonts w:cs="Arial"/>
          <w:lang w:eastAsia="zh-CN"/>
        </w:rPr>
      </w:pPr>
    </w:p>
    <w:p w14:paraId="48E23445" w14:textId="28FC1BA7" w:rsidR="00C0010A" w:rsidRDefault="00C0010A" w:rsidP="001F38D4">
      <w:pPr>
        <w:rPr>
          <w:rFonts w:cs="Arial"/>
          <w:lang w:eastAsia="zh-CN"/>
        </w:rPr>
      </w:pPr>
    </w:p>
    <w:p w14:paraId="6ABD8E50" w14:textId="77777777" w:rsidR="00C0010A" w:rsidRPr="001F38D4" w:rsidRDefault="00C0010A" w:rsidP="001F38D4">
      <w:pPr>
        <w:rPr>
          <w:rFonts w:cs="Arial"/>
          <w:lang w:eastAsia="zh-CN"/>
        </w:rPr>
      </w:pPr>
    </w:p>
    <w:p w14:paraId="2BD337C6" w14:textId="5CDED7CF" w:rsidR="00131729" w:rsidRPr="001F38D4" w:rsidRDefault="00131729" w:rsidP="001F38D4">
      <w:pPr>
        <w:pStyle w:val="Naslov1"/>
        <w:framePr w:wrap="auto"/>
      </w:pPr>
      <w:bookmarkStart w:id="57" w:name="_Toc63769260"/>
      <w:r w:rsidRPr="001F38D4">
        <w:lastRenderedPageBreak/>
        <w:t>INFORMACIJE ZA UGOTAVLJENJE SPOSOBNOSTI</w:t>
      </w:r>
      <w:bookmarkEnd w:id="57"/>
    </w:p>
    <w:p w14:paraId="610F73F4" w14:textId="77777777" w:rsidR="00131729" w:rsidRPr="001F38D4" w:rsidRDefault="00131729" w:rsidP="001F38D4">
      <w:pPr>
        <w:rPr>
          <w:rFonts w:cs="Arial"/>
          <w:lang w:eastAsia="zh-CN"/>
        </w:rPr>
      </w:pPr>
    </w:p>
    <w:p w14:paraId="28E04D5B" w14:textId="77777777" w:rsidR="00131729" w:rsidRPr="001F38D4" w:rsidRDefault="00131729" w:rsidP="001F38D4">
      <w:pPr>
        <w:rPr>
          <w:rFonts w:cs="Arial"/>
          <w:lang w:eastAsia="zh-CN"/>
        </w:rPr>
      </w:pPr>
    </w:p>
    <w:p w14:paraId="207BD66F" w14:textId="4B30F37C" w:rsidR="000D30EA" w:rsidRPr="001F38D4" w:rsidRDefault="00131729" w:rsidP="001F38D4">
      <w:pPr>
        <w:pStyle w:val="Naslov2"/>
      </w:pPr>
      <w:bookmarkStart w:id="58" w:name="_Toc63769261"/>
      <w:r w:rsidRPr="001F38D4">
        <w:t>Informacija o ESPD</w:t>
      </w:r>
      <w:bookmarkEnd w:id="58"/>
    </w:p>
    <w:p w14:paraId="49DE2662" w14:textId="77777777" w:rsidR="000D30EA" w:rsidRPr="001F38D4" w:rsidRDefault="000D30EA" w:rsidP="001F38D4">
      <w:pPr>
        <w:jc w:val="both"/>
        <w:rPr>
          <w:rFonts w:cs="Arial"/>
        </w:rPr>
      </w:pPr>
      <w:r w:rsidRPr="001F38D4">
        <w:rPr>
          <w:rFonts w:cs="Arial"/>
        </w:rPr>
        <w:t>Ob predložitvi ponudb naročnik namesto potrdil, ki jih izdajajo javni organi ali tretje osebe, v skladu s prvim odstavkom 79. člena ZJN-3 sprejme ESPD, ki vključuje posodobljeno lastno izjavo, kot predhodni dokaz, da določen ponudnik:</w:t>
      </w:r>
    </w:p>
    <w:p w14:paraId="6A736813" w14:textId="77777777" w:rsidR="000D30EA" w:rsidRPr="001F38D4" w:rsidRDefault="000D30EA" w:rsidP="001F38D4">
      <w:pPr>
        <w:pStyle w:val="Odstavekseznama"/>
        <w:numPr>
          <w:ilvl w:val="0"/>
          <w:numId w:val="16"/>
        </w:numPr>
        <w:contextualSpacing/>
        <w:jc w:val="both"/>
        <w:rPr>
          <w:rFonts w:cs="Arial"/>
        </w:rPr>
      </w:pPr>
      <w:r w:rsidRPr="001F38D4">
        <w:rPr>
          <w:rFonts w:cs="Arial"/>
        </w:rPr>
        <w:t>ni v enem od položajev iz 75. člena ZJN-3</w:t>
      </w:r>
    </w:p>
    <w:p w14:paraId="686C7F03" w14:textId="77777777" w:rsidR="000D30EA" w:rsidRPr="001F38D4" w:rsidRDefault="000D30EA" w:rsidP="001F38D4">
      <w:pPr>
        <w:pStyle w:val="Odstavekseznama"/>
        <w:numPr>
          <w:ilvl w:val="0"/>
          <w:numId w:val="16"/>
        </w:numPr>
        <w:contextualSpacing/>
        <w:jc w:val="both"/>
        <w:rPr>
          <w:rFonts w:cs="Arial"/>
        </w:rPr>
      </w:pPr>
      <w:r w:rsidRPr="001F38D4">
        <w:rPr>
          <w:rFonts w:cs="Arial"/>
        </w:rPr>
        <w:t>izpolnjuje ustrezne pogoje za sodelovanje, določene v skladu s 76. členom ZJN-3;</w:t>
      </w:r>
    </w:p>
    <w:p w14:paraId="25517553" w14:textId="77777777" w:rsidR="000D30EA" w:rsidRPr="001F38D4" w:rsidRDefault="000D30EA" w:rsidP="001F38D4">
      <w:pPr>
        <w:jc w:val="both"/>
        <w:rPr>
          <w:rFonts w:cs="Arial"/>
        </w:rPr>
      </w:pPr>
    </w:p>
    <w:p w14:paraId="410EC5D2" w14:textId="77777777" w:rsidR="000D30EA" w:rsidRPr="001F38D4" w:rsidRDefault="000D30EA" w:rsidP="001F38D4">
      <w:pPr>
        <w:jc w:val="both"/>
        <w:rPr>
          <w:rFonts w:cs="Arial"/>
        </w:rPr>
      </w:pPr>
      <w:r w:rsidRPr="001F38D4">
        <w:rPr>
          <w:rFonts w:cs="Arial"/>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6EC7ECDE" w14:textId="77777777" w:rsidR="000D30EA" w:rsidRPr="001F38D4" w:rsidRDefault="000D30EA" w:rsidP="001F38D4">
      <w:pPr>
        <w:jc w:val="both"/>
        <w:rPr>
          <w:rFonts w:cs="Arial"/>
        </w:rPr>
      </w:pPr>
    </w:p>
    <w:p w14:paraId="06D6E9DA" w14:textId="300702B0" w:rsidR="000D30EA" w:rsidRPr="001F38D4" w:rsidRDefault="000D30EA" w:rsidP="001F38D4">
      <w:pPr>
        <w:jc w:val="both"/>
        <w:rPr>
          <w:rFonts w:cs="Arial"/>
        </w:rPr>
      </w:pPr>
      <w:r w:rsidRPr="001F38D4">
        <w:rPr>
          <w:rFonts w:cs="Arial"/>
        </w:rPr>
        <w:t xml:space="preserve">ESPD ponudnik  uvozi od naročnika, ga izpolni na spletni strani </w:t>
      </w:r>
      <w:hyperlink r:id="rId24" w:history="1">
        <w:r w:rsidRPr="001F38D4">
          <w:rPr>
            <w:rStyle w:val="Hiperpovezava"/>
            <w:rFonts w:cs="Arial"/>
            <w:color w:val="auto"/>
          </w:rPr>
          <w:t>http://www.enarocanje.si/_ESPD/</w:t>
        </w:r>
      </w:hyperlink>
      <w:r w:rsidRPr="001F38D4">
        <w:rPr>
          <w:rFonts w:cs="Arial"/>
        </w:rPr>
        <w:t xml:space="preserve"> ter ga</w:t>
      </w:r>
      <w:r w:rsidR="00696D4C" w:rsidRPr="001F38D4">
        <w:rPr>
          <w:rFonts w:cs="Arial"/>
          <w:lang w:eastAsia="zh-CN"/>
        </w:rPr>
        <w:t xml:space="preserve"> v .xml obliki elektronsko podpisanega ali podpisanega v .pdf obliki predloži ponudbi</w:t>
      </w:r>
      <w:r w:rsidRPr="001F38D4">
        <w:rPr>
          <w:rFonts w:cs="Arial"/>
        </w:rPr>
        <w:t>.</w:t>
      </w:r>
    </w:p>
    <w:p w14:paraId="7DD60491" w14:textId="77777777" w:rsidR="000D30EA" w:rsidRPr="001F38D4" w:rsidRDefault="000D30EA" w:rsidP="001F38D4">
      <w:pPr>
        <w:jc w:val="both"/>
        <w:rPr>
          <w:rFonts w:cs="Arial"/>
        </w:rPr>
      </w:pPr>
    </w:p>
    <w:p w14:paraId="167A2D9B" w14:textId="77777777" w:rsidR="000D30EA" w:rsidRPr="001F38D4" w:rsidRDefault="000D30EA" w:rsidP="001F38D4">
      <w:pPr>
        <w:jc w:val="both"/>
        <w:rPr>
          <w:rFonts w:cs="Arial"/>
        </w:rPr>
      </w:pPr>
      <w:r w:rsidRPr="001F38D4">
        <w:rPr>
          <w:rFonts w:cs="Arial"/>
        </w:rPr>
        <w:t>V ESPD obrazcu morajo ponudniki označiti, ali je javno naročilo pridržano po 31. členu ZJN-3. Naročnik ponudnike seznanja, da predmetno javno naročilo ni pridržano, zaradi česar ponudniki to dejstvo upoštevajo pri izpolnjevanju ESPD-ja.</w:t>
      </w:r>
    </w:p>
    <w:p w14:paraId="683461C2" w14:textId="77777777" w:rsidR="00131729" w:rsidRPr="001F38D4" w:rsidRDefault="00131729" w:rsidP="001F38D4">
      <w:pPr>
        <w:jc w:val="both"/>
        <w:rPr>
          <w:rFonts w:cs="Arial"/>
          <w:lang w:eastAsia="zh-CN"/>
        </w:rPr>
      </w:pPr>
    </w:p>
    <w:p w14:paraId="3C973022" w14:textId="05950BE5" w:rsidR="00131729" w:rsidRPr="001F38D4" w:rsidRDefault="00131729" w:rsidP="001F38D4">
      <w:pPr>
        <w:pStyle w:val="Naslov2"/>
      </w:pPr>
      <w:bookmarkStart w:id="59" w:name="_Toc63769262"/>
      <w:r w:rsidRPr="001F38D4">
        <w:t>Preverjanje uradno dostopnih podatkov</w:t>
      </w:r>
      <w:bookmarkEnd w:id="59"/>
    </w:p>
    <w:p w14:paraId="0F1E6E55" w14:textId="75C39AEA" w:rsidR="00131729" w:rsidRPr="001F38D4" w:rsidRDefault="00131729" w:rsidP="001F38D4">
      <w:pPr>
        <w:jc w:val="both"/>
        <w:rPr>
          <w:rFonts w:cs="Arial"/>
          <w:lang w:eastAsia="zh-CN"/>
        </w:rPr>
      </w:pPr>
      <w:r w:rsidRPr="001F38D4">
        <w:rPr>
          <w:rFonts w:cs="Arial"/>
          <w:lang w:eastAsia="zh-CN"/>
        </w:rPr>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1F38D4">
        <w:rPr>
          <w:rFonts w:cs="Arial"/>
          <w:lang w:eastAsia="zh-CN"/>
        </w:rPr>
        <w:t>predkvalifikacijski</w:t>
      </w:r>
      <w:proofErr w:type="spellEnd"/>
      <w:r w:rsidRPr="001F38D4">
        <w:rPr>
          <w:rFonts w:cs="Arial"/>
          <w:lang w:eastAsia="zh-CN"/>
        </w:rPr>
        <w:t xml:space="preserve"> sistem. Ponudnik prav tako ni dolžan predložiti dokazil, če naročnik že ima te dokumente zaradi prejšnjega oddanega javnega naročila ali sklenjenega </w:t>
      </w:r>
      <w:r w:rsidR="002103D8" w:rsidRPr="001F38D4">
        <w:rPr>
          <w:rFonts w:cs="Arial"/>
          <w:lang w:eastAsia="zh-CN"/>
        </w:rPr>
        <w:t>pogodbe</w:t>
      </w:r>
      <w:r w:rsidRPr="001F38D4">
        <w:rPr>
          <w:rFonts w:cs="Arial"/>
          <w:lang w:eastAsia="zh-CN"/>
        </w:rPr>
        <w:t xml:space="preserve"> in so ti dokumenti še vedno veljavni oziroma izkazujejo navedbe v ESPD.</w:t>
      </w:r>
    </w:p>
    <w:p w14:paraId="1D7B6E86" w14:textId="77777777" w:rsidR="00131729" w:rsidRPr="001F38D4" w:rsidRDefault="00131729" w:rsidP="001F38D4">
      <w:pPr>
        <w:jc w:val="both"/>
        <w:rPr>
          <w:rFonts w:cs="Arial"/>
          <w:lang w:eastAsia="zh-CN"/>
        </w:rPr>
      </w:pPr>
    </w:p>
    <w:p w14:paraId="234BD4A3" w14:textId="77777777" w:rsidR="00131729" w:rsidRPr="001F38D4" w:rsidRDefault="00131729" w:rsidP="001F38D4">
      <w:pPr>
        <w:jc w:val="both"/>
        <w:rPr>
          <w:rFonts w:cs="Arial"/>
          <w:lang w:eastAsia="zh-CN"/>
        </w:rPr>
      </w:pPr>
      <w:r w:rsidRPr="001F38D4">
        <w:rPr>
          <w:rFonts w:cs="Arial"/>
          <w:lang w:eastAsia="zh-CN"/>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2F292F68" w14:textId="77777777" w:rsidR="00131729" w:rsidRPr="001F38D4" w:rsidRDefault="00131729" w:rsidP="001F38D4">
      <w:pPr>
        <w:jc w:val="both"/>
        <w:rPr>
          <w:rFonts w:cs="Arial"/>
          <w:lang w:eastAsia="zh-CN"/>
        </w:rPr>
      </w:pPr>
    </w:p>
    <w:p w14:paraId="5A0C797A" w14:textId="77777777" w:rsidR="00131729" w:rsidRPr="001F38D4" w:rsidRDefault="00131729" w:rsidP="001F38D4">
      <w:pPr>
        <w:jc w:val="both"/>
        <w:rPr>
          <w:rFonts w:cs="Arial"/>
          <w:lang w:eastAsia="zh-CN"/>
        </w:rPr>
      </w:pPr>
      <w:r w:rsidRPr="001F38D4">
        <w:rPr>
          <w:rFonts w:cs="Arial"/>
          <w:lang w:eastAsia="zh-CN"/>
        </w:rPr>
        <w:t>V kolikor bo iz ESPD izhajalo, da lahko naročnik dokazila pridobi sam iz uradnih evidenc, bo naročnik pred sprejemom odločitve o oddaji javnega naročila za ponudnika, kateremu se je odločil oddati javno naročilo ter za druge ponudnike, za katere naročnik tako oceni, v uradnih evidencah preveril izpolnjevanje pogojev ter neobstoj razlogov za izključitev.</w:t>
      </w:r>
    </w:p>
    <w:p w14:paraId="2B9D2F36" w14:textId="77777777" w:rsidR="00131729" w:rsidRPr="001F38D4" w:rsidRDefault="00131729" w:rsidP="001F38D4">
      <w:pPr>
        <w:jc w:val="both"/>
        <w:rPr>
          <w:rFonts w:cs="Arial"/>
          <w:lang w:eastAsia="zh-CN"/>
        </w:rPr>
      </w:pPr>
    </w:p>
    <w:p w14:paraId="4829080D" w14:textId="51695089" w:rsidR="00131729" w:rsidRPr="001F38D4" w:rsidRDefault="00131729" w:rsidP="001F38D4">
      <w:pPr>
        <w:jc w:val="both"/>
        <w:rPr>
          <w:rFonts w:cs="Arial"/>
          <w:lang w:eastAsia="zh-CN"/>
        </w:rPr>
      </w:pPr>
      <w:r w:rsidRPr="001F38D4">
        <w:rPr>
          <w:rFonts w:cs="Arial"/>
          <w:lang w:eastAsia="zh-CN"/>
        </w:rPr>
        <w:t>V kolikor takšna preveritev v uradnih evidencah ne bo mogoča, bo naročnik ravnal v skladu z naslednjo točko te dokumentacije.</w:t>
      </w:r>
    </w:p>
    <w:p w14:paraId="6926C7F7" w14:textId="77777777" w:rsidR="00131729" w:rsidRPr="001F38D4" w:rsidRDefault="00131729" w:rsidP="001F38D4">
      <w:pPr>
        <w:jc w:val="both"/>
        <w:rPr>
          <w:rFonts w:cs="Arial"/>
          <w:lang w:eastAsia="zh-CN"/>
        </w:rPr>
      </w:pPr>
    </w:p>
    <w:p w14:paraId="0FD2487E" w14:textId="195D2994" w:rsidR="00131729" w:rsidRPr="00DD4363" w:rsidRDefault="00CA2DC8" w:rsidP="001F38D4">
      <w:pPr>
        <w:pStyle w:val="Naslov2"/>
      </w:pPr>
      <w:bookmarkStart w:id="60" w:name="_Toc63769263"/>
      <w:r w:rsidRPr="00DD4363">
        <w:t>Dokazovanje pogojev za sodelovanje</w:t>
      </w:r>
      <w:bookmarkEnd w:id="60"/>
    </w:p>
    <w:p w14:paraId="1133C39F" w14:textId="77777777" w:rsidR="00CA2DC8" w:rsidRPr="00DD4363" w:rsidRDefault="00CA2DC8" w:rsidP="001F38D4">
      <w:pPr>
        <w:jc w:val="both"/>
        <w:rPr>
          <w:rFonts w:cs="Arial"/>
          <w:i/>
        </w:rPr>
      </w:pPr>
      <w:r w:rsidRPr="00DD4363">
        <w:rPr>
          <w:rFonts w:cs="Arial"/>
        </w:rPr>
        <w:t xml:space="preserve">Če ni v teh navodilih za posamezne dokumente drugače določeno, zadošča predložitev kopij zahtevanih dokumentov. Naročnik si pridržuje pravico do vpogleda v originalne dokumente. </w:t>
      </w:r>
    </w:p>
    <w:p w14:paraId="09E466EF" w14:textId="77777777" w:rsidR="00CA2DC8" w:rsidRPr="001F38D4" w:rsidRDefault="00CA2DC8" w:rsidP="001F38D4">
      <w:pPr>
        <w:jc w:val="both"/>
        <w:rPr>
          <w:rFonts w:cs="Arial"/>
        </w:rPr>
      </w:pPr>
    </w:p>
    <w:p w14:paraId="1A4D8CD5" w14:textId="1F5FEFBF" w:rsidR="00CA2DC8" w:rsidRPr="001F38D4" w:rsidRDefault="00CA2DC8" w:rsidP="001F38D4">
      <w:pPr>
        <w:jc w:val="both"/>
        <w:rPr>
          <w:rFonts w:cs="Arial"/>
        </w:rPr>
      </w:pPr>
      <w:r w:rsidRPr="001F38D4">
        <w:rPr>
          <w:rFonts w:cs="Arial"/>
        </w:rPr>
        <w:t>Obrazci izjav, ki jih mora predložiti ponudnik, so del dokumentacije v zvezi z oddajo javnega naročila. Izjave so lahko predložene na teh obrazcih ali na ponudnikovih, ki pa vsebinsko bistveno ne smejo odstopati od priloženih obrazcev. Izjave ponudnika morajo biti</w:t>
      </w:r>
      <w:r w:rsidR="00CA03EE" w:rsidRPr="001F38D4">
        <w:rPr>
          <w:rFonts w:cs="Arial"/>
        </w:rPr>
        <w:t xml:space="preserve"> elektronsko </w:t>
      </w:r>
      <w:r w:rsidR="00CA03EE" w:rsidRPr="001F38D4">
        <w:rPr>
          <w:rFonts w:cs="Arial"/>
        </w:rPr>
        <w:lastRenderedPageBreak/>
        <w:t>ali lastnoročno podpisane s strani ponudnika</w:t>
      </w:r>
      <w:r w:rsidRPr="001F38D4">
        <w:rPr>
          <w:rFonts w:cs="Arial"/>
        </w:rPr>
        <w:t>. V kolikor ponudnik uporablja žig, se obrazci tudi žigosajo.</w:t>
      </w:r>
    </w:p>
    <w:p w14:paraId="2C208F16" w14:textId="77777777" w:rsidR="00CA2DC8" w:rsidRPr="001F38D4" w:rsidRDefault="00CA2DC8" w:rsidP="001F38D4">
      <w:pPr>
        <w:jc w:val="both"/>
        <w:rPr>
          <w:rFonts w:cs="Arial"/>
        </w:rPr>
      </w:pPr>
    </w:p>
    <w:p w14:paraId="781E124F" w14:textId="77777777" w:rsidR="00CA2DC8" w:rsidRPr="001F38D4" w:rsidRDefault="00CA2DC8" w:rsidP="001F38D4">
      <w:pPr>
        <w:jc w:val="both"/>
        <w:rPr>
          <w:rFonts w:cs="Arial"/>
        </w:rPr>
      </w:pPr>
      <w:r w:rsidRPr="001F38D4">
        <w:rPr>
          <w:rFonts w:cs="Arial"/>
        </w:rPr>
        <w:t>Naročnik si pridržuje pravico do preveritve verodostojnosti izjav oziroma potrdil pri podpisniku le-teh.</w:t>
      </w:r>
    </w:p>
    <w:p w14:paraId="34B1604E" w14:textId="77777777" w:rsidR="00CA2DC8" w:rsidRPr="001F38D4" w:rsidRDefault="00CA2DC8" w:rsidP="001F38D4">
      <w:pPr>
        <w:jc w:val="both"/>
        <w:rPr>
          <w:rFonts w:cs="Arial"/>
        </w:rPr>
      </w:pPr>
    </w:p>
    <w:p w14:paraId="13C850B4" w14:textId="77777777" w:rsidR="00CA2DC8" w:rsidRPr="001F38D4" w:rsidRDefault="00CA2DC8" w:rsidP="001F38D4">
      <w:pPr>
        <w:jc w:val="both"/>
        <w:rPr>
          <w:rFonts w:cs="Arial"/>
        </w:rPr>
      </w:pPr>
      <w:r w:rsidRPr="001F38D4">
        <w:rPr>
          <w:rFonts w:cs="Arial"/>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06CCBDFE" w14:textId="77777777" w:rsidR="00CA2DC8" w:rsidRPr="001F38D4" w:rsidRDefault="00CA2DC8" w:rsidP="001F38D4">
      <w:pPr>
        <w:jc w:val="both"/>
        <w:rPr>
          <w:rFonts w:cs="Arial"/>
        </w:rPr>
      </w:pPr>
    </w:p>
    <w:p w14:paraId="77A18061" w14:textId="77777777" w:rsidR="00CA2DC8" w:rsidRPr="001F38D4" w:rsidRDefault="00CA2DC8" w:rsidP="001F38D4">
      <w:pPr>
        <w:jc w:val="both"/>
        <w:rPr>
          <w:rFonts w:cs="Arial"/>
        </w:rPr>
      </w:pPr>
      <w:r w:rsidRPr="001F38D4">
        <w:rPr>
          <w:rFonts w:cs="Arial"/>
        </w:rPr>
        <w:t>V kolikor je ponudnik samostojni podjetnik in ne more pridobiti in predložiti zahtevanih dokumentov, mora priložiti primerne dokumente, iz katerih izhaja izpolnjevanje zahtevanega pogoja.</w:t>
      </w:r>
    </w:p>
    <w:p w14:paraId="09C6F18B" w14:textId="77777777" w:rsidR="00CA2DC8" w:rsidRPr="001F38D4" w:rsidRDefault="00CA2DC8" w:rsidP="001F38D4">
      <w:pPr>
        <w:jc w:val="both"/>
        <w:rPr>
          <w:rFonts w:cs="Arial"/>
        </w:rPr>
      </w:pPr>
    </w:p>
    <w:p w14:paraId="302D0EFB" w14:textId="77777777" w:rsidR="00CA2DC8" w:rsidRPr="001F38D4" w:rsidRDefault="00CA2DC8" w:rsidP="001F38D4">
      <w:pPr>
        <w:jc w:val="both"/>
        <w:rPr>
          <w:rFonts w:cs="Arial"/>
        </w:rPr>
      </w:pPr>
      <w:r w:rsidRPr="001F38D4">
        <w:rPr>
          <w:rFonts w:cs="Arial"/>
        </w:rPr>
        <w:t xml:space="preserve">V kolikor ponudnik nima sedeža v Republiki Sloveniji in ne more pridobiti in predložiti zahtevanih dokumentov, ker država v kateri ima ponudnik svoj sedež ne izdaja takšnih dokumentov, lahko ponudnik namesto pisnega dokazila predloži zapriseženo izjavo prič ali zapriseženo izjavo ponudnika. Izjava mora biti podana pred pravosodnim ali upravnim organom, notarjem ali pristojnim organom poklicnih ali gospodarskih subjektov v državi, v kateri ima ponudnik svoj sedež. </w:t>
      </w:r>
    </w:p>
    <w:p w14:paraId="4BA47079" w14:textId="77777777" w:rsidR="00CA2DC8" w:rsidRPr="001F38D4" w:rsidRDefault="00CA2DC8" w:rsidP="001F38D4">
      <w:pPr>
        <w:jc w:val="both"/>
        <w:rPr>
          <w:rFonts w:cs="Arial"/>
        </w:rPr>
      </w:pPr>
    </w:p>
    <w:p w14:paraId="7E7BC21F" w14:textId="77777777" w:rsidR="00CA2DC8" w:rsidRPr="00DD4363" w:rsidRDefault="00CA2DC8" w:rsidP="001F38D4">
      <w:pPr>
        <w:jc w:val="both"/>
        <w:rPr>
          <w:rFonts w:cs="Arial"/>
        </w:rPr>
      </w:pPr>
      <w:bookmarkStart w:id="61" w:name="_Hlk62653848"/>
      <w:r w:rsidRPr="00DD4363">
        <w:rPr>
          <w:rFonts w:cs="Arial"/>
        </w:rPr>
        <w:t>Kadar ima ponudnik sedež v drugi državi, mora v ponudbi, v obrazcu »Prijava«, navesti svojega pooblaščenca(-ko) za vročitve</w:t>
      </w:r>
      <w:bookmarkEnd w:id="61"/>
      <w:r w:rsidRPr="00DD4363">
        <w:rPr>
          <w:rFonts w:cs="Arial"/>
        </w:rPr>
        <w:t>, v skladu z določbami Zakona o splošnem upravnem postopku (Uradni list RS, št. 24/06-UPB2, 105/06-ZUS-1, 126/07, 65/08, 8/10 in 82/13; v nadaljevanju: ZUP). V kolikor to ne bo storil, mu bo, v skladu z ZUP, po uradni dolžnosti postavljen pooblaščenec za vročitve.</w:t>
      </w:r>
    </w:p>
    <w:p w14:paraId="6CD31C3D" w14:textId="77777777" w:rsidR="00CA2DC8" w:rsidRPr="00DD4363" w:rsidRDefault="00CA2DC8" w:rsidP="001F38D4">
      <w:pPr>
        <w:jc w:val="both"/>
        <w:rPr>
          <w:rFonts w:cs="Arial"/>
          <w:lang w:eastAsia="zh-CN"/>
        </w:rPr>
      </w:pPr>
    </w:p>
    <w:p w14:paraId="79EF4F76" w14:textId="77777777" w:rsidR="00131729" w:rsidRPr="001F38D4" w:rsidRDefault="00131729" w:rsidP="001F38D4">
      <w:pPr>
        <w:jc w:val="both"/>
        <w:rPr>
          <w:rFonts w:cs="Arial"/>
          <w:lang w:eastAsia="zh-CN"/>
        </w:rPr>
      </w:pPr>
      <w:bookmarkStart w:id="62" w:name="_Hlk62653904"/>
      <w:r w:rsidRPr="00DD4363">
        <w:rPr>
          <w:rFonts w:cs="Arial"/>
          <w:lang w:eastAsia="zh-CN"/>
        </w:rPr>
        <w:t>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w:t>
      </w:r>
      <w:r w:rsidRPr="001F38D4">
        <w:rPr>
          <w:rFonts w:cs="Arial"/>
          <w:lang w:eastAsia="zh-CN"/>
        </w:rPr>
        <w:t xml:space="preserve"> </w:t>
      </w:r>
    </w:p>
    <w:bookmarkEnd w:id="62"/>
    <w:p w14:paraId="6CC85315" w14:textId="77777777" w:rsidR="00131729" w:rsidRPr="001F38D4" w:rsidRDefault="00131729" w:rsidP="001F38D4">
      <w:pPr>
        <w:jc w:val="both"/>
        <w:rPr>
          <w:rFonts w:cs="Arial"/>
          <w:lang w:eastAsia="zh-CN"/>
        </w:rPr>
      </w:pPr>
    </w:p>
    <w:p w14:paraId="5C283826" w14:textId="483ECA43" w:rsidR="00131729" w:rsidRPr="001F38D4" w:rsidRDefault="00131729" w:rsidP="001F38D4">
      <w:pPr>
        <w:jc w:val="both"/>
        <w:rPr>
          <w:rFonts w:cs="Arial"/>
          <w:lang w:eastAsia="zh-CN"/>
        </w:rPr>
      </w:pPr>
      <w:r w:rsidRPr="001F38D4">
        <w:rPr>
          <w:rFonts w:cs="Arial"/>
          <w:lang w:eastAsia="zh-CN"/>
        </w:rPr>
        <w:t>Naročnik si pridržuje pravico, da za vsakega od postavljenih pogojev zahteva dodatna dokazila, kot na primer: kopije sklenjenih pogodb za referenčne posle, podatke o referenčnih poslih, dokazila o kadrih, ipd.</w:t>
      </w:r>
    </w:p>
    <w:p w14:paraId="0DFEFCD3" w14:textId="77777777" w:rsidR="00131729" w:rsidRPr="001F38D4" w:rsidRDefault="00131729" w:rsidP="001F38D4">
      <w:pPr>
        <w:jc w:val="both"/>
        <w:rPr>
          <w:rFonts w:cs="Arial"/>
          <w:lang w:eastAsia="zh-CN"/>
        </w:rPr>
      </w:pPr>
    </w:p>
    <w:p w14:paraId="0A35D72A" w14:textId="56D462CC" w:rsidR="00131729" w:rsidRPr="001F38D4" w:rsidRDefault="00131729" w:rsidP="001F38D4">
      <w:pPr>
        <w:pStyle w:val="Naslov2"/>
      </w:pPr>
      <w:bookmarkStart w:id="63" w:name="_Toc63769264"/>
      <w:r w:rsidRPr="001F38D4">
        <w:t>Pridobivanje podatkov na druge načine</w:t>
      </w:r>
      <w:bookmarkEnd w:id="63"/>
    </w:p>
    <w:p w14:paraId="4E8C15B0" w14:textId="77777777" w:rsidR="00131729" w:rsidRPr="001F38D4" w:rsidRDefault="00131729" w:rsidP="001F38D4">
      <w:pPr>
        <w:jc w:val="both"/>
        <w:rPr>
          <w:rFonts w:cs="Arial"/>
          <w:lang w:eastAsia="zh-CN"/>
        </w:rPr>
      </w:pPr>
      <w:r w:rsidRPr="001F38D4">
        <w:rPr>
          <w:rFonts w:cs="Arial"/>
          <w:lang w:eastAsia="zh-CN"/>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6F28D9F3" w14:textId="77777777" w:rsidR="00131729" w:rsidRPr="001F38D4" w:rsidRDefault="00131729" w:rsidP="001F38D4">
      <w:pPr>
        <w:jc w:val="both"/>
        <w:rPr>
          <w:rFonts w:cs="Arial"/>
          <w:lang w:eastAsia="zh-CN"/>
        </w:rPr>
      </w:pPr>
    </w:p>
    <w:p w14:paraId="0D3E3764" w14:textId="77777777" w:rsidR="00131729" w:rsidRPr="001F38D4" w:rsidRDefault="00131729" w:rsidP="001F38D4">
      <w:pPr>
        <w:jc w:val="both"/>
        <w:rPr>
          <w:rFonts w:cs="Arial"/>
          <w:lang w:eastAsia="zh-CN"/>
        </w:rPr>
      </w:pPr>
      <w:r w:rsidRPr="001F38D4">
        <w:rPr>
          <w:rFonts w:cs="Arial"/>
          <w:lang w:eastAsia="zh-CN"/>
        </w:rPr>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14:paraId="26DFB166" w14:textId="77777777" w:rsidR="00131729" w:rsidRPr="001F38D4" w:rsidRDefault="00131729" w:rsidP="001F38D4">
      <w:pPr>
        <w:jc w:val="both"/>
        <w:rPr>
          <w:rFonts w:cs="Arial"/>
          <w:lang w:eastAsia="zh-CN"/>
        </w:rPr>
      </w:pPr>
    </w:p>
    <w:p w14:paraId="6EA56720" w14:textId="4FABD37C" w:rsidR="00131729" w:rsidRPr="001F38D4" w:rsidRDefault="00131729" w:rsidP="001F38D4">
      <w:pPr>
        <w:pStyle w:val="Naslov2"/>
      </w:pPr>
      <w:bookmarkStart w:id="64" w:name="_Toc63769265"/>
      <w:r w:rsidRPr="001F38D4">
        <w:t>Pojasnila ponudb</w:t>
      </w:r>
      <w:bookmarkEnd w:id="64"/>
    </w:p>
    <w:p w14:paraId="5A7224FE" w14:textId="77777777" w:rsidR="00131729" w:rsidRPr="001F38D4" w:rsidRDefault="00131729" w:rsidP="001F38D4">
      <w:pPr>
        <w:jc w:val="both"/>
        <w:rPr>
          <w:rFonts w:cs="Arial"/>
          <w:lang w:eastAsia="zh-CN"/>
        </w:rPr>
      </w:pPr>
      <w:r w:rsidRPr="001F38D4">
        <w:rPr>
          <w:rFonts w:cs="Arial"/>
          <w:lang w:eastAsia="zh-CN"/>
        </w:rPr>
        <w:t>Naročnik lahko na podlagi sedmega odstavka 79. člena ZJN-3 pozove gospodarske subjekte, da dopolnijo ali pojasnijo potrdila, predložena v skladu s 77. in 78. členom ZJN-3.</w:t>
      </w:r>
    </w:p>
    <w:p w14:paraId="6802138A" w14:textId="77777777" w:rsidR="00131729" w:rsidRPr="001F38D4" w:rsidRDefault="00131729" w:rsidP="001F38D4">
      <w:pPr>
        <w:jc w:val="both"/>
        <w:rPr>
          <w:rFonts w:cs="Arial"/>
          <w:lang w:eastAsia="zh-CN"/>
        </w:rPr>
      </w:pPr>
    </w:p>
    <w:p w14:paraId="32B48B39" w14:textId="77777777" w:rsidR="00131729" w:rsidRPr="001F38D4" w:rsidRDefault="00131729" w:rsidP="001F38D4">
      <w:pPr>
        <w:jc w:val="both"/>
        <w:rPr>
          <w:rFonts w:cs="Arial"/>
          <w:lang w:eastAsia="zh-CN"/>
        </w:rPr>
      </w:pPr>
      <w:r w:rsidRPr="001F38D4">
        <w:rPr>
          <w:rFonts w:cs="Arial"/>
          <w:lang w:eastAsia="zh-CN"/>
        </w:rPr>
        <w:t>Za pojasnila ponudb bo naročnik določil primeren rok, ki bo praviloma znašal tri (3) delovne dni.</w:t>
      </w:r>
    </w:p>
    <w:p w14:paraId="534DC75F" w14:textId="77777777" w:rsidR="00131729" w:rsidRPr="001F38D4" w:rsidRDefault="00131729" w:rsidP="001F38D4">
      <w:pPr>
        <w:rPr>
          <w:rFonts w:cs="Arial"/>
          <w:lang w:eastAsia="zh-CN"/>
        </w:rPr>
      </w:pPr>
    </w:p>
    <w:p w14:paraId="69E67428" w14:textId="1ED6F746" w:rsidR="00131729" w:rsidRPr="001F38D4" w:rsidRDefault="00131729" w:rsidP="001F38D4">
      <w:pPr>
        <w:pStyle w:val="Naslov2"/>
      </w:pPr>
      <w:bookmarkStart w:id="65" w:name="_Toc63769266"/>
      <w:r w:rsidRPr="001F38D4">
        <w:lastRenderedPageBreak/>
        <w:t>Dopolnjevanje in spreminjane ponudb</w:t>
      </w:r>
      <w:bookmarkEnd w:id="65"/>
    </w:p>
    <w:p w14:paraId="49030AE8" w14:textId="77777777" w:rsidR="00131729" w:rsidRPr="001F38D4" w:rsidRDefault="00131729" w:rsidP="001F38D4">
      <w:pPr>
        <w:jc w:val="both"/>
        <w:rPr>
          <w:rFonts w:cs="Arial"/>
          <w:lang w:eastAsia="zh-CN"/>
        </w:rPr>
      </w:pPr>
      <w:r w:rsidRPr="001F38D4">
        <w:rPr>
          <w:rFonts w:cs="Arial"/>
          <w:lang w:eastAsia="zh-CN"/>
        </w:rPr>
        <w:t xml:space="preserve">Če so ali se zdijo informacije ali dokumentacija, ki jih morajo predložiti gospodarski subjekti, nepopolne ali napačne oziroma če posamezni dokumenti manjkajo, </w:t>
      </w:r>
      <w:r w:rsidRPr="001F38D4">
        <w:rPr>
          <w:rFonts w:cs="Arial"/>
          <w:b/>
          <w:bCs/>
          <w:lang w:eastAsia="zh-CN"/>
        </w:rPr>
        <w:t xml:space="preserve">lahko </w:t>
      </w:r>
      <w:r w:rsidRPr="001F38D4">
        <w:rPr>
          <w:rFonts w:cs="Arial"/>
          <w:lang w:eastAsia="zh-CN"/>
        </w:rPr>
        <w:t xml:space="preserve">(ni pa nujno) naročnik </w:t>
      </w:r>
      <w:r w:rsidRPr="001F38D4">
        <w:rPr>
          <w:rFonts w:cs="Arial"/>
          <w:b/>
          <w:bCs/>
          <w:lang w:eastAsia="zh-CN"/>
        </w:rPr>
        <w:t>zahteva</w:t>
      </w:r>
      <w:r w:rsidRPr="001F38D4">
        <w:rPr>
          <w:rFonts w:cs="Arial"/>
          <w:lang w:eastAsia="zh-CN"/>
        </w:rPr>
        <w:t xml:space="preserve">, da ponudnik v ustreznem roku predloži manjkajoče dokumente ali dopolni, popravi ali pojasni ustrezne informacije ali dokumentacijo, pod pogojem, da je takšna zahteva popolnoma skladna z načeloma enake obravnave in transparentnosti. </w:t>
      </w:r>
    </w:p>
    <w:p w14:paraId="14C64119" w14:textId="77777777" w:rsidR="00131729" w:rsidRPr="001F38D4" w:rsidRDefault="00131729" w:rsidP="001F38D4">
      <w:pPr>
        <w:jc w:val="both"/>
        <w:rPr>
          <w:rFonts w:cs="Arial"/>
          <w:lang w:eastAsia="zh-CN"/>
        </w:rPr>
      </w:pPr>
    </w:p>
    <w:p w14:paraId="14BC1541" w14:textId="77777777" w:rsidR="00131729" w:rsidRPr="001F38D4" w:rsidRDefault="00131729" w:rsidP="001F38D4">
      <w:pPr>
        <w:jc w:val="both"/>
        <w:rPr>
          <w:rFonts w:cs="Arial"/>
          <w:lang w:eastAsia="zh-CN"/>
        </w:rPr>
      </w:pPr>
      <w:r w:rsidRPr="001F38D4">
        <w:rPr>
          <w:rFonts w:cs="Arial"/>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0E8828CC" w14:textId="77777777" w:rsidR="00131729" w:rsidRPr="001F38D4" w:rsidRDefault="00131729" w:rsidP="001F38D4">
      <w:pPr>
        <w:pStyle w:val="odstavek"/>
        <w:spacing w:before="0" w:beforeAutospacing="0" w:after="0" w:afterAutospacing="0" w:line="276" w:lineRule="auto"/>
        <w:jc w:val="both"/>
        <w:rPr>
          <w:rFonts w:ascii="Arial" w:hAnsi="Arial" w:cs="Arial"/>
          <w:sz w:val="22"/>
          <w:szCs w:val="22"/>
          <w:lang w:eastAsia="zh-CN"/>
        </w:rPr>
      </w:pPr>
    </w:p>
    <w:p w14:paraId="1891C6D8" w14:textId="77777777" w:rsidR="00131729" w:rsidRPr="00DD4363" w:rsidRDefault="00131729" w:rsidP="001F38D4">
      <w:pPr>
        <w:pStyle w:val="odstavek"/>
        <w:spacing w:before="0" w:beforeAutospacing="0" w:after="0" w:afterAutospacing="0" w:line="276" w:lineRule="auto"/>
        <w:jc w:val="both"/>
        <w:rPr>
          <w:rFonts w:ascii="Arial" w:hAnsi="Arial" w:cs="Arial"/>
          <w:sz w:val="22"/>
          <w:szCs w:val="22"/>
          <w:lang w:eastAsia="zh-CN"/>
        </w:rPr>
      </w:pPr>
      <w:bookmarkStart w:id="66" w:name="_Hlk62654259"/>
      <w:r w:rsidRPr="00DD4363">
        <w:rPr>
          <w:rFonts w:ascii="Arial" w:hAnsi="Arial" w:cs="Arial"/>
          <w:sz w:val="22"/>
          <w:szCs w:val="22"/>
          <w:lang w:eastAsia="zh-CN"/>
        </w:rPr>
        <w:t xml:space="preserve">Razen kadar gre za popravek ali dopolnitev očitne napake, če zaradi tega popravka ali dopolnitve ni dejansko predlagana nova ponudba, ponudnik </w:t>
      </w:r>
      <w:r w:rsidRPr="00DD4363">
        <w:rPr>
          <w:rFonts w:ascii="Arial" w:hAnsi="Arial" w:cs="Arial"/>
          <w:b/>
          <w:bCs/>
          <w:sz w:val="22"/>
          <w:szCs w:val="22"/>
          <w:lang w:eastAsia="zh-CN"/>
        </w:rPr>
        <w:t>ne sme dopolnjevati ali popravljati</w:t>
      </w:r>
      <w:r w:rsidRPr="00DD4363">
        <w:rPr>
          <w:rFonts w:ascii="Arial" w:hAnsi="Arial" w:cs="Arial"/>
          <w:sz w:val="22"/>
          <w:szCs w:val="22"/>
          <w:lang w:eastAsia="zh-CN"/>
        </w:rPr>
        <w:t>:</w:t>
      </w:r>
    </w:p>
    <w:p w14:paraId="2B8610CE" w14:textId="77777777" w:rsidR="00131729" w:rsidRPr="00DD4363" w:rsidRDefault="00131729" w:rsidP="001F38D4">
      <w:pPr>
        <w:pStyle w:val="Odstavekseznama"/>
        <w:numPr>
          <w:ilvl w:val="0"/>
          <w:numId w:val="19"/>
        </w:numPr>
        <w:jc w:val="both"/>
        <w:rPr>
          <w:rFonts w:cs="Arial"/>
          <w:lang w:eastAsia="zh-CN"/>
        </w:rPr>
      </w:pPr>
      <w:r w:rsidRPr="00DD4363">
        <w:rPr>
          <w:rFonts w:cs="Arial"/>
          <w:lang w:eastAsia="zh-CN"/>
        </w:rPr>
        <w:t>svoje cene brez DDV na enoto, vrednosti postavke brez DDV, skupne vrednosti ponudbe brez DDV, razen kadar se skupna vrednost spremeni v skladu s sedmim odstavkom tega člena in ponudbe v okviru meril,</w:t>
      </w:r>
    </w:p>
    <w:bookmarkEnd w:id="66"/>
    <w:p w14:paraId="513F7B7D" w14:textId="6A1C3520" w:rsidR="00131729" w:rsidRPr="00DD4363" w:rsidRDefault="00DB14CF" w:rsidP="001F38D4">
      <w:pPr>
        <w:pStyle w:val="Odstavekseznama"/>
        <w:numPr>
          <w:ilvl w:val="0"/>
          <w:numId w:val="19"/>
        </w:numPr>
        <w:jc w:val="both"/>
        <w:rPr>
          <w:rFonts w:cs="Arial"/>
          <w:lang w:eastAsia="zh-CN"/>
        </w:rPr>
      </w:pPr>
      <w:r w:rsidRPr="00DD4363">
        <w:rPr>
          <w:rFonts w:cs="Arial"/>
          <w:lang w:eastAsia="zh-CN"/>
        </w:rPr>
        <w:t>tistega</w:t>
      </w:r>
      <w:r w:rsidR="00131729" w:rsidRPr="00DD4363">
        <w:rPr>
          <w:rFonts w:cs="Arial"/>
          <w:lang w:eastAsia="zh-CN"/>
        </w:rPr>
        <w:t xml:space="preserve"> dela ponudbe, ki se veže na tehnične specifikacije predmeta javnega naročila,</w:t>
      </w:r>
    </w:p>
    <w:p w14:paraId="0B713D49" w14:textId="77777777" w:rsidR="00131729" w:rsidRPr="001F38D4" w:rsidRDefault="00131729" w:rsidP="001F38D4">
      <w:pPr>
        <w:pStyle w:val="Odstavekseznama"/>
        <w:numPr>
          <w:ilvl w:val="0"/>
          <w:numId w:val="19"/>
        </w:numPr>
        <w:jc w:val="both"/>
        <w:rPr>
          <w:rFonts w:cs="Arial"/>
          <w:lang w:eastAsia="zh-CN"/>
        </w:rPr>
      </w:pPr>
      <w:r w:rsidRPr="00DD4363">
        <w:rPr>
          <w:rFonts w:cs="Arial"/>
          <w:lang w:eastAsia="zh-CN"/>
        </w:rPr>
        <w:t>tistih elementov ponudbe, ki vplivajo ali bi lahko vplivali na drugačno razvrstitev njegove ponudbe glede na preostale ponudbe, ki jih je naročnik prejel v postopku javnega</w:t>
      </w:r>
      <w:r w:rsidRPr="001F38D4">
        <w:rPr>
          <w:rFonts w:cs="Arial"/>
          <w:lang w:eastAsia="zh-CN"/>
        </w:rPr>
        <w:t xml:space="preserve"> naročanja.</w:t>
      </w:r>
    </w:p>
    <w:p w14:paraId="5998B4CE" w14:textId="77777777" w:rsidR="00166FA5" w:rsidRPr="001F38D4" w:rsidRDefault="00166FA5" w:rsidP="001F38D4">
      <w:pPr>
        <w:jc w:val="both"/>
        <w:rPr>
          <w:rFonts w:cs="Arial"/>
          <w:lang w:eastAsia="zh-CN"/>
        </w:rPr>
      </w:pPr>
    </w:p>
    <w:p w14:paraId="525D357A" w14:textId="5938D584" w:rsidR="00131729" w:rsidRPr="001F38D4" w:rsidRDefault="00131729" w:rsidP="001F38D4">
      <w:pPr>
        <w:pStyle w:val="Naslov1"/>
        <w:framePr w:wrap="auto"/>
      </w:pPr>
      <w:bookmarkStart w:id="67" w:name="_Toc63769267"/>
      <w:r w:rsidRPr="001F38D4">
        <w:t>FINANČNA ZAVAROVANJA</w:t>
      </w:r>
      <w:bookmarkEnd w:id="67"/>
    </w:p>
    <w:p w14:paraId="5CD95FB6" w14:textId="77777777" w:rsidR="00131729" w:rsidRPr="001F38D4" w:rsidRDefault="00131729" w:rsidP="001F38D4">
      <w:pPr>
        <w:rPr>
          <w:rFonts w:cs="Arial"/>
          <w:lang w:eastAsia="zh-CN"/>
        </w:rPr>
      </w:pPr>
    </w:p>
    <w:p w14:paraId="32A8A619" w14:textId="77777777" w:rsidR="00072B18" w:rsidRPr="001F38D4" w:rsidRDefault="00072B18" w:rsidP="001F38D4">
      <w:pPr>
        <w:jc w:val="both"/>
        <w:rPr>
          <w:rFonts w:cs="Arial"/>
          <w:lang w:eastAsia="zh-CN"/>
        </w:rPr>
      </w:pPr>
    </w:p>
    <w:p w14:paraId="0AF8CA14" w14:textId="77777777" w:rsidR="00131729" w:rsidRPr="001F38D4" w:rsidRDefault="00131729" w:rsidP="001F38D4">
      <w:pPr>
        <w:jc w:val="both"/>
        <w:rPr>
          <w:rFonts w:cs="Arial"/>
          <w:lang w:eastAsia="zh-CN"/>
        </w:rPr>
      </w:pPr>
      <w:r w:rsidRPr="001F38D4">
        <w:rPr>
          <w:rFonts w:cs="Arial"/>
          <w:lang w:eastAsia="zh-CN"/>
        </w:rPr>
        <w:t>Na podlagi drugega odstavka 93. člena ZJN-3 ter f) točke 6. odstavka 62. člena ZJN-3 naročnik v postopku javnega naročanja določa naslednja obvezna zavarovanja:</w:t>
      </w:r>
    </w:p>
    <w:p w14:paraId="056D0F33" w14:textId="77777777" w:rsidR="00131729" w:rsidRPr="001F38D4" w:rsidRDefault="00131729" w:rsidP="001F38D4">
      <w:pPr>
        <w:jc w:val="both"/>
        <w:rPr>
          <w:rFonts w:cs="Arial"/>
          <w:lang w:eastAsia="zh-CN"/>
        </w:rPr>
      </w:pPr>
    </w:p>
    <w:p w14:paraId="70318024" w14:textId="0DC01011" w:rsidR="00FE0280" w:rsidRPr="001F38D4" w:rsidRDefault="00FE0280" w:rsidP="001F38D4">
      <w:pPr>
        <w:pStyle w:val="Naslov2"/>
      </w:pPr>
      <w:bookmarkStart w:id="68" w:name="_Toc63769268"/>
      <w:r w:rsidRPr="001F38D4">
        <w:t>Finančno zavarovanje za resnost ponudbe</w:t>
      </w:r>
      <w:bookmarkEnd w:id="68"/>
    </w:p>
    <w:p w14:paraId="53EF747E" w14:textId="77777777" w:rsidR="003241D2" w:rsidRPr="001F38D4" w:rsidRDefault="003241D2" w:rsidP="001F38D4">
      <w:pPr>
        <w:autoSpaceDE w:val="0"/>
        <w:adjustRightInd w:val="0"/>
        <w:jc w:val="both"/>
        <w:rPr>
          <w:rFonts w:cs="Arial"/>
        </w:rPr>
      </w:pPr>
    </w:p>
    <w:p w14:paraId="360DE44F" w14:textId="3378E970" w:rsidR="00FE0280" w:rsidRPr="00B50774" w:rsidRDefault="00FE0280" w:rsidP="001F38D4">
      <w:pPr>
        <w:autoSpaceDE w:val="0"/>
        <w:adjustRightInd w:val="0"/>
        <w:jc w:val="both"/>
        <w:rPr>
          <w:rFonts w:cs="Arial"/>
        </w:rPr>
      </w:pPr>
      <w:r w:rsidRPr="001F38D4">
        <w:rPr>
          <w:rFonts w:cs="Arial"/>
        </w:rPr>
        <w:t xml:space="preserve">Ponudnik mora </w:t>
      </w:r>
      <w:r w:rsidR="00166FA5" w:rsidRPr="001F38D4">
        <w:rPr>
          <w:rFonts w:cs="Arial"/>
        </w:rPr>
        <w:t xml:space="preserve">za vsak sklop, za katerega oddaja ponudbo </w:t>
      </w:r>
      <w:r w:rsidRPr="001F38D4">
        <w:rPr>
          <w:rFonts w:cs="Arial"/>
        </w:rPr>
        <w:t xml:space="preserve">predložiti </w:t>
      </w:r>
      <w:bookmarkStart w:id="69" w:name="_Hlk63858601"/>
      <w:r w:rsidR="00166FA5" w:rsidRPr="001F38D4">
        <w:rPr>
          <w:rFonts w:cs="Arial"/>
        </w:rPr>
        <w:t>1 (eno) bianko menico</w:t>
      </w:r>
      <w:r w:rsidR="00431014">
        <w:rPr>
          <w:rFonts w:cs="Arial"/>
        </w:rPr>
        <w:t xml:space="preserve"> </w:t>
      </w:r>
      <w:r w:rsidRPr="00B50774">
        <w:rPr>
          <w:rFonts w:cs="Arial"/>
        </w:rPr>
        <w:t xml:space="preserve">za </w:t>
      </w:r>
      <w:r w:rsidRPr="0016607D">
        <w:rPr>
          <w:rFonts w:cs="Arial"/>
        </w:rPr>
        <w:t>resnost ponudbe z menično izjavo in s pooblastilom za izplačilo menice, z besedilom p</w:t>
      </w:r>
      <w:r w:rsidR="00456167" w:rsidRPr="0016607D">
        <w:rPr>
          <w:rFonts w:cs="Arial"/>
        </w:rPr>
        <w:t xml:space="preserve">o vzorcu v </w:t>
      </w:r>
      <w:r w:rsidR="00B1178B" w:rsidRPr="0016607D">
        <w:rPr>
          <w:rFonts w:cs="Arial"/>
          <w:b/>
          <w:bCs/>
        </w:rPr>
        <w:t>P</w:t>
      </w:r>
      <w:r w:rsidR="00456167" w:rsidRPr="0016607D">
        <w:rPr>
          <w:rFonts w:cs="Arial"/>
          <w:b/>
          <w:bCs/>
        </w:rPr>
        <w:t xml:space="preserve">rilogi št. </w:t>
      </w:r>
      <w:bookmarkEnd w:id="69"/>
      <w:r w:rsidR="00E567A2" w:rsidRPr="0016607D">
        <w:rPr>
          <w:rFonts w:cs="Arial"/>
          <w:b/>
          <w:bCs/>
        </w:rPr>
        <w:t>1</w:t>
      </w:r>
      <w:r w:rsidR="00B1178B" w:rsidRPr="0016607D">
        <w:rPr>
          <w:rFonts w:cs="Arial"/>
          <w:b/>
          <w:bCs/>
        </w:rPr>
        <w:t>7</w:t>
      </w:r>
      <w:r w:rsidRPr="0016607D">
        <w:rPr>
          <w:rFonts w:cs="Arial"/>
        </w:rPr>
        <w:t>.</w:t>
      </w:r>
    </w:p>
    <w:p w14:paraId="4DFC6EA9" w14:textId="49B2ABDE" w:rsidR="00FE0280" w:rsidRDefault="00FE0280" w:rsidP="001F38D4">
      <w:pPr>
        <w:autoSpaceDE w:val="0"/>
        <w:adjustRightInd w:val="0"/>
        <w:jc w:val="both"/>
        <w:rPr>
          <w:rFonts w:cs="Arial"/>
        </w:rPr>
      </w:pPr>
    </w:p>
    <w:p w14:paraId="453F4C93" w14:textId="613BFF53" w:rsidR="00431014" w:rsidRPr="00C90233" w:rsidRDefault="005033B3" w:rsidP="005033B3">
      <w:pPr>
        <w:autoSpaceDE w:val="0"/>
        <w:adjustRightInd w:val="0"/>
        <w:jc w:val="both"/>
        <w:rPr>
          <w:rFonts w:cs="Arial"/>
        </w:rPr>
      </w:pPr>
      <w:r w:rsidRPr="00C90233">
        <w:rPr>
          <w:rFonts w:cs="Arial"/>
        </w:rPr>
        <w:t xml:space="preserve">Naročnik zahteva menico za posamezen sklop: </w:t>
      </w:r>
    </w:p>
    <w:p w14:paraId="0B031126" w14:textId="115A421A" w:rsidR="00431014" w:rsidRPr="00C90233" w:rsidRDefault="00431014" w:rsidP="00431014">
      <w:pPr>
        <w:pStyle w:val="Odstavekseznama"/>
        <w:numPr>
          <w:ilvl w:val="0"/>
          <w:numId w:val="19"/>
        </w:numPr>
        <w:autoSpaceDE w:val="0"/>
        <w:adjustRightInd w:val="0"/>
        <w:jc w:val="both"/>
        <w:rPr>
          <w:rFonts w:cs="Arial"/>
        </w:rPr>
      </w:pPr>
      <w:r w:rsidRPr="00C90233">
        <w:rPr>
          <w:rFonts w:cs="Arial"/>
        </w:rPr>
        <w:t xml:space="preserve">sklop 1 </w:t>
      </w:r>
      <w:r w:rsidR="005033B3" w:rsidRPr="00C90233">
        <w:rPr>
          <w:rFonts w:cs="Arial"/>
        </w:rPr>
        <w:t xml:space="preserve">v višini 10.000 EUR, </w:t>
      </w:r>
    </w:p>
    <w:p w14:paraId="7DD6E648" w14:textId="6AE5D0CC" w:rsidR="00431014" w:rsidRPr="00C90233" w:rsidRDefault="00431014" w:rsidP="00431014">
      <w:pPr>
        <w:pStyle w:val="Odstavekseznama"/>
        <w:numPr>
          <w:ilvl w:val="0"/>
          <w:numId w:val="19"/>
        </w:numPr>
        <w:autoSpaceDE w:val="0"/>
        <w:adjustRightInd w:val="0"/>
        <w:jc w:val="both"/>
        <w:rPr>
          <w:rFonts w:cs="Arial"/>
        </w:rPr>
      </w:pPr>
      <w:r w:rsidRPr="00C90233">
        <w:rPr>
          <w:rFonts w:cs="Arial"/>
        </w:rPr>
        <w:t>s</w:t>
      </w:r>
      <w:r w:rsidR="005033B3" w:rsidRPr="00C90233">
        <w:rPr>
          <w:rFonts w:cs="Arial"/>
        </w:rPr>
        <w:t xml:space="preserve">klop 2 </w:t>
      </w:r>
      <w:r w:rsidRPr="00C90233">
        <w:rPr>
          <w:rFonts w:cs="Arial"/>
        </w:rPr>
        <w:t>v višini 3.000 EUR,</w:t>
      </w:r>
    </w:p>
    <w:p w14:paraId="173AEBA9" w14:textId="3654D9F4" w:rsidR="00431014" w:rsidRPr="00C90233" w:rsidRDefault="00431014" w:rsidP="00431014">
      <w:pPr>
        <w:pStyle w:val="Odstavekseznama"/>
        <w:numPr>
          <w:ilvl w:val="0"/>
          <w:numId w:val="19"/>
        </w:numPr>
        <w:autoSpaceDE w:val="0"/>
        <w:adjustRightInd w:val="0"/>
        <w:jc w:val="both"/>
        <w:rPr>
          <w:rFonts w:cs="Arial"/>
        </w:rPr>
      </w:pPr>
      <w:r w:rsidRPr="00C90233">
        <w:rPr>
          <w:rFonts w:cs="Arial"/>
        </w:rPr>
        <w:t xml:space="preserve">sklop 3 v višini 3.000 EUR, </w:t>
      </w:r>
    </w:p>
    <w:p w14:paraId="2CB96325" w14:textId="4D017DC6" w:rsidR="005033B3" w:rsidRPr="00C90233" w:rsidRDefault="00431014" w:rsidP="00431014">
      <w:pPr>
        <w:pStyle w:val="Odstavekseznama"/>
        <w:numPr>
          <w:ilvl w:val="0"/>
          <w:numId w:val="19"/>
        </w:numPr>
        <w:autoSpaceDE w:val="0"/>
        <w:adjustRightInd w:val="0"/>
        <w:jc w:val="both"/>
        <w:rPr>
          <w:rFonts w:cs="Arial"/>
        </w:rPr>
      </w:pPr>
      <w:r w:rsidRPr="00C90233">
        <w:rPr>
          <w:rFonts w:cs="Arial"/>
        </w:rPr>
        <w:t>s</w:t>
      </w:r>
      <w:r w:rsidR="005033B3" w:rsidRPr="00C90233">
        <w:rPr>
          <w:rFonts w:cs="Arial"/>
        </w:rPr>
        <w:t>klop 4 v višini 1.000 EUR</w:t>
      </w:r>
      <w:r w:rsidRPr="00C90233">
        <w:rPr>
          <w:rFonts w:cs="Arial"/>
        </w:rPr>
        <w:t>.</w:t>
      </w:r>
    </w:p>
    <w:p w14:paraId="667835EB" w14:textId="77777777" w:rsidR="005033B3" w:rsidRPr="00C90233" w:rsidRDefault="005033B3" w:rsidP="001F38D4">
      <w:pPr>
        <w:autoSpaceDE w:val="0"/>
        <w:adjustRightInd w:val="0"/>
        <w:jc w:val="both"/>
        <w:rPr>
          <w:rFonts w:cs="Arial"/>
        </w:rPr>
      </w:pPr>
    </w:p>
    <w:p w14:paraId="38F529B1" w14:textId="737EF140" w:rsidR="00FE0280" w:rsidRPr="00C90233" w:rsidRDefault="002D4065" w:rsidP="001F38D4">
      <w:pPr>
        <w:autoSpaceDE w:val="0"/>
        <w:adjustRightInd w:val="0"/>
        <w:jc w:val="both"/>
        <w:rPr>
          <w:rFonts w:cs="Arial"/>
        </w:rPr>
      </w:pPr>
      <w:r w:rsidRPr="00C90233">
        <w:rPr>
          <w:rFonts w:cs="Arial"/>
        </w:rPr>
        <w:t>Menico</w:t>
      </w:r>
      <w:r w:rsidR="00FE0280" w:rsidRPr="00C90233">
        <w:rPr>
          <w:rFonts w:cs="Arial"/>
        </w:rPr>
        <w:t xml:space="preserve"> za resnost pon</w:t>
      </w:r>
      <w:r w:rsidRPr="00C90233">
        <w:rPr>
          <w:rFonts w:cs="Arial"/>
        </w:rPr>
        <w:t xml:space="preserve">udbe naročnik </w:t>
      </w:r>
      <w:r w:rsidR="00EE2EF8" w:rsidRPr="00C90233">
        <w:rPr>
          <w:rFonts w:cs="Arial"/>
        </w:rPr>
        <w:t xml:space="preserve">lahko </w:t>
      </w:r>
      <w:r w:rsidRPr="00C90233">
        <w:rPr>
          <w:rFonts w:cs="Arial"/>
        </w:rPr>
        <w:t>unovči</w:t>
      </w:r>
      <w:r w:rsidR="00431014" w:rsidRPr="00C90233">
        <w:rPr>
          <w:rFonts w:cs="Arial"/>
        </w:rPr>
        <w:t xml:space="preserve">, </w:t>
      </w:r>
      <w:r w:rsidR="00FE0280" w:rsidRPr="00C90233">
        <w:rPr>
          <w:rFonts w:cs="Arial"/>
        </w:rPr>
        <w:t>če ponudnik:</w:t>
      </w:r>
    </w:p>
    <w:p w14:paraId="304D4FA2" w14:textId="77777777" w:rsidR="00FE0280" w:rsidRPr="00C90233" w:rsidRDefault="00FE0280" w:rsidP="001F38D4">
      <w:pPr>
        <w:numPr>
          <w:ilvl w:val="0"/>
          <w:numId w:val="37"/>
        </w:numPr>
        <w:jc w:val="both"/>
        <w:rPr>
          <w:rFonts w:cs="Arial"/>
        </w:rPr>
      </w:pPr>
      <w:r w:rsidRPr="00C90233">
        <w:rPr>
          <w:rFonts w:cs="Arial"/>
        </w:rPr>
        <w:t>po roku za oddajo ponudbe svojo ponudbo umakne ali spremeni v nasprotju s to dokumentacijo v zvezi z oddajo javnega naročila;</w:t>
      </w:r>
    </w:p>
    <w:p w14:paraId="20F4B5A6" w14:textId="4A238F23" w:rsidR="00FE0280" w:rsidRPr="00B50774" w:rsidRDefault="00FE0280" w:rsidP="001F38D4">
      <w:pPr>
        <w:numPr>
          <w:ilvl w:val="0"/>
          <w:numId w:val="37"/>
        </w:numPr>
        <w:jc w:val="both"/>
        <w:rPr>
          <w:rFonts w:cs="Arial"/>
        </w:rPr>
      </w:pPr>
      <w:r w:rsidRPr="00C90233">
        <w:rPr>
          <w:rFonts w:cs="Arial"/>
        </w:rPr>
        <w:t xml:space="preserve">čigar ponudba je bila izbrana, v določenem roku od prejema poziva naročnika k sklenitvi </w:t>
      </w:r>
      <w:r w:rsidR="002103D8" w:rsidRPr="00C90233">
        <w:rPr>
          <w:rFonts w:cs="Arial"/>
        </w:rPr>
        <w:t>pogodbe</w:t>
      </w:r>
      <w:r w:rsidRPr="00C90233">
        <w:rPr>
          <w:rFonts w:cs="Arial"/>
        </w:rPr>
        <w:t xml:space="preserve"> ne</w:t>
      </w:r>
      <w:r w:rsidR="00811949" w:rsidRPr="00C90233">
        <w:rPr>
          <w:rFonts w:cs="Arial"/>
        </w:rPr>
        <w:t xml:space="preserve"> sklene</w:t>
      </w:r>
      <w:r w:rsidRPr="00C90233">
        <w:rPr>
          <w:rFonts w:cs="Arial"/>
        </w:rPr>
        <w:t xml:space="preserve"> </w:t>
      </w:r>
      <w:r w:rsidR="002103D8" w:rsidRPr="00C90233">
        <w:rPr>
          <w:rFonts w:cs="Arial"/>
        </w:rPr>
        <w:t>pogodbe</w:t>
      </w:r>
      <w:r w:rsidR="007239E5" w:rsidRPr="00C90233">
        <w:rPr>
          <w:rFonts w:cs="Arial"/>
        </w:rPr>
        <w:t xml:space="preserve"> in izroči bianco menico za dobro izvedbo </w:t>
      </w:r>
      <w:r w:rsidR="007239E5">
        <w:rPr>
          <w:rFonts w:cs="Arial"/>
        </w:rPr>
        <w:t xml:space="preserve">pogodbenih obveznosti v skupni višini 5% pogodbenega zneska (z DDV), z rokom veljavnosti za dobo trajanje pogodbenih del plus 30 dni. </w:t>
      </w:r>
    </w:p>
    <w:p w14:paraId="201B91B1" w14:textId="77777777" w:rsidR="00FE0280" w:rsidRPr="001F38D4" w:rsidRDefault="00FE0280" w:rsidP="001F38D4">
      <w:pPr>
        <w:ind w:left="720"/>
        <w:jc w:val="both"/>
        <w:rPr>
          <w:rFonts w:cs="Arial"/>
        </w:rPr>
      </w:pPr>
    </w:p>
    <w:p w14:paraId="5CB104BF" w14:textId="0324C4B3" w:rsidR="00FE0280" w:rsidRPr="001F38D4" w:rsidRDefault="00764971" w:rsidP="001F38D4">
      <w:pPr>
        <w:jc w:val="both"/>
        <w:rPr>
          <w:rFonts w:cs="Arial"/>
        </w:rPr>
      </w:pPr>
      <w:r w:rsidRPr="001F38D4">
        <w:rPr>
          <w:rFonts w:cs="Arial"/>
        </w:rPr>
        <w:t>Ne</w:t>
      </w:r>
      <w:r w:rsidR="00F24FC6">
        <w:rPr>
          <w:rFonts w:cs="Arial"/>
        </w:rPr>
        <w:t xml:space="preserve"> </w:t>
      </w:r>
      <w:r w:rsidRPr="001F38D4">
        <w:rPr>
          <w:rFonts w:cs="Arial"/>
        </w:rPr>
        <w:t>unovčene</w:t>
      </w:r>
      <w:r w:rsidR="00FE0280" w:rsidRPr="001F38D4">
        <w:rPr>
          <w:rFonts w:cs="Arial"/>
        </w:rPr>
        <w:t xml:space="preserve"> menice se neizbranim ponudnikom vrnejo po zaključku postopka javnega naročila, izbranemu ponudniku pa potem, ko naročnik prejme finančno zavarovanje za dobro izvedbo pogodbenih obveznosti.</w:t>
      </w:r>
    </w:p>
    <w:p w14:paraId="0E0FFE3D" w14:textId="6140EBA3" w:rsidR="00FE0280" w:rsidRPr="001F38D4" w:rsidRDefault="00FE0280" w:rsidP="001F38D4">
      <w:pPr>
        <w:rPr>
          <w:rFonts w:cs="Arial"/>
          <w:b/>
          <w:lang w:eastAsia="zh-CN"/>
        </w:rPr>
      </w:pPr>
    </w:p>
    <w:tbl>
      <w:tblPr>
        <w:tblStyle w:val="Tabelamrea"/>
        <w:tblW w:w="0" w:type="auto"/>
        <w:tblLook w:val="04A0" w:firstRow="1" w:lastRow="0" w:firstColumn="1" w:lastColumn="0" w:noHBand="0" w:noVBand="1"/>
      </w:tblPr>
      <w:tblGrid>
        <w:gridCol w:w="9060"/>
      </w:tblGrid>
      <w:tr w:rsidR="00561684" w:rsidRPr="001F38D4" w14:paraId="2F901AF1" w14:textId="77777777" w:rsidTr="00561684">
        <w:tc>
          <w:tcPr>
            <w:tcW w:w="9060" w:type="dxa"/>
          </w:tcPr>
          <w:p w14:paraId="7EE12BBD" w14:textId="77777777" w:rsidR="00561684" w:rsidRPr="001F38D4" w:rsidRDefault="00561684" w:rsidP="001F38D4">
            <w:pPr>
              <w:jc w:val="both"/>
              <w:rPr>
                <w:rFonts w:cs="Arial"/>
                <w:b/>
                <w:lang w:eastAsia="zh-CN"/>
              </w:rPr>
            </w:pPr>
            <w:bookmarkStart w:id="70" w:name="_Hlk63864346"/>
            <w:r w:rsidRPr="001F38D4">
              <w:rPr>
                <w:rFonts w:cs="Arial"/>
                <w:b/>
                <w:lang w:eastAsia="zh-CN"/>
              </w:rPr>
              <w:t>OPOZORILO</w:t>
            </w:r>
          </w:p>
          <w:p w14:paraId="0503D5DE" w14:textId="7B8990F1" w:rsidR="00561684" w:rsidRPr="00847CA7" w:rsidRDefault="00561684" w:rsidP="001F38D4">
            <w:pPr>
              <w:jc w:val="both"/>
              <w:rPr>
                <w:rFonts w:cs="Arial"/>
                <w:b/>
                <w:lang w:eastAsia="zh-CN"/>
              </w:rPr>
            </w:pPr>
            <w:bookmarkStart w:id="71" w:name="_Hlk45016527"/>
            <w:r w:rsidRPr="001F38D4">
              <w:rPr>
                <w:rFonts w:cs="Arial"/>
                <w:b/>
                <w:lang w:eastAsia="zh-CN"/>
              </w:rPr>
              <w:t xml:space="preserve">Naročnik ponudnike opozarja, da morajo ponudniki zaradi narave zahtevanega finančnega zavarovanja za resnost ponudbe, le-to predložiti v fizični obliki, in sicer do roka za prejem ponudb, kot je določen v točki 7.1. te razpisne dokumentacije na naslov naročnika: VODOVODI IN KANALIZACIJA NOVA </w:t>
            </w:r>
            <w:r w:rsidRPr="00847CA7">
              <w:rPr>
                <w:rFonts w:cs="Arial"/>
                <w:b/>
                <w:lang w:eastAsia="zh-CN"/>
              </w:rPr>
              <w:t xml:space="preserve">GORICA d.d., Kromberk, Cesta 25. junija 1B, 5000 Nova Gorica, v ovojnici, na kateri je </w:t>
            </w:r>
            <w:r w:rsidR="00BF09D6">
              <w:rPr>
                <w:rFonts w:cs="Arial"/>
                <w:b/>
                <w:lang w:eastAsia="zh-CN"/>
              </w:rPr>
              <w:t xml:space="preserve">napisana oznaka javnega naročila JN 1B/2021, podatki pošiljatelja in navedbo »NE ODPIRAJ«, ponudba za </w:t>
            </w:r>
            <w:r w:rsidR="00BF09D6" w:rsidRPr="00BF09D6">
              <w:rPr>
                <w:rFonts w:cs="Arial"/>
                <w:b/>
                <w:lang w:eastAsia="zh-CN"/>
              </w:rPr>
              <w:t>»Dobava vodovodnega in kanalizacijskega materiala za obdobje dveh let«</w:t>
            </w:r>
          </w:p>
          <w:bookmarkEnd w:id="71"/>
          <w:p w14:paraId="45502B0B" w14:textId="1284A289" w:rsidR="00561684" w:rsidRPr="001F38D4" w:rsidRDefault="00561684" w:rsidP="001F38D4">
            <w:pPr>
              <w:jc w:val="both"/>
              <w:rPr>
                <w:rFonts w:cs="Arial"/>
                <w:b/>
                <w:lang w:eastAsia="zh-CN"/>
              </w:rPr>
            </w:pPr>
            <w:r w:rsidRPr="00847CA7">
              <w:rPr>
                <w:rFonts w:cs="Arial"/>
                <w:b/>
                <w:lang w:eastAsia="zh-CN"/>
              </w:rPr>
              <w:t xml:space="preserve">V kolikor ponudniki ne bodo predložili finančnega zavarovanja za resnost </w:t>
            </w:r>
            <w:r w:rsidRPr="001F38D4">
              <w:rPr>
                <w:rFonts w:cs="Arial"/>
                <w:b/>
                <w:lang w:eastAsia="zh-CN"/>
              </w:rPr>
              <w:t xml:space="preserve">ponudbe do zgoraj navedenega roka v fizični obliki, bo naročnik ponudbo ponudnika izločil. </w:t>
            </w:r>
          </w:p>
        </w:tc>
      </w:tr>
    </w:tbl>
    <w:p w14:paraId="1C3D916C" w14:textId="77777777" w:rsidR="00C90233" w:rsidRDefault="00C90233" w:rsidP="00C90233">
      <w:pPr>
        <w:pStyle w:val="Naslov2"/>
        <w:numPr>
          <w:ilvl w:val="0"/>
          <w:numId w:val="0"/>
        </w:numPr>
        <w:ind w:left="1429"/>
      </w:pPr>
      <w:bookmarkStart w:id="72" w:name="_Toc63769269"/>
      <w:bookmarkEnd w:id="70"/>
    </w:p>
    <w:p w14:paraId="16991E63" w14:textId="574564EC" w:rsidR="00131729" w:rsidRPr="007239E5" w:rsidRDefault="00131729" w:rsidP="001F38D4">
      <w:pPr>
        <w:pStyle w:val="Naslov2"/>
      </w:pPr>
      <w:r w:rsidRPr="007239E5">
        <w:t xml:space="preserve">Finančno zavarovanje za dobro izvedbo </w:t>
      </w:r>
      <w:r w:rsidR="00152FE2" w:rsidRPr="007239E5">
        <w:t>pogodbenih</w:t>
      </w:r>
      <w:r w:rsidRPr="007239E5">
        <w:t xml:space="preserve"> obveznosti</w:t>
      </w:r>
      <w:bookmarkEnd w:id="72"/>
    </w:p>
    <w:p w14:paraId="0B2F8699" w14:textId="77777777" w:rsidR="00C55A07" w:rsidRPr="001F38D4" w:rsidRDefault="00C55A07" w:rsidP="001F38D4">
      <w:pPr>
        <w:jc w:val="both"/>
        <w:rPr>
          <w:rFonts w:cs="Arial"/>
          <w:lang w:eastAsia="zh-CN"/>
        </w:rPr>
      </w:pPr>
    </w:p>
    <w:p w14:paraId="48DB94D5" w14:textId="442F233A" w:rsidR="007239E5" w:rsidRPr="007239E5" w:rsidRDefault="007239E5" w:rsidP="007239E5">
      <w:pPr>
        <w:pStyle w:val="Glava"/>
        <w:spacing w:line="276" w:lineRule="auto"/>
        <w:jc w:val="both"/>
        <w:rPr>
          <w:rStyle w:val="Naslov3MKZnak"/>
          <w:b w:val="0"/>
        </w:rPr>
      </w:pPr>
      <w:bookmarkStart w:id="73" w:name="_Hlk62655208"/>
      <w:r w:rsidRPr="007239E5">
        <w:rPr>
          <w:rStyle w:val="Naslov3MKZnak"/>
          <w:b w:val="0"/>
        </w:rPr>
        <w:t>Izbrani ponudnik mora za zavarovanje za dobro izvedbo pogodbenih obveznosti predložiti finančno zavarovanje. Finančno zavarovanje mora biti brezpogojno in plačljivo na prvi poziv. Izbrani ponudnik predloži menico s pooblastilom za vnovčenje menice. Izbrani ponudnik je dolžan skleniti pogodbo in izročiti bianco menico za dobro izvedbo pogodbenih obveznosti v skupni višini 5 % pogodbenega zneska</w:t>
      </w:r>
      <w:r>
        <w:rPr>
          <w:rStyle w:val="Naslov3MKZnak"/>
          <w:b w:val="0"/>
        </w:rPr>
        <w:t xml:space="preserve"> posameznega sklopa</w:t>
      </w:r>
      <w:r w:rsidRPr="007239E5">
        <w:rPr>
          <w:rStyle w:val="Naslov3MKZnak"/>
          <w:b w:val="0"/>
        </w:rPr>
        <w:t xml:space="preserve">, z rokom veljavnosti za dobo trajanja pogodbenih del plus 30 dni. </w:t>
      </w:r>
    </w:p>
    <w:p w14:paraId="6D25101A" w14:textId="060C3B14" w:rsidR="007239E5" w:rsidRDefault="007239E5" w:rsidP="007239E5">
      <w:pPr>
        <w:pStyle w:val="Glava"/>
        <w:spacing w:line="276" w:lineRule="auto"/>
        <w:jc w:val="both"/>
        <w:rPr>
          <w:rStyle w:val="Naslov3MKZnak"/>
          <w:b w:val="0"/>
        </w:rPr>
      </w:pPr>
      <w:r w:rsidRPr="007239E5">
        <w:rPr>
          <w:rStyle w:val="Naslov3MKZnak"/>
          <w:b w:val="0"/>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w:t>
      </w:r>
      <w:r w:rsidRPr="007239E5">
        <w:t xml:space="preserve"> </w:t>
      </w:r>
      <w:r w:rsidRPr="007239E5">
        <w:rPr>
          <w:rStyle w:val="Naslov3MKZnak"/>
          <w:b w:val="0"/>
        </w:rPr>
        <w:t>in ne sme vsebovati dodatnih pogojev za izplačilo, krajših rokov, kot jih je določil naročnik, nižjega zneska, kot ga je določil naročnik ali spremembe krajevne pristojnosti za reševanje sporov med upravičencem in izdajateljem zavarovanja.</w:t>
      </w:r>
    </w:p>
    <w:p w14:paraId="394B4BC3" w14:textId="205C6DD5" w:rsidR="002F08F9" w:rsidRPr="00835007" w:rsidRDefault="002F08F9" w:rsidP="001F38D4">
      <w:pPr>
        <w:pStyle w:val="Glava"/>
        <w:spacing w:line="276" w:lineRule="auto"/>
        <w:jc w:val="both"/>
        <w:rPr>
          <w:rFonts w:cs="Arial"/>
        </w:rPr>
      </w:pPr>
      <w:r w:rsidRPr="00835007">
        <w:rPr>
          <w:rFonts w:cs="Arial"/>
        </w:rPr>
        <w:t xml:space="preserve"> </w:t>
      </w:r>
    </w:p>
    <w:bookmarkEnd w:id="73"/>
    <w:p w14:paraId="53A3E9EA" w14:textId="140F4525" w:rsidR="002F08F9" w:rsidRPr="001F38D4" w:rsidRDefault="007239E5" w:rsidP="001F38D4">
      <w:pPr>
        <w:pStyle w:val="Glava"/>
        <w:spacing w:line="276" w:lineRule="auto"/>
        <w:jc w:val="both"/>
        <w:rPr>
          <w:rFonts w:cs="Arial"/>
        </w:rPr>
      </w:pPr>
      <w:r>
        <w:rPr>
          <w:rFonts w:cs="Arial"/>
        </w:rPr>
        <w:t>G</w:t>
      </w:r>
      <w:r w:rsidR="002F08F9" w:rsidRPr="00835007">
        <w:rPr>
          <w:rFonts w:cs="Arial"/>
        </w:rPr>
        <w:t xml:space="preserve">arancijo za dobro izvedbo pogodbenih obveznosti naročnik lahko unovči, če </w:t>
      </w:r>
      <w:r w:rsidR="00DE261F" w:rsidRPr="00835007">
        <w:rPr>
          <w:rFonts w:cs="Arial"/>
        </w:rPr>
        <w:t>dobavitelj</w:t>
      </w:r>
      <w:r w:rsidR="002F08F9" w:rsidRPr="00835007">
        <w:rPr>
          <w:rFonts w:cs="Arial"/>
        </w:rPr>
        <w:t xml:space="preserve"> svojih obveznosti do naročnika ne izpolni skladno </w:t>
      </w:r>
      <w:r w:rsidR="00561684" w:rsidRPr="00835007">
        <w:rPr>
          <w:rFonts w:cs="Arial"/>
        </w:rPr>
        <w:t>s pogodbo</w:t>
      </w:r>
      <w:r w:rsidR="002F08F9" w:rsidRPr="00835007">
        <w:rPr>
          <w:rFonts w:cs="Arial"/>
        </w:rPr>
        <w:t xml:space="preserve">, v dogovorjeni </w:t>
      </w:r>
      <w:r w:rsidR="002F08F9" w:rsidRPr="001F38D4">
        <w:rPr>
          <w:rFonts w:cs="Arial"/>
        </w:rPr>
        <w:t xml:space="preserve">kvaliteti, količini in roku (kritje pravočasnosti izvedbe). </w:t>
      </w:r>
    </w:p>
    <w:p w14:paraId="52519205" w14:textId="77777777" w:rsidR="002F08F9" w:rsidRPr="001F38D4" w:rsidRDefault="002F08F9" w:rsidP="001F38D4">
      <w:pPr>
        <w:pStyle w:val="Glava"/>
        <w:spacing w:line="276" w:lineRule="auto"/>
        <w:jc w:val="both"/>
        <w:rPr>
          <w:rFonts w:cs="Arial"/>
          <w:b/>
        </w:rPr>
      </w:pPr>
    </w:p>
    <w:p w14:paraId="1E5BA5C1" w14:textId="4FD0FD9F" w:rsidR="002F08F9" w:rsidRPr="00835007" w:rsidRDefault="002F08F9" w:rsidP="001F38D4">
      <w:pPr>
        <w:pStyle w:val="Glava"/>
        <w:spacing w:line="276" w:lineRule="auto"/>
        <w:jc w:val="both"/>
        <w:rPr>
          <w:rFonts w:cs="Arial"/>
        </w:rPr>
      </w:pPr>
      <w:r w:rsidRPr="0016607D">
        <w:rPr>
          <w:rFonts w:cs="Arial"/>
        </w:rPr>
        <w:t xml:space="preserve">Izjava se izdaja v skladu z vzorcem </w:t>
      </w:r>
      <w:r w:rsidR="007239E5" w:rsidRPr="0016607D">
        <w:rPr>
          <w:rFonts w:cs="Arial"/>
        </w:rPr>
        <w:t>menične izjave</w:t>
      </w:r>
      <w:r w:rsidRPr="0016607D">
        <w:rPr>
          <w:rFonts w:cs="Arial"/>
        </w:rPr>
        <w:t xml:space="preserve"> (</w:t>
      </w:r>
      <w:r w:rsidR="00B1178B" w:rsidRPr="0016607D">
        <w:rPr>
          <w:rFonts w:cs="Arial"/>
          <w:b/>
          <w:bCs/>
        </w:rPr>
        <w:t>P</w:t>
      </w:r>
      <w:r w:rsidR="00456167" w:rsidRPr="0016607D">
        <w:rPr>
          <w:rFonts w:cs="Arial"/>
          <w:b/>
          <w:bCs/>
        </w:rPr>
        <w:t xml:space="preserve">riloga št. </w:t>
      </w:r>
      <w:r w:rsidR="00E567A2" w:rsidRPr="0016607D">
        <w:rPr>
          <w:rFonts w:cs="Arial"/>
          <w:b/>
          <w:bCs/>
        </w:rPr>
        <w:t>1</w:t>
      </w:r>
      <w:r w:rsidR="00B1178B" w:rsidRPr="0016607D">
        <w:rPr>
          <w:rFonts w:cs="Arial"/>
          <w:b/>
          <w:bCs/>
        </w:rPr>
        <w:t>8</w:t>
      </w:r>
      <w:r w:rsidRPr="0016607D">
        <w:rPr>
          <w:rFonts w:cs="Arial"/>
        </w:rPr>
        <w:t>)</w:t>
      </w:r>
      <w:r w:rsidR="007239E5" w:rsidRPr="0016607D">
        <w:rPr>
          <w:rFonts w:cs="Arial"/>
        </w:rPr>
        <w:t>.</w:t>
      </w:r>
    </w:p>
    <w:p w14:paraId="25A37390" w14:textId="77777777" w:rsidR="002F08F9" w:rsidRPr="001F38D4" w:rsidRDefault="002F08F9" w:rsidP="001F38D4">
      <w:pPr>
        <w:pStyle w:val="Glava"/>
        <w:numPr>
          <w:ilvl w:val="12"/>
          <w:numId w:val="0"/>
        </w:numPr>
        <w:spacing w:line="276" w:lineRule="auto"/>
        <w:jc w:val="both"/>
        <w:rPr>
          <w:rFonts w:cs="Arial"/>
        </w:rPr>
      </w:pPr>
    </w:p>
    <w:p w14:paraId="7B1BBD34" w14:textId="77777777" w:rsidR="007239E5" w:rsidRPr="007239E5" w:rsidRDefault="007239E5" w:rsidP="007239E5">
      <w:pPr>
        <w:pStyle w:val="Bodytext171"/>
        <w:tabs>
          <w:tab w:val="left" w:pos="1095"/>
        </w:tabs>
        <w:spacing w:line="276" w:lineRule="auto"/>
        <w:ind w:right="40" w:firstLine="0"/>
        <w:rPr>
          <w:rFonts w:ascii="Arial" w:hAnsi="Arial" w:cs="Arial"/>
          <w:sz w:val="22"/>
          <w:szCs w:val="22"/>
        </w:rPr>
      </w:pPr>
      <w:r w:rsidRPr="007239E5">
        <w:rPr>
          <w:rFonts w:ascii="Arial" w:hAnsi="Arial" w:cs="Arial"/>
          <w:sz w:val="22"/>
          <w:szCs w:val="24"/>
        </w:rPr>
        <w:t>Naročnik bo unovčil zavarovanje za dobro izvedbo obveznosti po tej pogodbi v primeru:</w:t>
      </w:r>
    </w:p>
    <w:p w14:paraId="13C128EB" w14:textId="1F04180F" w:rsidR="002F08F9" w:rsidRPr="00835007" w:rsidRDefault="002F08F9" w:rsidP="001F38D4">
      <w:pPr>
        <w:pStyle w:val="Bodytext171"/>
        <w:numPr>
          <w:ilvl w:val="0"/>
          <w:numId w:val="34"/>
        </w:numPr>
        <w:tabs>
          <w:tab w:val="left" w:pos="1095"/>
        </w:tabs>
        <w:spacing w:line="276" w:lineRule="auto"/>
        <w:ind w:right="40"/>
        <w:rPr>
          <w:rFonts w:ascii="Arial" w:hAnsi="Arial" w:cs="Arial"/>
          <w:sz w:val="22"/>
          <w:szCs w:val="22"/>
        </w:rPr>
      </w:pPr>
      <w:r w:rsidRPr="00835007">
        <w:rPr>
          <w:rStyle w:val="Bodytext179pt4"/>
          <w:rFonts w:ascii="Arial" w:hAnsi="Arial" w:cs="Arial"/>
          <w:sz w:val="22"/>
          <w:szCs w:val="22"/>
        </w:rPr>
        <w:t>č</w:t>
      </w:r>
      <w:r w:rsidRPr="00835007">
        <w:rPr>
          <w:rFonts w:ascii="Arial" w:hAnsi="Arial" w:cs="Arial"/>
          <w:sz w:val="22"/>
          <w:szCs w:val="22"/>
        </w:rPr>
        <w:t xml:space="preserve">e se bo izkazalo, da </w:t>
      </w:r>
      <w:r w:rsidR="00DE261F" w:rsidRPr="00835007">
        <w:rPr>
          <w:rFonts w:ascii="Arial" w:hAnsi="Arial" w:cs="Arial"/>
          <w:sz w:val="22"/>
          <w:szCs w:val="22"/>
        </w:rPr>
        <w:t>dobavitelj</w:t>
      </w:r>
      <w:r w:rsidRPr="00835007">
        <w:rPr>
          <w:rFonts w:ascii="Arial" w:hAnsi="Arial" w:cs="Arial"/>
          <w:sz w:val="22"/>
          <w:szCs w:val="22"/>
        </w:rPr>
        <w:t xml:space="preserve"> v celoti ali delno ne opravlja v skladu </w:t>
      </w:r>
      <w:r w:rsidR="00561684" w:rsidRPr="00835007">
        <w:rPr>
          <w:rFonts w:ascii="Arial" w:hAnsi="Arial" w:cs="Arial"/>
          <w:sz w:val="22"/>
          <w:szCs w:val="22"/>
        </w:rPr>
        <w:t xml:space="preserve">s pogodbo, </w:t>
      </w:r>
      <w:r w:rsidRPr="00835007">
        <w:rPr>
          <w:rFonts w:ascii="Arial" w:hAnsi="Arial" w:cs="Arial"/>
          <w:sz w:val="22"/>
          <w:szCs w:val="22"/>
        </w:rPr>
        <w:t xml:space="preserve"> zahtevami dokumentacije v zvezi z oddajo javnega naročila, specifikacijami ali ponudbeno dokumentacijo;</w:t>
      </w:r>
    </w:p>
    <w:p w14:paraId="744B87F9" w14:textId="003B9855" w:rsidR="002F08F9" w:rsidRPr="00835007" w:rsidRDefault="002F08F9" w:rsidP="001F38D4">
      <w:pPr>
        <w:pStyle w:val="Bodytext171"/>
        <w:numPr>
          <w:ilvl w:val="0"/>
          <w:numId w:val="34"/>
        </w:numPr>
        <w:tabs>
          <w:tab w:val="left" w:pos="1095"/>
        </w:tabs>
        <w:spacing w:line="276" w:lineRule="auto"/>
        <w:ind w:right="40"/>
        <w:rPr>
          <w:rFonts w:ascii="Arial" w:hAnsi="Arial" w:cs="Arial"/>
          <w:sz w:val="22"/>
          <w:szCs w:val="22"/>
        </w:rPr>
      </w:pPr>
      <w:r w:rsidRPr="00835007">
        <w:rPr>
          <w:rFonts w:ascii="Arial" w:hAnsi="Arial" w:cs="Arial"/>
          <w:sz w:val="22"/>
          <w:szCs w:val="22"/>
        </w:rPr>
        <w:t xml:space="preserve">če </w:t>
      </w:r>
      <w:r w:rsidR="00DE261F" w:rsidRPr="00835007">
        <w:rPr>
          <w:rFonts w:ascii="Arial" w:hAnsi="Arial" w:cs="Arial"/>
          <w:sz w:val="22"/>
          <w:szCs w:val="22"/>
        </w:rPr>
        <w:t>dobavitelj</w:t>
      </w:r>
      <w:r w:rsidRPr="00835007">
        <w:rPr>
          <w:rFonts w:ascii="Arial" w:hAnsi="Arial" w:cs="Arial"/>
          <w:sz w:val="22"/>
          <w:szCs w:val="22"/>
        </w:rPr>
        <w:t xml:space="preserve"> naročniku ne preda p</w:t>
      </w:r>
      <w:r w:rsidR="00FA13D3" w:rsidRPr="00835007">
        <w:rPr>
          <w:rFonts w:ascii="Arial" w:hAnsi="Arial" w:cs="Arial"/>
          <w:sz w:val="22"/>
          <w:szCs w:val="22"/>
        </w:rPr>
        <w:t xml:space="preserve">odaljšanja garancije v skladu </w:t>
      </w:r>
      <w:r w:rsidR="00561684" w:rsidRPr="00835007">
        <w:rPr>
          <w:rFonts w:ascii="Arial" w:hAnsi="Arial" w:cs="Arial"/>
          <w:sz w:val="22"/>
          <w:szCs w:val="22"/>
        </w:rPr>
        <w:t>s pogodbo</w:t>
      </w:r>
      <w:r w:rsidR="00910340" w:rsidRPr="00835007">
        <w:rPr>
          <w:rFonts w:ascii="Arial" w:hAnsi="Arial" w:cs="Arial"/>
          <w:sz w:val="22"/>
          <w:szCs w:val="22"/>
        </w:rPr>
        <w:t>, če/ko je to zahtevano</w:t>
      </w:r>
      <w:r w:rsidRPr="00835007">
        <w:rPr>
          <w:rFonts w:ascii="Arial" w:hAnsi="Arial" w:cs="Arial"/>
          <w:sz w:val="22"/>
          <w:szCs w:val="22"/>
        </w:rPr>
        <w:t>;</w:t>
      </w:r>
    </w:p>
    <w:p w14:paraId="3F53936C" w14:textId="403125FF" w:rsidR="002F08F9" w:rsidRPr="00835007" w:rsidRDefault="002F08F9" w:rsidP="001F38D4">
      <w:pPr>
        <w:pStyle w:val="Bodytext101"/>
        <w:numPr>
          <w:ilvl w:val="0"/>
          <w:numId w:val="34"/>
        </w:numPr>
        <w:tabs>
          <w:tab w:val="left" w:pos="735"/>
        </w:tabs>
        <w:spacing w:before="0" w:line="276" w:lineRule="auto"/>
        <w:rPr>
          <w:rFonts w:ascii="Arial" w:hAnsi="Arial" w:cs="Arial"/>
          <w:sz w:val="22"/>
          <w:szCs w:val="22"/>
        </w:rPr>
      </w:pPr>
      <w:r w:rsidRPr="00835007">
        <w:rPr>
          <w:rStyle w:val="Bodytext109pt27"/>
          <w:rFonts w:ascii="Arial" w:hAnsi="Arial" w:cs="Arial"/>
          <w:sz w:val="22"/>
          <w:szCs w:val="22"/>
        </w:rPr>
        <w:t>č</w:t>
      </w:r>
      <w:r w:rsidRPr="00835007">
        <w:rPr>
          <w:rFonts w:ascii="Arial" w:hAnsi="Arial" w:cs="Arial"/>
          <w:sz w:val="22"/>
          <w:szCs w:val="22"/>
        </w:rPr>
        <w:t>e bo naro</w:t>
      </w:r>
      <w:r w:rsidRPr="00835007">
        <w:rPr>
          <w:rStyle w:val="Bodytext109pt27"/>
          <w:rFonts w:ascii="Arial" w:hAnsi="Arial" w:cs="Arial"/>
          <w:sz w:val="22"/>
          <w:szCs w:val="22"/>
        </w:rPr>
        <w:t>č</w:t>
      </w:r>
      <w:r w:rsidRPr="00835007">
        <w:rPr>
          <w:rFonts w:ascii="Arial" w:hAnsi="Arial" w:cs="Arial"/>
          <w:sz w:val="22"/>
          <w:szCs w:val="22"/>
        </w:rPr>
        <w:t xml:space="preserve">nik </w:t>
      </w:r>
      <w:r w:rsidR="002103D8" w:rsidRPr="00835007">
        <w:rPr>
          <w:rFonts w:ascii="Arial" w:hAnsi="Arial" w:cs="Arial"/>
          <w:sz w:val="22"/>
          <w:szCs w:val="22"/>
        </w:rPr>
        <w:t>pogodb</w:t>
      </w:r>
      <w:r w:rsidR="00DE261F" w:rsidRPr="00835007">
        <w:rPr>
          <w:rFonts w:ascii="Arial" w:hAnsi="Arial" w:cs="Arial"/>
          <w:sz w:val="22"/>
          <w:szCs w:val="22"/>
        </w:rPr>
        <w:t>o</w:t>
      </w:r>
      <w:r w:rsidRPr="00835007">
        <w:rPr>
          <w:rFonts w:ascii="Arial" w:hAnsi="Arial" w:cs="Arial"/>
          <w:sz w:val="22"/>
          <w:szCs w:val="22"/>
        </w:rPr>
        <w:t xml:space="preserve"> razdrl zaradi kršitev na strani </w:t>
      </w:r>
      <w:r w:rsidR="008D2627" w:rsidRPr="00835007">
        <w:rPr>
          <w:rFonts w:ascii="Arial" w:hAnsi="Arial" w:cs="Arial"/>
          <w:sz w:val="22"/>
          <w:szCs w:val="22"/>
        </w:rPr>
        <w:t>dobavitelja</w:t>
      </w:r>
      <w:r w:rsidRPr="00835007">
        <w:rPr>
          <w:rFonts w:ascii="Arial" w:hAnsi="Arial" w:cs="Arial"/>
          <w:sz w:val="22"/>
          <w:szCs w:val="22"/>
        </w:rPr>
        <w:t>;</w:t>
      </w:r>
    </w:p>
    <w:p w14:paraId="044B5B06" w14:textId="77777777" w:rsidR="00764971" w:rsidRPr="00835007" w:rsidRDefault="00764971" w:rsidP="001F38D4">
      <w:pPr>
        <w:pStyle w:val="Bodytext101"/>
        <w:numPr>
          <w:ilvl w:val="0"/>
          <w:numId w:val="34"/>
        </w:numPr>
        <w:tabs>
          <w:tab w:val="left" w:pos="735"/>
        </w:tabs>
        <w:spacing w:before="0" w:line="276" w:lineRule="auto"/>
        <w:rPr>
          <w:rFonts w:ascii="Arial" w:hAnsi="Arial" w:cs="Arial"/>
          <w:sz w:val="22"/>
          <w:szCs w:val="22"/>
        </w:rPr>
      </w:pPr>
      <w:r w:rsidRPr="00835007">
        <w:rPr>
          <w:rStyle w:val="Bodytext109pt27"/>
          <w:rFonts w:ascii="Arial" w:hAnsi="Arial" w:cs="Arial"/>
          <w:sz w:val="22"/>
          <w:szCs w:val="22"/>
        </w:rPr>
        <w:t>če dobavljeno blago ne bo imelo zahtevanih lastnosti;</w:t>
      </w:r>
    </w:p>
    <w:p w14:paraId="59EF9EEA" w14:textId="024A7804" w:rsidR="00764971" w:rsidRPr="00835007" w:rsidRDefault="00764971" w:rsidP="001F38D4">
      <w:pPr>
        <w:pStyle w:val="Bodytext101"/>
        <w:numPr>
          <w:ilvl w:val="0"/>
          <w:numId w:val="34"/>
        </w:numPr>
        <w:tabs>
          <w:tab w:val="left" w:pos="735"/>
        </w:tabs>
        <w:spacing w:before="0" w:line="276" w:lineRule="auto"/>
        <w:rPr>
          <w:rFonts w:ascii="Arial" w:hAnsi="Arial" w:cs="Arial"/>
          <w:sz w:val="22"/>
          <w:szCs w:val="22"/>
        </w:rPr>
      </w:pPr>
      <w:r w:rsidRPr="00835007">
        <w:rPr>
          <w:rFonts w:ascii="Arial" w:hAnsi="Arial" w:cs="Arial"/>
          <w:sz w:val="22"/>
          <w:szCs w:val="22"/>
        </w:rPr>
        <w:t xml:space="preserve">če </w:t>
      </w:r>
      <w:r w:rsidR="00DE261F" w:rsidRPr="00835007">
        <w:rPr>
          <w:rFonts w:ascii="Arial" w:hAnsi="Arial" w:cs="Arial"/>
          <w:sz w:val="22"/>
          <w:szCs w:val="22"/>
        </w:rPr>
        <w:t>dobavitelj</w:t>
      </w:r>
      <w:r w:rsidRPr="00835007">
        <w:rPr>
          <w:rFonts w:ascii="Arial" w:hAnsi="Arial" w:cs="Arial"/>
          <w:sz w:val="22"/>
          <w:szCs w:val="22"/>
        </w:rPr>
        <w:t xml:space="preserve"> v primeru reklamacije naročnika, ne bo zamenjal blaga v pogodbenem roku;</w:t>
      </w:r>
    </w:p>
    <w:p w14:paraId="58B05784" w14:textId="7D3A8FC1" w:rsidR="002F08F9" w:rsidRPr="00835007" w:rsidRDefault="002F08F9" w:rsidP="001F38D4">
      <w:pPr>
        <w:pStyle w:val="Bodytext101"/>
        <w:numPr>
          <w:ilvl w:val="0"/>
          <w:numId w:val="34"/>
        </w:numPr>
        <w:tabs>
          <w:tab w:val="left" w:pos="735"/>
        </w:tabs>
        <w:spacing w:before="0" w:line="276" w:lineRule="auto"/>
        <w:rPr>
          <w:rFonts w:ascii="Arial" w:hAnsi="Arial" w:cs="Arial"/>
          <w:sz w:val="22"/>
          <w:szCs w:val="22"/>
        </w:rPr>
      </w:pPr>
      <w:r w:rsidRPr="00835007">
        <w:rPr>
          <w:rStyle w:val="Bodytext109pt27"/>
          <w:rFonts w:ascii="Arial" w:hAnsi="Arial" w:cs="Arial"/>
          <w:sz w:val="22"/>
          <w:szCs w:val="22"/>
        </w:rPr>
        <w:t>č</w:t>
      </w:r>
      <w:r w:rsidRPr="00835007">
        <w:rPr>
          <w:rFonts w:ascii="Arial" w:hAnsi="Arial" w:cs="Arial"/>
          <w:sz w:val="22"/>
          <w:szCs w:val="22"/>
        </w:rPr>
        <w:t>e bo naro</w:t>
      </w:r>
      <w:r w:rsidRPr="00835007">
        <w:rPr>
          <w:rStyle w:val="Bodytext109pt27"/>
          <w:rFonts w:ascii="Arial" w:hAnsi="Arial" w:cs="Arial"/>
          <w:sz w:val="22"/>
          <w:szCs w:val="22"/>
        </w:rPr>
        <w:t>č</w:t>
      </w:r>
      <w:r w:rsidRPr="00835007">
        <w:rPr>
          <w:rFonts w:ascii="Arial" w:hAnsi="Arial" w:cs="Arial"/>
          <w:sz w:val="22"/>
          <w:szCs w:val="22"/>
        </w:rPr>
        <w:t xml:space="preserve">nik </w:t>
      </w:r>
      <w:r w:rsidR="00561684" w:rsidRPr="00835007">
        <w:rPr>
          <w:rFonts w:ascii="Arial" w:hAnsi="Arial" w:cs="Arial"/>
          <w:sz w:val="22"/>
          <w:szCs w:val="22"/>
        </w:rPr>
        <w:t>odstopil od pogodbe</w:t>
      </w:r>
      <w:r w:rsidR="002D4065" w:rsidRPr="00835007">
        <w:rPr>
          <w:rFonts w:ascii="Arial" w:hAnsi="Arial" w:cs="Arial"/>
          <w:sz w:val="22"/>
          <w:szCs w:val="22"/>
        </w:rPr>
        <w:t xml:space="preserve"> </w:t>
      </w:r>
      <w:r w:rsidRPr="00835007">
        <w:rPr>
          <w:rFonts w:ascii="Arial" w:hAnsi="Arial" w:cs="Arial"/>
          <w:sz w:val="22"/>
          <w:szCs w:val="22"/>
        </w:rPr>
        <w:t>zaradi zamude;</w:t>
      </w:r>
    </w:p>
    <w:p w14:paraId="452B39E3" w14:textId="33F290B8" w:rsidR="00FE0280" w:rsidRDefault="002F08F9" w:rsidP="001F38D4">
      <w:pPr>
        <w:pStyle w:val="Bodytext101"/>
        <w:numPr>
          <w:ilvl w:val="0"/>
          <w:numId w:val="34"/>
        </w:numPr>
        <w:tabs>
          <w:tab w:val="left" w:pos="735"/>
        </w:tabs>
        <w:spacing w:before="0" w:line="276" w:lineRule="auto"/>
        <w:jc w:val="both"/>
        <w:rPr>
          <w:rFonts w:ascii="Arial" w:hAnsi="Arial" w:cs="Arial"/>
          <w:sz w:val="22"/>
          <w:szCs w:val="22"/>
        </w:rPr>
      </w:pPr>
      <w:r w:rsidRPr="00835007">
        <w:rPr>
          <w:rFonts w:ascii="Arial" w:hAnsi="Arial" w:cs="Arial"/>
          <w:sz w:val="22"/>
          <w:szCs w:val="22"/>
        </w:rPr>
        <w:t>v primeru ste</w:t>
      </w:r>
      <w:r w:rsidRPr="00835007">
        <w:rPr>
          <w:rStyle w:val="Bodytext179pt4"/>
          <w:rFonts w:ascii="Arial" w:hAnsi="Arial" w:cs="Arial"/>
          <w:sz w:val="22"/>
          <w:szCs w:val="22"/>
        </w:rPr>
        <w:t>č</w:t>
      </w:r>
      <w:r w:rsidRPr="00835007">
        <w:rPr>
          <w:rFonts w:ascii="Arial" w:hAnsi="Arial" w:cs="Arial"/>
          <w:sz w:val="22"/>
          <w:szCs w:val="22"/>
        </w:rPr>
        <w:t xml:space="preserve">aja, likvidacijskega postopka ali drugega postopka, katerega posledica </w:t>
      </w:r>
      <w:r w:rsidRPr="001F38D4">
        <w:rPr>
          <w:rFonts w:ascii="Arial" w:hAnsi="Arial" w:cs="Arial"/>
          <w:sz w:val="22"/>
          <w:szCs w:val="22"/>
        </w:rPr>
        <w:t>ali namen je prenehanje njegovega poslovanja ali katerikoli drug postopek, podoben navedenim postopkom, skladno s predpisi države, v kateri ima ponudnik sedež.</w:t>
      </w:r>
    </w:p>
    <w:p w14:paraId="54624883" w14:textId="608961AD" w:rsidR="00811949" w:rsidRDefault="00811949" w:rsidP="001F38D4">
      <w:pPr>
        <w:rPr>
          <w:rFonts w:cs="Arial"/>
        </w:rPr>
      </w:pPr>
    </w:p>
    <w:p w14:paraId="117504AA" w14:textId="77777777" w:rsidR="00C90233" w:rsidRPr="001F38D4" w:rsidRDefault="00C90233" w:rsidP="001F38D4">
      <w:pPr>
        <w:rPr>
          <w:rFonts w:cs="Arial"/>
        </w:rPr>
      </w:pPr>
    </w:p>
    <w:p w14:paraId="26588D14" w14:textId="4309A751" w:rsidR="00131729" w:rsidRPr="001F38D4" w:rsidRDefault="00F2264D" w:rsidP="001F38D4">
      <w:pPr>
        <w:pStyle w:val="Naslov1"/>
        <w:framePr w:wrap="auto"/>
      </w:pPr>
      <w:bookmarkStart w:id="74" w:name="_Toc63769270"/>
      <w:r w:rsidRPr="001F38D4">
        <w:lastRenderedPageBreak/>
        <w:t>CENA</w:t>
      </w:r>
      <w:bookmarkEnd w:id="74"/>
    </w:p>
    <w:p w14:paraId="2E28F7BB" w14:textId="77777777" w:rsidR="00131729" w:rsidRPr="001F38D4" w:rsidRDefault="00131729" w:rsidP="001F38D4">
      <w:pPr>
        <w:rPr>
          <w:rFonts w:cs="Arial"/>
          <w:lang w:eastAsia="zh-CN"/>
        </w:rPr>
      </w:pPr>
    </w:p>
    <w:p w14:paraId="4EC5198F" w14:textId="77777777" w:rsidR="002C1291" w:rsidRPr="001F38D4" w:rsidRDefault="002C1291" w:rsidP="001F38D4">
      <w:pPr>
        <w:rPr>
          <w:rFonts w:cs="Arial"/>
          <w:lang w:eastAsia="zh-CN"/>
        </w:rPr>
      </w:pPr>
    </w:p>
    <w:p w14:paraId="7A7266D3" w14:textId="18A13BB1" w:rsidR="00131729" w:rsidRPr="001F38D4" w:rsidRDefault="00F2264D" w:rsidP="001F38D4">
      <w:pPr>
        <w:pStyle w:val="Naslov2"/>
      </w:pPr>
      <w:bookmarkStart w:id="75" w:name="_Toc63769271"/>
      <w:r w:rsidRPr="001F38D4">
        <w:t>Ponudbena cena</w:t>
      </w:r>
      <w:bookmarkEnd w:id="75"/>
    </w:p>
    <w:p w14:paraId="11DFB1BA" w14:textId="77777777" w:rsidR="007E1FDF" w:rsidRPr="001F38D4" w:rsidRDefault="007E1FDF" w:rsidP="001F38D4">
      <w:pPr>
        <w:jc w:val="both"/>
        <w:rPr>
          <w:rFonts w:cs="Arial"/>
          <w:lang w:eastAsia="zh-CN"/>
        </w:rPr>
      </w:pPr>
    </w:p>
    <w:p w14:paraId="60BA1D84" w14:textId="77777777" w:rsidR="007337C7" w:rsidRPr="00835007" w:rsidRDefault="007337C7" w:rsidP="001F38D4">
      <w:pPr>
        <w:jc w:val="both"/>
        <w:rPr>
          <w:rFonts w:cs="Arial"/>
        </w:rPr>
      </w:pPr>
      <w:r w:rsidRPr="00835007">
        <w:rPr>
          <w:rFonts w:cs="Arial"/>
        </w:rPr>
        <w:t>Cene v ponudbi morajo biti izražene v evrih (EUR) in morajo vključevati vse elemente, iz katerih so sestavljene, davke in morebitne popuste.</w:t>
      </w:r>
    </w:p>
    <w:p w14:paraId="5F0B3EDF" w14:textId="77777777" w:rsidR="007337C7" w:rsidRPr="00835007" w:rsidRDefault="007337C7" w:rsidP="001F38D4">
      <w:pPr>
        <w:jc w:val="both"/>
        <w:rPr>
          <w:rFonts w:cs="Arial"/>
        </w:rPr>
      </w:pPr>
    </w:p>
    <w:p w14:paraId="4D77DCC2" w14:textId="2E2F43DA" w:rsidR="007337C7" w:rsidRPr="00C55A8D" w:rsidRDefault="007337C7" w:rsidP="001F38D4">
      <w:pPr>
        <w:jc w:val="both"/>
        <w:rPr>
          <w:rFonts w:cs="Arial"/>
        </w:rPr>
      </w:pPr>
      <w:r w:rsidRPr="0016607D">
        <w:rPr>
          <w:rFonts w:cs="Arial"/>
        </w:rPr>
        <w:t>V obrazec ponudbe (Priloga št. 1) se vpiše končno ponudbeno vrednost, in sicer brez DDV ter z vključenim DDV-jem (stopnja 22 %)</w:t>
      </w:r>
      <w:r w:rsidR="003F2357" w:rsidRPr="0016607D">
        <w:rPr>
          <w:rFonts w:cs="Arial"/>
        </w:rPr>
        <w:t xml:space="preserve">, </w:t>
      </w:r>
      <w:r w:rsidRPr="0016607D">
        <w:rPr>
          <w:rFonts w:cs="Arial"/>
        </w:rPr>
        <w:t>V kolikor ponudnik ponuja popust, ga mora vključiti v končno ponudbeno vrednost</w:t>
      </w:r>
      <w:r w:rsidRPr="00C55A8D">
        <w:rPr>
          <w:rFonts w:cs="Arial"/>
        </w:rPr>
        <w:t>.</w:t>
      </w:r>
    </w:p>
    <w:p w14:paraId="0A5CDFF6" w14:textId="77777777" w:rsidR="007337C7" w:rsidRPr="00C55A8D" w:rsidRDefault="007337C7" w:rsidP="001F38D4">
      <w:pPr>
        <w:jc w:val="both"/>
        <w:rPr>
          <w:rFonts w:cs="Arial"/>
        </w:rPr>
      </w:pPr>
    </w:p>
    <w:p w14:paraId="6DEB6251" w14:textId="03050F51" w:rsidR="007337C7" w:rsidRPr="00C90233" w:rsidRDefault="00C55A8D" w:rsidP="001F38D4">
      <w:pPr>
        <w:jc w:val="both"/>
        <w:rPr>
          <w:rFonts w:cs="Arial"/>
        </w:rPr>
      </w:pPr>
      <w:r w:rsidRPr="00C90233">
        <w:rPr>
          <w:rFonts w:cs="Arial"/>
        </w:rPr>
        <w:t>Cene na enoto, navedene v ponudbenem predračunu, so v prvih dvanajstih (12) mesecih od dneva sklenitve te pogodbe fiksne in se ne spreminjajo pod nobenim pogojem.</w:t>
      </w:r>
    </w:p>
    <w:p w14:paraId="74295344" w14:textId="706C446C" w:rsidR="00C55A8D" w:rsidRPr="00C90233" w:rsidRDefault="00C55A8D" w:rsidP="001F38D4">
      <w:pPr>
        <w:jc w:val="both"/>
        <w:rPr>
          <w:rFonts w:cs="Arial"/>
        </w:rPr>
      </w:pPr>
    </w:p>
    <w:p w14:paraId="5896474E" w14:textId="77777777" w:rsidR="00C55A8D" w:rsidRPr="00C90233" w:rsidRDefault="00C55A8D" w:rsidP="00C55A8D">
      <w:pPr>
        <w:widowControl w:val="0"/>
        <w:suppressAutoHyphens/>
        <w:autoSpaceDE w:val="0"/>
        <w:jc w:val="both"/>
        <w:rPr>
          <w:rFonts w:cs="Arial"/>
          <w:szCs w:val="22"/>
        </w:rPr>
      </w:pPr>
      <w:r w:rsidRPr="00C90233">
        <w:rPr>
          <w:rFonts w:eastAsia="Arial" w:cs="Arial"/>
          <w:szCs w:val="22"/>
          <w:lang w:eastAsia="ar-SA"/>
        </w:rPr>
        <w:t>Po preteku dvanajstih (12) mesecev od sklenitve te pogodbe se lahko, skladno s Pravilnikom o načinih valorizacije denarnih obveznosti, ki jih v večletnih pogodbah dogovarjajo pravne osebe javnega sektorja (Uradni list RS, št. 1-11/2004), cene, navedene v ponudbenem predračunu dobavitelja zvišajo,</w:t>
      </w:r>
      <w:r w:rsidRPr="00C90233">
        <w:rPr>
          <w:rFonts w:cs="Arial"/>
          <w:szCs w:val="22"/>
        </w:rPr>
        <w:t xml:space="preserve"> sorazmerno z ustreznim indeksom cen, ki veljajo za tiste vrste materiala, ki je predmet te pogodbe</w:t>
      </w:r>
      <w:r w:rsidRPr="00C90233">
        <w:rPr>
          <w:rFonts w:cs="Arial"/>
          <w:szCs w:val="22"/>
          <w:lang w:val="fr-FR"/>
        </w:rPr>
        <w:t xml:space="preserve"> oziroma indeks cen tistih elementov, ki vplivajo na denarne obveznosti v pogodbi</w:t>
      </w:r>
      <w:r w:rsidRPr="00C90233">
        <w:rPr>
          <w:rFonts w:cs="Arial"/>
          <w:szCs w:val="22"/>
        </w:rPr>
        <w:t>, o čemer se pogodbeni stranki sporazumno dogovorita.</w:t>
      </w:r>
    </w:p>
    <w:p w14:paraId="3F32CE2B" w14:textId="77777777" w:rsidR="00C55A8D" w:rsidRPr="00C90233" w:rsidRDefault="00C55A8D" w:rsidP="001F38D4">
      <w:pPr>
        <w:jc w:val="both"/>
        <w:rPr>
          <w:rFonts w:cs="Arial"/>
        </w:rPr>
      </w:pPr>
    </w:p>
    <w:p w14:paraId="7A27B1DC" w14:textId="77777777" w:rsidR="007337C7" w:rsidRPr="001F38D4" w:rsidRDefault="007337C7" w:rsidP="001F38D4">
      <w:pPr>
        <w:jc w:val="both"/>
        <w:rPr>
          <w:rFonts w:cs="Arial"/>
          <w:lang w:eastAsia="zh-CN"/>
        </w:rPr>
      </w:pPr>
      <w:r w:rsidRPr="00C90233">
        <w:rPr>
          <w:rFonts w:cs="Arial"/>
          <w:lang w:eastAsia="zh-CN"/>
        </w:rPr>
        <w:t xml:space="preserve">Vse cene na enoto mere, zmnožki količin in cen na enoto mere ter vsi seštevki morajo biti </w:t>
      </w:r>
      <w:r w:rsidRPr="001F38D4">
        <w:rPr>
          <w:rFonts w:cs="Arial"/>
          <w:lang w:eastAsia="zh-CN"/>
        </w:rPr>
        <w:t xml:space="preserve">zaokroženi in prikazani na 2 decimalni mesti natančno. </w:t>
      </w:r>
    </w:p>
    <w:p w14:paraId="5FDF4F9D" w14:textId="77777777" w:rsidR="007337C7" w:rsidRPr="001F38D4" w:rsidRDefault="007337C7" w:rsidP="001F38D4">
      <w:pPr>
        <w:tabs>
          <w:tab w:val="center" w:pos="4320"/>
          <w:tab w:val="right" w:pos="8640"/>
        </w:tabs>
        <w:jc w:val="both"/>
        <w:rPr>
          <w:rFonts w:cs="Arial"/>
        </w:rPr>
      </w:pPr>
    </w:p>
    <w:p w14:paraId="3B2E0711" w14:textId="620DF631" w:rsidR="007337C7" w:rsidRPr="00835007" w:rsidRDefault="007337C7" w:rsidP="001F38D4">
      <w:pPr>
        <w:jc w:val="both"/>
        <w:rPr>
          <w:rFonts w:cs="Arial"/>
        </w:rPr>
      </w:pPr>
      <w:r w:rsidRPr="00835007">
        <w:rPr>
          <w:rFonts w:cs="Arial"/>
        </w:rPr>
        <w:t xml:space="preserve">Cene so </w:t>
      </w:r>
      <w:r w:rsidR="008D2627" w:rsidRPr="00835007">
        <w:rPr>
          <w:rFonts w:cs="Arial"/>
        </w:rPr>
        <w:t xml:space="preserve">Cfo skladišče </w:t>
      </w:r>
      <w:r w:rsidRPr="00835007">
        <w:rPr>
          <w:rFonts w:cs="Arial"/>
        </w:rPr>
        <w:t>na lokacij</w:t>
      </w:r>
      <w:r w:rsidR="008D2627" w:rsidRPr="00835007">
        <w:rPr>
          <w:rFonts w:cs="Arial"/>
        </w:rPr>
        <w:t>i</w:t>
      </w:r>
      <w:r w:rsidRPr="00835007">
        <w:rPr>
          <w:rFonts w:cs="Arial"/>
        </w:rPr>
        <w:t xml:space="preserve"> naročnika</w:t>
      </w:r>
      <w:r w:rsidR="008D2627" w:rsidRPr="00835007">
        <w:rPr>
          <w:rFonts w:cs="Arial"/>
        </w:rPr>
        <w:t xml:space="preserve"> </w:t>
      </w:r>
      <w:r w:rsidRPr="00835007">
        <w:rPr>
          <w:rFonts w:cs="Arial"/>
        </w:rPr>
        <w:t xml:space="preserve">  in vključujejo vse elemente, iz katerih so sestavljene, npr. blago, dostavo, odpravo morebitnih napak v garancijskem roku, davek na dodano vrednost, ostale nepredvidene stroške, morebitni popust in vse ostale morebitne stroške, ki jih bo imel ponudnik v zvezi z realizacijo naročila. </w:t>
      </w:r>
    </w:p>
    <w:p w14:paraId="6FD1ED6A" w14:textId="77777777" w:rsidR="007337C7" w:rsidRPr="00835007" w:rsidRDefault="007337C7" w:rsidP="001F38D4">
      <w:pPr>
        <w:jc w:val="both"/>
        <w:rPr>
          <w:rFonts w:cs="Arial"/>
        </w:rPr>
      </w:pPr>
    </w:p>
    <w:p w14:paraId="638DFE55" w14:textId="77777777" w:rsidR="007337C7" w:rsidRPr="00835007" w:rsidRDefault="007337C7" w:rsidP="001F38D4">
      <w:pPr>
        <w:jc w:val="both"/>
        <w:rPr>
          <w:rFonts w:cs="Arial"/>
        </w:rPr>
      </w:pPr>
      <w:r w:rsidRPr="00835007">
        <w:rPr>
          <w:rFonts w:cs="Arial"/>
        </w:rPr>
        <w:t>V ceno so zajeti vsi pričakovani stroški, kot so:</w:t>
      </w:r>
    </w:p>
    <w:p w14:paraId="5962E269" w14:textId="77777777" w:rsidR="007337C7" w:rsidRPr="00835007" w:rsidRDefault="007337C7" w:rsidP="001F38D4">
      <w:pPr>
        <w:numPr>
          <w:ilvl w:val="0"/>
          <w:numId w:val="41"/>
        </w:numPr>
        <w:autoSpaceDN w:val="0"/>
        <w:jc w:val="both"/>
        <w:rPr>
          <w:rFonts w:cs="Arial"/>
        </w:rPr>
      </w:pPr>
      <w:r w:rsidRPr="00835007">
        <w:rPr>
          <w:rFonts w:cs="Arial"/>
        </w:rPr>
        <w:t>dobava blaga,</w:t>
      </w:r>
    </w:p>
    <w:p w14:paraId="4194C6B0" w14:textId="77777777" w:rsidR="007337C7" w:rsidRPr="001F38D4" w:rsidRDefault="007337C7" w:rsidP="001F38D4">
      <w:pPr>
        <w:numPr>
          <w:ilvl w:val="0"/>
          <w:numId w:val="41"/>
        </w:numPr>
        <w:autoSpaceDN w:val="0"/>
        <w:jc w:val="both"/>
        <w:rPr>
          <w:rFonts w:cs="Arial"/>
        </w:rPr>
      </w:pPr>
      <w:r w:rsidRPr="001F38D4">
        <w:rPr>
          <w:rFonts w:cs="Arial"/>
        </w:rPr>
        <w:t>zavarovanje prevozov in tovorov,</w:t>
      </w:r>
    </w:p>
    <w:p w14:paraId="03972109" w14:textId="77777777" w:rsidR="007337C7" w:rsidRPr="001F38D4" w:rsidRDefault="007337C7" w:rsidP="001F38D4">
      <w:pPr>
        <w:numPr>
          <w:ilvl w:val="0"/>
          <w:numId w:val="41"/>
        </w:numPr>
        <w:autoSpaceDN w:val="0"/>
        <w:jc w:val="both"/>
        <w:rPr>
          <w:rFonts w:cs="Arial"/>
        </w:rPr>
      </w:pPr>
      <w:r w:rsidRPr="001F38D4">
        <w:rPr>
          <w:rFonts w:cs="Arial"/>
        </w:rPr>
        <w:t>pridobitev vseh predpisanih atestov blaga in materialov,</w:t>
      </w:r>
    </w:p>
    <w:p w14:paraId="57DB1A9A" w14:textId="77777777" w:rsidR="007337C7" w:rsidRPr="001F38D4" w:rsidRDefault="007337C7" w:rsidP="001F38D4">
      <w:pPr>
        <w:numPr>
          <w:ilvl w:val="0"/>
          <w:numId w:val="41"/>
        </w:numPr>
        <w:autoSpaceDN w:val="0"/>
        <w:jc w:val="both"/>
        <w:rPr>
          <w:rFonts w:cs="Arial"/>
        </w:rPr>
      </w:pPr>
      <w:r w:rsidRPr="001F38D4">
        <w:rPr>
          <w:rFonts w:cs="Arial"/>
        </w:rPr>
        <w:t>morebitni popusti in manipulativni stroški,</w:t>
      </w:r>
    </w:p>
    <w:p w14:paraId="0B9878F7" w14:textId="77777777" w:rsidR="007337C7" w:rsidRPr="001F38D4" w:rsidRDefault="007337C7" w:rsidP="001F38D4">
      <w:pPr>
        <w:numPr>
          <w:ilvl w:val="0"/>
          <w:numId w:val="41"/>
        </w:numPr>
        <w:autoSpaceDN w:val="0"/>
        <w:jc w:val="both"/>
        <w:rPr>
          <w:rFonts w:cs="Arial"/>
        </w:rPr>
      </w:pPr>
      <w:r w:rsidRPr="001F38D4">
        <w:rPr>
          <w:rFonts w:cs="Arial"/>
        </w:rPr>
        <w:t>ipd.</w:t>
      </w:r>
    </w:p>
    <w:p w14:paraId="35B1A71A" w14:textId="7365483C" w:rsidR="00DB2C89" w:rsidRPr="001F38D4" w:rsidRDefault="00DB2C89" w:rsidP="001F38D4">
      <w:pPr>
        <w:rPr>
          <w:rFonts w:cs="Arial"/>
        </w:rPr>
      </w:pPr>
    </w:p>
    <w:p w14:paraId="490C1C4B" w14:textId="6C67EBED" w:rsidR="00F2264D" w:rsidRPr="001F38D4" w:rsidRDefault="00F2264D" w:rsidP="001F38D4">
      <w:pPr>
        <w:pStyle w:val="Naslov1"/>
        <w:framePr w:wrap="auto"/>
      </w:pPr>
      <w:bookmarkStart w:id="76" w:name="_Toc63769272"/>
      <w:r w:rsidRPr="001F38D4">
        <w:t>MERILA</w:t>
      </w:r>
      <w:bookmarkEnd w:id="76"/>
    </w:p>
    <w:p w14:paraId="6D6A8BD5" w14:textId="77777777" w:rsidR="00E05DE2" w:rsidRPr="001F38D4" w:rsidRDefault="00E05DE2" w:rsidP="001F38D4">
      <w:pPr>
        <w:autoSpaceDE w:val="0"/>
        <w:jc w:val="both"/>
        <w:rPr>
          <w:rFonts w:cs="Arial"/>
          <w:lang w:eastAsia="zh-CN"/>
        </w:rPr>
      </w:pPr>
    </w:p>
    <w:p w14:paraId="1C67756B" w14:textId="77777777" w:rsidR="00DB2C89" w:rsidRPr="001F38D4" w:rsidRDefault="00DB2C89" w:rsidP="001F38D4">
      <w:pPr>
        <w:autoSpaceDE w:val="0"/>
        <w:jc w:val="both"/>
        <w:rPr>
          <w:rFonts w:cs="Arial"/>
          <w:b/>
        </w:rPr>
      </w:pPr>
    </w:p>
    <w:p w14:paraId="66383D4A" w14:textId="4328278B" w:rsidR="00561684" w:rsidRPr="00835007" w:rsidRDefault="00E05DE2" w:rsidP="001F38D4">
      <w:pPr>
        <w:widowControl w:val="0"/>
        <w:tabs>
          <w:tab w:val="right" w:pos="2556"/>
          <w:tab w:val="right" w:pos="5609"/>
        </w:tabs>
        <w:suppressAutoHyphens/>
        <w:autoSpaceDN w:val="0"/>
        <w:jc w:val="both"/>
        <w:textAlignment w:val="baseline"/>
        <w:rPr>
          <w:rFonts w:cs="Arial"/>
          <w:kern w:val="3"/>
          <w:lang w:eastAsia="zh-CN"/>
        </w:rPr>
      </w:pPr>
      <w:r w:rsidRPr="00835007">
        <w:rPr>
          <w:rFonts w:cs="Arial"/>
          <w:kern w:val="3"/>
          <w:lang w:eastAsia="zh-CN"/>
        </w:rPr>
        <w:t xml:space="preserve">Merilo za izbor </w:t>
      </w:r>
      <w:r w:rsidR="008D2627" w:rsidRPr="00835007">
        <w:rPr>
          <w:rFonts w:cs="Arial"/>
          <w:szCs w:val="22"/>
        </w:rPr>
        <w:t>dobavitelj</w:t>
      </w:r>
      <w:r w:rsidRPr="00835007">
        <w:rPr>
          <w:rFonts w:cs="Arial"/>
          <w:kern w:val="3"/>
          <w:lang w:eastAsia="zh-CN"/>
        </w:rPr>
        <w:t>a je ekonomsko najugodnejša ponudba</w:t>
      </w:r>
      <w:r w:rsidR="00561684" w:rsidRPr="00835007">
        <w:rPr>
          <w:rFonts w:cs="Arial"/>
          <w:kern w:val="3"/>
          <w:lang w:eastAsia="zh-CN"/>
        </w:rPr>
        <w:t>, ki je sestavljena iz naslednjih elementov:</w:t>
      </w:r>
    </w:p>
    <w:p w14:paraId="196014B2" w14:textId="3421FF98" w:rsidR="00561684" w:rsidRPr="00835007" w:rsidRDefault="00561684" w:rsidP="001F38D4">
      <w:pPr>
        <w:jc w:val="both"/>
        <w:rPr>
          <w:rFonts w:cs="Arial"/>
        </w:rPr>
      </w:pPr>
    </w:p>
    <w:p w14:paraId="09A42795" w14:textId="05C0540B" w:rsidR="00561684" w:rsidRPr="00835007" w:rsidRDefault="00561684" w:rsidP="001F38D4">
      <w:pPr>
        <w:jc w:val="both"/>
        <w:rPr>
          <w:rFonts w:cs="Arial"/>
          <w:b/>
        </w:rPr>
      </w:pPr>
      <w:r w:rsidRPr="00835007">
        <w:rPr>
          <w:rFonts w:cs="Arial"/>
          <w:b/>
        </w:rPr>
        <w:t>Merila in kriteriji, ki bodo uporabljeni pri ocenjevanju in izbiri najugodnejšega ponudnika za SKLOP 1:</w:t>
      </w:r>
    </w:p>
    <w:p w14:paraId="175742A3" w14:textId="77777777" w:rsidR="00561684" w:rsidRPr="00835007" w:rsidRDefault="00561684" w:rsidP="001F38D4">
      <w:pPr>
        <w:jc w:val="both"/>
        <w:rPr>
          <w:rFonts w:cs="Arial"/>
        </w:rPr>
      </w:pPr>
      <w:bookmarkStart w:id="77" w:name="_Hlk54341005"/>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8"/>
        <w:gridCol w:w="1418"/>
      </w:tblGrid>
      <w:tr w:rsidR="00561684" w:rsidRPr="001F38D4" w14:paraId="7E085BEA" w14:textId="77777777" w:rsidTr="00F04EF7">
        <w:tc>
          <w:tcPr>
            <w:tcW w:w="4848" w:type="dxa"/>
            <w:shd w:val="clear" w:color="auto" w:fill="auto"/>
          </w:tcPr>
          <w:p w14:paraId="16069F7F" w14:textId="77777777" w:rsidR="00561684" w:rsidRPr="001F38D4" w:rsidRDefault="00561684" w:rsidP="001F38D4">
            <w:pPr>
              <w:jc w:val="both"/>
              <w:rPr>
                <w:rFonts w:cs="Arial"/>
                <w:b/>
              </w:rPr>
            </w:pPr>
            <w:r w:rsidRPr="001F38D4">
              <w:rPr>
                <w:rFonts w:cs="Arial"/>
                <w:b/>
              </w:rPr>
              <w:t>Merila za ocenjevanje ponudb</w:t>
            </w:r>
          </w:p>
        </w:tc>
        <w:tc>
          <w:tcPr>
            <w:tcW w:w="1418" w:type="dxa"/>
            <w:shd w:val="clear" w:color="auto" w:fill="auto"/>
          </w:tcPr>
          <w:p w14:paraId="172192C5" w14:textId="77777777" w:rsidR="00561684" w:rsidRPr="001F38D4" w:rsidRDefault="00561684" w:rsidP="001F38D4">
            <w:pPr>
              <w:jc w:val="center"/>
              <w:rPr>
                <w:rFonts w:cs="Arial"/>
                <w:b/>
              </w:rPr>
            </w:pPr>
            <w:r w:rsidRPr="001F38D4">
              <w:rPr>
                <w:rFonts w:cs="Arial"/>
                <w:b/>
              </w:rPr>
              <w:t>Število točk</w:t>
            </w:r>
          </w:p>
        </w:tc>
      </w:tr>
      <w:tr w:rsidR="00561684" w:rsidRPr="00835007" w14:paraId="4DC5E5E0" w14:textId="77777777" w:rsidTr="00F04EF7">
        <w:tc>
          <w:tcPr>
            <w:tcW w:w="4848" w:type="dxa"/>
            <w:shd w:val="clear" w:color="auto" w:fill="auto"/>
          </w:tcPr>
          <w:p w14:paraId="21BB23BC" w14:textId="4516F8F6" w:rsidR="00561684" w:rsidRPr="00835007" w:rsidRDefault="00561684" w:rsidP="001F38D4">
            <w:pPr>
              <w:jc w:val="both"/>
              <w:rPr>
                <w:rFonts w:cs="Arial"/>
              </w:rPr>
            </w:pPr>
            <w:r w:rsidRPr="00835007">
              <w:rPr>
                <w:rFonts w:cs="Arial"/>
              </w:rPr>
              <w:t>MERILO 1) Skupna ponudbena cena brez DDV</w:t>
            </w:r>
          </w:p>
        </w:tc>
        <w:tc>
          <w:tcPr>
            <w:tcW w:w="1418" w:type="dxa"/>
            <w:shd w:val="clear" w:color="auto" w:fill="auto"/>
          </w:tcPr>
          <w:p w14:paraId="2356A35D" w14:textId="1E43DB8A" w:rsidR="00561684" w:rsidRPr="00835007" w:rsidRDefault="0081709F" w:rsidP="001F38D4">
            <w:pPr>
              <w:jc w:val="center"/>
              <w:rPr>
                <w:rFonts w:cs="Arial"/>
              </w:rPr>
            </w:pPr>
            <w:r w:rsidRPr="00835007">
              <w:rPr>
                <w:rFonts w:cs="Arial"/>
              </w:rPr>
              <w:t>7</w:t>
            </w:r>
            <w:r w:rsidR="00561684" w:rsidRPr="00835007">
              <w:rPr>
                <w:rFonts w:cs="Arial"/>
              </w:rPr>
              <w:t>0</w:t>
            </w:r>
          </w:p>
        </w:tc>
      </w:tr>
      <w:tr w:rsidR="00561684" w:rsidRPr="00835007" w14:paraId="75FC6656" w14:textId="77777777" w:rsidTr="00F04EF7">
        <w:tc>
          <w:tcPr>
            <w:tcW w:w="4848" w:type="dxa"/>
            <w:shd w:val="clear" w:color="auto" w:fill="auto"/>
          </w:tcPr>
          <w:p w14:paraId="3C1099F7" w14:textId="45ECFD36" w:rsidR="00561684" w:rsidRPr="00835007" w:rsidRDefault="00561684" w:rsidP="001F38D4">
            <w:pPr>
              <w:jc w:val="both"/>
              <w:rPr>
                <w:rFonts w:cs="Arial"/>
              </w:rPr>
            </w:pPr>
            <w:r w:rsidRPr="00835007">
              <w:rPr>
                <w:rFonts w:cs="Arial"/>
              </w:rPr>
              <w:t>MERILO 2) Enovitost materiala</w:t>
            </w:r>
          </w:p>
        </w:tc>
        <w:tc>
          <w:tcPr>
            <w:tcW w:w="1418" w:type="dxa"/>
            <w:shd w:val="clear" w:color="auto" w:fill="auto"/>
          </w:tcPr>
          <w:p w14:paraId="63EF7F88" w14:textId="77777777" w:rsidR="00561684" w:rsidRPr="00835007" w:rsidRDefault="00561684" w:rsidP="001F38D4">
            <w:pPr>
              <w:jc w:val="center"/>
              <w:rPr>
                <w:rFonts w:cs="Arial"/>
              </w:rPr>
            </w:pPr>
            <w:r w:rsidRPr="00835007">
              <w:rPr>
                <w:rFonts w:cs="Arial"/>
              </w:rPr>
              <w:t>20</w:t>
            </w:r>
          </w:p>
        </w:tc>
      </w:tr>
      <w:tr w:rsidR="00561684" w:rsidRPr="00835007" w14:paraId="53E0E08B" w14:textId="77777777" w:rsidTr="00F04EF7">
        <w:tc>
          <w:tcPr>
            <w:tcW w:w="4848" w:type="dxa"/>
            <w:shd w:val="clear" w:color="auto" w:fill="auto"/>
          </w:tcPr>
          <w:p w14:paraId="6EEEDA97" w14:textId="2C3E7B3B" w:rsidR="00561684" w:rsidRPr="00835007" w:rsidRDefault="00561684" w:rsidP="001F38D4">
            <w:pPr>
              <w:jc w:val="both"/>
              <w:rPr>
                <w:rFonts w:cs="Arial"/>
              </w:rPr>
            </w:pPr>
            <w:r w:rsidRPr="00835007">
              <w:rPr>
                <w:rFonts w:cs="Arial"/>
              </w:rPr>
              <w:t xml:space="preserve">MERILO </w:t>
            </w:r>
            <w:r w:rsidR="0081709F" w:rsidRPr="00835007">
              <w:rPr>
                <w:rFonts w:cs="Arial"/>
              </w:rPr>
              <w:t>3</w:t>
            </w:r>
            <w:r w:rsidRPr="00835007">
              <w:rPr>
                <w:rFonts w:cs="Arial"/>
              </w:rPr>
              <w:t>) Lastnosti materiala</w:t>
            </w:r>
          </w:p>
        </w:tc>
        <w:tc>
          <w:tcPr>
            <w:tcW w:w="1418" w:type="dxa"/>
            <w:shd w:val="clear" w:color="auto" w:fill="auto"/>
          </w:tcPr>
          <w:p w14:paraId="5C44BBAE" w14:textId="77777777" w:rsidR="00561684" w:rsidRPr="00835007" w:rsidRDefault="00561684" w:rsidP="001F38D4">
            <w:pPr>
              <w:jc w:val="center"/>
              <w:rPr>
                <w:rFonts w:cs="Arial"/>
              </w:rPr>
            </w:pPr>
            <w:r w:rsidRPr="00835007">
              <w:rPr>
                <w:rFonts w:cs="Arial"/>
              </w:rPr>
              <w:t>10</w:t>
            </w:r>
          </w:p>
        </w:tc>
      </w:tr>
    </w:tbl>
    <w:p w14:paraId="751328A2" w14:textId="77777777" w:rsidR="00561684" w:rsidRPr="001F38D4" w:rsidRDefault="00561684" w:rsidP="001F38D4">
      <w:pPr>
        <w:jc w:val="both"/>
        <w:rPr>
          <w:rFonts w:cs="Arial"/>
        </w:rPr>
      </w:pPr>
    </w:p>
    <w:p w14:paraId="7B0ABD84" w14:textId="77777777" w:rsidR="00561684" w:rsidRPr="001F38D4" w:rsidRDefault="00561684" w:rsidP="001F38D4">
      <w:pPr>
        <w:jc w:val="both"/>
        <w:rPr>
          <w:rFonts w:cs="Arial"/>
        </w:rPr>
      </w:pPr>
      <w:r w:rsidRPr="001F38D4">
        <w:rPr>
          <w:rFonts w:cs="Arial"/>
        </w:rPr>
        <w:t>Najugodnejša je tista ponudba oz. ponudnik, ki po vrednotenju vseh meril doseže najvišje število (seštevek) točk:</w:t>
      </w:r>
    </w:p>
    <w:p w14:paraId="66157C18" w14:textId="77777777" w:rsidR="00561684" w:rsidRPr="001F38D4" w:rsidRDefault="00561684" w:rsidP="001F38D4">
      <w:pPr>
        <w:jc w:val="both"/>
        <w:rPr>
          <w:rFonts w:cs="Arial"/>
        </w:rPr>
      </w:pPr>
    </w:p>
    <w:p w14:paraId="46677A42" w14:textId="768EC76D" w:rsidR="009A1EF9" w:rsidRPr="001F38D4" w:rsidRDefault="00561684" w:rsidP="001F38D4">
      <w:pPr>
        <w:jc w:val="both"/>
        <w:rPr>
          <w:rFonts w:cs="Arial"/>
        </w:rPr>
      </w:pPr>
      <w:proofErr w:type="spellStart"/>
      <w:r w:rsidRPr="001F38D4">
        <w:rPr>
          <w:rFonts w:cs="Arial"/>
          <w:b/>
        </w:rPr>
        <w:t>T</w:t>
      </w:r>
      <w:r w:rsidRPr="001F38D4">
        <w:rPr>
          <w:rFonts w:cs="Arial"/>
          <w:b/>
          <w:vertAlign w:val="subscript"/>
        </w:rPr>
        <w:t>skupaj</w:t>
      </w:r>
      <w:proofErr w:type="spellEnd"/>
      <w:r w:rsidRPr="001F38D4">
        <w:rPr>
          <w:rFonts w:cs="Arial"/>
          <w:b/>
        </w:rPr>
        <w:t xml:space="preserve"> = </w:t>
      </w:r>
      <w:proofErr w:type="spellStart"/>
      <w:r w:rsidRPr="001F38D4">
        <w:rPr>
          <w:rFonts w:cs="Arial"/>
          <w:b/>
        </w:rPr>
        <w:t>T</w:t>
      </w:r>
      <w:r w:rsidRPr="001F38D4">
        <w:rPr>
          <w:rFonts w:cs="Arial"/>
          <w:b/>
          <w:vertAlign w:val="subscript"/>
        </w:rPr>
        <w:t>cena</w:t>
      </w:r>
      <w:proofErr w:type="spellEnd"/>
      <w:r w:rsidRPr="001F38D4">
        <w:rPr>
          <w:rFonts w:cs="Arial"/>
          <w:b/>
          <w:vertAlign w:val="subscript"/>
        </w:rPr>
        <w:t xml:space="preserve"> </w:t>
      </w:r>
      <w:r w:rsidRPr="001F38D4">
        <w:rPr>
          <w:rFonts w:cs="Arial"/>
          <w:b/>
        </w:rPr>
        <w:t xml:space="preserve">+ </w:t>
      </w:r>
      <w:proofErr w:type="spellStart"/>
      <w:r w:rsidRPr="001F38D4">
        <w:rPr>
          <w:rFonts w:cs="Arial"/>
          <w:b/>
        </w:rPr>
        <w:t>T</w:t>
      </w:r>
      <w:r w:rsidRPr="001F38D4">
        <w:rPr>
          <w:rFonts w:cs="Arial"/>
          <w:b/>
          <w:vertAlign w:val="subscript"/>
        </w:rPr>
        <w:t>eno</w:t>
      </w:r>
      <w:proofErr w:type="spellEnd"/>
      <w:r w:rsidRPr="001F38D4">
        <w:rPr>
          <w:rFonts w:cs="Arial"/>
          <w:b/>
          <w:vertAlign w:val="subscript"/>
        </w:rPr>
        <w:t xml:space="preserve"> </w:t>
      </w:r>
      <w:r w:rsidRPr="001F38D4">
        <w:rPr>
          <w:rFonts w:cs="Arial"/>
        </w:rPr>
        <w:t xml:space="preserve">+ </w:t>
      </w:r>
      <w:proofErr w:type="spellStart"/>
      <w:r w:rsidR="009A1EF9" w:rsidRPr="001F38D4">
        <w:rPr>
          <w:rFonts w:cs="Arial"/>
          <w:b/>
        </w:rPr>
        <w:t>T</w:t>
      </w:r>
      <w:r w:rsidR="009A1EF9" w:rsidRPr="001F38D4">
        <w:rPr>
          <w:rFonts w:cs="Arial"/>
          <w:b/>
          <w:vertAlign w:val="subscript"/>
        </w:rPr>
        <w:t>last</w:t>
      </w:r>
      <w:proofErr w:type="spellEnd"/>
    </w:p>
    <w:p w14:paraId="61468A65" w14:textId="0ACA0E8C" w:rsidR="00561684" w:rsidRPr="001F38D4" w:rsidRDefault="00561684" w:rsidP="001F38D4">
      <w:pPr>
        <w:jc w:val="both"/>
        <w:rPr>
          <w:rFonts w:cs="Arial"/>
        </w:rPr>
      </w:pPr>
    </w:p>
    <w:p w14:paraId="5C63EC6E" w14:textId="6D607003" w:rsidR="00561684" w:rsidRPr="001F38D4" w:rsidRDefault="00561684" w:rsidP="001F38D4">
      <w:pPr>
        <w:jc w:val="both"/>
        <w:rPr>
          <w:rFonts w:cs="Arial"/>
          <w:u w:val="single"/>
        </w:rPr>
      </w:pPr>
      <w:r w:rsidRPr="001F38D4">
        <w:rPr>
          <w:rFonts w:cs="Arial"/>
        </w:rPr>
        <w:t>MERILO 1)</w:t>
      </w:r>
      <w:r w:rsidRPr="001F38D4">
        <w:rPr>
          <w:rFonts w:cs="Arial"/>
          <w:u w:val="single"/>
        </w:rPr>
        <w:t xml:space="preserve"> SKUPNA PONUDBENA CENA BREZ DDV:</w:t>
      </w:r>
    </w:p>
    <w:p w14:paraId="007216C0" w14:textId="77777777" w:rsidR="00561684" w:rsidRPr="001F38D4" w:rsidRDefault="00561684" w:rsidP="001F38D4">
      <w:pPr>
        <w:jc w:val="both"/>
        <w:rPr>
          <w:rFonts w:cs="Arial"/>
        </w:rPr>
      </w:pPr>
    </w:p>
    <w:p w14:paraId="33DF6E9C" w14:textId="77777777" w:rsidR="00561684" w:rsidRPr="001F38D4" w:rsidRDefault="00561684" w:rsidP="001F38D4">
      <w:pPr>
        <w:jc w:val="both"/>
        <w:rPr>
          <w:rFonts w:cs="Arial"/>
        </w:rPr>
      </w:pPr>
      <w:r w:rsidRPr="001F38D4">
        <w:rPr>
          <w:rFonts w:cs="Arial"/>
        </w:rPr>
        <w:t>Število točk se izračuna po formuli:</w:t>
      </w:r>
    </w:p>
    <w:p w14:paraId="1DA32C9E" w14:textId="77777777" w:rsidR="00561684" w:rsidRPr="001F38D4" w:rsidRDefault="00561684" w:rsidP="001F38D4">
      <w:pPr>
        <w:jc w:val="both"/>
        <w:rPr>
          <w:rFonts w:cs="Arial"/>
        </w:rPr>
      </w:pPr>
    </w:p>
    <w:p w14:paraId="17F3757E" w14:textId="07EAD916" w:rsidR="00561684" w:rsidRPr="00835007" w:rsidRDefault="00561684" w:rsidP="001F38D4">
      <w:pPr>
        <w:jc w:val="both"/>
        <w:rPr>
          <w:rFonts w:cs="Arial"/>
          <w:b/>
        </w:rPr>
      </w:pPr>
      <w:proofErr w:type="spellStart"/>
      <w:r w:rsidRPr="00835007">
        <w:rPr>
          <w:rFonts w:cs="Arial"/>
          <w:b/>
        </w:rPr>
        <w:t>T</w:t>
      </w:r>
      <w:r w:rsidRPr="00835007">
        <w:rPr>
          <w:rFonts w:cs="Arial"/>
          <w:b/>
          <w:vertAlign w:val="subscript"/>
        </w:rPr>
        <w:t>cena</w:t>
      </w:r>
      <w:proofErr w:type="spellEnd"/>
      <w:r w:rsidRPr="00835007">
        <w:rPr>
          <w:rFonts w:cs="Arial"/>
          <w:b/>
        </w:rPr>
        <w:t xml:space="preserve"> = (</w:t>
      </w:r>
      <w:proofErr w:type="spellStart"/>
      <w:r w:rsidRPr="00835007">
        <w:rPr>
          <w:rFonts w:cs="Arial"/>
          <w:b/>
        </w:rPr>
        <w:t>C</w:t>
      </w:r>
      <w:r w:rsidRPr="00835007">
        <w:rPr>
          <w:rFonts w:cs="Arial"/>
          <w:b/>
          <w:vertAlign w:val="subscript"/>
        </w:rPr>
        <w:t>min</w:t>
      </w:r>
      <w:proofErr w:type="spellEnd"/>
      <w:r w:rsidRPr="00835007">
        <w:rPr>
          <w:rFonts w:cs="Arial"/>
          <w:b/>
        </w:rPr>
        <w:t>/</w:t>
      </w:r>
      <w:proofErr w:type="spellStart"/>
      <w:r w:rsidRPr="00835007">
        <w:rPr>
          <w:rFonts w:cs="Arial"/>
          <w:b/>
        </w:rPr>
        <w:t>C</w:t>
      </w:r>
      <w:r w:rsidRPr="00835007">
        <w:rPr>
          <w:rFonts w:cs="Arial"/>
          <w:b/>
          <w:vertAlign w:val="subscript"/>
        </w:rPr>
        <w:t>ponudnika</w:t>
      </w:r>
      <w:proofErr w:type="spellEnd"/>
      <w:r w:rsidRPr="00835007">
        <w:rPr>
          <w:rFonts w:cs="Arial"/>
          <w:b/>
        </w:rPr>
        <w:t xml:space="preserve">) x </w:t>
      </w:r>
      <w:r w:rsidR="0081709F" w:rsidRPr="00835007">
        <w:rPr>
          <w:rFonts w:cs="Arial"/>
          <w:b/>
        </w:rPr>
        <w:t>7</w:t>
      </w:r>
      <w:r w:rsidRPr="00835007">
        <w:rPr>
          <w:rFonts w:cs="Arial"/>
          <w:b/>
        </w:rPr>
        <w:t>0</w:t>
      </w:r>
    </w:p>
    <w:p w14:paraId="71EF1490" w14:textId="77777777" w:rsidR="00561684" w:rsidRPr="00835007" w:rsidRDefault="00561684" w:rsidP="001F38D4">
      <w:pPr>
        <w:jc w:val="both"/>
        <w:rPr>
          <w:rFonts w:cs="Arial"/>
        </w:rPr>
      </w:pPr>
    </w:p>
    <w:p w14:paraId="7BF4B9D4" w14:textId="77777777" w:rsidR="00561684" w:rsidRPr="001F38D4" w:rsidRDefault="00561684" w:rsidP="001F38D4">
      <w:pPr>
        <w:jc w:val="both"/>
        <w:rPr>
          <w:rFonts w:cs="Arial"/>
        </w:rPr>
      </w:pPr>
      <w:r w:rsidRPr="001F38D4">
        <w:rPr>
          <w:rFonts w:cs="Arial"/>
        </w:rPr>
        <w:t>pri čemer je</w:t>
      </w:r>
    </w:p>
    <w:p w14:paraId="7689F69E" w14:textId="77777777" w:rsidR="00561684" w:rsidRPr="001F38D4" w:rsidRDefault="00561684" w:rsidP="001F38D4">
      <w:pPr>
        <w:jc w:val="both"/>
        <w:rPr>
          <w:rFonts w:cs="Arial"/>
        </w:rPr>
      </w:pPr>
      <w:proofErr w:type="spellStart"/>
      <w:r w:rsidRPr="001F38D4">
        <w:rPr>
          <w:rFonts w:cs="Arial"/>
        </w:rPr>
        <w:t>C</w:t>
      </w:r>
      <w:r w:rsidRPr="001F38D4">
        <w:rPr>
          <w:rFonts w:cs="Arial"/>
          <w:vertAlign w:val="subscript"/>
        </w:rPr>
        <w:t>min</w:t>
      </w:r>
      <w:proofErr w:type="spellEnd"/>
      <w:r w:rsidRPr="001F38D4">
        <w:rPr>
          <w:rFonts w:cs="Arial"/>
        </w:rPr>
        <w:t xml:space="preserve"> = najnižja ponudbena cena (brez DDV) izmed vseh vrednotenih ponudb,</w:t>
      </w:r>
    </w:p>
    <w:p w14:paraId="25C70E4D" w14:textId="77777777" w:rsidR="00561684" w:rsidRPr="001F38D4" w:rsidRDefault="00561684" w:rsidP="001F38D4">
      <w:pPr>
        <w:jc w:val="both"/>
        <w:rPr>
          <w:rFonts w:cs="Arial"/>
        </w:rPr>
      </w:pPr>
      <w:proofErr w:type="spellStart"/>
      <w:r w:rsidRPr="001F38D4">
        <w:rPr>
          <w:rFonts w:cs="Arial"/>
        </w:rPr>
        <w:t>C</w:t>
      </w:r>
      <w:r w:rsidRPr="001F38D4">
        <w:rPr>
          <w:rFonts w:cs="Arial"/>
          <w:vertAlign w:val="subscript"/>
        </w:rPr>
        <w:t>ponudnika</w:t>
      </w:r>
      <w:proofErr w:type="spellEnd"/>
      <w:r w:rsidRPr="001F38D4">
        <w:rPr>
          <w:rFonts w:cs="Arial"/>
        </w:rPr>
        <w:t xml:space="preserve"> = ponudbena cena brez DDV posameznega ponudnika.</w:t>
      </w:r>
    </w:p>
    <w:p w14:paraId="607C6009" w14:textId="77777777" w:rsidR="00561684" w:rsidRPr="001F38D4" w:rsidRDefault="00561684" w:rsidP="001F38D4">
      <w:pPr>
        <w:jc w:val="both"/>
        <w:rPr>
          <w:rFonts w:cs="Arial"/>
          <w:u w:val="single"/>
        </w:rPr>
      </w:pPr>
    </w:p>
    <w:p w14:paraId="1E7D1EBA" w14:textId="79EB3C2A" w:rsidR="00561684" w:rsidRPr="001F38D4" w:rsidRDefault="00561684" w:rsidP="001F38D4">
      <w:pPr>
        <w:jc w:val="both"/>
        <w:rPr>
          <w:rFonts w:cs="Arial"/>
          <w:u w:val="single"/>
        </w:rPr>
      </w:pPr>
      <w:r w:rsidRPr="001F38D4">
        <w:rPr>
          <w:rFonts w:cs="Arial"/>
        </w:rPr>
        <w:t>MERILO 2)</w:t>
      </w:r>
      <w:r w:rsidRPr="001F38D4">
        <w:rPr>
          <w:rFonts w:cs="Arial"/>
          <w:u w:val="single"/>
        </w:rPr>
        <w:t xml:space="preserve"> ENOVITOST MATERIALA: </w:t>
      </w:r>
    </w:p>
    <w:p w14:paraId="411076CC" w14:textId="77777777" w:rsidR="00561684" w:rsidRPr="001F38D4" w:rsidRDefault="00561684" w:rsidP="001F38D4">
      <w:pPr>
        <w:jc w:val="both"/>
        <w:rPr>
          <w:rFonts w:cs="Arial"/>
        </w:rPr>
      </w:pPr>
    </w:p>
    <w:p w14:paraId="2FAA56EA" w14:textId="507000F9" w:rsidR="00561684" w:rsidRPr="001F38D4" w:rsidRDefault="00561684" w:rsidP="001F38D4">
      <w:pPr>
        <w:jc w:val="both"/>
        <w:rPr>
          <w:rFonts w:cs="Arial"/>
        </w:rPr>
      </w:pPr>
      <w:r w:rsidRPr="001F38D4">
        <w:rPr>
          <w:rFonts w:cs="Arial"/>
        </w:rPr>
        <w:t>Ponudnik nudi poleg cevi tudi določen % ostalega materiala po postavkah iz popisa istega proizvajalca kot so cevi.</w:t>
      </w:r>
    </w:p>
    <w:p w14:paraId="73E22666" w14:textId="77777777" w:rsidR="00561684" w:rsidRPr="001F38D4" w:rsidRDefault="00561684" w:rsidP="001F38D4">
      <w:pPr>
        <w:jc w:val="both"/>
        <w:rPr>
          <w:rFonts w:cs="Arial"/>
        </w:rPr>
      </w:pPr>
    </w:p>
    <w:p w14:paraId="34D50A94" w14:textId="77777777" w:rsidR="00561684" w:rsidRPr="001F38D4" w:rsidRDefault="00561684" w:rsidP="001F38D4">
      <w:pPr>
        <w:jc w:val="both"/>
        <w:rPr>
          <w:rFonts w:cs="Arial"/>
        </w:rPr>
      </w:pPr>
      <w:r w:rsidRPr="001F38D4">
        <w:rPr>
          <w:rFonts w:cs="Arial"/>
        </w:rPr>
        <w:t>Ponudnik dobi dodatne točke v skladu s spodnjo tabelo, vendar skupaj največ 20 točk.</w:t>
      </w:r>
    </w:p>
    <w:p w14:paraId="6C0392C0" w14:textId="77777777" w:rsidR="00561684" w:rsidRPr="001F38D4" w:rsidRDefault="00561684" w:rsidP="001F38D4">
      <w:pPr>
        <w:jc w:val="both"/>
        <w:rPr>
          <w:rFonts w:cs="Arial"/>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1672"/>
      </w:tblGrid>
      <w:tr w:rsidR="00561684" w:rsidRPr="001F38D4" w14:paraId="6F98F5A7" w14:textId="77777777" w:rsidTr="00F04EF7">
        <w:tc>
          <w:tcPr>
            <w:tcW w:w="2864" w:type="dxa"/>
            <w:shd w:val="clear" w:color="auto" w:fill="auto"/>
          </w:tcPr>
          <w:p w14:paraId="6021B86C" w14:textId="77777777" w:rsidR="00561684" w:rsidRPr="001F38D4" w:rsidRDefault="00561684" w:rsidP="001F38D4">
            <w:pPr>
              <w:jc w:val="center"/>
              <w:rPr>
                <w:rFonts w:cs="Arial"/>
                <w:b/>
              </w:rPr>
            </w:pPr>
            <w:r w:rsidRPr="001F38D4">
              <w:rPr>
                <w:rFonts w:cs="Arial"/>
                <w:b/>
              </w:rPr>
              <w:t xml:space="preserve">% ostalega materiala </w:t>
            </w:r>
          </w:p>
        </w:tc>
        <w:tc>
          <w:tcPr>
            <w:tcW w:w="1672" w:type="dxa"/>
            <w:shd w:val="clear" w:color="auto" w:fill="auto"/>
          </w:tcPr>
          <w:p w14:paraId="08ACFE00" w14:textId="77777777" w:rsidR="00561684" w:rsidRPr="001F38D4" w:rsidRDefault="00561684" w:rsidP="001F38D4">
            <w:pPr>
              <w:jc w:val="center"/>
              <w:rPr>
                <w:rFonts w:cs="Arial"/>
                <w:b/>
              </w:rPr>
            </w:pPr>
            <w:r w:rsidRPr="001F38D4">
              <w:rPr>
                <w:rFonts w:cs="Arial"/>
                <w:b/>
              </w:rPr>
              <w:t>Število točk</w:t>
            </w:r>
          </w:p>
        </w:tc>
      </w:tr>
      <w:tr w:rsidR="00561684" w:rsidRPr="001F38D4" w14:paraId="366E5083" w14:textId="77777777" w:rsidTr="00F04EF7">
        <w:tc>
          <w:tcPr>
            <w:tcW w:w="2864" w:type="dxa"/>
            <w:shd w:val="clear" w:color="auto" w:fill="auto"/>
          </w:tcPr>
          <w:p w14:paraId="5A14F596" w14:textId="2EA7C5C0" w:rsidR="00561684" w:rsidRPr="001F38D4" w:rsidRDefault="00561684" w:rsidP="001F38D4">
            <w:pPr>
              <w:jc w:val="center"/>
              <w:rPr>
                <w:rFonts w:cs="Arial"/>
              </w:rPr>
            </w:pPr>
            <w:r w:rsidRPr="001F38D4">
              <w:rPr>
                <w:rFonts w:cs="Arial"/>
              </w:rPr>
              <w:t xml:space="preserve">pod </w:t>
            </w:r>
            <w:r w:rsidR="00B770FD" w:rsidRPr="001F38D4">
              <w:rPr>
                <w:rFonts w:cs="Arial"/>
              </w:rPr>
              <w:t>2</w:t>
            </w:r>
            <w:r w:rsidRPr="001F38D4">
              <w:rPr>
                <w:rFonts w:cs="Arial"/>
              </w:rPr>
              <w:t>5</w:t>
            </w:r>
          </w:p>
        </w:tc>
        <w:tc>
          <w:tcPr>
            <w:tcW w:w="1672" w:type="dxa"/>
            <w:shd w:val="clear" w:color="auto" w:fill="auto"/>
          </w:tcPr>
          <w:p w14:paraId="711E6750" w14:textId="77777777" w:rsidR="00561684" w:rsidRPr="001F38D4" w:rsidRDefault="00561684" w:rsidP="001F38D4">
            <w:pPr>
              <w:jc w:val="center"/>
              <w:rPr>
                <w:rFonts w:cs="Arial"/>
              </w:rPr>
            </w:pPr>
            <w:r w:rsidRPr="001F38D4">
              <w:rPr>
                <w:rFonts w:cs="Arial"/>
              </w:rPr>
              <w:t>0</w:t>
            </w:r>
          </w:p>
        </w:tc>
      </w:tr>
      <w:tr w:rsidR="00561684" w:rsidRPr="001F38D4" w14:paraId="0EE3E870" w14:textId="77777777" w:rsidTr="00F04EF7">
        <w:tc>
          <w:tcPr>
            <w:tcW w:w="2864" w:type="dxa"/>
            <w:shd w:val="clear" w:color="auto" w:fill="auto"/>
          </w:tcPr>
          <w:p w14:paraId="41139385" w14:textId="4AB2E864" w:rsidR="00561684" w:rsidRPr="001F38D4" w:rsidRDefault="00561684" w:rsidP="001F38D4">
            <w:pPr>
              <w:jc w:val="center"/>
              <w:rPr>
                <w:rFonts w:cs="Arial"/>
              </w:rPr>
            </w:pPr>
            <w:r w:rsidRPr="001F38D4">
              <w:rPr>
                <w:rFonts w:cs="Arial"/>
              </w:rPr>
              <w:t xml:space="preserve">od vključno </w:t>
            </w:r>
            <w:r w:rsidR="00B770FD" w:rsidRPr="001F38D4">
              <w:rPr>
                <w:rFonts w:cs="Arial"/>
              </w:rPr>
              <w:t>2</w:t>
            </w:r>
            <w:r w:rsidRPr="001F38D4">
              <w:rPr>
                <w:rFonts w:cs="Arial"/>
              </w:rPr>
              <w:t>5 do vključno 5</w:t>
            </w:r>
            <w:r w:rsidR="00B770FD" w:rsidRPr="001F38D4">
              <w:rPr>
                <w:rFonts w:cs="Arial"/>
              </w:rPr>
              <w:t>0</w:t>
            </w:r>
          </w:p>
        </w:tc>
        <w:tc>
          <w:tcPr>
            <w:tcW w:w="1672" w:type="dxa"/>
            <w:shd w:val="clear" w:color="auto" w:fill="auto"/>
          </w:tcPr>
          <w:p w14:paraId="270F3EAB" w14:textId="77777777" w:rsidR="00561684" w:rsidRPr="001F38D4" w:rsidRDefault="00561684" w:rsidP="001F38D4">
            <w:pPr>
              <w:jc w:val="center"/>
              <w:rPr>
                <w:rFonts w:cs="Arial"/>
              </w:rPr>
            </w:pPr>
            <w:r w:rsidRPr="001F38D4">
              <w:rPr>
                <w:rFonts w:cs="Arial"/>
              </w:rPr>
              <w:t>10</w:t>
            </w:r>
          </w:p>
        </w:tc>
      </w:tr>
      <w:tr w:rsidR="00561684" w:rsidRPr="001F38D4" w14:paraId="34C10BBD" w14:textId="77777777" w:rsidTr="00F04EF7">
        <w:tc>
          <w:tcPr>
            <w:tcW w:w="2864" w:type="dxa"/>
            <w:shd w:val="clear" w:color="auto" w:fill="auto"/>
          </w:tcPr>
          <w:p w14:paraId="5858BAA5" w14:textId="6BD090FA" w:rsidR="00561684" w:rsidRPr="001F38D4" w:rsidRDefault="00561684" w:rsidP="001F38D4">
            <w:pPr>
              <w:jc w:val="center"/>
              <w:rPr>
                <w:rFonts w:cs="Arial"/>
              </w:rPr>
            </w:pPr>
            <w:r w:rsidRPr="001F38D4">
              <w:rPr>
                <w:rFonts w:cs="Arial"/>
              </w:rPr>
              <w:t>nad 5</w:t>
            </w:r>
            <w:r w:rsidR="00B770FD" w:rsidRPr="001F38D4">
              <w:rPr>
                <w:rFonts w:cs="Arial"/>
              </w:rPr>
              <w:t>0</w:t>
            </w:r>
            <w:r w:rsidRPr="001F38D4">
              <w:rPr>
                <w:rFonts w:cs="Arial"/>
              </w:rPr>
              <w:t xml:space="preserve"> </w:t>
            </w:r>
          </w:p>
        </w:tc>
        <w:tc>
          <w:tcPr>
            <w:tcW w:w="1672" w:type="dxa"/>
            <w:shd w:val="clear" w:color="auto" w:fill="auto"/>
          </w:tcPr>
          <w:p w14:paraId="5EFD415A" w14:textId="77777777" w:rsidR="00561684" w:rsidRPr="001F38D4" w:rsidRDefault="00561684" w:rsidP="001F38D4">
            <w:pPr>
              <w:jc w:val="center"/>
              <w:rPr>
                <w:rFonts w:cs="Arial"/>
              </w:rPr>
            </w:pPr>
            <w:r w:rsidRPr="001F38D4">
              <w:rPr>
                <w:rFonts w:cs="Arial"/>
              </w:rPr>
              <w:t>20</w:t>
            </w:r>
          </w:p>
        </w:tc>
      </w:tr>
    </w:tbl>
    <w:p w14:paraId="6CEC16AB" w14:textId="77777777" w:rsidR="00561684" w:rsidRPr="001F38D4" w:rsidRDefault="00561684" w:rsidP="001F38D4">
      <w:pPr>
        <w:jc w:val="both"/>
        <w:rPr>
          <w:rFonts w:cs="Arial"/>
          <w:b/>
          <w:i/>
          <w:color w:val="000000" w:themeColor="text1"/>
        </w:rPr>
      </w:pPr>
      <w:r w:rsidRPr="001F38D4">
        <w:rPr>
          <w:rFonts w:cs="Arial"/>
          <w:b/>
          <w:i/>
          <w:color w:val="000000" w:themeColor="text1"/>
        </w:rPr>
        <w:t xml:space="preserve"> </w:t>
      </w:r>
    </w:p>
    <w:p w14:paraId="382E8320" w14:textId="77777777" w:rsidR="00561684" w:rsidRPr="001F38D4" w:rsidRDefault="00561684" w:rsidP="001F38D4">
      <w:pPr>
        <w:jc w:val="both"/>
        <w:rPr>
          <w:rFonts w:cs="Arial"/>
        </w:rPr>
      </w:pPr>
      <w:r w:rsidRPr="001F38D4">
        <w:rPr>
          <w:rFonts w:cs="Arial"/>
        </w:rPr>
        <w:t>% ostalega materiala se računa po formuli:</w:t>
      </w:r>
    </w:p>
    <w:p w14:paraId="6B6936C4" w14:textId="625CD168" w:rsidR="00561684" w:rsidRPr="001F38D4" w:rsidRDefault="00561684" w:rsidP="001F38D4">
      <w:pPr>
        <w:jc w:val="both"/>
        <w:rPr>
          <w:rFonts w:cs="Arial"/>
        </w:rPr>
      </w:pPr>
      <w:r w:rsidRPr="001F38D4">
        <w:rPr>
          <w:rFonts w:cs="Arial"/>
        </w:rPr>
        <w:t>Št. postavk istega proizvajalca kot cevi / število vseh postavk brez cevi * 100%</w:t>
      </w:r>
    </w:p>
    <w:p w14:paraId="1DDA5CEC" w14:textId="53E9C688" w:rsidR="00B770FD" w:rsidRPr="001F38D4" w:rsidRDefault="00B770FD" w:rsidP="001F38D4">
      <w:pPr>
        <w:jc w:val="both"/>
        <w:rPr>
          <w:rFonts w:cs="Arial"/>
        </w:rPr>
      </w:pPr>
    </w:p>
    <w:p w14:paraId="4A7226B3" w14:textId="1907E867" w:rsidR="00842160" w:rsidRPr="001F38D4" w:rsidRDefault="00842160" w:rsidP="001F38D4">
      <w:pPr>
        <w:jc w:val="both"/>
        <w:rPr>
          <w:rFonts w:cs="Arial"/>
        </w:rPr>
      </w:pPr>
      <w:r w:rsidRPr="001F38D4">
        <w:rPr>
          <w:rFonts w:cs="Arial"/>
        </w:rPr>
        <w:t>DOKAZILO: Ponudnik v obrazec ponudbenega predračuna navede proizvajalca materiala.</w:t>
      </w:r>
    </w:p>
    <w:p w14:paraId="5F6B7B74" w14:textId="77777777" w:rsidR="00842160" w:rsidRPr="001F38D4" w:rsidRDefault="00842160" w:rsidP="001F38D4">
      <w:pPr>
        <w:jc w:val="both"/>
        <w:rPr>
          <w:rFonts w:cs="Arial"/>
        </w:rPr>
      </w:pPr>
    </w:p>
    <w:p w14:paraId="7FBF7096" w14:textId="77777777" w:rsidR="00561684" w:rsidRPr="001F38D4" w:rsidRDefault="00561684" w:rsidP="001F38D4">
      <w:pPr>
        <w:jc w:val="both"/>
        <w:rPr>
          <w:rFonts w:cs="Arial"/>
          <w:b/>
          <w:u w:val="single"/>
        </w:rPr>
      </w:pPr>
    </w:p>
    <w:p w14:paraId="6E4F16B0" w14:textId="17FBE19B" w:rsidR="00561684" w:rsidRPr="001F38D4" w:rsidRDefault="00561684" w:rsidP="001F38D4">
      <w:pPr>
        <w:jc w:val="both"/>
        <w:rPr>
          <w:rFonts w:cs="Arial"/>
          <w:u w:val="single"/>
        </w:rPr>
      </w:pPr>
      <w:r w:rsidRPr="001F38D4">
        <w:rPr>
          <w:rFonts w:cs="Arial"/>
        </w:rPr>
        <w:t xml:space="preserve">MERILO </w:t>
      </w:r>
      <w:r w:rsidR="0081709F">
        <w:rPr>
          <w:rFonts w:cs="Arial"/>
        </w:rPr>
        <w:t>3</w:t>
      </w:r>
      <w:r w:rsidRPr="001F38D4">
        <w:rPr>
          <w:rFonts w:cs="Arial"/>
        </w:rPr>
        <w:t>)</w:t>
      </w:r>
      <w:r w:rsidRPr="001F38D4">
        <w:rPr>
          <w:rFonts w:cs="Arial"/>
          <w:u w:val="single"/>
        </w:rPr>
        <w:t xml:space="preserve"> IZBOLJŠANE LASTNOSTI MATERIALA:</w:t>
      </w:r>
    </w:p>
    <w:p w14:paraId="6B2642DD" w14:textId="77777777" w:rsidR="00561684" w:rsidRPr="001F38D4" w:rsidRDefault="00561684" w:rsidP="001F38D4">
      <w:pPr>
        <w:jc w:val="both"/>
        <w:rPr>
          <w:rFonts w:cs="Arial"/>
          <w:u w:val="single"/>
        </w:rPr>
      </w:pPr>
    </w:p>
    <w:p w14:paraId="35E00BE7" w14:textId="326199F3" w:rsidR="00561684" w:rsidRPr="001F38D4" w:rsidRDefault="00561684" w:rsidP="001F38D4">
      <w:pPr>
        <w:jc w:val="both"/>
        <w:rPr>
          <w:rFonts w:cs="Arial"/>
        </w:rPr>
      </w:pPr>
      <w:r w:rsidRPr="001F38D4">
        <w:rPr>
          <w:rFonts w:cs="Arial"/>
        </w:rPr>
        <w:t>Ponudnik lahko ponudi poleg zahtevane zunanje zaščite na Ceveh iz duktilne litine tudi izboljšano zunanjo zaščito</w:t>
      </w:r>
      <w:r w:rsidR="00842160" w:rsidRPr="001F38D4">
        <w:rPr>
          <w:rFonts w:cs="Arial"/>
        </w:rPr>
        <w:t>,</w:t>
      </w:r>
      <w:r w:rsidRPr="001F38D4">
        <w:rPr>
          <w:rFonts w:cs="Arial"/>
        </w:rPr>
        <w:t xml:space="preserve"> v kateri je poleg zahtevanih kovin v zlitini tudi baker. </w:t>
      </w:r>
    </w:p>
    <w:p w14:paraId="655BBCDE" w14:textId="77777777" w:rsidR="00842160" w:rsidRPr="001F38D4" w:rsidRDefault="00842160" w:rsidP="001F38D4">
      <w:pPr>
        <w:jc w:val="both"/>
        <w:rPr>
          <w:rFonts w:cs="Arial"/>
        </w:rPr>
      </w:pPr>
    </w:p>
    <w:p w14:paraId="6F355AE2" w14:textId="77777777" w:rsidR="00561684" w:rsidRPr="001F38D4" w:rsidRDefault="00561684" w:rsidP="001F38D4">
      <w:pPr>
        <w:jc w:val="both"/>
        <w:rPr>
          <w:rFonts w:cs="Arial"/>
        </w:rPr>
      </w:pPr>
      <w:r w:rsidRPr="001F38D4">
        <w:rPr>
          <w:rFonts w:cs="Arial"/>
        </w:rPr>
        <w:t>Ponudnik nudi izboljšano zaščito… 10 točk</w:t>
      </w:r>
    </w:p>
    <w:p w14:paraId="6CEC7241" w14:textId="77777777" w:rsidR="00561684" w:rsidRPr="001F38D4" w:rsidRDefault="00561684" w:rsidP="001F38D4">
      <w:pPr>
        <w:jc w:val="both"/>
        <w:rPr>
          <w:rFonts w:cs="Arial"/>
        </w:rPr>
      </w:pPr>
      <w:r w:rsidRPr="001F38D4">
        <w:rPr>
          <w:rFonts w:cs="Arial"/>
        </w:rPr>
        <w:t>Ponudnik ne nudi izboljšane zaščite …0 točk</w:t>
      </w:r>
    </w:p>
    <w:bookmarkEnd w:id="77"/>
    <w:p w14:paraId="2CC19B29" w14:textId="77777777" w:rsidR="00220552" w:rsidRDefault="00220552" w:rsidP="0094201E">
      <w:pPr>
        <w:jc w:val="both"/>
        <w:rPr>
          <w:rFonts w:cs="Arial"/>
        </w:rPr>
      </w:pPr>
    </w:p>
    <w:p w14:paraId="148E7815" w14:textId="75147461" w:rsidR="00842160" w:rsidRPr="0094201E" w:rsidRDefault="00842160" w:rsidP="0094201E">
      <w:pPr>
        <w:jc w:val="both"/>
        <w:rPr>
          <w:rFonts w:cs="Arial"/>
        </w:rPr>
      </w:pPr>
      <w:r w:rsidRPr="0094201E">
        <w:rPr>
          <w:rFonts w:cs="Arial"/>
        </w:rPr>
        <w:t>DOKAZILO: Ponudnik mora ponudbi predložiti tehnično dokumentacijo ponujenega materiala, iz katere bo razvidno, ali material, ki ga ponuja ponudnik nudi izboljšano zaščito. Ponudnik na tehnični dokumentaciji označi na kateri produkt se tehnična dokumentacija nanaša in del, iz katerega izhaja sestava materiala.</w:t>
      </w:r>
    </w:p>
    <w:p w14:paraId="67ED3AA5" w14:textId="77777777" w:rsidR="00842160" w:rsidRPr="0094201E" w:rsidRDefault="00842160" w:rsidP="001F38D4">
      <w:pPr>
        <w:rPr>
          <w:rFonts w:cs="Arial"/>
        </w:rPr>
      </w:pPr>
    </w:p>
    <w:p w14:paraId="760751C6" w14:textId="77777777" w:rsidR="00561684" w:rsidRPr="001F38D4" w:rsidRDefault="00561684" w:rsidP="001F38D4">
      <w:pPr>
        <w:jc w:val="both"/>
        <w:rPr>
          <w:rFonts w:cs="Arial"/>
          <w:b/>
        </w:rPr>
      </w:pPr>
      <w:r w:rsidRPr="00835007">
        <w:rPr>
          <w:rFonts w:cs="Arial"/>
          <w:b/>
        </w:rPr>
        <w:t>Merila in kriteriji, ki bodo uporabljeni pri ocenjevanju in izbiri najugodnejšega ponudnika za SKLOP 2:</w:t>
      </w:r>
    </w:p>
    <w:p w14:paraId="11D90F78" w14:textId="77777777" w:rsidR="00561684" w:rsidRPr="001F38D4" w:rsidRDefault="00561684" w:rsidP="001F38D4">
      <w:pPr>
        <w:jc w:val="both"/>
        <w:rPr>
          <w:rFonts w:cs="Arial"/>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8"/>
        <w:gridCol w:w="1418"/>
      </w:tblGrid>
      <w:tr w:rsidR="00561684" w:rsidRPr="001F38D4" w14:paraId="4D2BB2E3" w14:textId="77777777" w:rsidTr="00F04EF7">
        <w:tc>
          <w:tcPr>
            <w:tcW w:w="4848" w:type="dxa"/>
            <w:shd w:val="clear" w:color="auto" w:fill="auto"/>
          </w:tcPr>
          <w:p w14:paraId="4F332FDB" w14:textId="77777777" w:rsidR="00561684" w:rsidRPr="001F38D4" w:rsidRDefault="00561684" w:rsidP="001F38D4">
            <w:pPr>
              <w:jc w:val="both"/>
              <w:rPr>
                <w:rFonts w:cs="Arial"/>
                <w:b/>
              </w:rPr>
            </w:pPr>
            <w:r w:rsidRPr="001F38D4">
              <w:rPr>
                <w:rFonts w:cs="Arial"/>
                <w:b/>
              </w:rPr>
              <w:t>Merila za ocenjevanje ponudb</w:t>
            </w:r>
          </w:p>
        </w:tc>
        <w:tc>
          <w:tcPr>
            <w:tcW w:w="1418" w:type="dxa"/>
            <w:shd w:val="clear" w:color="auto" w:fill="auto"/>
          </w:tcPr>
          <w:p w14:paraId="79BFC669" w14:textId="77777777" w:rsidR="00561684" w:rsidRPr="001F38D4" w:rsidRDefault="00561684" w:rsidP="001F38D4">
            <w:pPr>
              <w:jc w:val="center"/>
              <w:rPr>
                <w:rFonts w:cs="Arial"/>
                <w:b/>
              </w:rPr>
            </w:pPr>
            <w:r w:rsidRPr="001F38D4">
              <w:rPr>
                <w:rFonts w:cs="Arial"/>
                <w:b/>
              </w:rPr>
              <w:t>Število točk</w:t>
            </w:r>
          </w:p>
        </w:tc>
      </w:tr>
      <w:tr w:rsidR="00561684" w:rsidRPr="001F38D4" w14:paraId="6EBA3858" w14:textId="77777777" w:rsidTr="00F04EF7">
        <w:tc>
          <w:tcPr>
            <w:tcW w:w="4848" w:type="dxa"/>
            <w:shd w:val="clear" w:color="auto" w:fill="auto"/>
          </w:tcPr>
          <w:p w14:paraId="207A9B57" w14:textId="5CC76B34" w:rsidR="00561684" w:rsidRPr="001F38D4" w:rsidRDefault="00561684" w:rsidP="001F38D4">
            <w:pPr>
              <w:jc w:val="both"/>
              <w:rPr>
                <w:rFonts w:cs="Arial"/>
              </w:rPr>
            </w:pPr>
            <w:r w:rsidRPr="001F38D4">
              <w:rPr>
                <w:rFonts w:cs="Arial"/>
              </w:rPr>
              <w:t>MERILO 1) Skupna ponudbena cena brez DDV</w:t>
            </w:r>
          </w:p>
        </w:tc>
        <w:tc>
          <w:tcPr>
            <w:tcW w:w="1418" w:type="dxa"/>
            <w:shd w:val="clear" w:color="auto" w:fill="auto"/>
          </w:tcPr>
          <w:p w14:paraId="1AA60929" w14:textId="77777777" w:rsidR="00561684" w:rsidRPr="001F38D4" w:rsidRDefault="00561684" w:rsidP="001F38D4">
            <w:pPr>
              <w:jc w:val="center"/>
              <w:rPr>
                <w:rFonts w:cs="Arial"/>
              </w:rPr>
            </w:pPr>
            <w:r w:rsidRPr="001F38D4">
              <w:rPr>
                <w:rFonts w:cs="Arial"/>
              </w:rPr>
              <w:t>70</w:t>
            </w:r>
          </w:p>
        </w:tc>
      </w:tr>
      <w:tr w:rsidR="00561684" w:rsidRPr="001F38D4" w14:paraId="33658F45" w14:textId="77777777" w:rsidTr="00F04EF7">
        <w:tc>
          <w:tcPr>
            <w:tcW w:w="4848" w:type="dxa"/>
            <w:shd w:val="clear" w:color="auto" w:fill="auto"/>
          </w:tcPr>
          <w:p w14:paraId="791068A0" w14:textId="04E3C358" w:rsidR="00561684" w:rsidRPr="001F38D4" w:rsidRDefault="00561684" w:rsidP="001F38D4">
            <w:pPr>
              <w:jc w:val="both"/>
              <w:rPr>
                <w:rFonts w:cs="Arial"/>
              </w:rPr>
            </w:pPr>
            <w:r w:rsidRPr="001F38D4">
              <w:rPr>
                <w:rFonts w:cs="Arial"/>
              </w:rPr>
              <w:t>MERILO 2) Enovitost materiala</w:t>
            </w:r>
          </w:p>
        </w:tc>
        <w:tc>
          <w:tcPr>
            <w:tcW w:w="1418" w:type="dxa"/>
            <w:shd w:val="clear" w:color="auto" w:fill="auto"/>
          </w:tcPr>
          <w:p w14:paraId="058AA842" w14:textId="77777777" w:rsidR="00561684" w:rsidRPr="001F38D4" w:rsidRDefault="00561684" w:rsidP="001F38D4">
            <w:pPr>
              <w:jc w:val="center"/>
              <w:rPr>
                <w:rFonts w:cs="Arial"/>
              </w:rPr>
            </w:pPr>
            <w:r w:rsidRPr="001F38D4">
              <w:rPr>
                <w:rFonts w:cs="Arial"/>
              </w:rPr>
              <w:t>20</w:t>
            </w:r>
          </w:p>
        </w:tc>
      </w:tr>
      <w:tr w:rsidR="00561684" w:rsidRPr="001F38D4" w14:paraId="4FF44D11" w14:textId="77777777" w:rsidTr="00F04EF7">
        <w:tc>
          <w:tcPr>
            <w:tcW w:w="4848" w:type="dxa"/>
            <w:shd w:val="clear" w:color="auto" w:fill="auto"/>
          </w:tcPr>
          <w:p w14:paraId="5A3612BF" w14:textId="0FA925D0" w:rsidR="00561684" w:rsidRPr="001F38D4" w:rsidRDefault="00561684" w:rsidP="001F38D4">
            <w:pPr>
              <w:jc w:val="both"/>
              <w:rPr>
                <w:rFonts w:cs="Arial"/>
              </w:rPr>
            </w:pPr>
            <w:r w:rsidRPr="001F38D4">
              <w:rPr>
                <w:rFonts w:cs="Arial"/>
              </w:rPr>
              <w:t>MERILO 3) Lastnosti materiala</w:t>
            </w:r>
          </w:p>
        </w:tc>
        <w:tc>
          <w:tcPr>
            <w:tcW w:w="1418" w:type="dxa"/>
            <w:shd w:val="clear" w:color="auto" w:fill="auto"/>
          </w:tcPr>
          <w:p w14:paraId="677A0A91" w14:textId="77777777" w:rsidR="00561684" w:rsidRPr="001F38D4" w:rsidRDefault="00561684" w:rsidP="001F38D4">
            <w:pPr>
              <w:jc w:val="center"/>
              <w:rPr>
                <w:rFonts w:cs="Arial"/>
              </w:rPr>
            </w:pPr>
            <w:r w:rsidRPr="001F38D4">
              <w:rPr>
                <w:rFonts w:cs="Arial"/>
              </w:rPr>
              <w:t>10</w:t>
            </w:r>
          </w:p>
        </w:tc>
      </w:tr>
    </w:tbl>
    <w:p w14:paraId="6A3D70B2" w14:textId="77777777" w:rsidR="00561684" w:rsidRPr="001F38D4" w:rsidRDefault="00561684" w:rsidP="001F38D4">
      <w:pPr>
        <w:jc w:val="both"/>
        <w:rPr>
          <w:rFonts w:cs="Arial"/>
        </w:rPr>
      </w:pPr>
    </w:p>
    <w:p w14:paraId="52194F9A" w14:textId="77777777" w:rsidR="00561684" w:rsidRPr="001F38D4" w:rsidRDefault="00561684" w:rsidP="001F38D4">
      <w:pPr>
        <w:jc w:val="both"/>
        <w:rPr>
          <w:rFonts w:cs="Arial"/>
        </w:rPr>
      </w:pPr>
      <w:r w:rsidRPr="001F38D4">
        <w:rPr>
          <w:rFonts w:cs="Arial"/>
        </w:rPr>
        <w:t>Najugodnejša je tista ponudba oz. ponudnik, ki po vrednotenju vseh meril doseže najvišje število (seštevek) točk:</w:t>
      </w:r>
    </w:p>
    <w:p w14:paraId="300FB936" w14:textId="77777777" w:rsidR="00561684" w:rsidRPr="001F38D4" w:rsidRDefault="00561684" w:rsidP="001F38D4">
      <w:pPr>
        <w:jc w:val="both"/>
        <w:rPr>
          <w:rFonts w:cs="Arial"/>
        </w:rPr>
      </w:pPr>
    </w:p>
    <w:p w14:paraId="66412687" w14:textId="77777777" w:rsidR="00561684" w:rsidRPr="001F38D4" w:rsidRDefault="00561684" w:rsidP="001F38D4">
      <w:pPr>
        <w:jc w:val="both"/>
        <w:rPr>
          <w:rFonts w:cs="Arial"/>
        </w:rPr>
      </w:pPr>
      <w:proofErr w:type="spellStart"/>
      <w:r w:rsidRPr="001F38D4">
        <w:rPr>
          <w:rFonts w:cs="Arial"/>
          <w:b/>
        </w:rPr>
        <w:t>T</w:t>
      </w:r>
      <w:r w:rsidRPr="001F38D4">
        <w:rPr>
          <w:rFonts w:cs="Arial"/>
          <w:b/>
          <w:vertAlign w:val="subscript"/>
        </w:rPr>
        <w:t>skupaj</w:t>
      </w:r>
      <w:proofErr w:type="spellEnd"/>
      <w:r w:rsidRPr="001F38D4">
        <w:rPr>
          <w:rFonts w:cs="Arial"/>
          <w:b/>
        </w:rPr>
        <w:t xml:space="preserve"> = </w:t>
      </w:r>
      <w:proofErr w:type="spellStart"/>
      <w:r w:rsidRPr="001F38D4">
        <w:rPr>
          <w:rFonts w:cs="Arial"/>
          <w:b/>
        </w:rPr>
        <w:t>T</w:t>
      </w:r>
      <w:r w:rsidRPr="001F38D4">
        <w:rPr>
          <w:rFonts w:cs="Arial"/>
          <w:b/>
          <w:vertAlign w:val="subscript"/>
        </w:rPr>
        <w:t>cena</w:t>
      </w:r>
      <w:proofErr w:type="spellEnd"/>
      <w:r w:rsidRPr="001F38D4">
        <w:rPr>
          <w:rFonts w:cs="Arial"/>
          <w:b/>
          <w:vertAlign w:val="subscript"/>
        </w:rPr>
        <w:t xml:space="preserve"> </w:t>
      </w:r>
      <w:r w:rsidRPr="001F38D4">
        <w:rPr>
          <w:rFonts w:cs="Arial"/>
          <w:b/>
        </w:rPr>
        <w:t xml:space="preserve">+ </w:t>
      </w:r>
      <w:proofErr w:type="spellStart"/>
      <w:r w:rsidRPr="001F38D4">
        <w:rPr>
          <w:rFonts w:cs="Arial"/>
          <w:b/>
        </w:rPr>
        <w:t>T</w:t>
      </w:r>
      <w:r w:rsidRPr="001F38D4">
        <w:rPr>
          <w:rFonts w:cs="Arial"/>
          <w:b/>
          <w:vertAlign w:val="subscript"/>
        </w:rPr>
        <w:t>eno</w:t>
      </w:r>
      <w:proofErr w:type="spellEnd"/>
      <w:r w:rsidRPr="001F38D4">
        <w:rPr>
          <w:rFonts w:cs="Arial"/>
          <w:b/>
          <w:vertAlign w:val="subscript"/>
        </w:rPr>
        <w:t xml:space="preserve"> </w:t>
      </w:r>
      <w:r w:rsidRPr="001F38D4">
        <w:rPr>
          <w:rFonts w:cs="Arial"/>
        </w:rPr>
        <w:t xml:space="preserve">+ </w:t>
      </w:r>
      <w:proofErr w:type="spellStart"/>
      <w:r w:rsidRPr="001F38D4">
        <w:rPr>
          <w:rFonts w:cs="Arial"/>
          <w:b/>
        </w:rPr>
        <w:t>T</w:t>
      </w:r>
      <w:r w:rsidRPr="001F38D4">
        <w:rPr>
          <w:rFonts w:cs="Arial"/>
          <w:b/>
          <w:vertAlign w:val="subscript"/>
        </w:rPr>
        <w:t>last</w:t>
      </w:r>
      <w:proofErr w:type="spellEnd"/>
    </w:p>
    <w:p w14:paraId="6C70080B" w14:textId="77777777" w:rsidR="00561684" w:rsidRPr="001F38D4" w:rsidRDefault="00561684" w:rsidP="001F38D4">
      <w:pPr>
        <w:jc w:val="both"/>
        <w:rPr>
          <w:rFonts w:cs="Arial"/>
        </w:rPr>
      </w:pPr>
    </w:p>
    <w:p w14:paraId="20F189A1" w14:textId="77777777" w:rsidR="00561684" w:rsidRPr="001F38D4" w:rsidRDefault="00561684" w:rsidP="001F38D4">
      <w:pPr>
        <w:jc w:val="both"/>
        <w:rPr>
          <w:rFonts w:cs="Arial"/>
          <w:u w:val="single"/>
        </w:rPr>
      </w:pPr>
    </w:p>
    <w:p w14:paraId="424BD76B" w14:textId="77777777" w:rsidR="00561684" w:rsidRPr="001F38D4" w:rsidRDefault="00561684" w:rsidP="001F38D4">
      <w:pPr>
        <w:jc w:val="both"/>
        <w:rPr>
          <w:rFonts w:cs="Arial"/>
          <w:u w:val="single"/>
        </w:rPr>
      </w:pPr>
      <w:r w:rsidRPr="001F38D4">
        <w:rPr>
          <w:rFonts w:cs="Arial"/>
        </w:rPr>
        <w:t>MERILO 1)</w:t>
      </w:r>
      <w:r w:rsidRPr="001F38D4">
        <w:rPr>
          <w:rFonts w:cs="Arial"/>
          <w:u w:val="single"/>
        </w:rPr>
        <w:t xml:space="preserve"> SKUPNA PONUDBENA CENA BREZ DDV:</w:t>
      </w:r>
    </w:p>
    <w:p w14:paraId="59C45E54" w14:textId="77777777" w:rsidR="00561684" w:rsidRPr="001F38D4" w:rsidRDefault="00561684" w:rsidP="001F38D4">
      <w:pPr>
        <w:jc w:val="both"/>
        <w:rPr>
          <w:rFonts w:cs="Arial"/>
        </w:rPr>
      </w:pPr>
    </w:p>
    <w:p w14:paraId="5D639228" w14:textId="77777777" w:rsidR="00561684" w:rsidRPr="001F38D4" w:rsidRDefault="00561684" w:rsidP="001F38D4">
      <w:pPr>
        <w:jc w:val="both"/>
        <w:rPr>
          <w:rFonts w:cs="Arial"/>
        </w:rPr>
      </w:pPr>
      <w:r w:rsidRPr="001F38D4">
        <w:rPr>
          <w:rFonts w:cs="Arial"/>
        </w:rPr>
        <w:t>Število točk se izračuna po formuli:</w:t>
      </w:r>
    </w:p>
    <w:p w14:paraId="4FEAF9F9" w14:textId="77777777" w:rsidR="00561684" w:rsidRPr="001F38D4" w:rsidRDefault="00561684" w:rsidP="001F38D4">
      <w:pPr>
        <w:jc w:val="both"/>
        <w:rPr>
          <w:rFonts w:cs="Arial"/>
        </w:rPr>
      </w:pPr>
    </w:p>
    <w:p w14:paraId="04849F73" w14:textId="77777777" w:rsidR="00561684" w:rsidRPr="001F38D4" w:rsidRDefault="00561684" w:rsidP="001F38D4">
      <w:pPr>
        <w:jc w:val="both"/>
        <w:rPr>
          <w:rFonts w:cs="Arial"/>
          <w:b/>
        </w:rPr>
      </w:pPr>
      <w:proofErr w:type="spellStart"/>
      <w:r w:rsidRPr="001F38D4">
        <w:rPr>
          <w:rFonts w:cs="Arial"/>
          <w:b/>
        </w:rPr>
        <w:t>T</w:t>
      </w:r>
      <w:r w:rsidRPr="001F38D4">
        <w:rPr>
          <w:rFonts w:cs="Arial"/>
          <w:b/>
          <w:vertAlign w:val="subscript"/>
        </w:rPr>
        <w:t>cena</w:t>
      </w:r>
      <w:proofErr w:type="spellEnd"/>
      <w:r w:rsidRPr="001F38D4">
        <w:rPr>
          <w:rFonts w:cs="Arial"/>
          <w:b/>
        </w:rPr>
        <w:t xml:space="preserve"> = (</w:t>
      </w:r>
      <w:proofErr w:type="spellStart"/>
      <w:r w:rsidRPr="001F38D4">
        <w:rPr>
          <w:rFonts w:cs="Arial"/>
          <w:b/>
        </w:rPr>
        <w:t>C</w:t>
      </w:r>
      <w:r w:rsidRPr="001F38D4">
        <w:rPr>
          <w:rFonts w:cs="Arial"/>
          <w:b/>
          <w:vertAlign w:val="subscript"/>
        </w:rPr>
        <w:t>min</w:t>
      </w:r>
      <w:proofErr w:type="spellEnd"/>
      <w:r w:rsidRPr="001F38D4">
        <w:rPr>
          <w:rFonts w:cs="Arial"/>
          <w:b/>
        </w:rPr>
        <w:t>/</w:t>
      </w:r>
      <w:proofErr w:type="spellStart"/>
      <w:r w:rsidRPr="001F38D4">
        <w:rPr>
          <w:rFonts w:cs="Arial"/>
          <w:b/>
        </w:rPr>
        <w:t>C</w:t>
      </w:r>
      <w:r w:rsidRPr="001F38D4">
        <w:rPr>
          <w:rFonts w:cs="Arial"/>
          <w:b/>
          <w:vertAlign w:val="subscript"/>
        </w:rPr>
        <w:t>ponudnika</w:t>
      </w:r>
      <w:proofErr w:type="spellEnd"/>
      <w:r w:rsidRPr="001F38D4">
        <w:rPr>
          <w:rFonts w:cs="Arial"/>
          <w:b/>
        </w:rPr>
        <w:t>) x 70</w:t>
      </w:r>
    </w:p>
    <w:p w14:paraId="6EE5B805" w14:textId="77777777" w:rsidR="00561684" w:rsidRPr="001F38D4" w:rsidRDefault="00561684" w:rsidP="001F38D4">
      <w:pPr>
        <w:jc w:val="both"/>
        <w:rPr>
          <w:rFonts w:cs="Arial"/>
        </w:rPr>
      </w:pPr>
    </w:p>
    <w:p w14:paraId="7DD18F53" w14:textId="77777777" w:rsidR="00561684" w:rsidRPr="001F38D4" w:rsidRDefault="00561684" w:rsidP="001F38D4">
      <w:pPr>
        <w:jc w:val="both"/>
        <w:rPr>
          <w:rFonts w:cs="Arial"/>
        </w:rPr>
      </w:pPr>
      <w:r w:rsidRPr="001F38D4">
        <w:rPr>
          <w:rFonts w:cs="Arial"/>
        </w:rPr>
        <w:t>pri čemer je</w:t>
      </w:r>
    </w:p>
    <w:p w14:paraId="6B745890" w14:textId="77777777" w:rsidR="00561684" w:rsidRPr="001F38D4" w:rsidRDefault="00561684" w:rsidP="001F38D4">
      <w:pPr>
        <w:jc w:val="both"/>
        <w:rPr>
          <w:rFonts w:cs="Arial"/>
        </w:rPr>
      </w:pPr>
      <w:proofErr w:type="spellStart"/>
      <w:r w:rsidRPr="001F38D4">
        <w:rPr>
          <w:rFonts w:cs="Arial"/>
        </w:rPr>
        <w:t>C</w:t>
      </w:r>
      <w:r w:rsidRPr="001F38D4">
        <w:rPr>
          <w:rFonts w:cs="Arial"/>
          <w:vertAlign w:val="subscript"/>
        </w:rPr>
        <w:t>min</w:t>
      </w:r>
      <w:proofErr w:type="spellEnd"/>
      <w:r w:rsidRPr="001F38D4">
        <w:rPr>
          <w:rFonts w:cs="Arial"/>
        </w:rPr>
        <w:t xml:space="preserve"> = najnižja ponudbena cena (brez DDV) izmed vseh vrednotenih ponudb,</w:t>
      </w:r>
    </w:p>
    <w:p w14:paraId="69767E6D" w14:textId="77777777" w:rsidR="00561684" w:rsidRPr="001F38D4" w:rsidRDefault="00561684" w:rsidP="001F38D4">
      <w:pPr>
        <w:jc w:val="both"/>
        <w:rPr>
          <w:rFonts w:cs="Arial"/>
        </w:rPr>
      </w:pPr>
      <w:proofErr w:type="spellStart"/>
      <w:r w:rsidRPr="001F38D4">
        <w:rPr>
          <w:rFonts w:cs="Arial"/>
        </w:rPr>
        <w:t>C</w:t>
      </w:r>
      <w:r w:rsidRPr="001F38D4">
        <w:rPr>
          <w:rFonts w:cs="Arial"/>
          <w:vertAlign w:val="subscript"/>
        </w:rPr>
        <w:t>ponudnika</w:t>
      </w:r>
      <w:proofErr w:type="spellEnd"/>
      <w:r w:rsidRPr="001F38D4">
        <w:rPr>
          <w:rFonts w:cs="Arial"/>
        </w:rPr>
        <w:t xml:space="preserve"> = ponudbena cena brez DDV posameznega ponudnika.</w:t>
      </w:r>
    </w:p>
    <w:p w14:paraId="01DD0E04" w14:textId="77777777" w:rsidR="00561684" w:rsidRPr="001F38D4" w:rsidRDefault="00561684" w:rsidP="001F38D4">
      <w:pPr>
        <w:jc w:val="both"/>
        <w:rPr>
          <w:rFonts w:cs="Arial"/>
          <w:u w:val="single"/>
        </w:rPr>
      </w:pPr>
    </w:p>
    <w:p w14:paraId="033B08B4" w14:textId="77777777" w:rsidR="00561684" w:rsidRPr="001F38D4" w:rsidRDefault="00561684" w:rsidP="001F38D4">
      <w:pPr>
        <w:jc w:val="both"/>
        <w:rPr>
          <w:rFonts w:cs="Arial"/>
          <w:u w:val="single"/>
        </w:rPr>
      </w:pPr>
      <w:r w:rsidRPr="001F38D4">
        <w:rPr>
          <w:rFonts w:cs="Arial"/>
        </w:rPr>
        <w:t>MERILO 2)</w:t>
      </w:r>
      <w:r w:rsidRPr="001F38D4">
        <w:rPr>
          <w:rFonts w:cs="Arial"/>
          <w:u w:val="single"/>
        </w:rPr>
        <w:t xml:space="preserve"> ENOVITOST MATERIALA: </w:t>
      </w:r>
    </w:p>
    <w:p w14:paraId="064C9DF4" w14:textId="77777777" w:rsidR="00561684" w:rsidRPr="001F38D4" w:rsidRDefault="00561684" w:rsidP="001F38D4">
      <w:pPr>
        <w:jc w:val="both"/>
        <w:rPr>
          <w:rFonts w:cs="Arial"/>
        </w:rPr>
      </w:pPr>
    </w:p>
    <w:p w14:paraId="4454604C" w14:textId="77777777" w:rsidR="00561684" w:rsidRPr="001F38D4" w:rsidRDefault="00561684" w:rsidP="001F38D4">
      <w:pPr>
        <w:jc w:val="both"/>
        <w:rPr>
          <w:rFonts w:cs="Arial"/>
        </w:rPr>
      </w:pPr>
      <w:r w:rsidRPr="001F38D4">
        <w:rPr>
          <w:rFonts w:cs="Arial"/>
        </w:rPr>
        <w:t>Ponudnik nudi poleg cevi iz sklopa 2.1.1 POLIETILENSKE CEVI / PE 80 /SDR11; PN 12.5 bar  tudi določen % ostalega materiala po postavkah iz popisa istega proizvajalca kot so te cevi.</w:t>
      </w:r>
    </w:p>
    <w:p w14:paraId="73FF2876" w14:textId="77777777" w:rsidR="00561684" w:rsidRPr="001F38D4" w:rsidRDefault="00561684" w:rsidP="001F38D4">
      <w:pPr>
        <w:jc w:val="both"/>
        <w:rPr>
          <w:rFonts w:cs="Arial"/>
        </w:rPr>
      </w:pPr>
      <w:r w:rsidRPr="001F38D4">
        <w:rPr>
          <w:rFonts w:cs="Arial"/>
        </w:rPr>
        <w:t>Ponudnik dobi dodatne točke v skladu s spodnjo tabelo, vendar skupaj največ 20 točk.</w:t>
      </w:r>
    </w:p>
    <w:p w14:paraId="1EC02371" w14:textId="77777777" w:rsidR="00561684" w:rsidRPr="001F38D4" w:rsidRDefault="00561684" w:rsidP="001F38D4">
      <w:pPr>
        <w:jc w:val="both"/>
        <w:rPr>
          <w:rFonts w:cs="Arial"/>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1672"/>
      </w:tblGrid>
      <w:tr w:rsidR="00561684" w:rsidRPr="001F38D4" w14:paraId="64F6B3B7" w14:textId="77777777" w:rsidTr="00F04EF7">
        <w:tc>
          <w:tcPr>
            <w:tcW w:w="2864" w:type="dxa"/>
            <w:shd w:val="clear" w:color="auto" w:fill="auto"/>
          </w:tcPr>
          <w:p w14:paraId="4C1C612B" w14:textId="77777777" w:rsidR="00561684" w:rsidRPr="001F38D4" w:rsidRDefault="00561684" w:rsidP="001F38D4">
            <w:pPr>
              <w:jc w:val="center"/>
              <w:rPr>
                <w:rFonts w:cs="Arial"/>
                <w:b/>
              </w:rPr>
            </w:pPr>
            <w:r w:rsidRPr="001F38D4">
              <w:rPr>
                <w:rFonts w:cs="Arial"/>
                <w:b/>
              </w:rPr>
              <w:t xml:space="preserve">% ostalega materiala </w:t>
            </w:r>
          </w:p>
        </w:tc>
        <w:tc>
          <w:tcPr>
            <w:tcW w:w="1672" w:type="dxa"/>
            <w:shd w:val="clear" w:color="auto" w:fill="auto"/>
          </w:tcPr>
          <w:p w14:paraId="77C89485" w14:textId="77777777" w:rsidR="00561684" w:rsidRPr="001F38D4" w:rsidRDefault="00561684" w:rsidP="001F38D4">
            <w:pPr>
              <w:jc w:val="center"/>
              <w:rPr>
                <w:rFonts w:cs="Arial"/>
                <w:b/>
              </w:rPr>
            </w:pPr>
            <w:r w:rsidRPr="001F38D4">
              <w:rPr>
                <w:rFonts w:cs="Arial"/>
                <w:b/>
              </w:rPr>
              <w:t>Število točk</w:t>
            </w:r>
          </w:p>
        </w:tc>
      </w:tr>
      <w:tr w:rsidR="00561684" w:rsidRPr="00835007" w14:paraId="0D210D56" w14:textId="77777777" w:rsidTr="00F04EF7">
        <w:tc>
          <w:tcPr>
            <w:tcW w:w="2864" w:type="dxa"/>
            <w:shd w:val="clear" w:color="auto" w:fill="auto"/>
          </w:tcPr>
          <w:p w14:paraId="675967FE" w14:textId="39CB3E9C" w:rsidR="00561684" w:rsidRPr="00835007" w:rsidRDefault="00561684" w:rsidP="001F38D4">
            <w:pPr>
              <w:jc w:val="center"/>
              <w:rPr>
                <w:rFonts w:cs="Arial"/>
              </w:rPr>
            </w:pPr>
            <w:r w:rsidRPr="00835007">
              <w:rPr>
                <w:rFonts w:cs="Arial"/>
              </w:rPr>
              <w:t xml:space="preserve">pod </w:t>
            </w:r>
            <w:r w:rsidR="00F53F40" w:rsidRPr="00835007">
              <w:rPr>
                <w:rFonts w:cs="Arial"/>
              </w:rPr>
              <w:t>2</w:t>
            </w:r>
            <w:r w:rsidRPr="00835007">
              <w:rPr>
                <w:rFonts w:cs="Arial"/>
              </w:rPr>
              <w:t>5</w:t>
            </w:r>
          </w:p>
        </w:tc>
        <w:tc>
          <w:tcPr>
            <w:tcW w:w="1672" w:type="dxa"/>
            <w:shd w:val="clear" w:color="auto" w:fill="auto"/>
          </w:tcPr>
          <w:p w14:paraId="6BF7666B" w14:textId="77777777" w:rsidR="00561684" w:rsidRPr="00835007" w:rsidRDefault="00561684" w:rsidP="001F38D4">
            <w:pPr>
              <w:jc w:val="center"/>
              <w:rPr>
                <w:rFonts w:cs="Arial"/>
              </w:rPr>
            </w:pPr>
            <w:r w:rsidRPr="00835007">
              <w:rPr>
                <w:rFonts w:cs="Arial"/>
              </w:rPr>
              <w:t>0</w:t>
            </w:r>
          </w:p>
        </w:tc>
      </w:tr>
      <w:tr w:rsidR="00561684" w:rsidRPr="00835007" w14:paraId="1C083681" w14:textId="77777777" w:rsidTr="00F04EF7">
        <w:tc>
          <w:tcPr>
            <w:tcW w:w="2864" w:type="dxa"/>
            <w:shd w:val="clear" w:color="auto" w:fill="auto"/>
          </w:tcPr>
          <w:p w14:paraId="48095676" w14:textId="0728344D" w:rsidR="00561684" w:rsidRPr="00835007" w:rsidRDefault="00561684" w:rsidP="001F38D4">
            <w:pPr>
              <w:jc w:val="center"/>
              <w:rPr>
                <w:rFonts w:cs="Arial"/>
              </w:rPr>
            </w:pPr>
            <w:r w:rsidRPr="00835007">
              <w:rPr>
                <w:rFonts w:cs="Arial"/>
              </w:rPr>
              <w:t xml:space="preserve">od vključno </w:t>
            </w:r>
            <w:r w:rsidR="00F53F40" w:rsidRPr="00835007">
              <w:rPr>
                <w:rFonts w:cs="Arial"/>
              </w:rPr>
              <w:t>2</w:t>
            </w:r>
            <w:r w:rsidRPr="00835007">
              <w:rPr>
                <w:rFonts w:cs="Arial"/>
              </w:rPr>
              <w:t>5 do vključno 5</w:t>
            </w:r>
            <w:r w:rsidR="00F53F40" w:rsidRPr="00835007">
              <w:rPr>
                <w:rFonts w:cs="Arial"/>
              </w:rPr>
              <w:t>0</w:t>
            </w:r>
          </w:p>
        </w:tc>
        <w:tc>
          <w:tcPr>
            <w:tcW w:w="1672" w:type="dxa"/>
            <w:shd w:val="clear" w:color="auto" w:fill="auto"/>
          </w:tcPr>
          <w:p w14:paraId="2946CBE1" w14:textId="77777777" w:rsidR="00561684" w:rsidRPr="00835007" w:rsidRDefault="00561684" w:rsidP="001F38D4">
            <w:pPr>
              <w:jc w:val="center"/>
              <w:rPr>
                <w:rFonts w:cs="Arial"/>
              </w:rPr>
            </w:pPr>
            <w:r w:rsidRPr="00835007">
              <w:rPr>
                <w:rFonts w:cs="Arial"/>
              </w:rPr>
              <w:t>10</w:t>
            </w:r>
          </w:p>
        </w:tc>
      </w:tr>
      <w:tr w:rsidR="00561684" w:rsidRPr="00835007" w14:paraId="3F8967EE" w14:textId="77777777" w:rsidTr="00F04EF7">
        <w:tc>
          <w:tcPr>
            <w:tcW w:w="2864" w:type="dxa"/>
            <w:shd w:val="clear" w:color="auto" w:fill="auto"/>
          </w:tcPr>
          <w:p w14:paraId="021FBC72" w14:textId="240ED48A" w:rsidR="00561684" w:rsidRPr="00835007" w:rsidRDefault="00561684" w:rsidP="001F38D4">
            <w:pPr>
              <w:jc w:val="center"/>
              <w:rPr>
                <w:rFonts w:cs="Arial"/>
              </w:rPr>
            </w:pPr>
            <w:r w:rsidRPr="00835007">
              <w:rPr>
                <w:rFonts w:cs="Arial"/>
              </w:rPr>
              <w:t>nad 5</w:t>
            </w:r>
            <w:r w:rsidR="00F53F40" w:rsidRPr="00835007">
              <w:rPr>
                <w:rFonts w:cs="Arial"/>
              </w:rPr>
              <w:t>0</w:t>
            </w:r>
            <w:r w:rsidRPr="00835007">
              <w:rPr>
                <w:rFonts w:cs="Arial"/>
              </w:rPr>
              <w:t xml:space="preserve"> </w:t>
            </w:r>
          </w:p>
        </w:tc>
        <w:tc>
          <w:tcPr>
            <w:tcW w:w="1672" w:type="dxa"/>
            <w:shd w:val="clear" w:color="auto" w:fill="auto"/>
          </w:tcPr>
          <w:p w14:paraId="168D2321" w14:textId="77777777" w:rsidR="00561684" w:rsidRPr="00835007" w:rsidRDefault="00561684" w:rsidP="001F38D4">
            <w:pPr>
              <w:jc w:val="center"/>
              <w:rPr>
                <w:rFonts w:cs="Arial"/>
              </w:rPr>
            </w:pPr>
            <w:r w:rsidRPr="00835007">
              <w:rPr>
                <w:rFonts w:cs="Arial"/>
              </w:rPr>
              <w:t>20</w:t>
            </w:r>
          </w:p>
        </w:tc>
      </w:tr>
    </w:tbl>
    <w:p w14:paraId="1564F61F" w14:textId="77777777" w:rsidR="00561684" w:rsidRPr="001F38D4" w:rsidRDefault="00561684" w:rsidP="001F38D4">
      <w:pPr>
        <w:jc w:val="both"/>
        <w:rPr>
          <w:rFonts w:cs="Arial"/>
          <w:b/>
          <w:i/>
        </w:rPr>
      </w:pPr>
      <w:r w:rsidRPr="001F38D4">
        <w:rPr>
          <w:rFonts w:cs="Arial"/>
          <w:b/>
          <w:i/>
        </w:rPr>
        <w:t xml:space="preserve"> </w:t>
      </w:r>
    </w:p>
    <w:p w14:paraId="5D42C2E0" w14:textId="77777777" w:rsidR="00561684" w:rsidRPr="001F38D4" w:rsidRDefault="00561684" w:rsidP="001F38D4">
      <w:pPr>
        <w:jc w:val="both"/>
        <w:rPr>
          <w:rFonts w:cs="Arial"/>
        </w:rPr>
      </w:pPr>
      <w:r w:rsidRPr="001F38D4">
        <w:rPr>
          <w:rFonts w:cs="Arial"/>
        </w:rPr>
        <w:t>% ostalega materiala se računa po formuli:</w:t>
      </w:r>
    </w:p>
    <w:p w14:paraId="6C6B9742" w14:textId="0FFAEC6B" w:rsidR="00842160" w:rsidRDefault="00561684" w:rsidP="001F38D4">
      <w:pPr>
        <w:jc w:val="both"/>
        <w:rPr>
          <w:rFonts w:cs="Arial"/>
        </w:rPr>
      </w:pPr>
      <w:r w:rsidRPr="00835007">
        <w:rPr>
          <w:rFonts w:cs="Arial"/>
        </w:rPr>
        <w:t>Št. postavk istega proizvajalca kot cevi sklopa 2.1.1  / število vseh postavk brez cevi sklopa 2.1.1 * 100%</w:t>
      </w:r>
    </w:p>
    <w:p w14:paraId="284C7427" w14:textId="77777777" w:rsidR="00220552" w:rsidRPr="001F38D4" w:rsidRDefault="00220552" w:rsidP="001F38D4">
      <w:pPr>
        <w:jc w:val="both"/>
        <w:rPr>
          <w:rFonts w:cs="Arial"/>
        </w:rPr>
      </w:pPr>
    </w:p>
    <w:p w14:paraId="2604BF4D" w14:textId="77777777" w:rsidR="00842160" w:rsidRPr="00835007" w:rsidRDefault="00842160" w:rsidP="001F38D4">
      <w:pPr>
        <w:jc w:val="both"/>
        <w:rPr>
          <w:rFonts w:cs="Arial"/>
          <w:u w:val="single"/>
        </w:rPr>
      </w:pPr>
      <w:r w:rsidRPr="00835007">
        <w:rPr>
          <w:rFonts w:cs="Arial"/>
          <w:u w:val="single"/>
        </w:rPr>
        <w:t>DOKAZILO: Ponudnik v obrazec ponudbenega predračuna navede proizvajalca materiala.</w:t>
      </w:r>
    </w:p>
    <w:p w14:paraId="347E44D2" w14:textId="77777777" w:rsidR="00561684" w:rsidRPr="001F38D4" w:rsidRDefault="00561684" w:rsidP="001F38D4">
      <w:pPr>
        <w:jc w:val="both"/>
        <w:rPr>
          <w:rFonts w:cs="Arial"/>
          <w:b/>
          <w:u w:val="single"/>
        </w:rPr>
      </w:pPr>
    </w:p>
    <w:p w14:paraId="746EE2A7" w14:textId="77777777" w:rsidR="00561684" w:rsidRPr="001F38D4" w:rsidRDefault="00561684" w:rsidP="001F38D4">
      <w:pPr>
        <w:jc w:val="both"/>
        <w:rPr>
          <w:rFonts w:cs="Arial"/>
          <w:u w:val="single"/>
        </w:rPr>
      </w:pPr>
      <w:r w:rsidRPr="001F38D4">
        <w:rPr>
          <w:rFonts w:cs="Arial"/>
        </w:rPr>
        <w:t>MERILO 3)</w:t>
      </w:r>
      <w:r w:rsidRPr="001F38D4">
        <w:rPr>
          <w:rFonts w:cs="Arial"/>
          <w:u w:val="single"/>
        </w:rPr>
        <w:t xml:space="preserve"> IZBOLJŠANE LASTNOSTI MATERIALA:</w:t>
      </w:r>
    </w:p>
    <w:p w14:paraId="3A38EB74" w14:textId="77777777" w:rsidR="00561684" w:rsidRPr="001F38D4" w:rsidRDefault="00561684" w:rsidP="001F38D4">
      <w:pPr>
        <w:jc w:val="both"/>
        <w:rPr>
          <w:rFonts w:cs="Arial"/>
          <w:u w:val="single"/>
        </w:rPr>
      </w:pPr>
    </w:p>
    <w:p w14:paraId="34AD94B0" w14:textId="2F0017E4" w:rsidR="00561684" w:rsidRPr="001F38D4" w:rsidRDefault="00561684" w:rsidP="00835007">
      <w:pPr>
        <w:jc w:val="both"/>
        <w:rPr>
          <w:rFonts w:cs="Arial"/>
        </w:rPr>
      </w:pPr>
      <w:r w:rsidRPr="001F38D4">
        <w:rPr>
          <w:rFonts w:cs="Arial"/>
        </w:rPr>
        <w:t xml:space="preserve">Ponudnik lahko ponudi poleg zahtevanega za Tlačne spojke medeninaste za PE </w:t>
      </w:r>
      <w:r w:rsidRPr="00835007">
        <w:rPr>
          <w:rFonts w:cs="Arial"/>
        </w:rPr>
        <w:t xml:space="preserve">cevi (2.2.2) tudi Tlačne spojke medeninaste za PE cevi naslednjih karakteristik: tlačne spojke so izdelane </w:t>
      </w:r>
      <w:r w:rsidRPr="001F38D4">
        <w:rPr>
          <w:rFonts w:cs="Arial"/>
        </w:rPr>
        <w:t>iz medenine.  Spojke morajo imeti dvojno tesnjenje-dve gumici O-ring in konusno tesnilo ter nazobč</w:t>
      </w:r>
      <w:r w:rsidR="00F24FC6">
        <w:rPr>
          <w:rFonts w:cs="Arial"/>
        </w:rPr>
        <w:t>a</w:t>
      </w:r>
      <w:r w:rsidRPr="001F38D4">
        <w:rPr>
          <w:rFonts w:cs="Arial"/>
        </w:rPr>
        <w:t xml:space="preserve">no medeninasto varovalo proti izvleku.  Narejene morajo bi v skladu s EN 12165. </w:t>
      </w:r>
      <w:r w:rsidRPr="001F38D4">
        <w:rPr>
          <w:rFonts w:cs="Arial"/>
        </w:rPr>
        <w:tab/>
      </w:r>
      <w:r w:rsidRPr="001F38D4">
        <w:rPr>
          <w:rFonts w:cs="Arial"/>
        </w:rPr>
        <w:tab/>
        <w:t xml:space="preserve"> </w:t>
      </w:r>
    </w:p>
    <w:p w14:paraId="022DEBB9" w14:textId="77777777" w:rsidR="00561684" w:rsidRPr="001F38D4" w:rsidRDefault="00561684" w:rsidP="001F38D4">
      <w:pPr>
        <w:jc w:val="both"/>
        <w:rPr>
          <w:rFonts w:cs="Arial"/>
        </w:rPr>
      </w:pPr>
      <w:r w:rsidRPr="001F38D4">
        <w:rPr>
          <w:rFonts w:cs="Arial"/>
        </w:rPr>
        <w:t>Ponudnik nudi izboljšano tesnjenje       … 10 točk</w:t>
      </w:r>
    </w:p>
    <w:p w14:paraId="36B8CC22" w14:textId="77777777" w:rsidR="00561684" w:rsidRPr="001F38D4" w:rsidRDefault="00561684" w:rsidP="001F38D4">
      <w:pPr>
        <w:jc w:val="both"/>
        <w:rPr>
          <w:rFonts w:cs="Arial"/>
        </w:rPr>
      </w:pPr>
      <w:r w:rsidRPr="001F38D4">
        <w:rPr>
          <w:rFonts w:cs="Arial"/>
        </w:rPr>
        <w:t>Ponudnik ne nudi izboljšanega tesnjenja …0 točk</w:t>
      </w:r>
    </w:p>
    <w:p w14:paraId="2A17FE38" w14:textId="7012476A" w:rsidR="00842160" w:rsidRPr="00835007" w:rsidRDefault="00842160" w:rsidP="00835007">
      <w:pPr>
        <w:jc w:val="both"/>
        <w:rPr>
          <w:rFonts w:cs="Arial"/>
        </w:rPr>
      </w:pPr>
      <w:r w:rsidRPr="00835007">
        <w:rPr>
          <w:rFonts w:cs="Arial"/>
        </w:rPr>
        <w:t xml:space="preserve">DOKAZILO: Ponudnik mora </w:t>
      </w:r>
      <w:r w:rsidR="00961C1B" w:rsidRPr="00835007">
        <w:rPr>
          <w:rFonts w:cs="Arial"/>
        </w:rPr>
        <w:t xml:space="preserve">k </w:t>
      </w:r>
      <w:r w:rsidRPr="00835007">
        <w:rPr>
          <w:rFonts w:cs="Arial"/>
        </w:rPr>
        <w:t xml:space="preserve">ponudbi predložiti tehnično dokumentacijo ponujenega materiala, iz katere bo razvidno, ali material, ki ga ponuja ponudnik nudi izboljšano tesnjenje. Ponudnik na tehnični dokumentaciji označi na kateri produkt se tehnična dokumentacija nanaša in del, iz katerega izhaja </w:t>
      </w:r>
      <w:r w:rsidR="00961C1B" w:rsidRPr="00835007">
        <w:rPr>
          <w:rFonts w:cs="Arial"/>
        </w:rPr>
        <w:t xml:space="preserve">opis lastnosti </w:t>
      </w:r>
      <w:r w:rsidRPr="00835007">
        <w:rPr>
          <w:rFonts w:cs="Arial"/>
        </w:rPr>
        <w:t>tesnjenj</w:t>
      </w:r>
      <w:r w:rsidR="00961C1B" w:rsidRPr="00835007">
        <w:rPr>
          <w:rFonts w:cs="Arial"/>
        </w:rPr>
        <w:t>a</w:t>
      </w:r>
      <w:r w:rsidRPr="00835007">
        <w:rPr>
          <w:rFonts w:cs="Arial"/>
        </w:rPr>
        <w:t>.</w:t>
      </w:r>
    </w:p>
    <w:p w14:paraId="7383C066" w14:textId="77777777" w:rsidR="00842160" w:rsidRPr="00835007" w:rsidRDefault="00842160" w:rsidP="001F38D4">
      <w:pPr>
        <w:jc w:val="both"/>
        <w:rPr>
          <w:rFonts w:cs="Arial"/>
        </w:rPr>
      </w:pPr>
    </w:p>
    <w:p w14:paraId="33843EA0" w14:textId="77777777" w:rsidR="00561684" w:rsidRPr="001F38D4" w:rsidRDefault="00561684" w:rsidP="001F38D4">
      <w:pPr>
        <w:jc w:val="both"/>
        <w:rPr>
          <w:rFonts w:cs="Arial"/>
          <w:b/>
        </w:rPr>
      </w:pPr>
    </w:p>
    <w:p w14:paraId="73634787" w14:textId="77777777" w:rsidR="00561684" w:rsidRPr="001F38D4" w:rsidRDefault="00561684" w:rsidP="001F38D4">
      <w:pPr>
        <w:jc w:val="both"/>
        <w:rPr>
          <w:rFonts w:cs="Arial"/>
          <w:b/>
        </w:rPr>
      </w:pPr>
      <w:r w:rsidRPr="001F38D4">
        <w:rPr>
          <w:rFonts w:cs="Arial"/>
          <w:b/>
        </w:rPr>
        <w:t>Merila in kriteriji, ki bodo uporabljeni pri ocenjevanju in izbiri najugodnejšega ponudnika za SKLOP 3:</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8"/>
        <w:gridCol w:w="1418"/>
      </w:tblGrid>
      <w:tr w:rsidR="00561684" w:rsidRPr="001F38D4" w14:paraId="44A6E38B" w14:textId="77777777" w:rsidTr="00F04EF7">
        <w:tc>
          <w:tcPr>
            <w:tcW w:w="4848" w:type="dxa"/>
            <w:shd w:val="clear" w:color="auto" w:fill="auto"/>
          </w:tcPr>
          <w:p w14:paraId="42BC0A37" w14:textId="77777777" w:rsidR="00561684" w:rsidRPr="001F38D4" w:rsidRDefault="00561684" w:rsidP="001F38D4">
            <w:pPr>
              <w:jc w:val="both"/>
              <w:rPr>
                <w:rFonts w:cs="Arial"/>
                <w:b/>
              </w:rPr>
            </w:pPr>
            <w:r w:rsidRPr="001F38D4">
              <w:rPr>
                <w:rFonts w:cs="Arial"/>
                <w:b/>
              </w:rPr>
              <w:t>Merila za ocenjevanje ponudb</w:t>
            </w:r>
          </w:p>
        </w:tc>
        <w:tc>
          <w:tcPr>
            <w:tcW w:w="1418" w:type="dxa"/>
            <w:shd w:val="clear" w:color="auto" w:fill="auto"/>
          </w:tcPr>
          <w:p w14:paraId="42E0C9B4" w14:textId="77777777" w:rsidR="00561684" w:rsidRPr="001F38D4" w:rsidRDefault="00561684" w:rsidP="001F38D4">
            <w:pPr>
              <w:jc w:val="center"/>
              <w:rPr>
                <w:rFonts w:cs="Arial"/>
                <w:b/>
              </w:rPr>
            </w:pPr>
            <w:r w:rsidRPr="001F38D4">
              <w:rPr>
                <w:rFonts w:cs="Arial"/>
                <w:b/>
              </w:rPr>
              <w:t>Število točk</w:t>
            </w:r>
          </w:p>
        </w:tc>
      </w:tr>
      <w:tr w:rsidR="00561684" w:rsidRPr="001F38D4" w14:paraId="7501DB5E" w14:textId="77777777" w:rsidTr="00F04EF7">
        <w:tc>
          <w:tcPr>
            <w:tcW w:w="4848" w:type="dxa"/>
            <w:shd w:val="clear" w:color="auto" w:fill="auto"/>
          </w:tcPr>
          <w:p w14:paraId="51742D94" w14:textId="5211DACA" w:rsidR="00561684" w:rsidRPr="001F38D4" w:rsidRDefault="00561684" w:rsidP="001F38D4">
            <w:pPr>
              <w:jc w:val="both"/>
              <w:rPr>
                <w:rFonts w:cs="Arial"/>
              </w:rPr>
            </w:pPr>
            <w:r w:rsidRPr="001F38D4">
              <w:rPr>
                <w:rFonts w:cs="Arial"/>
              </w:rPr>
              <w:t>MERILO 1) Skupna ponudbena cena brez DDV</w:t>
            </w:r>
          </w:p>
        </w:tc>
        <w:tc>
          <w:tcPr>
            <w:tcW w:w="1418" w:type="dxa"/>
            <w:shd w:val="clear" w:color="auto" w:fill="auto"/>
          </w:tcPr>
          <w:p w14:paraId="710557AF" w14:textId="77777777" w:rsidR="00561684" w:rsidRPr="001F38D4" w:rsidRDefault="00561684" w:rsidP="001F38D4">
            <w:pPr>
              <w:jc w:val="center"/>
              <w:rPr>
                <w:rFonts w:cs="Arial"/>
              </w:rPr>
            </w:pPr>
            <w:r w:rsidRPr="001F38D4">
              <w:rPr>
                <w:rFonts w:cs="Arial"/>
              </w:rPr>
              <w:t>90</w:t>
            </w:r>
          </w:p>
        </w:tc>
      </w:tr>
      <w:tr w:rsidR="00561684" w:rsidRPr="001F38D4" w14:paraId="51FBB717" w14:textId="77777777" w:rsidTr="00F04EF7">
        <w:tc>
          <w:tcPr>
            <w:tcW w:w="4848" w:type="dxa"/>
            <w:shd w:val="clear" w:color="auto" w:fill="auto"/>
          </w:tcPr>
          <w:p w14:paraId="63499CA8" w14:textId="32EF122B" w:rsidR="00561684" w:rsidRPr="001F38D4" w:rsidRDefault="00561684" w:rsidP="001F38D4">
            <w:pPr>
              <w:jc w:val="both"/>
              <w:rPr>
                <w:rFonts w:cs="Arial"/>
              </w:rPr>
            </w:pPr>
            <w:r w:rsidRPr="001F38D4">
              <w:rPr>
                <w:rFonts w:cs="Arial"/>
              </w:rPr>
              <w:t>MERILO 2) Lastnosti materiala</w:t>
            </w:r>
          </w:p>
        </w:tc>
        <w:tc>
          <w:tcPr>
            <w:tcW w:w="1418" w:type="dxa"/>
            <w:shd w:val="clear" w:color="auto" w:fill="auto"/>
          </w:tcPr>
          <w:p w14:paraId="1A0BCE72" w14:textId="77777777" w:rsidR="00561684" w:rsidRPr="001F38D4" w:rsidRDefault="00561684" w:rsidP="001F38D4">
            <w:pPr>
              <w:jc w:val="center"/>
              <w:rPr>
                <w:rFonts w:cs="Arial"/>
              </w:rPr>
            </w:pPr>
            <w:r w:rsidRPr="001F38D4">
              <w:rPr>
                <w:rFonts w:cs="Arial"/>
              </w:rPr>
              <w:t>10</w:t>
            </w:r>
          </w:p>
        </w:tc>
      </w:tr>
    </w:tbl>
    <w:p w14:paraId="40ABD8BA" w14:textId="77777777" w:rsidR="00561684" w:rsidRPr="001F38D4" w:rsidRDefault="00561684" w:rsidP="001F38D4">
      <w:pPr>
        <w:jc w:val="both"/>
        <w:rPr>
          <w:rFonts w:cs="Arial"/>
        </w:rPr>
      </w:pPr>
    </w:p>
    <w:p w14:paraId="1BA63C94" w14:textId="77777777" w:rsidR="00561684" w:rsidRPr="001F38D4" w:rsidRDefault="00561684" w:rsidP="001F38D4">
      <w:pPr>
        <w:jc w:val="both"/>
        <w:rPr>
          <w:rFonts w:cs="Arial"/>
        </w:rPr>
      </w:pPr>
      <w:r w:rsidRPr="001F38D4">
        <w:rPr>
          <w:rFonts w:cs="Arial"/>
        </w:rPr>
        <w:lastRenderedPageBreak/>
        <w:t>Najugodnejša je tista ponudba oz. ponudnik, ki po vrednotenju vseh meril doseže najvišje število (seštevek) točk:</w:t>
      </w:r>
    </w:p>
    <w:p w14:paraId="536EA78C" w14:textId="77777777" w:rsidR="00561684" w:rsidRPr="001F38D4" w:rsidRDefault="00561684" w:rsidP="001F38D4">
      <w:pPr>
        <w:jc w:val="both"/>
        <w:rPr>
          <w:rFonts w:cs="Arial"/>
        </w:rPr>
      </w:pPr>
    </w:p>
    <w:p w14:paraId="571E7F06" w14:textId="77777777" w:rsidR="00561684" w:rsidRPr="001F38D4" w:rsidRDefault="00561684" w:rsidP="001F38D4">
      <w:pPr>
        <w:jc w:val="both"/>
        <w:rPr>
          <w:rFonts w:cs="Arial"/>
        </w:rPr>
      </w:pPr>
      <w:proofErr w:type="spellStart"/>
      <w:r w:rsidRPr="001F38D4">
        <w:rPr>
          <w:rFonts w:cs="Arial"/>
          <w:b/>
        </w:rPr>
        <w:t>T</w:t>
      </w:r>
      <w:r w:rsidRPr="001F38D4">
        <w:rPr>
          <w:rFonts w:cs="Arial"/>
          <w:b/>
          <w:vertAlign w:val="subscript"/>
        </w:rPr>
        <w:t>skupaj</w:t>
      </w:r>
      <w:proofErr w:type="spellEnd"/>
      <w:r w:rsidRPr="001F38D4">
        <w:rPr>
          <w:rFonts w:cs="Arial"/>
          <w:b/>
        </w:rPr>
        <w:t xml:space="preserve"> = </w:t>
      </w:r>
      <w:proofErr w:type="spellStart"/>
      <w:r w:rsidRPr="001F38D4">
        <w:rPr>
          <w:rFonts w:cs="Arial"/>
          <w:b/>
        </w:rPr>
        <w:t>T</w:t>
      </w:r>
      <w:r w:rsidRPr="001F38D4">
        <w:rPr>
          <w:rFonts w:cs="Arial"/>
          <w:b/>
          <w:vertAlign w:val="subscript"/>
        </w:rPr>
        <w:t>cena</w:t>
      </w:r>
      <w:proofErr w:type="spellEnd"/>
      <w:r w:rsidRPr="001F38D4">
        <w:rPr>
          <w:rFonts w:cs="Arial"/>
          <w:b/>
          <w:vertAlign w:val="subscript"/>
        </w:rPr>
        <w:t xml:space="preserve"> </w:t>
      </w:r>
      <w:r w:rsidRPr="001F38D4">
        <w:rPr>
          <w:rFonts w:cs="Arial"/>
        </w:rPr>
        <w:t xml:space="preserve">+ </w:t>
      </w:r>
      <w:proofErr w:type="spellStart"/>
      <w:r w:rsidRPr="001F38D4">
        <w:rPr>
          <w:rFonts w:cs="Arial"/>
          <w:b/>
        </w:rPr>
        <w:t>T</w:t>
      </w:r>
      <w:r w:rsidRPr="001F38D4">
        <w:rPr>
          <w:rFonts w:cs="Arial"/>
          <w:b/>
          <w:vertAlign w:val="subscript"/>
        </w:rPr>
        <w:t>last</w:t>
      </w:r>
      <w:proofErr w:type="spellEnd"/>
    </w:p>
    <w:p w14:paraId="47FBE8DD" w14:textId="77777777" w:rsidR="00561684" w:rsidRPr="001F38D4" w:rsidRDefault="00561684" w:rsidP="001F38D4">
      <w:pPr>
        <w:jc w:val="both"/>
        <w:rPr>
          <w:rFonts w:cs="Arial"/>
        </w:rPr>
      </w:pPr>
    </w:p>
    <w:p w14:paraId="6463C045" w14:textId="53F82E7E" w:rsidR="00561684" w:rsidRPr="001F38D4" w:rsidRDefault="00561684" w:rsidP="001F38D4">
      <w:pPr>
        <w:jc w:val="both"/>
        <w:rPr>
          <w:rFonts w:cs="Arial"/>
          <w:u w:val="single"/>
        </w:rPr>
      </w:pPr>
      <w:r w:rsidRPr="001F38D4">
        <w:rPr>
          <w:rFonts w:cs="Arial"/>
        </w:rPr>
        <w:t>MERILO 1)</w:t>
      </w:r>
      <w:r w:rsidRPr="001F38D4">
        <w:rPr>
          <w:rFonts w:cs="Arial"/>
          <w:u w:val="single"/>
        </w:rPr>
        <w:t xml:space="preserve"> SKUPNA PONUDBENA CENA:</w:t>
      </w:r>
    </w:p>
    <w:p w14:paraId="61D40283" w14:textId="77777777" w:rsidR="00561684" w:rsidRPr="001F38D4" w:rsidRDefault="00561684" w:rsidP="001F38D4">
      <w:pPr>
        <w:jc w:val="both"/>
        <w:rPr>
          <w:rFonts w:cs="Arial"/>
        </w:rPr>
      </w:pPr>
    </w:p>
    <w:p w14:paraId="1D714790" w14:textId="77777777" w:rsidR="00561684" w:rsidRPr="001F38D4" w:rsidRDefault="00561684" w:rsidP="001F38D4">
      <w:pPr>
        <w:jc w:val="both"/>
        <w:rPr>
          <w:rFonts w:cs="Arial"/>
        </w:rPr>
      </w:pPr>
      <w:r w:rsidRPr="001F38D4">
        <w:rPr>
          <w:rFonts w:cs="Arial"/>
        </w:rPr>
        <w:t>Število točk se izračuna po formuli:</w:t>
      </w:r>
    </w:p>
    <w:p w14:paraId="1DD32F57" w14:textId="77777777" w:rsidR="00561684" w:rsidRPr="001F38D4" w:rsidRDefault="00561684" w:rsidP="001F38D4">
      <w:pPr>
        <w:jc w:val="both"/>
        <w:rPr>
          <w:rFonts w:cs="Arial"/>
        </w:rPr>
      </w:pPr>
    </w:p>
    <w:p w14:paraId="49CBCFC8" w14:textId="77777777" w:rsidR="00561684" w:rsidRPr="001F38D4" w:rsidRDefault="00561684" w:rsidP="001F38D4">
      <w:pPr>
        <w:jc w:val="both"/>
        <w:rPr>
          <w:rFonts w:cs="Arial"/>
          <w:b/>
        </w:rPr>
      </w:pPr>
      <w:proofErr w:type="spellStart"/>
      <w:r w:rsidRPr="001F38D4">
        <w:rPr>
          <w:rFonts w:cs="Arial"/>
          <w:b/>
        </w:rPr>
        <w:t>T</w:t>
      </w:r>
      <w:r w:rsidRPr="001F38D4">
        <w:rPr>
          <w:rFonts w:cs="Arial"/>
          <w:b/>
          <w:vertAlign w:val="subscript"/>
        </w:rPr>
        <w:t>cena</w:t>
      </w:r>
      <w:proofErr w:type="spellEnd"/>
      <w:r w:rsidRPr="001F38D4">
        <w:rPr>
          <w:rFonts w:cs="Arial"/>
          <w:b/>
        </w:rPr>
        <w:t xml:space="preserve"> = (</w:t>
      </w:r>
      <w:proofErr w:type="spellStart"/>
      <w:r w:rsidRPr="001F38D4">
        <w:rPr>
          <w:rFonts w:cs="Arial"/>
          <w:b/>
        </w:rPr>
        <w:t>C</w:t>
      </w:r>
      <w:r w:rsidRPr="001F38D4">
        <w:rPr>
          <w:rFonts w:cs="Arial"/>
          <w:b/>
          <w:vertAlign w:val="subscript"/>
        </w:rPr>
        <w:t>min</w:t>
      </w:r>
      <w:proofErr w:type="spellEnd"/>
      <w:r w:rsidRPr="001F38D4">
        <w:rPr>
          <w:rFonts w:cs="Arial"/>
          <w:b/>
        </w:rPr>
        <w:t>/</w:t>
      </w:r>
      <w:proofErr w:type="spellStart"/>
      <w:r w:rsidRPr="001F38D4">
        <w:rPr>
          <w:rFonts w:cs="Arial"/>
          <w:b/>
        </w:rPr>
        <w:t>C</w:t>
      </w:r>
      <w:r w:rsidRPr="001F38D4">
        <w:rPr>
          <w:rFonts w:cs="Arial"/>
          <w:b/>
          <w:vertAlign w:val="subscript"/>
        </w:rPr>
        <w:t>ponudnika</w:t>
      </w:r>
      <w:proofErr w:type="spellEnd"/>
      <w:r w:rsidRPr="001F38D4">
        <w:rPr>
          <w:rFonts w:cs="Arial"/>
          <w:b/>
        </w:rPr>
        <w:t>) x 90</w:t>
      </w:r>
    </w:p>
    <w:p w14:paraId="2AEF07D2" w14:textId="77777777" w:rsidR="00561684" w:rsidRPr="001F38D4" w:rsidRDefault="00561684" w:rsidP="001F38D4">
      <w:pPr>
        <w:jc w:val="both"/>
        <w:rPr>
          <w:rFonts w:cs="Arial"/>
        </w:rPr>
      </w:pPr>
    </w:p>
    <w:p w14:paraId="2F0BC6CD" w14:textId="77777777" w:rsidR="00561684" w:rsidRPr="001F38D4" w:rsidRDefault="00561684" w:rsidP="001F38D4">
      <w:pPr>
        <w:jc w:val="both"/>
        <w:rPr>
          <w:rFonts w:cs="Arial"/>
        </w:rPr>
      </w:pPr>
      <w:r w:rsidRPr="001F38D4">
        <w:rPr>
          <w:rFonts w:cs="Arial"/>
        </w:rPr>
        <w:t>pri čemer je</w:t>
      </w:r>
    </w:p>
    <w:p w14:paraId="71D67332" w14:textId="77777777" w:rsidR="00561684" w:rsidRPr="001F38D4" w:rsidRDefault="00561684" w:rsidP="001F38D4">
      <w:pPr>
        <w:jc w:val="both"/>
        <w:rPr>
          <w:rFonts w:cs="Arial"/>
        </w:rPr>
      </w:pPr>
      <w:proofErr w:type="spellStart"/>
      <w:r w:rsidRPr="001F38D4">
        <w:rPr>
          <w:rFonts w:cs="Arial"/>
        </w:rPr>
        <w:t>C</w:t>
      </w:r>
      <w:r w:rsidRPr="001F38D4">
        <w:rPr>
          <w:rFonts w:cs="Arial"/>
          <w:vertAlign w:val="subscript"/>
        </w:rPr>
        <w:t>min</w:t>
      </w:r>
      <w:proofErr w:type="spellEnd"/>
      <w:r w:rsidRPr="001F38D4">
        <w:rPr>
          <w:rFonts w:cs="Arial"/>
        </w:rPr>
        <w:t xml:space="preserve"> = najnižja ponudbena cena (brez DDV) izmed vseh vrednotenih ponudb,</w:t>
      </w:r>
    </w:p>
    <w:p w14:paraId="4B0E455E" w14:textId="77777777" w:rsidR="00561684" w:rsidRPr="001F38D4" w:rsidRDefault="00561684" w:rsidP="001F38D4">
      <w:pPr>
        <w:jc w:val="both"/>
        <w:rPr>
          <w:rFonts w:cs="Arial"/>
        </w:rPr>
      </w:pPr>
      <w:proofErr w:type="spellStart"/>
      <w:r w:rsidRPr="001F38D4">
        <w:rPr>
          <w:rFonts w:cs="Arial"/>
        </w:rPr>
        <w:t>C</w:t>
      </w:r>
      <w:r w:rsidRPr="001F38D4">
        <w:rPr>
          <w:rFonts w:cs="Arial"/>
          <w:vertAlign w:val="subscript"/>
        </w:rPr>
        <w:t>ponudnika</w:t>
      </w:r>
      <w:proofErr w:type="spellEnd"/>
      <w:r w:rsidRPr="001F38D4">
        <w:rPr>
          <w:rFonts w:cs="Arial"/>
        </w:rPr>
        <w:t xml:space="preserve"> = ponudbena cena brez DDV posameznega ponudnika.</w:t>
      </w:r>
    </w:p>
    <w:p w14:paraId="7D87F8E4" w14:textId="77777777" w:rsidR="00561684" w:rsidRPr="001F38D4" w:rsidRDefault="00561684" w:rsidP="001F38D4">
      <w:pPr>
        <w:jc w:val="both"/>
        <w:rPr>
          <w:rFonts w:cs="Arial"/>
          <w:u w:val="single"/>
        </w:rPr>
      </w:pPr>
    </w:p>
    <w:p w14:paraId="6464498C" w14:textId="77777777" w:rsidR="00561684" w:rsidRPr="001F38D4" w:rsidRDefault="00561684" w:rsidP="001F38D4">
      <w:pPr>
        <w:jc w:val="both"/>
        <w:rPr>
          <w:rFonts w:cs="Arial"/>
          <w:b/>
          <w:u w:val="single"/>
        </w:rPr>
      </w:pPr>
    </w:p>
    <w:p w14:paraId="76667079" w14:textId="0EC0B22B" w:rsidR="00561684" w:rsidRPr="001F38D4" w:rsidRDefault="00561684" w:rsidP="001F38D4">
      <w:pPr>
        <w:jc w:val="both"/>
        <w:rPr>
          <w:rFonts w:cs="Arial"/>
          <w:u w:val="single"/>
        </w:rPr>
      </w:pPr>
      <w:r w:rsidRPr="001F38D4">
        <w:rPr>
          <w:rFonts w:cs="Arial"/>
        </w:rPr>
        <w:t>MERILO 2)</w:t>
      </w:r>
      <w:r w:rsidRPr="001F38D4">
        <w:rPr>
          <w:rFonts w:cs="Arial"/>
          <w:u w:val="single"/>
        </w:rPr>
        <w:t xml:space="preserve"> IZBOLJŠANE LASTNOSTI MATERIALA:</w:t>
      </w:r>
    </w:p>
    <w:p w14:paraId="52F5D262" w14:textId="77777777" w:rsidR="00561684" w:rsidRPr="001F38D4" w:rsidRDefault="00561684" w:rsidP="001F38D4">
      <w:pPr>
        <w:jc w:val="both"/>
        <w:rPr>
          <w:rFonts w:cs="Arial"/>
          <w:u w:val="single"/>
        </w:rPr>
      </w:pPr>
    </w:p>
    <w:p w14:paraId="13C6B1FC" w14:textId="31A1619E" w:rsidR="00842160" w:rsidRDefault="00561684" w:rsidP="001F38D4">
      <w:pPr>
        <w:rPr>
          <w:rFonts w:cs="Arial"/>
        </w:rPr>
      </w:pPr>
      <w:r w:rsidRPr="00C90233">
        <w:rPr>
          <w:rFonts w:cs="Arial"/>
        </w:rPr>
        <w:t>Ponudnik lahko ponudi poleg zahtevane tehnične specifikacije za Glavni kroglični ventil z možnostjo zaklepanja (3.5.6) tudi dodatno opcijo pri zaprtem – zaklenjenem ventilu da lahko spuščamo skozi  ventil minimalno</w:t>
      </w:r>
      <w:r w:rsidRPr="00835007">
        <w:rPr>
          <w:rFonts w:cs="Arial"/>
        </w:rPr>
        <w:t xml:space="preserve"> količino vode potrebno za preživetje.</w:t>
      </w:r>
    </w:p>
    <w:p w14:paraId="025A91FD" w14:textId="77777777" w:rsidR="00220552" w:rsidRPr="001F38D4" w:rsidRDefault="00220552" w:rsidP="001F38D4">
      <w:pPr>
        <w:rPr>
          <w:rFonts w:cs="Arial"/>
        </w:rPr>
      </w:pPr>
    </w:p>
    <w:p w14:paraId="596ED17A" w14:textId="77777777" w:rsidR="00561684" w:rsidRPr="001F38D4" w:rsidRDefault="00561684" w:rsidP="001F38D4">
      <w:pPr>
        <w:jc w:val="both"/>
        <w:rPr>
          <w:rFonts w:cs="Arial"/>
        </w:rPr>
      </w:pPr>
      <w:r w:rsidRPr="001F38D4">
        <w:rPr>
          <w:rFonts w:cs="Arial"/>
        </w:rPr>
        <w:t>Ponudnik nudi izboljšano lastnost… 10 točk</w:t>
      </w:r>
    </w:p>
    <w:p w14:paraId="0B6722CB" w14:textId="77777777" w:rsidR="00561684" w:rsidRPr="001F38D4" w:rsidRDefault="00561684" w:rsidP="001F38D4">
      <w:pPr>
        <w:jc w:val="both"/>
        <w:rPr>
          <w:rFonts w:cs="Arial"/>
        </w:rPr>
      </w:pPr>
      <w:r w:rsidRPr="001F38D4">
        <w:rPr>
          <w:rFonts w:cs="Arial"/>
        </w:rPr>
        <w:t>Ponudnik ne nudi izboljšane lastnosti …0 točk</w:t>
      </w:r>
    </w:p>
    <w:p w14:paraId="06B56C1A" w14:textId="77777777" w:rsidR="00842160" w:rsidRPr="001F38D4" w:rsidRDefault="00842160" w:rsidP="001F38D4">
      <w:pPr>
        <w:jc w:val="both"/>
        <w:rPr>
          <w:rFonts w:cs="Arial"/>
        </w:rPr>
      </w:pPr>
    </w:p>
    <w:p w14:paraId="7900DC7C" w14:textId="0EA3876B" w:rsidR="00842160" w:rsidRPr="001F38D4" w:rsidRDefault="00842160" w:rsidP="001F38D4">
      <w:pPr>
        <w:jc w:val="both"/>
        <w:rPr>
          <w:rFonts w:cs="Arial"/>
        </w:rPr>
      </w:pPr>
      <w:r w:rsidRPr="001F38D4">
        <w:rPr>
          <w:rFonts w:cs="Arial"/>
        </w:rPr>
        <w:t>DOKAZILO: Ponudnik mora ponudbi predložiti tehnično dokumentacijo ponujenega materiala, iz katere bo razvidno, ali material, ki ga ponuja ponudnik nudi izboljšano lastnost. Ponudnik na tehnični dokumentaciji označi na kateri produkt se tehnična dokumentacija nanaša in del, iz katerega izhaja, ali produkt nudi dodatno opcijo.</w:t>
      </w:r>
    </w:p>
    <w:p w14:paraId="40423149" w14:textId="4669842D" w:rsidR="00842160" w:rsidRPr="001F38D4" w:rsidRDefault="00842160" w:rsidP="001F38D4">
      <w:pPr>
        <w:jc w:val="both"/>
        <w:rPr>
          <w:rFonts w:cs="Arial"/>
          <w:b/>
        </w:rPr>
      </w:pPr>
    </w:p>
    <w:p w14:paraId="59009733" w14:textId="77777777" w:rsidR="00842160" w:rsidRPr="001F38D4" w:rsidRDefault="00842160" w:rsidP="001F38D4">
      <w:pPr>
        <w:jc w:val="both"/>
        <w:rPr>
          <w:rFonts w:cs="Arial"/>
          <w:b/>
        </w:rPr>
      </w:pPr>
    </w:p>
    <w:p w14:paraId="5898186B" w14:textId="77777777" w:rsidR="00561684" w:rsidRPr="001F38D4" w:rsidRDefault="00561684" w:rsidP="001F38D4">
      <w:pPr>
        <w:jc w:val="both"/>
        <w:rPr>
          <w:rFonts w:cs="Arial"/>
          <w:b/>
        </w:rPr>
      </w:pPr>
      <w:r w:rsidRPr="001F38D4">
        <w:rPr>
          <w:rFonts w:cs="Arial"/>
          <w:b/>
        </w:rPr>
        <w:t>Merila in kriteriji, ki bodo uporabljeni pri ocenjevanju in izbiri najugodnejšega ponudnika za SKLOP 4:</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8"/>
        <w:gridCol w:w="1418"/>
      </w:tblGrid>
      <w:tr w:rsidR="00561684" w:rsidRPr="001F38D4" w14:paraId="6A6D9372" w14:textId="77777777" w:rsidTr="00F04EF7">
        <w:tc>
          <w:tcPr>
            <w:tcW w:w="4848" w:type="dxa"/>
            <w:shd w:val="clear" w:color="auto" w:fill="auto"/>
          </w:tcPr>
          <w:p w14:paraId="5DEDA486" w14:textId="77777777" w:rsidR="00561684" w:rsidRPr="001F38D4" w:rsidRDefault="00561684" w:rsidP="001F38D4">
            <w:pPr>
              <w:jc w:val="both"/>
              <w:rPr>
                <w:rFonts w:cs="Arial"/>
                <w:b/>
              </w:rPr>
            </w:pPr>
            <w:r w:rsidRPr="001F38D4">
              <w:rPr>
                <w:rFonts w:cs="Arial"/>
                <w:b/>
              </w:rPr>
              <w:t>Merila za ocenjevanje ponudb</w:t>
            </w:r>
          </w:p>
        </w:tc>
        <w:tc>
          <w:tcPr>
            <w:tcW w:w="1418" w:type="dxa"/>
            <w:shd w:val="clear" w:color="auto" w:fill="auto"/>
          </w:tcPr>
          <w:p w14:paraId="00CD98DA" w14:textId="77777777" w:rsidR="00561684" w:rsidRPr="001F38D4" w:rsidRDefault="00561684" w:rsidP="001F38D4">
            <w:pPr>
              <w:jc w:val="center"/>
              <w:rPr>
                <w:rFonts w:cs="Arial"/>
                <w:b/>
              </w:rPr>
            </w:pPr>
            <w:r w:rsidRPr="001F38D4">
              <w:rPr>
                <w:rFonts w:cs="Arial"/>
                <w:b/>
              </w:rPr>
              <w:t>Število točk</w:t>
            </w:r>
          </w:p>
        </w:tc>
      </w:tr>
      <w:tr w:rsidR="00561684" w:rsidRPr="001F38D4" w14:paraId="3BB1E074" w14:textId="77777777" w:rsidTr="00F04EF7">
        <w:tc>
          <w:tcPr>
            <w:tcW w:w="4848" w:type="dxa"/>
            <w:shd w:val="clear" w:color="auto" w:fill="auto"/>
          </w:tcPr>
          <w:p w14:paraId="08BE7BB9" w14:textId="717CC3FD" w:rsidR="00561684" w:rsidRPr="001F38D4" w:rsidRDefault="0037101F" w:rsidP="001F38D4">
            <w:pPr>
              <w:jc w:val="both"/>
              <w:rPr>
                <w:rFonts w:cs="Arial"/>
              </w:rPr>
            </w:pPr>
            <w:r w:rsidRPr="001F38D4">
              <w:rPr>
                <w:rFonts w:cs="Arial"/>
              </w:rPr>
              <w:t xml:space="preserve">MERILO 1) </w:t>
            </w:r>
            <w:r w:rsidR="00561684" w:rsidRPr="001F38D4">
              <w:rPr>
                <w:rFonts w:cs="Arial"/>
              </w:rPr>
              <w:t>Skupna ponudbena cena brez DDV</w:t>
            </w:r>
          </w:p>
        </w:tc>
        <w:tc>
          <w:tcPr>
            <w:tcW w:w="1418" w:type="dxa"/>
            <w:shd w:val="clear" w:color="auto" w:fill="auto"/>
          </w:tcPr>
          <w:p w14:paraId="0E9D1817" w14:textId="77777777" w:rsidR="00561684" w:rsidRPr="001F38D4" w:rsidRDefault="00561684" w:rsidP="001F38D4">
            <w:pPr>
              <w:jc w:val="center"/>
              <w:rPr>
                <w:rFonts w:cs="Arial"/>
              </w:rPr>
            </w:pPr>
            <w:r w:rsidRPr="001F38D4">
              <w:rPr>
                <w:rFonts w:cs="Arial"/>
              </w:rPr>
              <w:t>90</w:t>
            </w:r>
          </w:p>
        </w:tc>
      </w:tr>
      <w:tr w:rsidR="00561684" w:rsidRPr="001F38D4" w14:paraId="3BF2EFDC" w14:textId="77777777" w:rsidTr="00F04EF7">
        <w:tc>
          <w:tcPr>
            <w:tcW w:w="4848" w:type="dxa"/>
            <w:shd w:val="clear" w:color="auto" w:fill="auto"/>
          </w:tcPr>
          <w:p w14:paraId="31FCA187" w14:textId="6C573687" w:rsidR="00561684" w:rsidRPr="001F38D4" w:rsidRDefault="0037101F" w:rsidP="001F38D4">
            <w:pPr>
              <w:jc w:val="both"/>
              <w:rPr>
                <w:rFonts w:cs="Arial"/>
              </w:rPr>
            </w:pPr>
            <w:r w:rsidRPr="001F38D4">
              <w:rPr>
                <w:rFonts w:cs="Arial"/>
              </w:rPr>
              <w:t xml:space="preserve">MERILO 2) </w:t>
            </w:r>
            <w:r w:rsidR="00561684" w:rsidRPr="001F38D4">
              <w:rPr>
                <w:rFonts w:cs="Arial"/>
              </w:rPr>
              <w:t>Lastnosti materiala</w:t>
            </w:r>
          </w:p>
        </w:tc>
        <w:tc>
          <w:tcPr>
            <w:tcW w:w="1418" w:type="dxa"/>
            <w:shd w:val="clear" w:color="auto" w:fill="auto"/>
          </w:tcPr>
          <w:p w14:paraId="43CD7449" w14:textId="77777777" w:rsidR="00561684" w:rsidRPr="001F38D4" w:rsidRDefault="00561684" w:rsidP="001F38D4">
            <w:pPr>
              <w:jc w:val="center"/>
              <w:rPr>
                <w:rFonts w:cs="Arial"/>
              </w:rPr>
            </w:pPr>
            <w:r w:rsidRPr="001F38D4">
              <w:rPr>
                <w:rFonts w:cs="Arial"/>
              </w:rPr>
              <w:t>10</w:t>
            </w:r>
          </w:p>
        </w:tc>
      </w:tr>
    </w:tbl>
    <w:p w14:paraId="71E88E81" w14:textId="77777777" w:rsidR="00561684" w:rsidRPr="001F38D4" w:rsidRDefault="00561684" w:rsidP="001F38D4">
      <w:pPr>
        <w:jc w:val="both"/>
        <w:rPr>
          <w:rFonts w:cs="Arial"/>
        </w:rPr>
      </w:pPr>
    </w:p>
    <w:p w14:paraId="01AFE4ED" w14:textId="77777777" w:rsidR="00561684" w:rsidRPr="001F38D4" w:rsidRDefault="00561684" w:rsidP="001F38D4">
      <w:pPr>
        <w:jc w:val="both"/>
        <w:rPr>
          <w:rFonts w:cs="Arial"/>
        </w:rPr>
      </w:pPr>
      <w:r w:rsidRPr="001F38D4">
        <w:rPr>
          <w:rFonts w:cs="Arial"/>
        </w:rPr>
        <w:t>Najugodnejša je tista ponudba oz. ponudnik, ki po vrednotenju vseh meril doseže najvišje število (seštevek) točk:</w:t>
      </w:r>
    </w:p>
    <w:p w14:paraId="53EE0787" w14:textId="77777777" w:rsidR="00561684" w:rsidRPr="001F38D4" w:rsidRDefault="00561684" w:rsidP="001F38D4">
      <w:pPr>
        <w:jc w:val="both"/>
        <w:rPr>
          <w:rFonts w:cs="Arial"/>
        </w:rPr>
      </w:pPr>
    </w:p>
    <w:p w14:paraId="6DA39F0F" w14:textId="77777777" w:rsidR="00561684" w:rsidRPr="001F38D4" w:rsidRDefault="00561684" w:rsidP="001F38D4">
      <w:pPr>
        <w:jc w:val="both"/>
        <w:rPr>
          <w:rFonts w:cs="Arial"/>
        </w:rPr>
      </w:pPr>
      <w:proofErr w:type="spellStart"/>
      <w:r w:rsidRPr="001F38D4">
        <w:rPr>
          <w:rFonts w:cs="Arial"/>
          <w:b/>
        </w:rPr>
        <w:t>T</w:t>
      </w:r>
      <w:r w:rsidRPr="001F38D4">
        <w:rPr>
          <w:rFonts w:cs="Arial"/>
          <w:b/>
          <w:vertAlign w:val="subscript"/>
        </w:rPr>
        <w:t>skupaj</w:t>
      </w:r>
      <w:proofErr w:type="spellEnd"/>
      <w:r w:rsidRPr="001F38D4">
        <w:rPr>
          <w:rFonts w:cs="Arial"/>
          <w:b/>
        </w:rPr>
        <w:t xml:space="preserve"> = </w:t>
      </w:r>
      <w:proofErr w:type="spellStart"/>
      <w:r w:rsidRPr="001F38D4">
        <w:rPr>
          <w:rFonts w:cs="Arial"/>
          <w:b/>
        </w:rPr>
        <w:t>T</w:t>
      </w:r>
      <w:r w:rsidRPr="001F38D4">
        <w:rPr>
          <w:rFonts w:cs="Arial"/>
          <w:b/>
          <w:vertAlign w:val="subscript"/>
        </w:rPr>
        <w:t>cena</w:t>
      </w:r>
      <w:proofErr w:type="spellEnd"/>
      <w:r w:rsidRPr="001F38D4">
        <w:rPr>
          <w:rFonts w:cs="Arial"/>
          <w:b/>
          <w:vertAlign w:val="subscript"/>
        </w:rPr>
        <w:t xml:space="preserve"> </w:t>
      </w:r>
      <w:r w:rsidRPr="001F38D4">
        <w:rPr>
          <w:rFonts w:cs="Arial"/>
        </w:rPr>
        <w:t xml:space="preserve">+ </w:t>
      </w:r>
      <w:proofErr w:type="spellStart"/>
      <w:r w:rsidRPr="001F38D4">
        <w:rPr>
          <w:rFonts w:cs="Arial"/>
          <w:b/>
        </w:rPr>
        <w:t>T</w:t>
      </w:r>
      <w:r w:rsidRPr="001F38D4">
        <w:rPr>
          <w:rFonts w:cs="Arial"/>
          <w:b/>
          <w:vertAlign w:val="subscript"/>
        </w:rPr>
        <w:t>last</w:t>
      </w:r>
      <w:proofErr w:type="spellEnd"/>
    </w:p>
    <w:p w14:paraId="3260DAF8" w14:textId="77777777" w:rsidR="00561684" w:rsidRPr="001F38D4" w:rsidRDefault="00561684" w:rsidP="001F38D4">
      <w:pPr>
        <w:jc w:val="both"/>
        <w:rPr>
          <w:rFonts w:cs="Arial"/>
          <w:u w:val="single"/>
        </w:rPr>
      </w:pPr>
    </w:p>
    <w:p w14:paraId="48BD34F5" w14:textId="5B07DE7C" w:rsidR="00561684" w:rsidRPr="001F38D4" w:rsidRDefault="00561684" w:rsidP="001F38D4">
      <w:pPr>
        <w:jc w:val="both"/>
        <w:rPr>
          <w:rFonts w:cs="Arial"/>
          <w:u w:val="single"/>
        </w:rPr>
      </w:pPr>
      <w:r w:rsidRPr="001F38D4">
        <w:rPr>
          <w:rFonts w:cs="Arial"/>
        </w:rPr>
        <w:t xml:space="preserve">MERILO </w:t>
      </w:r>
      <w:r w:rsidR="0037101F" w:rsidRPr="001F38D4">
        <w:rPr>
          <w:rFonts w:cs="Arial"/>
        </w:rPr>
        <w:t xml:space="preserve">1) </w:t>
      </w:r>
      <w:r w:rsidRPr="001F38D4">
        <w:rPr>
          <w:rFonts w:cs="Arial"/>
          <w:u w:val="single"/>
        </w:rPr>
        <w:t>SKUPNA PONUDBENA CENA:</w:t>
      </w:r>
    </w:p>
    <w:p w14:paraId="1DA5852E" w14:textId="77777777" w:rsidR="00561684" w:rsidRPr="001F38D4" w:rsidRDefault="00561684" w:rsidP="001F38D4">
      <w:pPr>
        <w:jc w:val="both"/>
        <w:rPr>
          <w:rFonts w:cs="Arial"/>
        </w:rPr>
      </w:pPr>
    </w:p>
    <w:p w14:paraId="71F2F7F2" w14:textId="77777777" w:rsidR="00561684" w:rsidRPr="001F38D4" w:rsidRDefault="00561684" w:rsidP="001F38D4">
      <w:pPr>
        <w:jc w:val="both"/>
        <w:rPr>
          <w:rFonts w:cs="Arial"/>
        </w:rPr>
      </w:pPr>
      <w:r w:rsidRPr="001F38D4">
        <w:rPr>
          <w:rFonts w:cs="Arial"/>
        </w:rPr>
        <w:t>Število točk se izračuna po formuli:</w:t>
      </w:r>
    </w:p>
    <w:p w14:paraId="111EEEA3" w14:textId="77777777" w:rsidR="00561684" w:rsidRPr="001F38D4" w:rsidRDefault="00561684" w:rsidP="001F38D4">
      <w:pPr>
        <w:jc w:val="both"/>
        <w:rPr>
          <w:rFonts w:cs="Arial"/>
        </w:rPr>
      </w:pPr>
    </w:p>
    <w:p w14:paraId="6AB59018" w14:textId="77777777" w:rsidR="00561684" w:rsidRPr="001F38D4" w:rsidRDefault="00561684" w:rsidP="001F38D4">
      <w:pPr>
        <w:jc w:val="both"/>
        <w:rPr>
          <w:rFonts w:cs="Arial"/>
          <w:b/>
        </w:rPr>
      </w:pPr>
      <w:proofErr w:type="spellStart"/>
      <w:r w:rsidRPr="001F38D4">
        <w:rPr>
          <w:rFonts w:cs="Arial"/>
          <w:b/>
        </w:rPr>
        <w:t>T</w:t>
      </w:r>
      <w:r w:rsidRPr="001F38D4">
        <w:rPr>
          <w:rFonts w:cs="Arial"/>
          <w:b/>
          <w:vertAlign w:val="subscript"/>
        </w:rPr>
        <w:t>cena</w:t>
      </w:r>
      <w:proofErr w:type="spellEnd"/>
      <w:r w:rsidRPr="001F38D4">
        <w:rPr>
          <w:rFonts w:cs="Arial"/>
          <w:b/>
        </w:rPr>
        <w:t xml:space="preserve"> = (</w:t>
      </w:r>
      <w:proofErr w:type="spellStart"/>
      <w:r w:rsidRPr="001F38D4">
        <w:rPr>
          <w:rFonts w:cs="Arial"/>
          <w:b/>
        </w:rPr>
        <w:t>C</w:t>
      </w:r>
      <w:r w:rsidRPr="001F38D4">
        <w:rPr>
          <w:rFonts w:cs="Arial"/>
          <w:b/>
          <w:vertAlign w:val="subscript"/>
        </w:rPr>
        <w:t>min</w:t>
      </w:r>
      <w:proofErr w:type="spellEnd"/>
      <w:r w:rsidRPr="001F38D4">
        <w:rPr>
          <w:rFonts w:cs="Arial"/>
          <w:b/>
        </w:rPr>
        <w:t>/</w:t>
      </w:r>
      <w:proofErr w:type="spellStart"/>
      <w:r w:rsidRPr="001F38D4">
        <w:rPr>
          <w:rFonts w:cs="Arial"/>
          <w:b/>
        </w:rPr>
        <w:t>C</w:t>
      </w:r>
      <w:r w:rsidRPr="001F38D4">
        <w:rPr>
          <w:rFonts w:cs="Arial"/>
          <w:b/>
          <w:vertAlign w:val="subscript"/>
        </w:rPr>
        <w:t>ponudnika</w:t>
      </w:r>
      <w:proofErr w:type="spellEnd"/>
      <w:r w:rsidRPr="001F38D4">
        <w:rPr>
          <w:rFonts w:cs="Arial"/>
          <w:b/>
        </w:rPr>
        <w:t>) x 90</w:t>
      </w:r>
    </w:p>
    <w:p w14:paraId="5265E15A" w14:textId="77777777" w:rsidR="00561684" w:rsidRPr="001F38D4" w:rsidRDefault="00561684" w:rsidP="001F38D4">
      <w:pPr>
        <w:jc w:val="both"/>
        <w:rPr>
          <w:rFonts w:cs="Arial"/>
        </w:rPr>
      </w:pPr>
    </w:p>
    <w:p w14:paraId="29832478" w14:textId="77777777" w:rsidR="00561684" w:rsidRPr="001F38D4" w:rsidRDefault="00561684" w:rsidP="001F38D4">
      <w:pPr>
        <w:jc w:val="both"/>
        <w:rPr>
          <w:rFonts w:cs="Arial"/>
        </w:rPr>
      </w:pPr>
      <w:r w:rsidRPr="001F38D4">
        <w:rPr>
          <w:rFonts w:cs="Arial"/>
        </w:rPr>
        <w:t>pri čemer je</w:t>
      </w:r>
    </w:p>
    <w:p w14:paraId="271AE337" w14:textId="77777777" w:rsidR="00561684" w:rsidRPr="001F38D4" w:rsidRDefault="00561684" w:rsidP="001F38D4">
      <w:pPr>
        <w:jc w:val="both"/>
        <w:rPr>
          <w:rFonts w:cs="Arial"/>
        </w:rPr>
      </w:pPr>
      <w:proofErr w:type="spellStart"/>
      <w:r w:rsidRPr="001F38D4">
        <w:rPr>
          <w:rFonts w:cs="Arial"/>
        </w:rPr>
        <w:t>C</w:t>
      </w:r>
      <w:r w:rsidRPr="001F38D4">
        <w:rPr>
          <w:rFonts w:cs="Arial"/>
          <w:vertAlign w:val="subscript"/>
        </w:rPr>
        <w:t>min</w:t>
      </w:r>
      <w:proofErr w:type="spellEnd"/>
      <w:r w:rsidRPr="001F38D4">
        <w:rPr>
          <w:rFonts w:cs="Arial"/>
        </w:rPr>
        <w:t xml:space="preserve"> = najnižja ponudbena cena (brez DDV) izmed vseh vrednotenih ponudb,</w:t>
      </w:r>
    </w:p>
    <w:p w14:paraId="4D8B83BB" w14:textId="77777777" w:rsidR="00561684" w:rsidRPr="001F38D4" w:rsidRDefault="00561684" w:rsidP="001F38D4">
      <w:pPr>
        <w:jc w:val="both"/>
        <w:rPr>
          <w:rFonts w:cs="Arial"/>
        </w:rPr>
      </w:pPr>
      <w:proofErr w:type="spellStart"/>
      <w:r w:rsidRPr="001F38D4">
        <w:rPr>
          <w:rFonts w:cs="Arial"/>
        </w:rPr>
        <w:t>C</w:t>
      </w:r>
      <w:r w:rsidRPr="001F38D4">
        <w:rPr>
          <w:rFonts w:cs="Arial"/>
          <w:vertAlign w:val="subscript"/>
        </w:rPr>
        <w:t>ponudnika</w:t>
      </w:r>
      <w:proofErr w:type="spellEnd"/>
      <w:r w:rsidRPr="001F38D4">
        <w:rPr>
          <w:rFonts w:cs="Arial"/>
        </w:rPr>
        <w:t xml:space="preserve"> = ponudbena cena brez DDV posameznega ponudnika.</w:t>
      </w:r>
    </w:p>
    <w:p w14:paraId="7C497319" w14:textId="77777777" w:rsidR="00561684" w:rsidRPr="001F38D4" w:rsidRDefault="00561684" w:rsidP="001F38D4">
      <w:pPr>
        <w:jc w:val="both"/>
        <w:rPr>
          <w:rFonts w:cs="Arial"/>
          <w:b/>
          <w:u w:val="single"/>
        </w:rPr>
      </w:pPr>
    </w:p>
    <w:p w14:paraId="0872B7C5" w14:textId="5EC010FE" w:rsidR="00561684" w:rsidRPr="001F38D4" w:rsidRDefault="00561684" w:rsidP="001F38D4">
      <w:pPr>
        <w:jc w:val="both"/>
        <w:rPr>
          <w:rFonts w:cs="Arial"/>
          <w:u w:val="single"/>
        </w:rPr>
      </w:pPr>
      <w:r w:rsidRPr="001F38D4">
        <w:rPr>
          <w:rFonts w:cs="Arial"/>
        </w:rPr>
        <w:t>MERILO</w:t>
      </w:r>
      <w:r w:rsidR="0037101F" w:rsidRPr="001F38D4">
        <w:rPr>
          <w:rFonts w:cs="Arial"/>
        </w:rPr>
        <w:t xml:space="preserve"> 2)</w:t>
      </w:r>
      <w:r w:rsidRPr="001F38D4">
        <w:rPr>
          <w:rFonts w:cs="Arial"/>
        </w:rPr>
        <w:t xml:space="preserve"> </w:t>
      </w:r>
      <w:r w:rsidRPr="001F38D4">
        <w:rPr>
          <w:rFonts w:cs="Arial"/>
          <w:u w:val="single"/>
        </w:rPr>
        <w:t>IZBOLJŠANE LASTNOSTI MATERIALA:</w:t>
      </w:r>
    </w:p>
    <w:p w14:paraId="3400C367" w14:textId="77777777" w:rsidR="00561684" w:rsidRPr="001F38D4" w:rsidRDefault="00561684" w:rsidP="001F38D4">
      <w:pPr>
        <w:jc w:val="both"/>
        <w:rPr>
          <w:rFonts w:cs="Arial"/>
          <w:u w:val="single"/>
        </w:rPr>
      </w:pPr>
    </w:p>
    <w:p w14:paraId="28940940" w14:textId="46DE284F" w:rsidR="00842160" w:rsidRDefault="00561684" w:rsidP="00220552">
      <w:pPr>
        <w:rPr>
          <w:rFonts w:cs="Arial"/>
        </w:rPr>
      </w:pPr>
      <w:r w:rsidRPr="001F38D4">
        <w:rPr>
          <w:rFonts w:cs="Arial"/>
        </w:rPr>
        <w:lastRenderedPageBreak/>
        <w:t>Ponudnik lahko ponudi poleg zahtevanega obsega Hidro spojk tudi spojke z povečanim obsegom</w:t>
      </w:r>
      <w:r w:rsidR="00220552">
        <w:rPr>
          <w:rFonts w:cs="Arial"/>
        </w:rPr>
        <w:t>,</w:t>
      </w:r>
      <w:r w:rsidRPr="001F38D4">
        <w:rPr>
          <w:rFonts w:cs="Arial"/>
        </w:rPr>
        <w:t xml:space="preserve"> s katerim omogoča naročniku, da lahko uporabi eno spojko za večji obseg oz. več različnih materialov oz. več različnih obsegov.</w:t>
      </w:r>
    </w:p>
    <w:p w14:paraId="53BD4427" w14:textId="77777777" w:rsidR="00220552" w:rsidRPr="001F38D4" w:rsidRDefault="00220552" w:rsidP="00220552">
      <w:pPr>
        <w:rPr>
          <w:rFonts w:cs="Arial"/>
        </w:rPr>
      </w:pPr>
    </w:p>
    <w:p w14:paraId="08E5D41A" w14:textId="77777777" w:rsidR="00561684" w:rsidRPr="001F38D4" w:rsidRDefault="00561684" w:rsidP="001F38D4">
      <w:pPr>
        <w:jc w:val="both"/>
        <w:rPr>
          <w:rFonts w:cs="Arial"/>
        </w:rPr>
      </w:pPr>
      <w:r w:rsidRPr="001F38D4">
        <w:rPr>
          <w:rFonts w:cs="Arial"/>
        </w:rPr>
        <w:t>Ponudnik nudi povečan obseg na vseh Hidro spojkah… 10 točk</w:t>
      </w:r>
    </w:p>
    <w:p w14:paraId="74069161" w14:textId="77777777" w:rsidR="00561684" w:rsidRPr="001F38D4" w:rsidRDefault="00561684" w:rsidP="001F38D4">
      <w:pPr>
        <w:jc w:val="both"/>
        <w:rPr>
          <w:rFonts w:cs="Arial"/>
        </w:rPr>
      </w:pPr>
      <w:r w:rsidRPr="001F38D4">
        <w:rPr>
          <w:rFonts w:cs="Arial"/>
        </w:rPr>
        <w:t>Ponudnik ne nudi povečanega obsega na vseh hidro spojkah …0 točk</w:t>
      </w:r>
    </w:p>
    <w:p w14:paraId="6B0FCE49" w14:textId="77777777" w:rsidR="00E05DE2" w:rsidRPr="001F38D4" w:rsidRDefault="00E05DE2" w:rsidP="001F38D4">
      <w:pPr>
        <w:autoSpaceDE w:val="0"/>
        <w:jc w:val="both"/>
        <w:rPr>
          <w:rFonts w:cs="Arial"/>
        </w:rPr>
      </w:pPr>
    </w:p>
    <w:p w14:paraId="21C9C577" w14:textId="26C70862" w:rsidR="00842160" w:rsidRPr="001F38D4" w:rsidRDefault="00842160" w:rsidP="00220552">
      <w:pPr>
        <w:jc w:val="both"/>
        <w:rPr>
          <w:rFonts w:cs="Arial"/>
        </w:rPr>
      </w:pPr>
      <w:r w:rsidRPr="001F38D4">
        <w:rPr>
          <w:rFonts w:cs="Arial"/>
        </w:rPr>
        <w:t xml:space="preserve">DOKAZILO: Ponudnik mora ponudbi predložiti tehnično dokumentacijo ponujenega materiala, iz katere bo razvidno, ali material, ki ga ponuja ponudnik nudi izboljšano tesnjenje. </w:t>
      </w:r>
      <w:bookmarkStart w:id="78" w:name="_Hlk62656324"/>
      <w:r w:rsidRPr="001F38D4">
        <w:rPr>
          <w:rFonts w:cs="Arial"/>
        </w:rPr>
        <w:t>Ponudnik na tehnični dokumentaciji označi na kateri produkt se tehnična dokumentacija nanaša in del, iz katerega izhaja</w:t>
      </w:r>
      <w:r w:rsidR="00D15367" w:rsidRPr="001F38D4">
        <w:rPr>
          <w:rFonts w:cs="Arial"/>
        </w:rPr>
        <w:t>, ali produkt nudi povečan obseg.</w:t>
      </w:r>
    </w:p>
    <w:bookmarkEnd w:id="78"/>
    <w:p w14:paraId="78B8EA7D" w14:textId="77777777" w:rsidR="00842160" w:rsidRPr="001F38D4" w:rsidRDefault="00842160" w:rsidP="001F38D4">
      <w:pPr>
        <w:autoSpaceDE w:val="0"/>
        <w:jc w:val="both"/>
        <w:rPr>
          <w:rFonts w:cs="Arial"/>
        </w:rPr>
      </w:pPr>
    </w:p>
    <w:p w14:paraId="691C38FD" w14:textId="35990FFC" w:rsidR="00B544C2" w:rsidRPr="001F38D4" w:rsidRDefault="0037101F" w:rsidP="001F38D4">
      <w:pPr>
        <w:widowControl w:val="0"/>
        <w:tabs>
          <w:tab w:val="right" w:pos="2556"/>
          <w:tab w:val="right" w:pos="5609"/>
        </w:tabs>
        <w:suppressAutoHyphens/>
        <w:autoSpaceDN w:val="0"/>
        <w:jc w:val="both"/>
        <w:textAlignment w:val="baseline"/>
        <w:rPr>
          <w:rFonts w:eastAsia="SimSun" w:cs="Arial"/>
          <w:b/>
          <w:bCs/>
          <w:kern w:val="3"/>
          <w:u w:val="single"/>
          <w:lang w:eastAsia="zh-CN"/>
        </w:rPr>
      </w:pPr>
      <w:r w:rsidRPr="001F38D4">
        <w:rPr>
          <w:rFonts w:eastAsia="SimSun" w:cs="Arial"/>
          <w:b/>
          <w:bCs/>
          <w:kern w:val="3"/>
          <w:u w:val="single"/>
          <w:lang w:eastAsia="zh-CN"/>
        </w:rPr>
        <w:t>Dodatno merilo:</w:t>
      </w:r>
    </w:p>
    <w:p w14:paraId="4C06F4E3" w14:textId="4219CE89" w:rsidR="0037101F" w:rsidRPr="001F38D4" w:rsidRDefault="0037101F" w:rsidP="001F38D4">
      <w:pPr>
        <w:widowControl w:val="0"/>
        <w:tabs>
          <w:tab w:val="right" w:pos="2556"/>
          <w:tab w:val="right" w:pos="5609"/>
        </w:tabs>
        <w:suppressAutoHyphens/>
        <w:autoSpaceDN w:val="0"/>
        <w:jc w:val="both"/>
        <w:textAlignment w:val="baseline"/>
        <w:rPr>
          <w:rFonts w:eastAsia="SimSun" w:cs="Arial"/>
          <w:kern w:val="3"/>
          <w:lang w:eastAsia="zh-CN"/>
        </w:rPr>
      </w:pPr>
      <w:r w:rsidRPr="001F38D4">
        <w:rPr>
          <w:rFonts w:eastAsia="SimSun" w:cs="Arial"/>
          <w:kern w:val="3"/>
          <w:lang w:eastAsia="zh-CN"/>
        </w:rPr>
        <w:t xml:space="preserve">V primeru, da dva ponudnika prejmeta isto število točk, se javno naročilo odda ponudniku, ki prejme več točk pri merilu Lastnosti materiala. V kolikor tudi na podlagi tega ni mogoče izbrati enega ponudnika, se ponudnika, kateremu se javno naročilo odda izbere z žrebom. </w:t>
      </w:r>
    </w:p>
    <w:p w14:paraId="73152B51" w14:textId="77777777" w:rsidR="0037101F" w:rsidRPr="001F38D4" w:rsidRDefault="0037101F" w:rsidP="001F38D4">
      <w:pPr>
        <w:widowControl w:val="0"/>
        <w:tabs>
          <w:tab w:val="right" w:pos="2556"/>
          <w:tab w:val="right" w:pos="5609"/>
        </w:tabs>
        <w:suppressAutoHyphens/>
        <w:autoSpaceDN w:val="0"/>
        <w:jc w:val="both"/>
        <w:textAlignment w:val="baseline"/>
        <w:rPr>
          <w:rFonts w:eastAsia="SimSun" w:cs="Arial"/>
          <w:kern w:val="3"/>
          <w:lang w:eastAsia="zh-CN"/>
        </w:rPr>
      </w:pPr>
    </w:p>
    <w:p w14:paraId="7AC31FB8" w14:textId="3EB94C7B" w:rsidR="00131729" w:rsidRPr="001F38D4" w:rsidRDefault="00131729" w:rsidP="001F38D4">
      <w:pPr>
        <w:pStyle w:val="Naslov1"/>
        <w:framePr w:wrap="auto"/>
      </w:pPr>
      <w:bookmarkStart w:id="79" w:name="_Toc63769273"/>
      <w:r w:rsidRPr="001F38D4">
        <w:t>PONUDBA</w:t>
      </w:r>
      <w:bookmarkEnd w:id="79"/>
    </w:p>
    <w:p w14:paraId="2AA4BF92" w14:textId="77777777" w:rsidR="00131729" w:rsidRPr="001F38D4" w:rsidRDefault="00131729" w:rsidP="001F38D4">
      <w:pPr>
        <w:rPr>
          <w:rFonts w:cs="Arial"/>
          <w:lang w:eastAsia="zh-CN"/>
        </w:rPr>
      </w:pPr>
    </w:p>
    <w:p w14:paraId="37BA40F8" w14:textId="77777777" w:rsidR="00EA54C4" w:rsidRPr="001F38D4" w:rsidRDefault="00EA54C4" w:rsidP="001F38D4">
      <w:pPr>
        <w:rPr>
          <w:rFonts w:cs="Arial"/>
          <w:lang w:eastAsia="zh-CN"/>
        </w:rPr>
      </w:pPr>
    </w:p>
    <w:p w14:paraId="6955CFFF" w14:textId="338A87DE" w:rsidR="00FB6CAB" w:rsidRPr="001F38D4" w:rsidRDefault="00131729" w:rsidP="001F38D4">
      <w:pPr>
        <w:pStyle w:val="Naslov2"/>
      </w:pPr>
      <w:bookmarkStart w:id="80" w:name="_Toc63769274"/>
      <w:bookmarkStart w:id="81" w:name="_Hlk62665550"/>
      <w:r w:rsidRPr="001F38D4">
        <w:t>Sestavni del ponudbe</w:t>
      </w:r>
      <w:bookmarkEnd w:id="80"/>
    </w:p>
    <w:bookmarkEnd w:id="81"/>
    <w:p w14:paraId="1C195D8E" w14:textId="77777777" w:rsidR="00131729" w:rsidRPr="001F38D4" w:rsidRDefault="00131729" w:rsidP="001F38D4">
      <w:pPr>
        <w:rPr>
          <w:rFonts w:cs="Arial"/>
        </w:rPr>
      </w:pPr>
      <w:r w:rsidRPr="001F38D4">
        <w:rPr>
          <w:rFonts w:cs="Arial"/>
        </w:rPr>
        <w:t>Vsaka ponudba mora vsebovati naslednj</w:t>
      </w:r>
      <w:r w:rsidR="00FF61C9" w:rsidRPr="001F38D4">
        <w:rPr>
          <w:rFonts w:cs="Arial"/>
        </w:rPr>
        <w:t>o dokumentacijo in dokazila</w:t>
      </w:r>
      <w:r w:rsidRPr="001F38D4">
        <w:rPr>
          <w:rFonts w:cs="Arial"/>
        </w:rPr>
        <w:t>:</w:t>
      </w:r>
    </w:p>
    <w:p w14:paraId="1426C3FD" w14:textId="77777777" w:rsidR="00F27239" w:rsidRPr="001F38D4" w:rsidRDefault="00F27239" w:rsidP="001F38D4">
      <w:pPr>
        <w:rPr>
          <w:rFonts w:cs="Arial"/>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7929"/>
      </w:tblGrid>
      <w:tr w:rsidR="005F20D4" w:rsidRPr="001F38D4" w14:paraId="4D823386" w14:textId="77777777" w:rsidTr="00C571A6">
        <w:tc>
          <w:tcPr>
            <w:tcW w:w="1129" w:type="dxa"/>
          </w:tcPr>
          <w:p w14:paraId="3C5D05F4" w14:textId="77777777" w:rsidR="005F20D4" w:rsidRPr="001F38D4" w:rsidRDefault="005F20D4" w:rsidP="001F38D4">
            <w:pPr>
              <w:jc w:val="center"/>
              <w:rPr>
                <w:rFonts w:cs="Arial"/>
                <w:b/>
                <w:bCs/>
              </w:rPr>
            </w:pPr>
            <w:proofErr w:type="spellStart"/>
            <w:r w:rsidRPr="001F38D4">
              <w:rPr>
                <w:rFonts w:cs="Arial"/>
                <w:b/>
                <w:bCs/>
              </w:rPr>
              <w:t>Zap</w:t>
            </w:r>
            <w:proofErr w:type="spellEnd"/>
            <w:r w:rsidRPr="001F38D4">
              <w:rPr>
                <w:rFonts w:cs="Arial"/>
                <w:b/>
                <w:bCs/>
              </w:rPr>
              <w:t>. št.</w:t>
            </w:r>
          </w:p>
        </w:tc>
        <w:tc>
          <w:tcPr>
            <w:tcW w:w="7929" w:type="dxa"/>
          </w:tcPr>
          <w:p w14:paraId="57BA3A0E" w14:textId="77777777" w:rsidR="005F20D4" w:rsidRPr="001F38D4" w:rsidRDefault="005F20D4" w:rsidP="001F38D4">
            <w:pPr>
              <w:jc w:val="center"/>
              <w:rPr>
                <w:rFonts w:cs="Arial"/>
                <w:b/>
                <w:bCs/>
              </w:rPr>
            </w:pPr>
            <w:r w:rsidRPr="001F38D4">
              <w:rPr>
                <w:rFonts w:cs="Arial"/>
                <w:b/>
                <w:bCs/>
              </w:rPr>
              <w:t>DOKUMENTACIJA, PREDLOŽENA DO ROKA ZA PREJEM PONUDB</w:t>
            </w:r>
          </w:p>
          <w:p w14:paraId="1E5211D1" w14:textId="77777777" w:rsidR="005F20D4" w:rsidRPr="001F38D4" w:rsidRDefault="005F20D4" w:rsidP="001F38D4">
            <w:pPr>
              <w:jc w:val="center"/>
              <w:rPr>
                <w:rFonts w:cs="Arial"/>
                <w:b/>
                <w:bCs/>
              </w:rPr>
            </w:pPr>
          </w:p>
        </w:tc>
      </w:tr>
      <w:tr w:rsidR="005F20D4" w:rsidRPr="001F38D4" w14:paraId="0037E6A0" w14:textId="77777777" w:rsidTr="00C571A6">
        <w:tc>
          <w:tcPr>
            <w:tcW w:w="1129" w:type="dxa"/>
          </w:tcPr>
          <w:p w14:paraId="16FF8927" w14:textId="77777777" w:rsidR="005F20D4" w:rsidRPr="001F38D4" w:rsidRDefault="005F20D4" w:rsidP="001F38D4">
            <w:pPr>
              <w:pStyle w:val="Odstavekseznama"/>
              <w:numPr>
                <w:ilvl w:val="0"/>
                <w:numId w:val="21"/>
              </w:numPr>
              <w:rPr>
                <w:rFonts w:cs="Arial"/>
              </w:rPr>
            </w:pPr>
          </w:p>
        </w:tc>
        <w:tc>
          <w:tcPr>
            <w:tcW w:w="7929" w:type="dxa"/>
          </w:tcPr>
          <w:p w14:paraId="643D5F1A" w14:textId="65661025" w:rsidR="005F20D4" w:rsidRPr="0016607D" w:rsidRDefault="00B1178B" w:rsidP="001F38D4">
            <w:pPr>
              <w:pStyle w:val="Standard"/>
              <w:snapToGrid w:val="0"/>
              <w:rPr>
                <w:rFonts w:ascii="Arial" w:hAnsi="Arial" w:cs="Arial"/>
              </w:rPr>
            </w:pPr>
            <w:r w:rsidRPr="0016607D">
              <w:rPr>
                <w:rFonts w:ascii="Arial" w:hAnsi="Arial" w:cs="Arial"/>
                <w:b/>
                <w:bCs/>
              </w:rPr>
              <w:t>Obrazec p</w:t>
            </w:r>
            <w:r w:rsidR="005F20D4" w:rsidRPr="0016607D">
              <w:rPr>
                <w:rFonts w:ascii="Arial" w:hAnsi="Arial" w:cs="Arial"/>
                <w:b/>
                <w:bCs/>
              </w:rPr>
              <w:t>onudb</w:t>
            </w:r>
            <w:r w:rsidRPr="0016607D">
              <w:rPr>
                <w:rFonts w:ascii="Arial" w:hAnsi="Arial" w:cs="Arial"/>
                <w:b/>
                <w:bCs/>
              </w:rPr>
              <w:t>e</w:t>
            </w:r>
            <w:r w:rsidR="005F20D4" w:rsidRPr="0016607D">
              <w:rPr>
                <w:rFonts w:ascii="Arial" w:hAnsi="Arial" w:cs="Arial"/>
                <w:b/>
                <w:bCs/>
              </w:rPr>
              <w:t xml:space="preserve"> </w:t>
            </w:r>
            <w:r w:rsidR="005F20D4" w:rsidRPr="0016607D">
              <w:rPr>
                <w:rFonts w:ascii="Arial" w:hAnsi="Arial" w:cs="Arial"/>
              </w:rPr>
              <w:t>(</w:t>
            </w:r>
            <w:r w:rsidR="00A103F5" w:rsidRPr="0016607D">
              <w:rPr>
                <w:rFonts w:ascii="Arial" w:hAnsi="Arial" w:cs="Arial"/>
                <w:b/>
                <w:bCs/>
              </w:rPr>
              <w:t>P</w:t>
            </w:r>
            <w:r w:rsidR="005F20D4" w:rsidRPr="0016607D">
              <w:rPr>
                <w:rFonts w:ascii="Arial" w:hAnsi="Arial" w:cs="Arial"/>
                <w:b/>
                <w:bCs/>
              </w:rPr>
              <w:t>riloga št. 1</w:t>
            </w:r>
            <w:r w:rsidR="005F20D4" w:rsidRPr="0016607D">
              <w:rPr>
                <w:rFonts w:ascii="Arial" w:hAnsi="Arial" w:cs="Arial"/>
              </w:rPr>
              <w:t>) v skladu s pogoji iz javnega razpisa in te dokumentacije.</w:t>
            </w:r>
          </w:p>
          <w:p w14:paraId="217662A8" w14:textId="77777777" w:rsidR="005F20D4" w:rsidRPr="0016607D" w:rsidRDefault="005F20D4" w:rsidP="001F38D4">
            <w:pPr>
              <w:pStyle w:val="Standard"/>
              <w:snapToGrid w:val="0"/>
              <w:rPr>
                <w:rFonts w:ascii="Arial" w:hAnsi="Arial" w:cs="Arial"/>
              </w:rPr>
            </w:pPr>
          </w:p>
          <w:p w14:paraId="5B9F8188" w14:textId="77777777" w:rsidR="00EA0060" w:rsidRPr="0016607D" w:rsidRDefault="00EA0060" w:rsidP="001F38D4">
            <w:pPr>
              <w:pStyle w:val="Standard"/>
              <w:snapToGrid w:val="0"/>
              <w:rPr>
                <w:rFonts w:ascii="Arial" w:hAnsi="Arial" w:cs="Arial"/>
              </w:rPr>
            </w:pPr>
            <w:r w:rsidRPr="0016607D">
              <w:rPr>
                <w:rFonts w:ascii="Arial" w:hAnsi="Arial" w:cs="Arial"/>
              </w:rPr>
              <w:t>Obrazec ponudbe na Prilogi št. 1 mora biti v celoti izpolnjen in elektronsko podpisan s strani zakonitega zastopnika ponudnika ali pooblaščene osebe (v tem primeru mora biti ponudbi predloženo pooblastilo).</w:t>
            </w:r>
          </w:p>
          <w:p w14:paraId="1139158D" w14:textId="77777777" w:rsidR="00EA0060" w:rsidRPr="0016607D" w:rsidRDefault="00EA0060" w:rsidP="001F38D4">
            <w:pPr>
              <w:pStyle w:val="Standard"/>
              <w:snapToGrid w:val="0"/>
              <w:rPr>
                <w:rFonts w:ascii="Arial" w:hAnsi="Arial" w:cs="Arial"/>
              </w:rPr>
            </w:pPr>
          </w:p>
          <w:p w14:paraId="62E82DF4" w14:textId="79B53E15" w:rsidR="005F20D4" w:rsidRPr="0016607D" w:rsidRDefault="00EA0060" w:rsidP="001F38D4">
            <w:pPr>
              <w:pStyle w:val="Standard"/>
              <w:snapToGrid w:val="0"/>
              <w:rPr>
                <w:rFonts w:ascii="Arial" w:hAnsi="Arial" w:cs="Arial"/>
              </w:rPr>
            </w:pPr>
            <w:r w:rsidRPr="0016607D">
              <w:rPr>
                <w:rFonts w:ascii="Arial" w:hAnsi="Arial" w:cs="Arial"/>
              </w:rPr>
              <w:t>Ponudnik v informacijskem sistemu e-JN v razdelek »Predračun« naloži izpolnjen obrazec »Ponudba (Priloga št. 1)« v .pdf datoteki, ki bo dostopen na javnem odpiranju ponudb, obrazec »Ponudbeni predračun« pa naloži v razdelek »Drugi dokumenti«. V primeru razhajanj med podatki v Obrazcu Ponudbe (Priloga št. 1) - naloženim v razdelek »Predračun«, in celotnim Predračunom - naloženim v razdelek »Drugi dokumenti«, kot veljavni štejejo podatki v celotnem predračunu, naloženim v razdelku »Drugi dokumenti«.</w:t>
            </w:r>
          </w:p>
        </w:tc>
      </w:tr>
      <w:tr w:rsidR="005F20D4" w:rsidRPr="001F38D4" w14:paraId="7786A884" w14:textId="77777777" w:rsidTr="00C571A6">
        <w:tc>
          <w:tcPr>
            <w:tcW w:w="1129" w:type="dxa"/>
          </w:tcPr>
          <w:p w14:paraId="7B973AB3" w14:textId="77777777" w:rsidR="005F20D4" w:rsidRPr="001F38D4" w:rsidRDefault="005F20D4" w:rsidP="001F38D4">
            <w:pPr>
              <w:pStyle w:val="Odstavekseznama"/>
              <w:numPr>
                <w:ilvl w:val="0"/>
                <w:numId w:val="21"/>
              </w:numPr>
              <w:rPr>
                <w:rFonts w:cs="Arial"/>
              </w:rPr>
            </w:pPr>
          </w:p>
        </w:tc>
        <w:tc>
          <w:tcPr>
            <w:tcW w:w="7929" w:type="dxa"/>
          </w:tcPr>
          <w:p w14:paraId="1425228E" w14:textId="4CDB150E" w:rsidR="005F20D4" w:rsidRPr="0016607D" w:rsidRDefault="005F20D4" w:rsidP="001F38D4">
            <w:pPr>
              <w:pStyle w:val="Standard"/>
              <w:snapToGrid w:val="0"/>
              <w:rPr>
                <w:rFonts w:ascii="Arial" w:hAnsi="Arial" w:cs="Arial"/>
                <w:strike/>
              </w:rPr>
            </w:pPr>
            <w:r w:rsidRPr="0016607D">
              <w:rPr>
                <w:rFonts w:ascii="Arial" w:hAnsi="Arial" w:cs="Arial"/>
                <w:b/>
                <w:bCs/>
              </w:rPr>
              <w:t>Ponudbeni predračun</w:t>
            </w:r>
            <w:r w:rsidR="00A103F5" w:rsidRPr="0016607D">
              <w:rPr>
                <w:rFonts w:ascii="Arial" w:hAnsi="Arial" w:cs="Arial"/>
                <w:b/>
                <w:bCs/>
              </w:rPr>
              <w:t xml:space="preserve"> </w:t>
            </w:r>
            <w:r w:rsidR="00A103F5" w:rsidRPr="0016607D">
              <w:rPr>
                <w:rFonts w:ascii="Arial" w:hAnsi="Arial" w:cs="Arial"/>
              </w:rPr>
              <w:t>(</w:t>
            </w:r>
            <w:r w:rsidR="00A103F5" w:rsidRPr="0016607D">
              <w:rPr>
                <w:rFonts w:ascii="Arial" w:hAnsi="Arial" w:cs="Arial"/>
                <w:b/>
                <w:bCs/>
              </w:rPr>
              <w:t>Priloga št. 2</w:t>
            </w:r>
            <w:r w:rsidR="00A103F5" w:rsidRPr="0016607D">
              <w:rPr>
                <w:rFonts w:ascii="Arial" w:hAnsi="Arial" w:cs="Arial"/>
              </w:rPr>
              <w:t>)</w:t>
            </w:r>
            <w:r w:rsidR="00A103F5" w:rsidRPr="0016607D">
              <w:rPr>
                <w:rFonts w:ascii="Arial" w:hAnsi="Arial" w:cs="Arial"/>
                <w:b/>
                <w:bCs/>
              </w:rPr>
              <w:t xml:space="preserve">  </w:t>
            </w:r>
            <w:r w:rsidR="00B91111" w:rsidRPr="0016607D">
              <w:rPr>
                <w:rFonts w:ascii="Arial" w:hAnsi="Arial" w:cs="Arial"/>
                <w:b/>
                <w:bCs/>
              </w:rPr>
              <w:t>,</w:t>
            </w:r>
            <w:r w:rsidR="00B91111" w:rsidRPr="0016607D">
              <w:rPr>
                <w:rFonts w:ascii="Arial" w:hAnsi="Arial" w:cs="Arial"/>
              </w:rPr>
              <w:t xml:space="preserve"> ki mora biti v celoti izpolnjen in predložen v </w:t>
            </w:r>
            <w:r w:rsidR="00610FE8" w:rsidRPr="0016607D">
              <w:rPr>
                <w:rFonts w:ascii="Arial" w:hAnsi="Arial" w:cs="Arial"/>
              </w:rPr>
              <w:t>Excel</w:t>
            </w:r>
            <w:r w:rsidR="00B91111" w:rsidRPr="0016607D">
              <w:rPr>
                <w:rFonts w:ascii="Arial" w:hAnsi="Arial" w:cs="Arial"/>
              </w:rPr>
              <w:t xml:space="preserve"> obliki</w:t>
            </w:r>
            <w:r w:rsidR="009D145E" w:rsidRPr="0016607D">
              <w:rPr>
                <w:rFonts w:ascii="Arial" w:hAnsi="Arial" w:cs="Arial"/>
              </w:rPr>
              <w:t xml:space="preserve"> za ponujeni sklop.</w:t>
            </w:r>
            <w:r w:rsidR="00B91111" w:rsidRPr="0016607D">
              <w:rPr>
                <w:rFonts w:ascii="Arial" w:hAnsi="Arial" w:cs="Arial"/>
              </w:rPr>
              <w:t xml:space="preserve"> </w:t>
            </w:r>
          </w:p>
          <w:p w14:paraId="552C227C" w14:textId="77777777" w:rsidR="005F20D4" w:rsidRPr="0016607D" w:rsidRDefault="005F20D4" w:rsidP="001F38D4">
            <w:pPr>
              <w:pStyle w:val="Standard"/>
              <w:snapToGrid w:val="0"/>
              <w:rPr>
                <w:rFonts w:ascii="Arial" w:hAnsi="Arial" w:cs="Arial"/>
              </w:rPr>
            </w:pPr>
          </w:p>
          <w:p w14:paraId="754F1FDF" w14:textId="1B4C3CF7" w:rsidR="005F20D4" w:rsidRPr="0016607D" w:rsidRDefault="00B91111" w:rsidP="0092452C">
            <w:pPr>
              <w:pStyle w:val="Standard"/>
              <w:snapToGrid w:val="0"/>
              <w:rPr>
                <w:rFonts w:ascii="Arial" w:hAnsi="Arial" w:cs="Arial"/>
              </w:rPr>
            </w:pPr>
            <w:r w:rsidRPr="0016607D">
              <w:rPr>
                <w:rFonts w:ascii="Arial" w:hAnsi="Arial" w:cs="Arial"/>
              </w:rPr>
              <w:t>Ponudnik v informacijskem sistemu e-JN navedeni dokument naloži v razdelek »Drugi dokumenti«.</w:t>
            </w:r>
          </w:p>
        </w:tc>
      </w:tr>
      <w:tr w:rsidR="00505969" w:rsidRPr="001F38D4" w14:paraId="62CEC7A2" w14:textId="77777777" w:rsidTr="00C571A6">
        <w:tc>
          <w:tcPr>
            <w:tcW w:w="1129" w:type="dxa"/>
          </w:tcPr>
          <w:p w14:paraId="6F94DAF0" w14:textId="77777777" w:rsidR="00505969" w:rsidRPr="001F38D4" w:rsidRDefault="00505969" w:rsidP="001F38D4">
            <w:pPr>
              <w:pStyle w:val="Odstavekseznama"/>
              <w:numPr>
                <w:ilvl w:val="0"/>
                <w:numId w:val="21"/>
              </w:numPr>
              <w:rPr>
                <w:rFonts w:cs="Arial"/>
              </w:rPr>
            </w:pPr>
          </w:p>
        </w:tc>
        <w:tc>
          <w:tcPr>
            <w:tcW w:w="7929" w:type="dxa"/>
          </w:tcPr>
          <w:p w14:paraId="4486EE28" w14:textId="5244DF58" w:rsidR="00505969" w:rsidRPr="0016607D" w:rsidRDefault="0092452C" w:rsidP="001F38D4">
            <w:pPr>
              <w:jc w:val="both"/>
              <w:rPr>
                <w:rFonts w:cs="Arial"/>
                <w:bCs/>
              </w:rPr>
            </w:pPr>
            <w:r w:rsidRPr="0016607D">
              <w:rPr>
                <w:rFonts w:cs="Arial"/>
                <w:b/>
              </w:rPr>
              <w:t xml:space="preserve">Tehnična dokumentacija, </w:t>
            </w:r>
            <w:r w:rsidRPr="0016607D">
              <w:rPr>
                <w:rFonts w:cs="Arial"/>
                <w:bCs/>
              </w:rPr>
              <w:t>p</w:t>
            </w:r>
            <w:r w:rsidR="00505969" w:rsidRPr="0016607D">
              <w:rPr>
                <w:rFonts w:cs="Arial"/>
                <w:bCs/>
              </w:rPr>
              <w:t>onudnik predloži prospekte za ponujeni material</w:t>
            </w:r>
            <w:r w:rsidR="00A103F5" w:rsidRPr="0016607D">
              <w:rPr>
                <w:rFonts w:cs="Arial"/>
                <w:bCs/>
              </w:rPr>
              <w:t xml:space="preserve"> (</w:t>
            </w:r>
            <w:r w:rsidR="00A103F5" w:rsidRPr="0016607D">
              <w:rPr>
                <w:rFonts w:cs="Arial"/>
                <w:b/>
              </w:rPr>
              <w:t>Priloga št. 3</w:t>
            </w:r>
            <w:r w:rsidR="00A103F5" w:rsidRPr="0016607D">
              <w:rPr>
                <w:rFonts w:cs="Arial"/>
                <w:bCs/>
              </w:rPr>
              <w:t xml:space="preserve">) </w:t>
            </w:r>
            <w:r w:rsidR="00505969" w:rsidRPr="0016607D">
              <w:rPr>
                <w:rFonts w:cs="Arial"/>
                <w:bCs/>
              </w:rPr>
              <w:t xml:space="preserve">. </w:t>
            </w:r>
          </w:p>
          <w:p w14:paraId="3C0ED426" w14:textId="77777777" w:rsidR="00505969" w:rsidRPr="0016607D" w:rsidRDefault="00505969" w:rsidP="001F38D4">
            <w:pPr>
              <w:jc w:val="both"/>
              <w:rPr>
                <w:rFonts w:cs="Arial"/>
                <w:b/>
              </w:rPr>
            </w:pPr>
          </w:p>
          <w:p w14:paraId="1FED82E8" w14:textId="77777777" w:rsidR="00505969" w:rsidRPr="0016607D" w:rsidRDefault="00505969" w:rsidP="001F38D4">
            <w:pPr>
              <w:jc w:val="both"/>
              <w:rPr>
                <w:rFonts w:cs="Arial"/>
              </w:rPr>
            </w:pPr>
            <w:r w:rsidRPr="0016607D">
              <w:rPr>
                <w:rFonts w:cs="Arial"/>
              </w:rPr>
              <w:t xml:space="preserve">Priložen je </w:t>
            </w:r>
            <w:r w:rsidRPr="0016607D">
              <w:rPr>
                <w:rFonts w:cs="Arial"/>
                <w:b/>
              </w:rPr>
              <w:t>seznam prospektov</w:t>
            </w:r>
            <w:r w:rsidRPr="0016607D">
              <w:rPr>
                <w:rFonts w:cs="Arial"/>
              </w:rPr>
              <w:t xml:space="preserve"> in </w:t>
            </w:r>
            <w:r w:rsidRPr="0016607D">
              <w:rPr>
                <w:rFonts w:cs="Arial"/>
                <w:b/>
              </w:rPr>
              <w:t>prospekti o ponujenih materialih v elektronski obliki</w:t>
            </w:r>
            <w:r w:rsidRPr="0016607D">
              <w:rPr>
                <w:rFonts w:cs="Arial"/>
              </w:rPr>
              <w:t>, ki dokazujejo da ponujeni materiali ustrezajo zahtevam iz razpisne dokumentacije.</w:t>
            </w:r>
          </w:p>
          <w:p w14:paraId="75C3D498" w14:textId="77777777" w:rsidR="00505969" w:rsidRPr="0016607D" w:rsidRDefault="00505969" w:rsidP="001F38D4">
            <w:pPr>
              <w:jc w:val="both"/>
              <w:rPr>
                <w:rFonts w:cs="Arial"/>
              </w:rPr>
            </w:pPr>
          </w:p>
          <w:p w14:paraId="4667FEAD" w14:textId="77777777" w:rsidR="00095938" w:rsidRPr="0016607D" w:rsidRDefault="00505969" w:rsidP="001F38D4">
            <w:pPr>
              <w:jc w:val="both"/>
              <w:rPr>
                <w:rFonts w:cs="Arial"/>
              </w:rPr>
            </w:pPr>
            <w:r w:rsidRPr="0016607D">
              <w:rPr>
                <w:rFonts w:cs="Arial"/>
              </w:rPr>
              <w:t>Prospekti so lahko v tujem jeziku, priporočljivo je da so v angleščini.</w:t>
            </w:r>
          </w:p>
          <w:p w14:paraId="74BFD502" w14:textId="1EA1FB4E" w:rsidR="00505969" w:rsidRPr="0016607D" w:rsidRDefault="00095938" w:rsidP="001F38D4">
            <w:pPr>
              <w:jc w:val="both"/>
              <w:rPr>
                <w:rFonts w:cs="Arial"/>
                <w:b/>
                <w:bCs/>
              </w:rPr>
            </w:pPr>
            <w:r w:rsidRPr="0016607D">
              <w:rPr>
                <w:rFonts w:cs="Arial"/>
                <w:b/>
                <w:bCs/>
              </w:rPr>
              <w:lastRenderedPageBreak/>
              <w:t>Za materiala katerih se ocenjuje lastnosti morajo biti v slovenskem jeziku ali prevedeni.</w:t>
            </w:r>
          </w:p>
          <w:p w14:paraId="7E5BAF6D" w14:textId="77777777" w:rsidR="00505969" w:rsidRPr="0016607D" w:rsidRDefault="00505969" w:rsidP="001F38D4">
            <w:pPr>
              <w:widowControl w:val="0"/>
              <w:suppressAutoHyphens/>
              <w:autoSpaceDN w:val="0"/>
              <w:jc w:val="both"/>
              <w:textAlignment w:val="baseline"/>
              <w:rPr>
                <w:rFonts w:cs="Arial"/>
                <w:kern w:val="3"/>
                <w:lang w:eastAsia="zh-CN"/>
              </w:rPr>
            </w:pPr>
          </w:p>
          <w:p w14:paraId="3CA00AE5" w14:textId="5980ADE6" w:rsidR="00505969" w:rsidRPr="0016607D" w:rsidRDefault="0092452C" w:rsidP="001F38D4">
            <w:pPr>
              <w:pStyle w:val="Standard"/>
              <w:snapToGrid w:val="0"/>
              <w:rPr>
                <w:rFonts w:ascii="Arial" w:hAnsi="Arial" w:cs="Arial"/>
                <w:b/>
                <w:bCs/>
              </w:rPr>
            </w:pPr>
            <w:r w:rsidRPr="0016607D">
              <w:rPr>
                <w:rFonts w:ascii="Arial" w:hAnsi="Arial" w:cs="Arial"/>
              </w:rPr>
              <w:t>Ponudnik v informacijskem sistemu e-JN navedeni dokument naloži v razdelek »Drugi dokumenti«.</w:t>
            </w:r>
          </w:p>
        </w:tc>
      </w:tr>
      <w:tr w:rsidR="005F20D4" w:rsidRPr="001F38D4" w14:paraId="3D84B4F0" w14:textId="77777777" w:rsidTr="00C571A6">
        <w:tc>
          <w:tcPr>
            <w:tcW w:w="1129" w:type="dxa"/>
          </w:tcPr>
          <w:p w14:paraId="03FBCF8F" w14:textId="77777777" w:rsidR="005F20D4" w:rsidRPr="0092452C" w:rsidRDefault="005F20D4" w:rsidP="001F38D4">
            <w:pPr>
              <w:pStyle w:val="Odstavekseznama"/>
              <w:numPr>
                <w:ilvl w:val="0"/>
                <w:numId w:val="21"/>
              </w:numPr>
              <w:rPr>
                <w:rFonts w:cs="Arial"/>
              </w:rPr>
            </w:pPr>
          </w:p>
        </w:tc>
        <w:tc>
          <w:tcPr>
            <w:tcW w:w="7929" w:type="dxa"/>
          </w:tcPr>
          <w:p w14:paraId="6E56614F" w14:textId="74FF8989" w:rsidR="005F20D4" w:rsidRPr="0016607D" w:rsidRDefault="005F20D4" w:rsidP="001F38D4">
            <w:pPr>
              <w:jc w:val="both"/>
              <w:rPr>
                <w:rFonts w:cs="Arial"/>
              </w:rPr>
            </w:pPr>
            <w:r w:rsidRPr="0016607D">
              <w:rPr>
                <w:rFonts w:cs="Arial"/>
                <w:b/>
                <w:bCs/>
              </w:rPr>
              <w:t>Podatki o ponudniku in drugih gospodarskih subjektih</w:t>
            </w:r>
            <w:r w:rsidRPr="0016607D">
              <w:rPr>
                <w:rFonts w:cs="Arial"/>
              </w:rPr>
              <w:t xml:space="preserve"> (</w:t>
            </w:r>
            <w:r w:rsidR="00A103F5" w:rsidRPr="0016607D">
              <w:rPr>
                <w:rFonts w:cs="Arial"/>
                <w:b/>
                <w:bCs/>
              </w:rPr>
              <w:t>P</w:t>
            </w:r>
            <w:r w:rsidRPr="0016607D">
              <w:rPr>
                <w:rFonts w:cs="Arial"/>
                <w:b/>
                <w:bCs/>
              </w:rPr>
              <w:t xml:space="preserve">riloga št. </w:t>
            </w:r>
            <w:r w:rsidR="00A103F5" w:rsidRPr="0016607D">
              <w:rPr>
                <w:rFonts w:cs="Arial"/>
                <w:b/>
                <w:bCs/>
              </w:rPr>
              <w:t>4</w:t>
            </w:r>
            <w:r w:rsidRPr="0016607D">
              <w:rPr>
                <w:rFonts w:cs="Arial"/>
              </w:rPr>
              <w:t>).</w:t>
            </w:r>
          </w:p>
          <w:p w14:paraId="02E01508" w14:textId="77777777" w:rsidR="005F20D4" w:rsidRPr="0016607D" w:rsidRDefault="005F20D4" w:rsidP="001F38D4">
            <w:pPr>
              <w:jc w:val="both"/>
              <w:rPr>
                <w:rFonts w:cs="Arial"/>
              </w:rPr>
            </w:pPr>
          </w:p>
          <w:p w14:paraId="2176C62D" w14:textId="7DEE7C6D" w:rsidR="00B91111" w:rsidRPr="0016607D" w:rsidRDefault="00B91111" w:rsidP="001F38D4">
            <w:pPr>
              <w:jc w:val="both"/>
              <w:rPr>
                <w:rFonts w:cs="Arial"/>
              </w:rPr>
            </w:pPr>
            <w:r w:rsidRPr="0016607D">
              <w:rPr>
                <w:rFonts w:cs="Arial"/>
              </w:rPr>
              <w:t xml:space="preserve">Priloga št. </w:t>
            </w:r>
            <w:r w:rsidR="00095938" w:rsidRPr="0016607D">
              <w:rPr>
                <w:rFonts w:cs="Arial"/>
              </w:rPr>
              <w:t>4</w:t>
            </w:r>
            <w:r w:rsidRPr="0016607D">
              <w:rPr>
                <w:rFonts w:cs="Arial"/>
              </w:rPr>
              <w:t xml:space="preserve"> mora biti v celoti izpolnjena in elektronsko podpisana s strani zakonitega zastopnika ponudnika ali pooblaščene osebe. Ponudnik lahko navedeno prilogo predloži v elektronski obliki, podpisano z elektronskim podpisom ali lastnoročno podpisano skenirano. </w:t>
            </w:r>
          </w:p>
          <w:p w14:paraId="649D7181" w14:textId="77777777" w:rsidR="00B91111" w:rsidRPr="0016607D" w:rsidRDefault="00B91111" w:rsidP="001F38D4">
            <w:pPr>
              <w:jc w:val="both"/>
              <w:rPr>
                <w:rFonts w:cs="Arial"/>
              </w:rPr>
            </w:pPr>
          </w:p>
          <w:p w14:paraId="58F4AC59" w14:textId="57BF33A8" w:rsidR="005F20D4" w:rsidRPr="0016607D" w:rsidRDefault="00B91111" w:rsidP="001F38D4">
            <w:pPr>
              <w:jc w:val="both"/>
              <w:rPr>
                <w:rFonts w:cs="Arial"/>
              </w:rPr>
            </w:pPr>
            <w:r w:rsidRPr="0016607D">
              <w:rPr>
                <w:rFonts w:cs="Arial"/>
              </w:rPr>
              <w:t>Ponudnik v informacijskem sistemu e-JN navedeni dokument naloži v razdelek »Drugi dokumenti«.</w:t>
            </w:r>
          </w:p>
        </w:tc>
      </w:tr>
      <w:tr w:rsidR="00B91111" w:rsidRPr="001F38D4" w14:paraId="45CCE6E6" w14:textId="77777777" w:rsidTr="00C571A6">
        <w:tc>
          <w:tcPr>
            <w:tcW w:w="1129" w:type="dxa"/>
          </w:tcPr>
          <w:p w14:paraId="125E9092" w14:textId="77777777" w:rsidR="00B91111" w:rsidRPr="0092452C" w:rsidRDefault="00B91111" w:rsidP="001F38D4">
            <w:pPr>
              <w:pStyle w:val="Odstavekseznama"/>
              <w:numPr>
                <w:ilvl w:val="0"/>
                <w:numId w:val="21"/>
              </w:numPr>
              <w:rPr>
                <w:rFonts w:cs="Arial"/>
              </w:rPr>
            </w:pPr>
          </w:p>
        </w:tc>
        <w:tc>
          <w:tcPr>
            <w:tcW w:w="7929" w:type="dxa"/>
          </w:tcPr>
          <w:p w14:paraId="0A8B68E0" w14:textId="66DD2906" w:rsidR="00B91111" w:rsidRPr="0016607D" w:rsidRDefault="00B91111" w:rsidP="001F38D4">
            <w:pPr>
              <w:jc w:val="both"/>
              <w:rPr>
                <w:rFonts w:cs="Arial"/>
              </w:rPr>
            </w:pPr>
            <w:r w:rsidRPr="0016607D">
              <w:rPr>
                <w:rFonts w:cs="Arial"/>
                <w:bCs/>
              </w:rPr>
              <w:t>V kolikor ponudnik nastopa s podizvajalci predloži izpolnjeno</w:t>
            </w:r>
            <w:r w:rsidRPr="0016607D">
              <w:rPr>
                <w:rFonts w:cs="Arial"/>
                <w:b/>
                <w:bCs/>
              </w:rPr>
              <w:t xml:space="preserve"> </w:t>
            </w:r>
            <w:r w:rsidR="00A103F5" w:rsidRPr="0016607D">
              <w:rPr>
                <w:rFonts w:cs="Arial"/>
                <w:b/>
                <w:bCs/>
              </w:rPr>
              <w:t>P</w:t>
            </w:r>
            <w:r w:rsidRPr="0016607D">
              <w:rPr>
                <w:rFonts w:cs="Arial"/>
                <w:b/>
                <w:bCs/>
              </w:rPr>
              <w:t xml:space="preserve">rilogo št. </w:t>
            </w:r>
            <w:r w:rsidR="00A103F5" w:rsidRPr="0016607D">
              <w:rPr>
                <w:rFonts w:cs="Arial"/>
                <w:b/>
                <w:bCs/>
              </w:rPr>
              <w:t>5</w:t>
            </w:r>
            <w:r w:rsidR="00E567A2" w:rsidRPr="0016607D">
              <w:rPr>
                <w:rFonts w:cs="Arial"/>
                <w:b/>
                <w:bCs/>
              </w:rPr>
              <w:t>.</w:t>
            </w:r>
            <w:r w:rsidRPr="0016607D">
              <w:rPr>
                <w:rFonts w:cs="Arial"/>
                <w:b/>
                <w:bCs/>
              </w:rPr>
              <w:t xml:space="preserve"> </w:t>
            </w:r>
            <w:r w:rsidR="0092452C" w:rsidRPr="0016607D">
              <w:rPr>
                <w:rFonts w:cs="Arial"/>
                <w:b/>
                <w:bCs/>
              </w:rPr>
              <w:t>Izjava ponudnika o udeležbi podizvajalcev</w:t>
            </w:r>
            <w:r w:rsidRPr="0016607D">
              <w:rPr>
                <w:rFonts w:cs="Arial"/>
              </w:rPr>
              <w:t xml:space="preserve"> v delu A, v kolikor ponudnik ne nastopa s podizvajalci predloži </w:t>
            </w:r>
            <w:r w:rsidRPr="0016607D">
              <w:rPr>
                <w:rFonts w:cs="Arial"/>
                <w:bCs/>
              </w:rPr>
              <w:t>izpolnjeno</w:t>
            </w:r>
            <w:r w:rsidRPr="0016607D">
              <w:rPr>
                <w:rFonts w:cs="Arial"/>
                <w:b/>
                <w:bCs/>
              </w:rPr>
              <w:t xml:space="preserve"> Prilogo št. </w:t>
            </w:r>
            <w:r w:rsidR="00A103F5" w:rsidRPr="0016607D">
              <w:rPr>
                <w:rFonts w:cs="Arial"/>
                <w:b/>
                <w:bCs/>
              </w:rPr>
              <w:t>5</w:t>
            </w:r>
            <w:r w:rsidRPr="0016607D">
              <w:rPr>
                <w:rFonts w:cs="Arial"/>
                <w:b/>
                <w:bCs/>
              </w:rPr>
              <w:t>. Podatki o udeležbi podizvajalcev</w:t>
            </w:r>
            <w:r w:rsidRPr="0016607D">
              <w:rPr>
                <w:rFonts w:cs="Arial"/>
              </w:rPr>
              <w:t xml:space="preserve"> v delu B.</w:t>
            </w:r>
          </w:p>
          <w:p w14:paraId="21431B9D" w14:textId="77777777" w:rsidR="00B91111" w:rsidRPr="0016607D" w:rsidRDefault="00B91111" w:rsidP="001F38D4">
            <w:pPr>
              <w:jc w:val="both"/>
              <w:rPr>
                <w:rFonts w:cs="Arial"/>
              </w:rPr>
            </w:pPr>
          </w:p>
          <w:p w14:paraId="26871F64" w14:textId="097C6C7D" w:rsidR="00B91111" w:rsidRPr="0016607D" w:rsidRDefault="00B91111" w:rsidP="001F38D4">
            <w:pPr>
              <w:jc w:val="both"/>
              <w:rPr>
                <w:rFonts w:cs="Arial"/>
              </w:rPr>
            </w:pPr>
            <w:r w:rsidRPr="0016607D">
              <w:rPr>
                <w:rFonts w:cs="Arial"/>
              </w:rPr>
              <w:t xml:space="preserve">Priloga št. </w:t>
            </w:r>
            <w:r w:rsidR="00A103F5" w:rsidRPr="0016607D">
              <w:rPr>
                <w:rFonts w:cs="Arial"/>
              </w:rPr>
              <w:t>5</w:t>
            </w:r>
            <w:r w:rsidRPr="0016607D">
              <w:rPr>
                <w:rFonts w:cs="Arial"/>
              </w:rPr>
              <w:t xml:space="preserve"> mora biti v celoti izpolnjena in elektronsko podpisana s strani zakonitega zastopnika ponudnika ali pooblaščene osebe. Ponudnik lahko navedeno prilogo predloži v elektronski obliki, podpisano z elektronskim podpisom ali lastnoročno podpisano skenirano. </w:t>
            </w:r>
          </w:p>
          <w:p w14:paraId="28CC1280" w14:textId="77777777" w:rsidR="00B91111" w:rsidRPr="0016607D" w:rsidRDefault="00B91111" w:rsidP="001F38D4">
            <w:pPr>
              <w:jc w:val="both"/>
              <w:rPr>
                <w:rFonts w:cs="Arial"/>
              </w:rPr>
            </w:pPr>
          </w:p>
          <w:p w14:paraId="50DCE869" w14:textId="7E1DC944" w:rsidR="00B91111" w:rsidRPr="0016607D" w:rsidRDefault="00B91111" w:rsidP="0092452C">
            <w:pPr>
              <w:jc w:val="both"/>
              <w:rPr>
                <w:rFonts w:cs="Arial"/>
              </w:rPr>
            </w:pPr>
            <w:r w:rsidRPr="0016607D">
              <w:rPr>
                <w:rFonts w:cs="Arial"/>
              </w:rPr>
              <w:t>Ponudnik v informacijskem sistemu e-JN navedeni dokument naloži v razdelek »Drugi dokumenti«.</w:t>
            </w:r>
          </w:p>
        </w:tc>
      </w:tr>
      <w:tr w:rsidR="00B91111" w:rsidRPr="001F38D4" w14:paraId="566FAB2D" w14:textId="77777777" w:rsidTr="00C571A6">
        <w:tc>
          <w:tcPr>
            <w:tcW w:w="1129" w:type="dxa"/>
          </w:tcPr>
          <w:p w14:paraId="4BBC74C2" w14:textId="77777777" w:rsidR="00B91111" w:rsidRPr="001F38D4" w:rsidRDefault="00B91111" w:rsidP="001F38D4">
            <w:pPr>
              <w:pStyle w:val="Odstavekseznama"/>
              <w:numPr>
                <w:ilvl w:val="0"/>
                <w:numId w:val="21"/>
              </w:numPr>
              <w:rPr>
                <w:rFonts w:cs="Arial"/>
              </w:rPr>
            </w:pPr>
          </w:p>
        </w:tc>
        <w:tc>
          <w:tcPr>
            <w:tcW w:w="7929" w:type="dxa"/>
          </w:tcPr>
          <w:p w14:paraId="5551C3D0" w14:textId="6734245B" w:rsidR="00B91111" w:rsidRPr="0016607D" w:rsidRDefault="00B91111" w:rsidP="001F38D4">
            <w:pPr>
              <w:jc w:val="both"/>
              <w:rPr>
                <w:rFonts w:cs="Arial"/>
              </w:rPr>
            </w:pPr>
            <w:r w:rsidRPr="0016607D">
              <w:rPr>
                <w:rFonts w:cs="Arial"/>
                <w:b/>
                <w:bCs/>
              </w:rPr>
              <w:t xml:space="preserve">Izjava podizvajalca </w:t>
            </w:r>
            <w:r w:rsidRPr="0016607D">
              <w:rPr>
                <w:rFonts w:cs="Arial"/>
              </w:rPr>
              <w:t>(</w:t>
            </w:r>
            <w:r w:rsidRPr="0016607D">
              <w:rPr>
                <w:rFonts w:cs="Arial"/>
                <w:b/>
                <w:bCs/>
              </w:rPr>
              <w:t xml:space="preserve">Priloga št. </w:t>
            </w:r>
            <w:r w:rsidR="00A103F5" w:rsidRPr="0016607D">
              <w:rPr>
                <w:rFonts w:cs="Arial"/>
                <w:b/>
                <w:bCs/>
              </w:rPr>
              <w:t>6</w:t>
            </w:r>
            <w:r w:rsidRPr="0016607D">
              <w:rPr>
                <w:rFonts w:cs="Arial"/>
              </w:rPr>
              <w:t>) za vsakega podizvajalca, s katerim nastopa.</w:t>
            </w:r>
          </w:p>
          <w:p w14:paraId="3CD1EEAF" w14:textId="77777777" w:rsidR="00B91111" w:rsidRPr="0016607D" w:rsidRDefault="00B91111" w:rsidP="001F38D4">
            <w:pPr>
              <w:jc w:val="both"/>
              <w:rPr>
                <w:rFonts w:cs="Arial"/>
              </w:rPr>
            </w:pPr>
          </w:p>
          <w:p w14:paraId="5CBE8D88" w14:textId="5D848922" w:rsidR="00B91111" w:rsidRPr="0016607D" w:rsidRDefault="00B91111" w:rsidP="001F38D4">
            <w:pPr>
              <w:jc w:val="both"/>
              <w:rPr>
                <w:rFonts w:cs="Arial"/>
              </w:rPr>
            </w:pPr>
            <w:r w:rsidRPr="0016607D">
              <w:rPr>
                <w:rFonts w:cs="Arial"/>
              </w:rPr>
              <w:t xml:space="preserve">Priloga št. </w:t>
            </w:r>
            <w:r w:rsidR="00897FB5" w:rsidRPr="0016607D">
              <w:rPr>
                <w:rFonts w:cs="Arial"/>
              </w:rPr>
              <w:t>6</w:t>
            </w:r>
            <w:r w:rsidRPr="0016607D">
              <w:rPr>
                <w:rFonts w:cs="Arial"/>
              </w:rPr>
              <w:t xml:space="preserve"> mora biti v celoti izpolnjena in elektronsko podpisana s strani zakonitega zastopnika podizvajalca. Ponudnik lahko navedeno prilogo predloži v elektronski obliki, podpisano z elektronskim podpisom ali lastnoročno podpisano skenirano. </w:t>
            </w:r>
          </w:p>
          <w:p w14:paraId="15489212" w14:textId="77777777" w:rsidR="00B91111" w:rsidRPr="0016607D" w:rsidRDefault="00B91111" w:rsidP="001F38D4">
            <w:pPr>
              <w:jc w:val="both"/>
              <w:rPr>
                <w:rFonts w:cs="Arial"/>
              </w:rPr>
            </w:pPr>
          </w:p>
          <w:p w14:paraId="17D80CCC" w14:textId="4B95B6A5" w:rsidR="00B91111" w:rsidRPr="0016607D" w:rsidRDefault="00B91111" w:rsidP="001F38D4">
            <w:pPr>
              <w:jc w:val="both"/>
              <w:rPr>
                <w:rFonts w:cs="Arial"/>
              </w:rPr>
            </w:pPr>
            <w:r w:rsidRPr="0016607D">
              <w:rPr>
                <w:rFonts w:cs="Arial"/>
              </w:rPr>
              <w:t>Ponudnik v informacijskem sistemu e-JN navedeni dokument naloži v razdelek »Drugi dokumenti«.</w:t>
            </w:r>
          </w:p>
        </w:tc>
      </w:tr>
      <w:tr w:rsidR="00961488" w:rsidRPr="001F38D4" w14:paraId="0006FA2A" w14:textId="77777777" w:rsidTr="00CF2DE9">
        <w:tc>
          <w:tcPr>
            <w:tcW w:w="1129" w:type="dxa"/>
          </w:tcPr>
          <w:p w14:paraId="029DF178" w14:textId="77777777" w:rsidR="00961488" w:rsidRPr="0092452C" w:rsidRDefault="00961488" w:rsidP="00961488">
            <w:pPr>
              <w:pStyle w:val="Odstavekseznama"/>
              <w:numPr>
                <w:ilvl w:val="0"/>
                <w:numId w:val="21"/>
              </w:numPr>
              <w:rPr>
                <w:rFonts w:cs="Arial"/>
              </w:rPr>
            </w:pPr>
          </w:p>
        </w:tc>
        <w:tc>
          <w:tcPr>
            <w:tcW w:w="7929" w:type="dxa"/>
          </w:tcPr>
          <w:p w14:paraId="00454391" w14:textId="0E2F6420" w:rsidR="00961488" w:rsidRPr="0016607D" w:rsidRDefault="00961488" w:rsidP="00CF2DE9">
            <w:pPr>
              <w:jc w:val="both"/>
              <w:rPr>
                <w:rFonts w:cs="Arial"/>
                <w:b/>
                <w:bCs/>
              </w:rPr>
            </w:pPr>
            <w:r w:rsidRPr="0016607D">
              <w:rPr>
                <w:rFonts w:cs="Arial"/>
                <w:b/>
                <w:bCs/>
              </w:rPr>
              <w:t xml:space="preserve">Soglasje za pridobitev podatkov iz kazenske evidence za fizične osebe </w:t>
            </w:r>
            <w:r w:rsidRPr="0016607D">
              <w:rPr>
                <w:rFonts w:cs="Arial"/>
                <w:bCs/>
              </w:rPr>
              <w:t>(</w:t>
            </w:r>
            <w:r w:rsidRPr="0016607D">
              <w:rPr>
                <w:rFonts w:cs="Arial"/>
                <w:b/>
              </w:rPr>
              <w:t>Priloga št. 7</w:t>
            </w:r>
            <w:r w:rsidRPr="0016607D">
              <w:rPr>
                <w:rFonts w:cs="Arial"/>
                <w:bCs/>
              </w:rPr>
              <w:t xml:space="preserve">) in </w:t>
            </w:r>
            <w:r w:rsidRPr="0016607D">
              <w:rPr>
                <w:rFonts w:cs="Arial"/>
                <w:b/>
                <w:bCs/>
              </w:rPr>
              <w:t>Potrdilo o nekaznovanosti</w:t>
            </w:r>
            <w:r w:rsidRPr="0016607D">
              <w:rPr>
                <w:rFonts w:cs="Arial"/>
                <w:bCs/>
              </w:rPr>
              <w:t xml:space="preserve"> (v kolikor ponudnik z njim razpolaga).</w:t>
            </w:r>
          </w:p>
          <w:p w14:paraId="7C3DC347" w14:textId="77777777" w:rsidR="00961488" w:rsidRPr="0016607D" w:rsidRDefault="00961488" w:rsidP="00CF2DE9">
            <w:pPr>
              <w:jc w:val="both"/>
              <w:rPr>
                <w:rFonts w:cs="Arial"/>
                <w:b/>
                <w:bCs/>
              </w:rPr>
            </w:pPr>
          </w:p>
          <w:p w14:paraId="68797511" w14:textId="48127E4E" w:rsidR="00961488" w:rsidRPr="0016607D" w:rsidRDefault="00961488" w:rsidP="00CF2DE9">
            <w:pPr>
              <w:jc w:val="both"/>
              <w:rPr>
                <w:rFonts w:cs="Arial"/>
              </w:rPr>
            </w:pPr>
            <w:r w:rsidRPr="0016607D">
              <w:rPr>
                <w:rFonts w:cs="Arial"/>
              </w:rPr>
              <w:t>Priloga št. 7 mora biti v celoti izpolnjena in podpisana s strani fizične osebe in mora biti predložena za vse fizične osebe, za katere je potrebno izkazovati izpolnjevanje razloga za izključitev. Ponudnik lahko navedeno prilogo predloži v elektronski obliki, podpisano z elektronskim podpisom ali lastnoročno podpisano skenirano.</w:t>
            </w:r>
          </w:p>
          <w:p w14:paraId="168D0DFB" w14:textId="77777777" w:rsidR="00961488" w:rsidRPr="0016607D" w:rsidRDefault="00961488" w:rsidP="00CF2DE9">
            <w:pPr>
              <w:jc w:val="both"/>
              <w:rPr>
                <w:rFonts w:cs="Arial"/>
                <w:b/>
                <w:bCs/>
              </w:rPr>
            </w:pPr>
          </w:p>
          <w:p w14:paraId="3C5E12E0" w14:textId="77777777" w:rsidR="00961488" w:rsidRPr="0016607D" w:rsidRDefault="00961488" w:rsidP="00CF2DE9">
            <w:pPr>
              <w:jc w:val="both"/>
              <w:rPr>
                <w:rFonts w:cs="Arial"/>
              </w:rPr>
            </w:pPr>
            <w:r w:rsidRPr="0016607D">
              <w:rPr>
                <w:rFonts w:cs="Arial"/>
              </w:rPr>
              <w:t>Ponudnik v informacijskem sistemu e-JN navedeni dokument naloži v razdelek »Drugi dokumenti«.</w:t>
            </w:r>
          </w:p>
        </w:tc>
      </w:tr>
      <w:tr w:rsidR="004109E2" w:rsidRPr="001F38D4" w14:paraId="0A0BF15D" w14:textId="77777777" w:rsidTr="00C571A6">
        <w:tc>
          <w:tcPr>
            <w:tcW w:w="1129" w:type="dxa"/>
          </w:tcPr>
          <w:p w14:paraId="5DA1A5FF" w14:textId="77777777" w:rsidR="004109E2" w:rsidRPr="001F38D4" w:rsidRDefault="004109E2" w:rsidP="00961488">
            <w:pPr>
              <w:pStyle w:val="Odstavekseznama"/>
              <w:numPr>
                <w:ilvl w:val="0"/>
                <w:numId w:val="21"/>
              </w:numPr>
              <w:rPr>
                <w:rFonts w:cs="Arial"/>
              </w:rPr>
            </w:pPr>
          </w:p>
        </w:tc>
        <w:tc>
          <w:tcPr>
            <w:tcW w:w="7929" w:type="dxa"/>
          </w:tcPr>
          <w:p w14:paraId="13E8830A" w14:textId="56830953" w:rsidR="004109E2" w:rsidRPr="0016607D" w:rsidRDefault="004109E2" w:rsidP="001F38D4">
            <w:pPr>
              <w:jc w:val="both"/>
              <w:rPr>
                <w:rFonts w:cs="Arial"/>
                <w:bCs/>
              </w:rPr>
            </w:pPr>
            <w:r w:rsidRPr="0016607D">
              <w:rPr>
                <w:rFonts w:cs="Arial"/>
                <w:b/>
                <w:bCs/>
              </w:rPr>
              <w:t xml:space="preserve">Soglasje za pridobitev podatkov iz kazenske evidence za pravno osebo </w:t>
            </w:r>
            <w:r w:rsidRPr="0016607D">
              <w:rPr>
                <w:rFonts w:cs="Arial"/>
                <w:bCs/>
              </w:rPr>
              <w:t>(</w:t>
            </w:r>
            <w:r w:rsidRPr="0016607D">
              <w:rPr>
                <w:rFonts w:cs="Arial"/>
                <w:b/>
              </w:rPr>
              <w:t xml:space="preserve">Priloga št. </w:t>
            </w:r>
            <w:r w:rsidR="00961488" w:rsidRPr="0016607D">
              <w:rPr>
                <w:rFonts w:cs="Arial"/>
                <w:b/>
              </w:rPr>
              <w:t>8</w:t>
            </w:r>
            <w:r w:rsidRPr="0016607D">
              <w:rPr>
                <w:rFonts w:cs="Arial"/>
                <w:bCs/>
              </w:rPr>
              <w:t xml:space="preserve">) in </w:t>
            </w:r>
            <w:r w:rsidRPr="0016607D">
              <w:rPr>
                <w:rFonts w:cs="Arial"/>
                <w:b/>
                <w:bCs/>
              </w:rPr>
              <w:t>Potrdilo o nekaznovanosti</w:t>
            </w:r>
            <w:r w:rsidRPr="0016607D">
              <w:rPr>
                <w:rFonts w:cs="Arial"/>
                <w:bCs/>
              </w:rPr>
              <w:t xml:space="preserve"> (v kolikor ponudnik z njim razpolaga).</w:t>
            </w:r>
          </w:p>
          <w:p w14:paraId="59F7D951" w14:textId="77777777" w:rsidR="004109E2" w:rsidRPr="0016607D" w:rsidRDefault="004109E2" w:rsidP="001F38D4">
            <w:pPr>
              <w:jc w:val="both"/>
              <w:rPr>
                <w:rFonts w:cs="Arial"/>
                <w:b/>
                <w:bCs/>
              </w:rPr>
            </w:pPr>
          </w:p>
          <w:p w14:paraId="1458EB98" w14:textId="19011272" w:rsidR="004109E2" w:rsidRPr="0016607D" w:rsidRDefault="004109E2" w:rsidP="001F38D4">
            <w:pPr>
              <w:jc w:val="both"/>
              <w:rPr>
                <w:rFonts w:cs="Arial"/>
              </w:rPr>
            </w:pPr>
            <w:r w:rsidRPr="0016607D">
              <w:rPr>
                <w:rFonts w:cs="Arial"/>
                <w:lang w:eastAsia="zh-CN"/>
              </w:rPr>
              <w:t xml:space="preserve">Priloga št. </w:t>
            </w:r>
            <w:r w:rsidR="00961488" w:rsidRPr="0016607D">
              <w:rPr>
                <w:rFonts w:cs="Arial"/>
                <w:lang w:eastAsia="zh-CN"/>
              </w:rPr>
              <w:t>8</w:t>
            </w:r>
            <w:r w:rsidRPr="0016607D">
              <w:rPr>
                <w:rFonts w:cs="Arial"/>
                <w:lang w:eastAsia="zh-CN"/>
              </w:rPr>
              <w:t xml:space="preserve"> mora biti </w:t>
            </w:r>
            <w:r w:rsidRPr="0016607D">
              <w:rPr>
                <w:rFonts w:cs="Arial"/>
              </w:rPr>
              <w:t xml:space="preserve">v celoti izpolnjena in elektronsko podpisana s strani zakonitega zastopnika ponudnika ali pooblaščene osebe. Ponudnik lahko </w:t>
            </w:r>
            <w:r w:rsidRPr="0016607D">
              <w:rPr>
                <w:rFonts w:cs="Arial"/>
              </w:rPr>
              <w:lastRenderedPageBreak/>
              <w:t xml:space="preserve">navedeno prilogo predloži v elektronski obliki, podpisano z elektronskim podpisom ali lastnoročno podpisano skenirano. </w:t>
            </w:r>
          </w:p>
          <w:p w14:paraId="3252E0AA" w14:textId="77777777" w:rsidR="004109E2" w:rsidRPr="0016607D" w:rsidRDefault="004109E2" w:rsidP="001F38D4">
            <w:pPr>
              <w:jc w:val="both"/>
              <w:rPr>
                <w:rFonts w:cs="Arial"/>
              </w:rPr>
            </w:pPr>
          </w:p>
          <w:p w14:paraId="1D6A1748" w14:textId="775D265D" w:rsidR="004109E2" w:rsidRPr="0016607D" w:rsidRDefault="004109E2" w:rsidP="001F38D4">
            <w:pPr>
              <w:jc w:val="both"/>
              <w:rPr>
                <w:rFonts w:cs="Arial"/>
              </w:rPr>
            </w:pPr>
            <w:r w:rsidRPr="0016607D">
              <w:rPr>
                <w:rFonts w:cs="Arial"/>
              </w:rPr>
              <w:t>Ponudnik v informacijskem sistemu e-JN navedeni dokument naloži v razdelek »Drugi dokumenti«.</w:t>
            </w:r>
          </w:p>
        </w:tc>
      </w:tr>
      <w:tr w:rsidR="00961488" w:rsidRPr="001F38D4" w14:paraId="3DE1F8B4" w14:textId="77777777" w:rsidTr="00CF2DE9">
        <w:tc>
          <w:tcPr>
            <w:tcW w:w="1129" w:type="dxa"/>
          </w:tcPr>
          <w:p w14:paraId="123E538A" w14:textId="61227984" w:rsidR="00961488" w:rsidRPr="00961488" w:rsidRDefault="00961488" w:rsidP="00961488">
            <w:pPr>
              <w:pStyle w:val="Odstavekseznama"/>
              <w:numPr>
                <w:ilvl w:val="0"/>
                <w:numId w:val="21"/>
              </w:numPr>
              <w:rPr>
                <w:rFonts w:cs="Arial"/>
              </w:rPr>
            </w:pPr>
          </w:p>
        </w:tc>
        <w:tc>
          <w:tcPr>
            <w:tcW w:w="7929" w:type="dxa"/>
          </w:tcPr>
          <w:p w14:paraId="33325C75" w14:textId="77777777" w:rsidR="00961488" w:rsidRPr="0016607D" w:rsidRDefault="00961488" w:rsidP="00CF2DE9">
            <w:pPr>
              <w:jc w:val="both"/>
              <w:rPr>
                <w:rFonts w:cs="Arial"/>
              </w:rPr>
            </w:pPr>
            <w:r w:rsidRPr="0016607D">
              <w:rPr>
                <w:rFonts w:cs="Arial"/>
                <w:b/>
                <w:bCs/>
              </w:rPr>
              <w:t>Potrdilo o dobro opravljenem delu</w:t>
            </w:r>
            <w:r w:rsidRPr="0016607D">
              <w:rPr>
                <w:rFonts w:cs="Arial"/>
              </w:rPr>
              <w:t xml:space="preserve"> (</w:t>
            </w:r>
            <w:r w:rsidRPr="0016607D">
              <w:rPr>
                <w:rFonts w:cs="Arial"/>
                <w:b/>
                <w:bCs/>
              </w:rPr>
              <w:t>Priloga št. 9</w:t>
            </w:r>
            <w:r w:rsidRPr="0016607D">
              <w:rPr>
                <w:rFonts w:cs="Arial"/>
              </w:rPr>
              <w:t>)</w:t>
            </w:r>
          </w:p>
          <w:p w14:paraId="1186BDF2" w14:textId="77777777" w:rsidR="00C769B0" w:rsidRPr="0016607D" w:rsidRDefault="00C769B0" w:rsidP="00CF2DE9">
            <w:pPr>
              <w:jc w:val="both"/>
              <w:rPr>
                <w:rFonts w:cs="Arial"/>
              </w:rPr>
            </w:pPr>
          </w:p>
          <w:p w14:paraId="79D89226" w14:textId="5840605C" w:rsidR="00961488" w:rsidRPr="0016607D" w:rsidRDefault="00C769B0" w:rsidP="00CF2DE9">
            <w:pPr>
              <w:jc w:val="both"/>
              <w:rPr>
                <w:rFonts w:cs="Arial"/>
              </w:rPr>
            </w:pPr>
            <w:r w:rsidRPr="0016607D">
              <w:rPr>
                <w:rFonts w:cs="Arial"/>
              </w:rPr>
              <w:t>Priloga št. 9 mora biti v celoti izpolnjena in podpisana s strani naročnika ali investitorja, za katere je potrebno izkazovati izpolnjevanje razloga za izključitev. Ponudnik lahko navedeno prilogo predloži v elektronski obliki, podpisano z elektronskim podpisom ali lastnoročno podpisano skenirano</w:t>
            </w:r>
          </w:p>
          <w:p w14:paraId="3426C9C1" w14:textId="77777777" w:rsidR="00961488" w:rsidRPr="0016607D" w:rsidRDefault="00961488" w:rsidP="00CF2DE9">
            <w:pPr>
              <w:jc w:val="both"/>
              <w:rPr>
                <w:rFonts w:cs="Arial"/>
              </w:rPr>
            </w:pPr>
          </w:p>
          <w:p w14:paraId="5B1B358B" w14:textId="51D40F47" w:rsidR="00961488" w:rsidRPr="0016607D" w:rsidRDefault="00C769B0" w:rsidP="00CF2DE9">
            <w:pPr>
              <w:jc w:val="both"/>
              <w:rPr>
                <w:rFonts w:cs="Arial"/>
              </w:rPr>
            </w:pPr>
            <w:r w:rsidRPr="0016607D">
              <w:rPr>
                <w:rFonts w:cs="Arial"/>
              </w:rPr>
              <w:t>Ponudnik v informacijskem sistemu e-JN navedeni dokument naloži v razdelek »Drugi dokumenti«.</w:t>
            </w:r>
          </w:p>
        </w:tc>
      </w:tr>
      <w:tr w:rsidR="005F20D4" w:rsidRPr="001F38D4" w14:paraId="3CCE7E10" w14:textId="77777777" w:rsidTr="00C571A6">
        <w:tc>
          <w:tcPr>
            <w:tcW w:w="1129" w:type="dxa"/>
            <w:tcBorders>
              <w:top w:val="single" w:sz="4" w:space="0" w:color="auto"/>
              <w:left w:val="single" w:sz="4" w:space="0" w:color="auto"/>
              <w:bottom w:val="single" w:sz="4" w:space="0" w:color="auto"/>
              <w:right w:val="single" w:sz="4" w:space="0" w:color="auto"/>
            </w:tcBorders>
          </w:tcPr>
          <w:p w14:paraId="7DDBDDCD" w14:textId="77777777" w:rsidR="005F20D4" w:rsidRPr="001F38D4" w:rsidRDefault="005F20D4" w:rsidP="00961488">
            <w:pPr>
              <w:pStyle w:val="Odstavekseznama"/>
              <w:numPr>
                <w:ilvl w:val="0"/>
                <w:numId w:val="21"/>
              </w:numPr>
              <w:rPr>
                <w:rFonts w:cs="Arial"/>
              </w:rPr>
            </w:pPr>
          </w:p>
        </w:tc>
        <w:tc>
          <w:tcPr>
            <w:tcW w:w="7929" w:type="dxa"/>
            <w:tcBorders>
              <w:top w:val="single" w:sz="4" w:space="0" w:color="auto"/>
              <w:left w:val="single" w:sz="4" w:space="0" w:color="auto"/>
              <w:bottom w:val="single" w:sz="4" w:space="0" w:color="auto"/>
              <w:right w:val="single" w:sz="4" w:space="0" w:color="auto"/>
            </w:tcBorders>
          </w:tcPr>
          <w:p w14:paraId="769A1331" w14:textId="68DAB4B8" w:rsidR="004109E2" w:rsidRPr="0016607D" w:rsidRDefault="005F20D4" w:rsidP="001F38D4">
            <w:pPr>
              <w:jc w:val="both"/>
              <w:rPr>
                <w:rFonts w:cs="Arial"/>
              </w:rPr>
            </w:pPr>
            <w:r w:rsidRPr="0016607D">
              <w:rPr>
                <w:rFonts w:cs="Arial"/>
                <w:b/>
                <w:bCs/>
              </w:rPr>
              <w:t>ESPD</w:t>
            </w:r>
            <w:r w:rsidR="004109E2" w:rsidRPr="0016607D">
              <w:rPr>
                <w:rFonts w:cs="Arial"/>
                <w:b/>
                <w:bCs/>
              </w:rPr>
              <w:t xml:space="preserve"> izjava</w:t>
            </w:r>
            <w:r w:rsidRPr="0016607D">
              <w:rPr>
                <w:rFonts w:cs="Arial"/>
                <w:b/>
                <w:bCs/>
              </w:rPr>
              <w:t xml:space="preserve"> </w:t>
            </w:r>
            <w:r w:rsidR="005135A5" w:rsidRPr="0016607D">
              <w:rPr>
                <w:rFonts w:cs="Arial"/>
              </w:rPr>
              <w:t>(</w:t>
            </w:r>
            <w:r w:rsidR="005135A5" w:rsidRPr="0016607D">
              <w:rPr>
                <w:rFonts w:cs="Arial"/>
                <w:b/>
                <w:bCs/>
              </w:rPr>
              <w:t>Priloga št.10</w:t>
            </w:r>
            <w:r w:rsidR="005135A5" w:rsidRPr="0016607D">
              <w:rPr>
                <w:rFonts w:cs="Arial"/>
              </w:rPr>
              <w:t>)</w:t>
            </w:r>
            <w:r w:rsidR="005135A5" w:rsidRPr="0016607D">
              <w:rPr>
                <w:rFonts w:cs="Arial"/>
                <w:b/>
                <w:bCs/>
              </w:rPr>
              <w:t xml:space="preserve"> </w:t>
            </w:r>
            <w:r w:rsidRPr="0016607D">
              <w:rPr>
                <w:rFonts w:cs="Arial"/>
                <w:bCs/>
              </w:rPr>
              <w:t>za vsak gospodarsk</w:t>
            </w:r>
            <w:r w:rsidR="004109E2" w:rsidRPr="0016607D">
              <w:rPr>
                <w:rFonts w:cs="Arial"/>
                <w:bCs/>
              </w:rPr>
              <w:t>i</w:t>
            </w:r>
            <w:r w:rsidRPr="0016607D">
              <w:rPr>
                <w:rFonts w:cs="Arial"/>
                <w:bCs/>
              </w:rPr>
              <w:t xml:space="preserve"> subjekt, ki nastopa v predmetnem postopku javnega </w:t>
            </w:r>
            <w:r w:rsidR="004109E2" w:rsidRPr="0016607D">
              <w:rPr>
                <w:rFonts w:cs="Arial"/>
                <w:bCs/>
              </w:rPr>
              <w:t>naročanja v xml. obliki ali pdf. obliki (skenirana podpisana).</w:t>
            </w:r>
          </w:p>
          <w:p w14:paraId="0FDF3544" w14:textId="77777777" w:rsidR="004109E2" w:rsidRPr="0016607D" w:rsidRDefault="004109E2" w:rsidP="001F38D4">
            <w:pPr>
              <w:jc w:val="both"/>
              <w:rPr>
                <w:rFonts w:cs="Arial"/>
                <w:bCs/>
              </w:rPr>
            </w:pPr>
          </w:p>
          <w:p w14:paraId="34F1D6E9" w14:textId="0BC39055" w:rsidR="005F20D4" w:rsidRPr="0016607D" w:rsidRDefault="004109E2" w:rsidP="001F38D4">
            <w:pPr>
              <w:jc w:val="both"/>
              <w:rPr>
                <w:rFonts w:cs="Arial"/>
                <w:bCs/>
              </w:rPr>
            </w:pPr>
            <w:r w:rsidRPr="0016607D">
              <w:rPr>
                <w:rFonts w:cs="Arial"/>
                <w:bCs/>
              </w:rPr>
              <w:t>Ponudnik v informacijskem sistemu e-JN ESPD ponudnika predloži v razdel</w:t>
            </w:r>
            <w:r w:rsidR="00610FE8" w:rsidRPr="0016607D">
              <w:rPr>
                <w:rFonts w:cs="Arial"/>
                <w:bCs/>
              </w:rPr>
              <w:t>k</w:t>
            </w:r>
            <w:r w:rsidRPr="0016607D">
              <w:rPr>
                <w:rFonts w:cs="Arial"/>
                <w:bCs/>
              </w:rPr>
              <w:t>u »ESPD«, za druge gospodarske subjekte pa v razdelek »Drugi dokumenti«:</w:t>
            </w:r>
          </w:p>
        </w:tc>
      </w:tr>
      <w:tr w:rsidR="00D15367" w:rsidRPr="001F38D4" w14:paraId="765E8558" w14:textId="77777777" w:rsidTr="00434D51">
        <w:tc>
          <w:tcPr>
            <w:tcW w:w="1129" w:type="dxa"/>
            <w:tcBorders>
              <w:top w:val="single" w:sz="4" w:space="0" w:color="auto"/>
              <w:left w:val="single" w:sz="4" w:space="0" w:color="auto"/>
              <w:bottom w:val="single" w:sz="4" w:space="0" w:color="auto"/>
              <w:right w:val="single" w:sz="4" w:space="0" w:color="auto"/>
            </w:tcBorders>
          </w:tcPr>
          <w:p w14:paraId="794C8682" w14:textId="77777777" w:rsidR="00D15367" w:rsidRPr="001F38D4" w:rsidRDefault="00D15367" w:rsidP="005135A5">
            <w:pPr>
              <w:pStyle w:val="Odstavekseznama"/>
              <w:numPr>
                <w:ilvl w:val="0"/>
                <w:numId w:val="21"/>
              </w:numPr>
              <w:rPr>
                <w:rFonts w:cs="Arial"/>
              </w:rPr>
            </w:pPr>
          </w:p>
        </w:tc>
        <w:tc>
          <w:tcPr>
            <w:tcW w:w="7929" w:type="dxa"/>
            <w:tcBorders>
              <w:top w:val="single" w:sz="4" w:space="0" w:color="auto"/>
              <w:left w:val="single" w:sz="4" w:space="0" w:color="auto"/>
              <w:bottom w:val="single" w:sz="4" w:space="0" w:color="auto"/>
              <w:right w:val="single" w:sz="4" w:space="0" w:color="auto"/>
            </w:tcBorders>
          </w:tcPr>
          <w:p w14:paraId="07D10F95" w14:textId="65EA2DBF" w:rsidR="00D15367" w:rsidRPr="0016607D" w:rsidRDefault="00D15367" w:rsidP="001F38D4">
            <w:pPr>
              <w:jc w:val="both"/>
              <w:rPr>
                <w:rFonts w:cs="Arial"/>
              </w:rPr>
            </w:pPr>
            <w:r w:rsidRPr="0016607D">
              <w:rPr>
                <w:rFonts w:cs="Arial"/>
                <w:b/>
                <w:bCs/>
              </w:rPr>
              <w:t xml:space="preserve">Krovna izjava ponudnika </w:t>
            </w:r>
            <w:r w:rsidRPr="0016607D">
              <w:rPr>
                <w:rFonts w:cs="Arial"/>
              </w:rPr>
              <w:t xml:space="preserve">na </w:t>
            </w:r>
            <w:r w:rsidRPr="0016607D">
              <w:rPr>
                <w:rFonts w:cs="Arial"/>
                <w:b/>
                <w:bCs/>
              </w:rPr>
              <w:t xml:space="preserve">Prilogi št. </w:t>
            </w:r>
            <w:r w:rsidR="005135A5" w:rsidRPr="0016607D">
              <w:rPr>
                <w:rFonts w:cs="Arial"/>
                <w:b/>
                <w:bCs/>
              </w:rPr>
              <w:t>11</w:t>
            </w:r>
            <w:r w:rsidRPr="0016607D">
              <w:rPr>
                <w:rFonts w:cs="Arial"/>
              </w:rPr>
              <w:t>.</w:t>
            </w:r>
          </w:p>
          <w:p w14:paraId="7A4F7F66" w14:textId="77777777" w:rsidR="00D15367" w:rsidRPr="0016607D" w:rsidRDefault="00D15367" w:rsidP="001F38D4">
            <w:pPr>
              <w:jc w:val="both"/>
              <w:rPr>
                <w:rFonts w:cs="Arial"/>
              </w:rPr>
            </w:pPr>
          </w:p>
          <w:p w14:paraId="1C4BA75F" w14:textId="4A342F39" w:rsidR="00D15367" w:rsidRPr="0016607D" w:rsidRDefault="00D15367" w:rsidP="001F38D4">
            <w:pPr>
              <w:jc w:val="both"/>
              <w:rPr>
                <w:rFonts w:cs="Arial"/>
              </w:rPr>
            </w:pPr>
            <w:r w:rsidRPr="0016607D">
              <w:rPr>
                <w:rFonts w:cs="Arial"/>
              </w:rPr>
              <w:t xml:space="preserve">Priloga št. </w:t>
            </w:r>
            <w:r w:rsidR="00A2111D" w:rsidRPr="0016607D">
              <w:rPr>
                <w:rFonts w:cs="Arial"/>
              </w:rPr>
              <w:t>11.</w:t>
            </w:r>
            <w:r w:rsidRPr="0016607D">
              <w:rPr>
                <w:rFonts w:cs="Arial"/>
              </w:rPr>
              <w:t xml:space="preserve"> mora biti v </w:t>
            </w:r>
            <w:proofErr w:type="spellStart"/>
            <w:r w:rsidR="00F44432" w:rsidRPr="0016607D">
              <w:rPr>
                <w:rFonts w:cs="Arial"/>
              </w:rPr>
              <w:t>v</w:t>
            </w:r>
            <w:proofErr w:type="spellEnd"/>
            <w:r w:rsidR="00F44432" w:rsidRPr="0016607D">
              <w:rPr>
                <w:rFonts w:cs="Arial"/>
              </w:rPr>
              <w:t xml:space="preserve"> celoti izpolnjena in elektronsko podpisana s strani zakonitega zastopnika ponudnika ali pooblaščene osebe. Ponudnik lahko navedeno prilogo predloži v elektronski obliki, podpisano z elektronskim podpisom ali lastnoročno podpisano skenirano. </w:t>
            </w:r>
          </w:p>
          <w:p w14:paraId="4F04779F" w14:textId="77777777" w:rsidR="00F44432" w:rsidRPr="0016607D" w:rsidRDefault="00F44432" w:rsidP="001F38D4">
            <w:pPr>
              <w:jc w:val="both"/>
              <w:rPr>
                <w:rFonts w:cs="Arial"/>
                <w:b/>
                <w:bCs/>
              </w:rPr>
            </w:pPr>
          </w:p>
          <w:p w14:paraId="1DFFB8BA" w14:textId="1D60B6CA" w:rsidR="0092452C" w:rsidRPr="0016607D" w:rsidRDefault="0092452C" w:rsidP="001F38D4">
            <w:pPr>
              <w:jc w:val="both"/>
              <w:rPr>
                <w:rFonts w:cs="Arial"/>
                <w:b/>
                <w:bCs/>
              </w:rPr>
            </w:pPr>
            <w:r w:rsidRPr="0016607D">
              <w:rPr>
                <w:rFonts w:cs="Arial"/>
              </w:rPr>
              <w:t>Ponudnik v informacijskem sistemu e-JN navedeni dokument naloži v razdelek »Drugi dokumenti«.</w:t>
            </w:r>
          </w:p>
        </w:tc>
      </w:tr>
      <w:tr w:rsidR="00BB0BAE" w:rsidRPr="001F38D4" w14:paraId="77AC7BF3" w14:textId="77777777" w:rsidTr="00C571A6">
        <w:tc>
          <w:tcPr>
            <w:tcW w:w="1129" w:type="dxa"/>
            <w:tcBorders>
              <w:top w:val="single" w:sz="4" w:space="0" w:color="auto"/>
              <w:left w:val="single" w:sz="4" w:space="0" w:color="auto"/>
              <w:bottom w:val="single" w:sz="4" w:space="0" w:color="auto"/>
              <w:right w:val="single" w:sz="4" w:space="0" w:color="auto"/>
            </w:tcBorders>
          </w:tcPr>
          <w:p w14:paraId="7D616E34" w14:textId="77777777" w:rsidR="00BB0BAE" w:rsidRPr="001F38D4" w:rsidRDefault="00BB0BAE" w:rsidP="007A3C1B">
            <w:pPr>
              <w:pStyle w:val="Odstavekseznama"/>
              <w:numPr>
                <w:ilvl w:val="0"/>
                <w:numId w:val="21"/>
              </w:numPr>
              <w:rPr>
                <w:rFonts w:cs="Arial"/>
              </w:rPr>
            </w:pPr>
          </w:p>
        </w:tc>
        <w:tc>
          <w:tcPr>
            <w:tcW w:w="7929" w:type="dxa"/>
            <w:tcBorders>
              <w:top w:val="single" w:sz="4" w:space="0" w:color="auto"/>
              <w:left w:val="single" w:sz="4" w:space="0" w:color="auto"/>
              <w:bottom w:val="single" w:sz="4" w:space="0" w:color="auto"/>
              <w:right w:val="single" w:sz="4" w:space="0" w:color="auto"/>
            </w:tcBorders>
          </w:tcPr>
          <w:p w14:paraId="3AD0C424" w14:textId="60562AF6" w:rsidR="00540004" w:rsidRPr="0016607D" w:rsidRDefault="00540004" w:rsidP="00540004">
            <w:pPr>
              <w:jc w:val="both"/>
              <w:rPr>
                <w:rFonts w:cs="Arial"/>
              </w:rPr>
            </w:pPr>
            <w:r w:rsidRPr="0016607D">
              <w:rPr>
                <w:rFonts w:cs="Arial"/>
                <w:b/>
                <w:bCs/>
              </w:rPr>
              <w:t xml:space="preserve">Izjava o načinu plačila in fiksnost cen </w:t>
            </w:r>
            <w:r w:rsidRPr="0016607D">
              <w:rPr>
                <w:rFonts w:cs="Arial"/>
              </w:rPr>
              <w:t>(</w:t>
            </w:r>
            <w:r w:rsidRPr="0016607D">
              <w:rPr>
                <w:rFonts w:cs="Arial"/>
                <w:b/>
                <w:bCs/>
              </w:rPr>
              <w:t>Priloga št. 12</w:t>
            </w:r>
            <w:r w:rsidRPr="0016607D">
              <w:rPr>
                <w:rFonts w:cs="Arial"/>
              </w:rPr>
              <w:t>), ki je podpisana s strani proizvajalca materiala.</w:t>
            </w:r>
          </w:p>
          <w:p w14:paraId="76015CBC" w14:textId="77777777" w:rsidR="00540004" w:rsidRPr="0016607D" w:rsidRDefault="00540004" w:rsidP="00540004">
            <w:pPr>
              <w:jc w:val="both"/>
              <w:rPr>
                <w:rFonts w:cs="Arial"/>
                <w:b/>
                <w:bCs/>
              </w:rPr>
            </w:pPr>
          </w:p>
          <w:p w14:paraId="1DCDB52F" w14:textId="2D4F9953" w:rsidR="00BB0BAE" w:rsidRPr="0016607D" w:rsidRDefault="00540004" w:rsidP="00540004">
            <w:pPr>
              <w:jc w:val="both"/>
              <w:rPr>
                <w:rFonts w:cs="Arial"/>
                <w:b/>
                <w:bCs/>
              </w:rPr>
            </w:pPr>
            <w:r w:rsidRPr="0016607D">
              <w:rPr>
                <w:rFonts w:cs="Arial"/>
              </w:rPr>
              <w:t>Ponudnik v informacijskem sistemu e-JN navedeni dokument naloži v razdelek »Drugi dokumenti«.</w:t>
            </w:r>
          </w:p>
        </w:tc>
      </w:tr>
      <w:tr w:rsidR="00D15367" w:rsidRPr="001F38D4" w14:paraId="33715338" w14:textId="77777777" w:rsidTr="00C571A6">
        <w:tc>
          <w:tcPr>
            <w:tcW w:w="1129" w:type="dxa"/>
            <w:tcBorders>
              <w:top w:val="single" w:sz="4" w:space="0" w:color="auto"/>
              <w:left w:val="single" w:sz="4" w:space="0" w:color="auto"/>
              <w:bottom w:val="single" w:sz="4" w:space="0" w:color="auto"/>
              <w:right w:val="single" w:sz="4" w:space="0" w:color="auto"/>
            </w:tcBorders>
          </w:tcPr>
          <w:p w14:paraId="2F0D438C" w14:textId="77777777" w:rsidR="00D15367" w:rsidRPr="001F38D4" w:rsidRDefault="00D15367" w:rsidP="007A3C1B">
            <w:pPr>
              <w:pStyle w:val="Odstavekseznama"/>
              <w:numPr>
                <w:ilvl w:val="0"/>
                <w:numId w:val="21"/>
              </w:numPr>
              <w:rPr>
                <w:rFonts w:cs="Arial"/>
              </w:rPr>
            </w:pPr>
          </w:p>
        </w:tc>
        <w:tc>
          <w:tcPr>
            <w:tcW w:w="7929" w:type="dxa"/>
            <w:tcBorders>
              <w:top w:val="single" w:sz="4" w:space="0" w:color="auto"/>
              <w:left w:val="single" w:sz="4" w:space="0" w:color="auto"/>
              <w:bottom w:val="single" w:sz="4" w:space="0" w:color="auto"/>
              <w:right w:val="single" w:sz="4" w:space="0" w:color="auto"/>
            </w:tcBorders>
          </w:tcPr>
          <w:p w14:paraId="6136300C" w14:textId="78F466BF" w:rsidR="00D15367" w:rsidRPr="0016607D" w:rsidRDefault="00D15367" w:rsidP="001F38D4">
            <w:pPr>
              <w:jc w:val="both"/>
              <w:rPr>
                <w:rFonts w:cs="Arial"/>
              </w:rPr>
            </w:pPr>
            <w:r w:rsidRPr="0016607D">
              <w:rPr>
                <w:rFonts w:cs="Arial"/>
                <w:b/>
                <w:bCs/>
              </w:rPr>
              <w:t xml:space="preserve">Izjava proizvajalca </w:t>
            </w:r>
            <w:r w:rsidR="0092452C" w:rsidRPr="0016607D">
              <w:rPr>
                <w:rFonts w:cs="Arial"/>
                <w:b/>
                <w:bCs/>
              </w:rPr>
              <w:t>MAF</w:t>
            </w:r>
            <w:r w:rsidRPr="0016607D">
              <w:rPr>
                <w:rFonts w:cs="Arial"/>
              </w:rPr>
              <w:t>(</w:t>
            </w:r>
            <w:r w:rsidR="005135A5" w:rsidRPr="0016607D">
              <w:rPr>
                <w:rFonts w:cs="Arial"/>
                <w:b/>
                <w:bCs/>
              </w:rPr>
              <w:t>P</w:t>
            </w:r>
            <w:r w:rsidRPr="0016607D">
              <w:rPr>
                <w:rFonts w:cs="Arial"/>
                <w:b/>
                <w:bCs/>
              </w:rPr>
              <w:t>riloga</w:t>
            </w:r>
            <w:r w:rsidR="005135A5" w:rsidRPr="0016607D">
              <w:rPr>
                <w:rFonts w:cs="Arial"/>
                <w:b/>
                <w:bCs/>
              </w:rPr>
              <w:t xml:space="preserve"> št.</w:t>
            </w:r>
            <w:r w:rsidRPr="0016607D">
              <w:rPr>
                <w:rFonts w:cs="Arial"/>
                <w:b/>
                <w:bCs/>
              </w:rPr>
              <w:t xml:space="preserve"> 1</w:t>
            </w:r>
            <w:r w:rsidR="00D65DD1" w:rsidRPr="0016607D">
              <w:rPr>
                <w:rFonts w:cs="Arial"/>
                <w:b/>
                <w:bCs/>
              </w:rPr>
              <w:t>3</w:t>
            </w:r>
            <w:r w:rsidRPr="0016607D">
              <w:rPr>
                <w:rFonts w:cs="Arial"/>
              </w:rPr>
              <w:t>), ki je podpisana s strani proizvajalca materiala.</w:t>
            </w:r>
          </w:p>
          <w:p w14:paraId="7554BAEC" w14:textId="77777777" w:rsidR="00D15367" w:rsidRPr="0016607D" w:rsidRDefault="00D15367" w:rsidP="001F38D4">
            <w:pPr>
              <w:jc w:val="both"/>
              <w:rPr>
                <w:rFonts w:cs="Arial"/>
                <w:b/>
                <w:bCs/>
              </w:rPr>
            </w:pPr>
          </w:p>
          <w:p w14:paraId="2AE522B5" w14:textId="1C28BA79" w:rsidR="00D15367" w:rsidRPr="0016607D" w:rsidRDefault="00D15367" w:rsidP="00DC0000">
            <w:pPr>
              <w:rPr>
                <w:rFonts w:cs="Arial"/>
              </w:rPr>
            </w:pPr>
            <w:r w:rsidRPr="0016607D">
              <w:rPr>
                <w:rFonts w:cs="Arial"/>
              </w:rPr>
              <w:t>Ponudnik v informacijskem sistemu e-JN navedeni dokument naloži v razdelek »Drugi dokumenti«.</w:t>
            </w:r>
          </w:p>
        </w:tc>
      </w:tr>
      <w:tr w:rsidR="001F38D4" w:rsidRPr="001F38D4" w14:paraId="7F7E3F19" w14:textId="77777777" w:rsidTr="00C571A6">
        <w:tc>
          <w:tcPr>
            <w:tcW w:w="1129" w:type="dxa"/>
            <w:tcBorders>
              <w:top w:val="single" w:sz="4" w:space="0" w:color="auto"/>
              <w:left w:val="single" w:sz="4" w:space="0" w:color="auto"/>
              <w:bottom w:val="single" w:sz="4" w:space="0" w:color="auto"/>
              <w:right w:val="single" w:sz="4" w:space="0" w:color="auto"/>
            </w:tcBorders>
          </w:tcPr>
          <w:p w14:paraId="7258D05E" w14:textId="77777777" w:rsidR="001F38D4" w:rsidRPr="001F38D4" w:rsidRDefault="001F38D4" w:rsidP="007A3C1B">
            <w:pPr>
              <w:pStyle w:val="Odstavekseznama"/>
              <w:numPr>
                <w:ilvl w:val="0"/>
                <w:numId w:val="21"/>
              </w:numPr>
              <w:rPr>
                <w:rFonts w:cs="Arial"/>
              </w:rPr>
            </w:pPr>
          </w:p>
        </w:tc>
        <w:tc>
          <w:tcPr>
            <w:tcW w:w="7929" w:type="dxa"/>
            <w:tcBorders>
              <w:top w:val="single" w:sz="4" w:space="0" w:color="auto"/>
              <w:left w:val="single" w:sz="4" w:space="0" w:color="auto"/>
              <w:bottom w:val="single" w:sz="4" w:space="0" w:color="auto"/>
              <w:right w:val="single" w:sz="4" w:space="0" w:color="auto"/>
            </w:tcBorders>
          </w:tcPr>
          <w:p w14:paraId="55D3CA57" w14:textId="28984565" w:rsidR="001F38D4" w:rsidRPr="0016607D" w:rsidRDefault="001F38D4" w:rsidP="001F38D4">
            <w:pPr>
              <w:jc w:val="both"/>
              <w:rPr>
                <w:rFonts w:cs="Arial"/>
                <w:b/>
                <w:bCs/>
              </w:rPr>
            </w:pPr>
            <w:r w:rsidRPr="0016607D">
              <w:rPr>
                <w:rFonts w:cs="Arial"/>
                <w:b/>
                <w:bCs/>
              </w:rPr>
              <w:t xml:space="preserve">Izjava o poreklu blaga </w:t>
            </w:r>
            <w:r w:rsidRPr="0016607D">
              <w:rPr>
                <w:rFonts w:cs="Arial"/>
              </w:rPr>
              <w:t>(</w:t>
            </w:r>
            <w:r w:rsidR="005135A5" w:rsidRPr="0016607D">
              <w:rPr>
                <w:rFonts w:cs="Arial"/>
                <w:b/>
                <w:bCs/>
              </w:rPr>
              <w:t>P</w:t>
            </w:r>
            <w:r w:rsidRPr="0016607D">
              <w:rPr>
                <w:rFonts w:cs="Arial"/>
                <w:b/>
                <w:bCs/>
              </w:rPr>
              <w:t>riloga</w:t>
            </w:r>
            <w:r w:rsidR="005135A5" w:rsidRPr="0016607D">
              <w:rPr>
                <w:rFonts w:cs="Arial"/>
                <w:b/>
                <w:bCs/>
              </w:rPr>
              <w:t xml:space="preserve"> št</w:t>
            </w:r>
            <w:r w:rsidRPr="0016607D">
              <w:rPr>
                <w:rFonts w:cs="Arial"/>
                <w:b/>
                <w:bCs/>
              </w:rPr>
              <w:t xml:space="preserve"> 1</w:t>
            </w:r>
            <w:r w:rsidR="00D65DD1" w:rsidRPr="0016607D">
              <w:rPr>
                <w:rFonts w:cs="Arial"/>
                <w:b/>
                <w:bCs/>
              </w:rPr>
              <w:t>4</w:t>
            </w:r>
            <w:r w:rsidRPr="0016607D">
              <w:rPr>
                <w:rFonts w:cs="Arial"/>
              </w:rPr>
              <w:t>).</w:t>
            </w:r>
          </w:p>
          <w:p w14:paraId="3E623008" w14:textId="77777777" w:rsidR="001F38D4" w:rsidRPr="0016607D" w:rsidRDefault="001F38D4" w:rsidP="001F38D4">
            <w:pPr>
              <w:jc w:val="both"/>
              <w:rPr>
                <w:rFonts w:cs="Arial"/>
                <w:b/>
                <w:bCs/>
              </w:rPr>
            </w:pPr>
          </w:p>
          <w:p w14:paraId="543E9245" w14:textId="4D7BA9AA" w:rsidR="001F38D4" w:rsidRPr="0016607D" w:rsidRDefault="001F38D4" w:rsidP="0092452C">
            <w:pPr>
              <w:rPr>
                <w:rFonts w:cs="Arial"/>
              </w:rPr>
            </w:pPr>
            <w:r w:rsidRPr="0016607D">
              <w:rPr>
                <w:rFonts w:cs="Arial"/>
              </w:rPr>
              <w:t>Ponudnik v informacijskem sistemu e-JN navedeni dokument naloži v razdelek »Drugi dokumenti«.</w:t>
            </w:r>
          </w:p>
        </w:tc>
      </w:tr>
      <w:tr w:rsidR="00D15367" w:rsidRPr="001F38D4" w14:paraId="23B8662D" w14:textId="77777777" w:rsidTr="00C571A6">
        <w:tc>
          <w:tcPr>
            <w:tcW w:w="1129" w:type="dxa"/>
            <w:tcBorders>
              <w:top w:val="single" w:sz="4" w:space="0" w:color="auto"/>
              <w:left w:val="single" w:sz="4" w:space="0" w:color="auto"/>
              <w:bottom w:val="single" w:sz="4" w:space="0" w:color="auto"/>
              <w:right w:val="single" w:sz="4" w:space="0" w:color="auto"/>
            </w:tcBorders>
          </w:tcPr>
          <w:p w14:paraId="2AFC7196" w14:textId="79CA4F42" w:rsidR="00D15367" w:rsidRPr="00DC0000" w:rsidRDefault="00D15367" w:rsidP="00224E7D">
            <w:pPr>
              <w:pStyle w:val="Odstavekseznama"/>
              <w:numPr>
                <w:ilvl w:val="0"/>
                <w:numId w:val="21"/>
              </w:numPr>
              <w:rPr>
                <w:rFonts w:cs="Arial"/>
              </w:rPr>
            </w:pPr>
          </w:p>
        </w:tc>
        <w:tc>
          <w:tcPr>
            <w:tcW w:w="7929" w:type="dxa"/>
            <w:tcBorders>
              <w:top w:val="single" w:sz="4" w:space="0" w:color="auto"/>
              <w:left w:val="single" w:sz="4" w:space="0" w:color="auto"/>
              <w:bottom w:val="single" w:sz="4" w:space="0" w:color="auto"/>
              <w:right w:val="single" w:sz="4" w:space="0" w:color="auto"/>
            </w:tcBorders>
          </w:tcPr>
          <w:p w14:paraId="565B9325" w14:textId="61470B2C" w:rsidR="00D15367" w:rsidRPr="0016607D" w:rsidRDefault="00D15367" w:rsidP="001F38D4">
            <w:pPr>
              <w:jc w:val="both"/>
              <w:rPr>
                <w:rFonts w:cs="Arial"/>
                <w:b/>
                <w:bCs/>
              </w:rPr>
            </w:pPr>
            <w:r w:rsidRPr="0016607D">
              <w:rPr>
                <w:rFonts w:cs="Arial"/>
                <w:b/>
                <w:bCs/>
              </w:rPr>
              <w:t xml:space="preserve">Izjava o ustreznosti ponujenih materialov </w:t>
            </w:r>
            <w:r w:rsidRPr="0016607D">
              <w:rPr>
                <w:rFonts w:cs="Arial"/>
              </w:rPr>
              <w:t>(</w:t>
            </w:r>
            <w:r w:rsidR="007A3C1B" w:rsidRPr="0016607D">
              <w:rPr>
                <w:rFonts w:cs="Arial"/>
                <w:b/>
                <w:bCs/>
              </w:rPr>
              <w:t>P</w:t>
            </w:r>
            <w:r w:rsidRPr="0016607D">
              <w:rPr>
                <w:rFonts w:cs="Arial"/>
                <w:b/>
                <w:bCs/>
              </w:rPr>
              <w:t>riloga</w:t>
            </w:r>
            <w:r w:rsidR="007A3C1B" w:rsidRPr="0016607D">
              <w:rPr>
                <w:rFonts w:cs="Arial"/>
                <w:b/>
                <w:bCs/>
              </w:rPr>
              <w:t xml:space="preserve"> št.</w:t>
            </w:r>
            <w:r w:rsidRPr="0016607D">
              <w:rPr>
                <w:rFonts w:cs="Arial"/>
                <w:b/>
                <w:bCs/>
              </w:rPr>
              <w:t xml:space="preserve"> 1</w:t>
            </w:r>
            <w:r w:rsidR="00D65DD1" w:rsidRPr="0016607D">
              <w:rPr>
                <w:rFonts w:cs="Arial"/>
                <w:b/>
                <w:bCs/>
              </w:rPr>
              <w:t>5</w:t>
            </w:r>
            <w:r w:rsidRPr="0016607D">
              <w:rPr>
                <w:rFonts w:cs="Arial"/>
              </w:rPr>
              <w:t>).</w:t>
            </w:r>
          </w:p>
          <w:p w14:paraId="43D564F2" w14:textId="77777777" w:rsidR="00D15367" w:rsidRPr="0016607D" w:rsidRDefault="00D15367" w:rsidP="001F38D4">
            <w:pPr>
              <w:jc w:val="both"/>
              <w:rPr>
                <w:rFonts w:cs="Arial"/>
                <w:b/>
                <w:bCs/>
              </w:rPr>
            </w:pPr>
          </w:p>
          <w:p w14:paraId="319E5F3D" w14:textId="444525C5" w:rsidR="00D15367" w:rsidRPr="0016607D" w:rsidRDefault="00D15367" w:rsidP="0092452C">
            <w:pPr>
              <w:rPr>
                <w:rFonts w:cs="Arial"/>
              </w:rPr>
            </w:pPr>
            <w:r w:rsidRPr="0016607D">
              <w:rPr>
                <w:rFonts w:cs="Arial"/>
              </w:rPr>
              <w:t>Ponudnik v informacijskem sistemu e-JN navedeni dokument naloži v razdelek »Drugi dokumenti«.</w:t>
            </w:r>
          </w:p>
        </w:tc>
      </w:tr>
      <w:tr w:rsidR="00DA1236" w:rsidRPr="001F38D4" w14:paraId="0335B51C" w14:textId="77777777" w:rsidTr="00D15367">
        <w:tc>
          <w:tcPr>
            <w:tcW w:w="1129" w:type="dxa"/>
            <w:tcBorders>
              <w:top w:val="single" w:sz="4" w:space="0" w:color="auto"/>
              <w:left w:val="single" w:sz="4" w:space="0" w:color="auto"/>
              <w:bottom w:val="single" w:sz="4" w:space="0" w:color="auto"/>
              <w:right w:val="single" w:sz="4" w:space="0" w:color="auto"/>
            </w:tcBorders>
          </w:tcPr>
          <w:p w14:paraId="57B9983D" w14:textId="20ADD010" w:rsidR="00DA1236" w:rsidRPr="00DC0000" w:rsidRDefault="00DA1236" w:rsidP="00224E7D">
            <w:pPr>
              <w:pStyle w:val="Odstavekseznama"/>
              <w:numPr>
                <w:ilvl w:val="0"/>
                <w:numId w:val="21"/>
              </w:numPr>
              <w:rPr>
                <w:rFonts w:cs="Arial"/>
              </w:rPr>
            </w:pPr>
          </w:p>
        </w:tc>
        <w:tc>
          <w:tcPr>
            <w:tcW w:w="7929" w:type="dxa"/>
            <w:tcBorders>
              <w:top w:val="single" w:sz="4" w:space="0" w:color="auto"/>
              <w:left w:val="single" w:sz="4" w:space="0" w:color="auto"/>
              <w:bottom w:val="single" w:sz="4" w:space="0" w:color="auto"/>
              <w:right w:val="single" w:sz="4" w:space="0" w:color="auto"/>
            </w:tcBorders>
          </w:tcPr>
          <w:p w14:paraId="5B5AD346" w14:textId="5E47D08B" w:rsidR="00DA1236" w:rsidRPr="0016607D" w:rsidRDefault="007A3C1B" w:rsidP="00DA1236">
            <w:pPr>
              <w:pStyle w:val="Standard"/>
              <w:snapToGrid w:val="0"/>
              <w:rPr>
                <w:rFonts w:ascii="Arial" w:hAnsi="Arial" w:cs="Arial"/>
              </w:rPr>
            </w:pPr>
            <w:r w:rsidRPr="0016607D">
              <w:rPr>
                <w:rFonts w:ascii="Arial" w:hAnsi="Arial" w:cs="Arial"/>
                <w:b/>
                <w:bCs/>
              </w:rPr>
              <w:t xml:space="preserve">Izjava o servisni službi (velja za sklop 1) </w:t>
            </w:r>
            <w:r w:rsidRPr="0016607D">
              <w:rPr>
                <w:rFonts w:ascii="Arial" w:hAnsi="Arial" w:cs="Arial"/>
              </w:rPr>
              <w:t>(</w:t>
            </w:r>
            <w:r w:rsidRPr="0016607D">
              <w:rPr>
                <w:rFonts w:ascii="Arial" w:hAnsi="Arial" w:cs="Arial"/>
                <w:b/>
                <w:bCs/>
              </w:rPr>
              <w:t>Priloga št. 1</w:t>
            </w:r>
            <w:r w:rsidR="00D65DD1" w:rsidRPr="0016607D">
              <w:rPr>
                <w:rFonts w:ascii="Arial" w:hAnsi="Arial" w:cs="Arial"/>
                <w:b/>
                <w:bCs/>
              </w:rPr>
              <w:t>6</w:t>
            </w:r>
            <w:r w:rsidRPr="0016607D">
              <w:rPr>
                <w:rFonts w:ascii="Arial" w:hAnsi="Arial" w:cs="Arial"/>
              </w:rPr>
              <w:t>)</w:t>
            </w:r>
            <w:r w:rsidR="00DA1236" w:rsidRPr="0016607D">
              <w:rPr>
                <w:rFonts w:ascii="Arial" w:hAnsi="Arial" w:cs="Arial"/>
              </w:rPr>
              <w:t>.</w:t>
            </w:r>
          </w:p>
          <w:p w14:paraId="46680A42" w14:textId="77777777" w:rsidR="00DA1236" w:rsidRPr="0016607D" w:rsidRDefault="00DA1236" w:rsidP="00DA1236">
            <w:pPr>
              <w:pStyle w:val="Standard"/>
              <w:snapToGrid w:val="0"/>
              <w:rPr>
                <w:rFonts w:ascii="Arial" w:hAnsi="Arial" w:cs="Arial"/>
              </w:rPr>
            </w:pPr>
          </w:p>
          <w:p w14:paraId="061232DB" w14:textId="2BC6C026" w:rsidR="00DA1236" w:rsidRPr="0016607D" w:rsidRDefault="00DA1236" w:rsidP="00DA1236">
            <w:pPr>
              <w:pStyle w:val="Standard"/>
              <w:snapToGrid w:val="0"/>
              <w:rPr>
                <w:rFonts w:ascii="Arial" w:hAnsi="Arial" w:cs="Arial"/>
              </w:rPr>
            </w:pPr>
            <w:r w:rsidRPr="0016607D">
              <w:rPr>
                <w:rFonts w:ascii="Arial" w:hAnsi="Arial" w:cs="Arial"/>
              </w:rPr>
              <w:t>Ponudnik v informacijskem sistemu e-JN navedeni dokument naloži v razdelek »Drugi dokumenti«.</w:t>
            </w:r>
          </w:p>
        </w:tc>
      </w:tr>
      <w:tr w:rsidR="00D15367" w:rsidRPr="001F38D4" w14:paraId="2BFDC0F9" w14:textId="77777777" w:rsidTr="00D15367">
        <w:tc>
          <w:tcPr>
            <w:tcW w:w="1129" w:type="dxa"/>
            <w:tcBorders>
              <w:top w:val="single" w:sz="4" w:space="0" w:color="auto"/>
              <w:left w:val="single" w:sz="4" w:space="0" w:color="auto"/>
              <w:bottom w:val="single" w:sz="4" w:space="0" w:color="auto"/>
              <w:right w:val="single" w:sz="4" w:space="0" w:color="auto"/>
            </w:tcBorders>
          </w:tcPr>
          <w:p w14:paraId="0568595B" w14:textId="60BBF151" w:rsidR="00D15367" w:rsidRPr="00DC0000" w:rsidRDefault="00D15367" w:rsidP="00224E7D">
            <w:pPr>
              <w:pStyle w:val="Odstavekseznama"/>
              <w:numPr>
                <w:ilvl w:val="0"/>
                <w:numId w:val="21"/>
              </w:numPr>
              <w:rPr>
                <w:rFonts w:cs="Arial"/>
              </w:rPr>
            </w:pPr>
            <w:bookmarkStart w:id="82" w:name="_Hlk54341639"/>
          </w:p>
        </w:tc>
        <w:tc>
          <w:tcPr>
            <w:tcW w:w="7929" w:type="dxa"/>
            <w:tcBorders>
              <w:top w:val="single" w:sz="4" w:space="0" w:color="auto"/>
              <w:left w:val="single" w:sz="4" w:space="0" w:color="auto"/>
              <w:bottom w:val="single" w:sz="4" w:space="0" w:color="auto"/>
              <w:right w:val="single" w:sz="4" w:space="0" w:color="auto"/>
            </w:tcBorders>
          </w:tcPr>
          <w:p w14:paraId="0F38BDBF" w14:textId="362F8076" w:rsidR="00D15367" w:rsidRPr="0016607D" w:rsidRDefault="00D15367" w:rsidP="001F38D4">
            <w:pPr>
              <w:jc w:val="both"/>
              <w:rPr>
                <w:rFonts w:cs="Arial"/>
              </w:rPr>
            </w:pPr>
            <w:r w:rsidRPr="0016607D">
              <w:rPr>
                <w:rFonts w:cs="Arial"/>
                <w:b/>
                <w:bCs/>
              </w:rPr>
              <w:t xml:space="preserve">Menična izjava in ena (1) bianko menica za zavarovanje resnosti ponudbe </w:t>
            </w:r>
            <w:r w:rsidRPr="0016607D">
              <w:rPr>
                <w:rFonts w:cs="Arial"/>
              </w:rPr>
              <w:t xml:space="preserve">na </w:t>
            </w:r>
            <w:r w:rsidRPr="0016607D">
              <w:rPr>
                <w:rFonts w:cs="Arial"/>
                <w:b/>
                <w:bCs/>
              </w:rPr>
              <w:t>Prilogi št. 1</w:t>
            </w:r>
            <w:r w:rsidR="00D65DD1" w:rsidRPr="0016607D">
              <w:rPr>
                <w:rFonts w:cs="Arial"/>
                <w:b/>
                <w:bCs/>
              </w:rPr>
              <w:t>7</w:t>
            </w:r>
            <w:r w:rsidRPr="0016607D">
              <w:rPr>
                <w:rFonts w:cs="Arial"/>
              </w:rPr>
              <w:t>.</w:t>
            </w:r>
          </w:p>
          <w:p w14:paraId="0ED3F905" w14:textId="77777777" w:rsidR="00D15367" w:rsidRPr="0016607D" w:rsidRDefault="00D15367" w:rsidP="001F38D4">
            <w:pPr>
              <w:jc w:val="both"/>
              <w:rPr>
                <w:rFonts w:cs="Arial"/>
              </w:rPr>
            </w:pPr>
          </w:p>
          <w:p w14:paraId="7504E3DE" w14:textId="16F93EEF" w:rsidR="00D15367" w:rsidRPr="0016607D" w:rsidRDefault="00D15367" w:rsidP="001F38D4">
            <w:pPr>
              <w:jc w:val="both"/>
              <w:rPr>
                <w:rFonts w:cs="Arial"/>
              </w:rPr>
            </w:pPr>
            <w:r w:rsidRPr="0016607D">
              <w:rPr>
                <w:rFonts w:cs="Arial"/>
              </w:rPr>
              <w:lastRenderedPageBreak/>
              <w:t>Priloga št. 1</w:t>
            </w:r>
            <w:r w:rsidR="00D65DD1" w:rsidRPr="0016607D">
              <w:rPr>
                <w:rFonts w:cs="Arial"/>
              </w:rPr>
              <w:t>7</w:t>
            </w:r>
            <w:r w:rsidRPr="0016607D">
              <w:rPr>
                <w:rFonts w:cs="Arial"/>
              </w:rPr>
              <w:t xml:space="preserve"> mora biti v celoti izpolnjena, podpisana in žigosana s strani zakonitega zastopnika ponudnika ali pooblaščene osebe. </w:t>
            </w:r>
          </w:p>
          <w:p w14:paraId="57A6BE8C" w14:textId="77777777" w:rsidR="00D15367" w:rsidRPr="0016607D" w:rsidRDefault="00D15367" w:rsidP="001F38D4">
            <w:pPr>
              <w:jc w:val="both"/>
              <w:rPr>
                <w:rFonts w:cs="Arial"/>
                <w:b/>
                <w:bCs/>
              </w:rPr>
            </w:pPr>
          </w:p>
          <w:p w14:paraId="32E8E74A" w14:textId="77777777" w:rsidR="00D15367" w:rsidRPr="0016607D" w:rsidRDefault="00D15367" w:rsidP="001F38D4">
            <w:pPr>
              <w:jc w:val="both"/>
              <w:rPr>
                <w:rFonts w:cs="Arial"/>
                <w:b/>
                <w:bCs/>
              </w:rPr>
            </w:pPr>
            <w:r w:rsidRPr="0016607D">
              <w:rPr>
                <w:rFonts w:cs="Arial"/>
                <w:b/>
                <w:bCs/>
              </w:rPr>
              <w:t xml:space="preserve">Opozorilo: PREDLOŽENA MORA BITI V FIZIČNI OBLIKI. </w:t>
            </w:r>
          </w:p>
        </w:tc>
      </w:tr>
      <w:tr w:rsidR="00D15367" w:rsidRPr="001F38D4" w14:paraId="2950D62C" w14:textId="77777777" w:rsidTr="00D15367">
        <w:tc>
          <w:tcPr>
            <w:tcW w:w="1129" w:type="dxa"/>
            <w:tcBorders>
              <w:top w:val="single" w:sz="4" w:space="0" w:color="auto"/>
              <w:left w:val="single" w:sz="4" w:space="0" w:color="auto"/>
              <w:bottom w:val="single" w:sz="4" w:space="0" w:color="auto"/>
              <w:right w:val="single" w:sz="4" w:space="0" w:color="auto"/>
            </w:tcBorders>
          </w:tcPr>
          <w:p w14:paraId="40E0E80C" w14:textId="3A9060CD" w:rsidR="00DC0000" w:rsidRPr="00EF48E2" w:rsidRDefault="00DC0000" w:rsidP="00224E7D">
            <w:pPr>
              <w:pStyle w:val="Odstavekseznama"/>
              <w:numPr>
                <w:ilvl w:val="0"/>
                <w:numId w:val="21"/>
              </w:numPr>
              <w:rPr>
                <w:rFonts w:cs="Arial"/>
              </w:rPr>
            </w:pPr>
          </w:p>
        </w:tc>
        <w:tc>
          <w:tcPr>
            <w:tcW w:w="7929" w:type="dxa"/>
            <w:tcBorders>
              <w:top w:val="single" w:sz="4" w:space="0" w:color="auto"/>
              <w:left w:val="single" w:sz="4" w:space="0" w:color="auto"/>
              <w:bottom w:val="single" w:sz="4" w:space="0" w:color="auto"/>
              <w:right w:val="single" w:sz="4" w:space="0" w:color="auto"/>
            </w:tcBorders>
          </w:tcPr>
          <w:p w14:paraId="0F32FB2A" w14:textId="7E96F454" w:rsidR="00D15367" w:rsidRPr="0016607D" w:rsidRDefault="00D15367" w:rsidP="001F38D4">
            <w:pPr>
              <w:jc w:val="both"/>
              <w:rPr>
                <w:rFonts w:cs="Arial"/>
              </w:rPr>
            </w:pPr>
            <w:r w:rsidRPr="0016607D">
              <w:rPr>
                <w:rFonts w:cs="Arial"/>
                <w:b/>
                <w:bCs/>
              </w:rPr>
              <w:t xml:space="preserve">Izjava o predložitvi finančnega zavarovanja za dobro izvedbo pogodbenih obveznosti </w:t>
            </w:r>
            <w:r w:rsidRPr="0016607D">
              <w:rPr>
                <w:rFonts w:cs="Arial"/>
              </w:rPr>
              <w:t xml:space="preserve">na </w:t>
            </w:r>
            <w:r w:rsidRPr="0016607D">
              <w:rPr>
                <w:rFonts w:cs="Arial"/>
                <w:b/>
                <w:bCs/>
              </w:rPr>
              <w:t>Prilogi št. 1</w:t>
            </w:r>
            <w:r w:rsidR="00D65DD1" w:rsidRPr="0016607D">
              <w:rPr>
                <w:rFonts w:cs="Arial"/>
                <w:b/>
                <w:bCs/>
              </w:rPr>
              <w:t>8</w:t>
            </w:r>
            <w:r w:rsidRPr="0016607D">
              <w:rPr>
                <w:rFonts w:cs="Arial"/>
              </w:rPr>
              <w:t>.</w:t>
            </w:r>
          </w:p>
          <w:p w14:paraId="31DA35D4" w14:textId="77777777" w:rsidR="00D15367" w:rsidRPr="0016607D" w:rsidRDefault="00D15367" w:rsidP="001F38D4">
            <w:pPr>
              <w:jc w:val="both"/>
              <w:rPr>
                <w:rFonts w:cs="Arial"/>
              </w:rPr>
            </w:pPr>
          </w:p>
          <w:p w14:paraId="1B4FC901" w14:textId="23DCE586" w:rsidR="00D15367" w:rsidRPr="0016607D" w:rsidRDefault="00D15367" w:rsidP="001F38D4">
            <w:pPr>
              <w:jc w:val="both"/>
              <w:rPr>
                <w:rFonts w:cs="Arial"/>
              </w:rPr>
            </w:pPr>
            <w:r w:rsidRPr="0016607D">
              <w:rPr>
                <w:rFonts w:cs="Arial"/>
              </w:rPr>
              <w:t>Priloga št. 1</w:t>
            </w:r>
            <w:r w:rsidR="00D65DD1" w:rsidRPr="0016607D">
              <w:rPr>
                <w:rFonts w:cs="Arial"/>
              </w:rPr>
              <w:t>8</w:t>
            </w:r>
            <w:r w:rsidRPr="0016607D">
              <w:rPr>
                <w:rFonts w:cs="Arial"/>
              </w:rPr>
              <w:t xml:space="preserve"> mora biti v celoti izpolnjena, podpisana in žigosana s strani zakonitega zastopnika ponudnika ali pooblaščene osebe. </w:t>
            </w:r>
          </w:p>
          <w:p w14:paraId="3D7D6631" w14:textId="0EC62FC2" w:rsidR="001F38D4" w:rsidRPr="0016607D" w:rsidRDefault="001F38D4" w:rsidP="001F38D4">
            <w:pPr>
              <w:jc w:val="both"/>
              <w:rPr>
                <w:rFonts w:cs="Arial"/>
              </w:rPr>
            </w:pPr>
          </w:p>
          <w:p w14:paraId="5EDEEDAC" w14:textId="3E27D387" w:rsidR="00D15367" w:rsidRPr="0016607D" w:rsidRDefault="001F38D4" w:rsidP="001F38D4">
            <w:pPr>
              <w:jc w:val="both"/>
              <w:rPr>
                <w:rFonts w:cs="Arial"/>
              </w:rPr>
            </w:pPr>
            <w:r w:rsidRPr="0016607D">
              <w:rPr>
                <w:rFonts w:cs="Arial"/>
              </w:rPr>
              <w:t>Ponudnik v informacijskem sistemu e-JN navedeni dokument naloži v razdelek »Drugi dokumenti«.</w:t>
            </w:r>
          </w:p>
        </w:tc>
      </w:tr>
      <w:tr w:rsidR="00A2111D" w:rsidRPr="001F38D4" w14:paraId="29CB0791" w14:textId="77777777" w:rsidTr="00D15367">
        <w:tc>
          <w:tcPr>
            <w:tcW w:w="1129" w:type="dxa"/>
            <w:tcBorders>
              <w:top w:val="single" w:sz="4" w:space="0" w:color="auto"/>
              <w:left w:val="single" w:sz="4" w:space="0" w:color="auto"/>
              <w:bottom w:val="single" w:sz="4" w:space="0" w:color="auto"/>
              <w:right w:val="single" w:sz="4" w:space="0" w:color="auto"/>
            </w:tcBorders>
          </w:tcPr>
          <w:p w14:paraId="1406F3D1" w14:textId="77777777" w:rsidR="00A2111D" w:rsidRPr="001F38D4" w:rsidRDefault="00A2111D" w:rsidP="00224E7D">
            <w:pPr>
              <w:pStyle w:val="Odstavekseznama"/>
              <w:numPr>
                <w:ilvl w:val="0"/>
                <w:numId w:val="21"/>
              </w:numPr>
              <w:rPr>
                <w:rFonts w:cs="Arial"/>
              </w:rPr>
            </w:pPr>
          </w:p>
        </w:tc>
        <w:tc>
          <w:tcPr>
            <w:tcW w:w="7929" w:type="dxa"/>
            <w:tcBorders>
              <w:top w:val="single" w:sz="4" w:space="0" w:color="auto"/>
              <w:left w:val="single" w:sz="4" w:space="0" w:color="auto"/>
              <w:bottom w:val="single" w:sz="4" w:space="0" w:color="auto"/>
              <w:right w:val="single" w:sz="4" w:space="0" w:color="auto"/>
            </w:tcBorders>
          </w:tcPr>
          <w:p w14:paraId="00F6B833" w14:textId="381F9035" w:rsidR="00095938" w:rsidRPr="0016607D" w:rsidRDefault="00095938" w:rsidP="001F38D4">
            <w:pPr>
              <w:jc w:val="both"/>
              <w:rPr>
                <w:rFonts w:cs="Arial"/>
                <w:b/>
                <w:bCs/>
              </w:rPr>
            </w:pPr>
            <w:r w:rsidRPr="0016607D">
              <w:rPr>
                <w:rFonts w:cs="Arial"/>
                <w:b/>
                <w:bCs/>
              </w:rPr>
              <w:t xml:space="preserve">POTRDILA BANK oz. BON-2 </w:t>
            </w:r>
            <w:r w:rsidRPr="0016607D">
              <w:rPr>
                <w:rFonts w:cs="Arial"/>
              </w:rPr>
              <w:t>(</w:t>
            </w:r>
            <w:r w:rsidRPr="0016607D">
              <w:rPr>
                <w:rFonts w:cs="Arial"/>
                <w:b/>
                <w:bCs/>
              </w:rPr>
              <w:t>Priloga št. 1</w:t>
            </w:r>
            <w:r w:rsidR="00D65DD1" w:rsidRPr="0016607D">
              <w:rPr>
                <w:rFonts w:cs="Arial"/>
                <w:b/>
                <w:bCs/>
              </w:rPr>
              <w:t>9</w:t>
            </w:r>
            <w:r w:rsidRPr="0016607D">
              <w:rPr>
                <w:rFonts w:cs="Arial"/>
              </w:rPr>
              <w:t>)</w:t>
            </w:r>
          </w:p>
          <w:p w14:paraId="2BE8DA35" w14:textId="77777777" w:rsidR="00A2111D" w:rsidRPr="0016607D" w:rsidRDefault="00095938" w:rsidP="001F38D4">
            <w:pPr>
              <w:jc w:val="both"/>
              <w:rPr>
                <w:rFonts w:cs="Arial"/>
              </w:rPr>
            </w:pPr>
            <w:r w:rsidRPr="0016607D">
              <w:rPr>
                <w:rFonts w:cs="Arial"/>
              </w:rPr>
              <w:t>Potrdila vseh poslovnih bank, pri katerih ima gospodarski subjekt odprt poslovni račun o neblokiranih/blokiranih poslovnih računih v zadnjih 6 –mesecih ali obrazec BON-2. Potrdila oz. obrazec BON-2 ne smejo biti starejši od 30 dni od datuma, ki je določen kot skrajni rok za oddajo ponudbe.</w:t>
            </w:r>
          </w:p>
          <w:p w14:paraId="4FBDF756" w14:textId="77777777" w:rsidR="00095938" w:rsidRPr="0016607D" w:rsidRDefault="00095938" w:rsidP="00095938">
            <w:pPr>
              <w:rPr>
                <w:rFonts w:cs="Arial"/>
              </w:rPr>
            </w:pPr>
          </w:p>
          <w:p w14:paraId="69C44655" w14:textId="18EAAAE0" w:rsidR="00095938" w:rsidRPr="0016607D" w:rsidRDefault="00095938" w:rsidP="0092452C">
            <w:pPr>
              <w:rPr>
                <w:rFonts w:cs="Arial"/>
              </w:rPr>
            </w:pPr>
            <w:r w:rsidRPr="0016607D">
              <w:rPr>
                <w:rFonts w:cs="Arial"/>
              </w:rPr>
              <w:t>Ponudnik v informacijskem sistemu e-JN navedeni dokument naloži v razdelek »Drugi dokumenti«.</w:t>
            </w:r>
          </w:p>
        </w:tc>
      </w:tr>
      <w:tr w:rsidR="00D15367" w:rsidRPr="001F38D4" w14:paraId="24BDF1CA" w14:textId="77777777" w:rsidTr="00D15367">
        <w:tc>
          <w:tcPr>
            <w:tcW w:w="1129" w:type="dxa"/>
            <w:tcBorders>
              <w:top w:val="single" w:sz="4" w:space="0" w:color="auto"/>
              <w:left w:val="single" w:sz="4" w:space="0" w:color="auto"/>
              <w:bottom w:val="single" w:sz="4" w:space="0" w:color="auto"/>
              <w:right w:val="single" w:sz="4" w:space="0" w:color="auto"/>
            </w:tcBorders>
          </w:tcPr>
          <w:p w14:paraId="1D352509" w14:textId="77777777" w:rsidR="00D15367" w:rsidRPr="001F38D4" w:rsidRDefault="00D15367" w:rsidP="007A3C1B">
            <w:pPr>
              <w:pStyle w:val="Odstavekseznama"/>
              <w:numPr>
                <w:ilvl w:val="0"/>
                <w:numId w:val="21"/>
              </w:numPr>
              <w:rPr>
                <w:rFonts w:cs="Arial"/>
              </w:rPr>
            </w:pPr>
          </w:p>
        </w:tc>
        <w:tc>
          <w:tcPr>
            <w:tcW w:w="7929" w:type="dxa"/>
            <w:tcBorders>
              <w:top w:val="single" w:sz="4" w:space="0" w:color="auto"/>
              <w:left w:val="single" w:sz="4" w:space="0" w:color="auto"/>
              <w:bottom w:val="single" w:sz="4" w:space="0" w:color="auto"/>
              <w:right w:val="single" w:sz="4" w:space="0" w:color="auto"/>
            </w:tcBorders>
          </w:tcPr>
          <w:p w14:paraId="1ADA95F3" w14:textId="1C5450E7" w:rsidR="00D15367" w:rsidRPr="0016607D" w:rsidRDefault="00D15367" w:rsidP="001F38D4">
            <w:pPr>
              <w:jc w:val="both"/>
              <w:rPr>
                <w:rFonts w:cs="Arial"/>
              </w:rPr>
            </w:pPr>
            <w:r w:rsidRPr="0016607D">
              <w:rPr>
                <w:rFonts w:cs="Arial"/>
                <w:b/>
                <w:bCs/>
              </w:rPr>
              <w:t xml:space="preserve">Vzorec pogodbe </w:t>
            </w:r>
            <w:r w:rsidRPr="0016607D">
              <w:rPr>
                <w:rFonts w:cs="Arial"/>
              </w:rPr>
              <w:t>(</w:t>
            </w:r>
            <w:r w:rsidRPr="0016607D">
              <w:rPr>
                <w:rFonts w:cs="Arial"/>
                <w:b/>
                <w:bCs/>
              </w:rPr>
              <w:t xml:space="preserve">Priloga št. </w:t>
            </w:r>
            <w:r w:rsidR="003F2357" w:rsidRPr="0016607D">
              <w:rPr>
                <w:rFonts w:cs="Arial"/>
                <w:b/>
                <w:bCs/>
              </w:rPr>
              <w:t>2</w:t>
            </w:r>
            <w:r w:rsidR="00D65DD1" w:rsidRPr="0016607D">
              <w:rPr>
                <w:rFonts w:cs="Arial"/>
                <w:b/>
                <w:bCs/>
              </w:rPr>
              <w:t>1</w:t>
            </w:r>
            <w:r w:rsidRPr="0016607D">
              <w:rPr>
                <w:rFonts w:cs="Arial"/>
              </w:rPr>
              <w:t>).</w:t>
            </w:r>
          </w:p>
          <w:p w14:paraId="4EB75049" w14:textId="77777777" w:rsidR="00D15367" w:rsidRPr="0016607D" w:rsidRDefault="00D15367" w:rsidP="001F38D4">
            <w:pPr>
              <w:jc w:val="both"/>
              <w:rPr>
                <w:rFonts w:cs="Arial"/>
              </w:rPr>
            </w:pPr>
          </w:p>
          <w:p w14:paraId="698FE585" w14:textId="3371D95E" w:rsidR="00D15367" w:rsidRPr="0016607D" w:rsidRDefault="00D15367" w:rsidP="001F38D4">
            <w:pPr>
              <w:jc w:val="both"/>
              <w:rPr>
                <w:rFonts w:cs="Arial"/>
              </w:rPr>
            </w:pPr>
            <w:r w:rsidRPr="0016607D">
              <w:rPr>
                <w:rFonts w:cs="Arial"/>
              </w:rPr>
              <w:t xml:space="preserve">Priloga št. </w:t>
            </w:r>
            <w:r w:rsidR="003F2357" w:rsidRPr="0016607D">
              <w:rPr>
                <w:rFonts w:cs="Arial"/>
              </w:rPr>
              <w:t>2</w:t>
            </w:r>
            <w:r w:rsidR="00D65DD1" w:rsidRPr="0016607D">
              <w:rPr>
                <w:rFonts w:cs="Arial"/>
              </w:rPr>
              <w:t>1</w:t>
            </w:r>
            <w:r w:rsidRPr="0016607D">
              <w:rPr>
                <w:rFonts w:cs="Arial"/>
              </w:rPr>
              <w:t xml:space="preserve"> mora biti izpolnjena na mestih, ki jih izpolnjuje </w:t>
            </w:r>
            <w:r w:rsidR="008D2627" w:rsidRPr="0016607D">
              <w:rPr>
                <w:rFonts w:cs="Arial"/>
                <w:szCs w:val="22"/>
              </w:rPr>
              <w:t>dobavitelj</w:t>
            </w:r>
            <w:r w:rsidRPr="0016607D">
              <w:rPr>
                <w:rFonts w:cs="Arial"/>
              </w:rPr>
              <w:t xml:space="preserve"> in elektronsko podpisana s strani zakonitega zastopnika ponudnika ali pooblaščene osebe ali lastnoročno podpisana in skenirana. </w:t>
            </w:r>
          </w:p>
          <w:p w14:paraId="506519D3" w14:textId="77777777" w:rsidR="00D15367" w:rsidRPr="0016607D" w:rsidRDefault="00D15367" w:rsidP="001F38D4">
            <w:pPr>
              <w:jc w:val="both"/>
              <w:rPr>
                <w:rFonts w:cs="Arial"/>
              </w:rPr>
            </w:pPr>
          </w:p>
          <w:p w14:paraId="7DD30D9B" w14:textId="7298B46E" w:rsidR="00D15367" w:rsidRPr="0016607D" w:rsidRDefault="00D15367" w:rsidP="001F38D4">
            <w:pPr>
              <w:jc w:val="both"/>
              <w:rPr>
                <w:rFonts w:cs="Arial"/>
              </w:rPr>
            </w:pPr>
            <w:r w:rsidRPr="0016607D">
              <w:rPr>
                <w:rFonts w:cs="Arial"/>
              </w:rPr>
              <w:t>Ponudnik v informacijskem sistemu e-JN navedeni dokument naloži v razdelek »Drugi dokumenti«.</w:t>
            </w:r>
          </w:p>
        </w:tc>
      </w:tr>
      <w:bookmarkEnd w:id="82"/>
    </w:tbl>
    <w:p w14:paraId="4B57484D" w14:textId="77777777" w:rsidR="00D15367" w:rsidRPr="001F38D4" w:rsidRDefault="00D15367" w:rsidP="001F38D4">
      <w:pPr>
        <w:rPr>
          <w:rFonts w:cs="Arial"/>
        </w:rPr>
      </w:pPr>
    </w:p>
    <w:p w14:paraId="654700C3" w14:textId="77777777" w:rsidR="00CE1AE5" w:rsidRPr="001F38D4" w:rsidRDefault="00CE1AE5" w:rsidP="001F38D4">
      <w:pPr>
        <w:rPr>
          <w:rFonts w:cs="Arial"/>
        </w:rPr>
      </w:pPr>
    </w:p>
    <w:p w14:paraId="65523FB1" w14:textId="3E927FB8" w:rsidR="00131729" w:rsidRPr="00224E7D" w:rsidRDefault="00131729" w:rsidP="001F38D4">
      <w:pPr>
        <w:pStyle w:val="Naslov2"/>
      </w:pPr>
      <w:bookmarkStart w:id="83" w:name="_Toc63769275"/>
      <w:r w:rsidRPr="00224E7D">
        <w:t>Veljavnost ponudbe</w:t>
      </w:r>
      <w:bookmarkEnd w:id="83"/>
    </w:p>
    <w:p w14:paraId="157A8CAC" w14:textId="77777777" w:rsidR="00A2111D" w:rsidRPr="00A2111D" w:rsidRDefault="00A2111D" w:rsidP="00A2111D">
      <w:pPr>
        <w:rPr>
          <w:rFonts w:cs="Arial"/>
          <w:kern w:val="3"/>
          <w:lang w:eastAsia="zh-CN"/>
        </w:rPr>
      </w:pPr>
      <w:r w:rsidRPr="00224E7D">
        <w:rPr>
          <w:rFonts w:cs="Arial"/>
          <w:kern w:val="3"/>
          <w:lang w:eastAsia="zh-CN"/>
        </w:rPr>
        <w:t>Rok veljavnosti ponudbe je 120 dni od datuma odpiranja ponudb z možnostjo podaljšanja.</w:t>
      </w:r>
    </w:p>
    <w:p w14:paraId="1B45C4C2" w14:textId="77777777" w:rsidR="00131729" w:rsidRPr="001F38D4" w:rsidRDefault="00131729" w:rsidP="001F38D4">
      <w:pPr>
        <w:suppressAutoHyphens/>
        <w:autoSpaceDN w:val="0"/>
        <w:ind w:right="6"/>
        <w:jc w:val="both"/>
        <w:textAlignment w:val="baseline"/>
        <w:rPr>
          <w:rFonts w:cs="Arial"/>
          <w:kern w:val="3"/>
          <w:lang w:eastAsia="zh-CN"/>
        </w:rPr>
      </w:pPr>
    </w:p>
    <w:p w14:paraId="5E99F77A" w14:textId="77777777" w:rsidR="00131729" w:rsidRPr="001F38D4" w:rsidRDefault="00131729" w:rsidP="001F38D4">
      <w:pPr>
        <w:suppressAutoHyphens/>
        <w:autoSpaceDN w:val="0"/>
        <w:ind w:right="6"/>
        <w:jc w:val="both"/>
        <w:textAlignment w:val="baseline"/>
        <w:rPr>
          <w:rFonts w:cs="Arial"/>
          <w:kern w:val="3"/>
          <w:lang w:eastAsia="zh-CN"/>
        </w:rPr>
      </w:pPr>
      <w:r w:rsidRPr="00224E7D">
        <w:rPr>
          <w:rFonts w:cs="Arial"/>
          <w:kern w:val="3"/>
          <w:lang w:eastAsia="zh-CN"/>
        </w:rPr>
        <w:t xml:space="preserve">Naročnik lahko zahteva, da ponudniki podaljšajo čas veljavnosti ponudb za določeno dodatno obdobje. </w:t>
      </w:r>
      <w:bookmarkStart w:id="84" w:name="_Hlk62666050"/>
      <w:r w:rsidRPr="00224E7D">
        <w:rPr>
          <w:rFonts w:cs="Arial"/>
          <w:kern w:val="3"/>
          <w:lang w:eastAsia="zh-CN"/>
        </w:rPr>
        <w:t xml:space="preserve">Zahteva naročnika za podaljšanje veljavnosti in odgovori ponudnikov </w:t>
      </w:r>
      <w:bookmarkEnd w:id="84"/>
      <w:r w:rsidRPr="00224E7D">
        <w:rPr>
          <w:rFonts w:cs="Arial"/>
          <w:kern w:val="3"/>
          <w:lang w:eastAsia="zh-CN"/>
        </w:rPr>
        <w:t>morajo biti</w:t>
      </w:r>
      <w:r w:rsidRPr="001F38D4">
        <w:rPr>
          <w:rFonts w:cs="Arial"/>
          <w:kern w:val="3"/>
          <w:lang w:eastAsia="zh-CN"/>
        </w:rPr>
        <w:t xml:space="preserve"> podani v pisni obliki na enak način kot je zahtevano za popravke dokumentacije oziroma pojasnila o dokumentaciji o javnem naročanju.</w:t>
      </w:r>
    </w:p>
    <w:p w14:paraId="53B7FB94" w14:textId="77777777" w:rsidR="00131729" w:rsidRPr="001F38D4" w:rsidRDefault="00131729" w:rsidP="001F38D4">
      <w:pPr>
        <w:rPr>
          <w:rFonts w:cs="Arial"/>
          <w:lang w:eastAsia="zh-CN"/>
        </w:rPr>
      </w:pPr>
    </w:p>
    <w:p w14:paraId="543B4B0F" w14:textId="3CCE4A89" w:rsidR="00131729" w:rsidRPr="001F38D4" w:rsidRDefault="00131729" w:rsidP="001F38D4">
      <w:pPr>
        <w:pStyle w:val="Naslov2"/>
      </w:pPr>
      <w:bookmarkStart w:id="85" w:name="_Toc63769276"/>
      <w:r w:rsidRPr="001F38D4">
        <w:t>Podatki o ustanoviteljih</w:t>
      </w:r>
      <w:bookmarkEnd w:id="85"/>
    </w:p>
    <w:p w14:paraId="01BB66AE" w14:textId="77777777" w:rsidR="00131729" w:rsidRPr="00224E7D" w:rsidRDefault="00131729" w:rsidP="001F38D4">
      <w:pPr>
        <w:suppressAutoHyphens/>
        <w:autoSpaceDN w:val="0"/>
        <w:ind w:right="6"/>
        <w:jc w:val="both"/>
        <w:textAlignment w:val="baseline"/>
        <w:rPr>
          <w:rFonts w:cs="Arial"/>
          <w:kern w:val="3"/>
          <w:lang w:eastAsia="zh-CN"/>
        </w:rPr>
      </w:pPr>
      <w:r w:rsidRPr="00224E7D">
        <w:rPr>
          <w:rFonts w:cs="Arial"/>
          <w:kern w:val="3"/>
          <w:lang w:eastAsia="zh-CN"/>
        </w:rPr>
        <w:t>Izbrani ponudnik mora na poziv naročnika v postopku javnega naročanja ali pri izvajanju javnega naročila posredovati podatke o:</w:t>
      </w:r>
    </w:p>
    <w:p w14:paraId="0D5EC7BA" w14:textId="77777777" w:rsidR="00131729" w:rsidRPr="00224E7D" w:rsidRDefault="00131729" w:rsidP="001F38D4">
      <w:pPr>
        <w:pStyle w:val="Odstavekseznama"/>
        <w:numPr>
          <w:ilvl w:val="0"/>
          <w:numId w:val="17"/>
        </w:numPr>
        <w:suppressAutoHyphens/>
        <w:autoSpaceDN w:val="0"/>
        <w:ind w:right="6"/>
        <w:jc w:val="both"/>
        <w:textAlignment w:val="baseline"/>
        <w:rPr>
          <w:rFonts w:cs="Arial"/>
          <w:kern w:val="3"/>
          <w:lang w:eastAsia="zh-CN"/>
        </w:rPr>
      </w:pPr>
      <w:r w:rsidRPr="00224E7D">
        <w:rPr>
          <w:rFonts w:cs="Arial"/>
          <w:kern w:val="3"/>
          <w:lang w:eastAsia="zh-CN"/>
        </w:rPr>
        <w:t xml:space="preserve">svojih ustanoviteljih, družbenikih, vključno s tihimi družbeniki, delničarjih, </w:t>
      </w:r>
      <w:proofErr w:type="spellStart"/>
      <w:r w:rsidRPr="00224E7D">
        <w:rPr>
          <w:rFonts w:cs="Arial"/>
          <w:kern w:val="3"/>
          <w:lang w:eastAsia="zh-CN"/>
        </w:rPr>
        <w:t>komanditistih</w:t>
      </w:r>
      <w:proofErr w:type="spellEnd"/>
      <w:r w:rsidRPr="00224E7D">
        <w:rPr>
          <w:rFonts w:cs="Arial"/>
          <w:kern w:val="3"/>
          <w:lang w:eastAsia="zh-CN"/>
        </w:rPr>
        <w:t xml:space="preserve"> ali drugih lastnikih in podatke o lastniških deležih navedenih oseb;</w:t>
      </w:r>
    </w:p>
    <w:p w14:paraId="0820EBFD" w14:textId="77777777" w:rsidR="00131729" w:rsidRPr="001F38D4" w:rsidRDefault="00131729" w:rsidP="001F38D4">
      <w:pPr>
        <w:pStyle w:val="Odstavekseznama"/>
        <w:widowControl w:val="0"/>
        <w:numPr>
          <w:ilvl w:val="0"/>
          <w:numId w:val="17"/>
        </w:numPr>
        <w:suppressAutoHyphens/>
        <w:autoSpaceDN w:val="0"/>
        <w:ind w:right="6"/>
        <w:jc w:val="both"/>
        <w:textAlignment w:val="baseline"/>
        <w:rPr>
          <w:rFonts w:cs="Arial"/>
          <w:kern w:val="3"/>
          <w:lang w:eastAsia="zh-CN"/>
        </w:rPr>
      </w:pPr>
      <w:r w:rsidRPr="001F38D4">
        <w:rPr>
          <w:rFonts w:cs="Arial"/>
          <w:kern w:val="3"/>
          <w:lang w:eastAsia="zh-CN"/>
        </w:rPr>
        <w:t>gospodarskih subjektih, za katere se glede na določbe ZGD-1 šteje, da so z njimi povezane družbe.</w:t>
      </w:r>
    </w:p>
    <w:p w14:paraId="720A02FA" w14:textId="77777777" w:rsidR="00131729" w:rsidRPr="001F38D4" w:rsidRDefault="00131729" w:rsidP="001F38D4">
      <w:pPr>
        <w:widowControl w:val="0"/>
        <w:suppressAutoHyphens/>
        <w:autoSpaceDN w:val="0"/>
        <w:ind w:right="6"/>
        <w:jc w:val="both"/>
        <w:textAlignment w:val="baseline"/>
        <w:rPr>
          <w:rFonts w:cs="Arial"/>
          <w:kern w:val="3"/>
          <w:lang w:eastAsia="zh-CN"/>
        </w:rPr>
      </w:pPr>
    </w:p>
    <w:p w14:paraId="05212843" w14:textId="1E0C0F4B" w:rsidR="00131729" w:rsidRPr="001F38D4" w:rsidRDefault="00131729" w:rsidP="001F38D4">
      <w:pPr>
        <w:pStyle w:val="Naslov2"/>
      </w:pPr>
      <w:bookmarkStart w:id="86" w:name="_Toc63769277"/>
      <w:r w:rsidRPr="001F38D4">
        <w:t>Podpis ponudbene dokumentacije</w:t>
      </w:r>
      <w:bookmarkEnd w:id="86"/>
    </w:p>
    <w:p w14:paraId="64123421" w14:textId="77777777" w:rsidR="00131729" w:rsidRPr="001F38D4" w:rsidRDefault="00131729" w:rsidP="001F38D4">
      <w:pPr>
        <w:shd w:val="clear" w:color="auto" w:fill="FFFFFF"/>
        <w:suppressAutoHyphens/>
        <w:autoSpaceDN w:val="0"/>
        <w:ind w:right="20"/>
        <w:jc w:val="both"/>
        <w:textAlignment w:val="baseline"/>
        <w:rPr>
          <w:rFonts w:cs="Arial"/>
          <w:kern w:val="3"/>
          <w:lang w:eastAsia="zh-CN"/>
        </w:rPr>
      </w:pPr>
      <w:r w:rsidRPr="001F38D4">
        <w:rPr>
          <w:rFonts w:cs="Arial"/>
          <w:kern w:val="3"/>
          <w:lang w:eastAsia="zh-CN"/>
        </w:rPr>
        <w:t>Ponudba mora biti na zahtevanih mestih podpisana s strani zakonitega zastopnika ponudnika ali osebe, ki ima pisno pooblastilo s strani zakonitega zastopnika za podpis ponudbe. V tem primeru mora biti ponudbi priloženo predmetno pooblastilo za podpis ponudbe (predmetno pooblastilo pripravi ponudnik sam). V primeru ve</w:t>
      </w:r>
      <w:r w:rsidRPr="001F38D4">
        <w:rPr>
          <w:rFonts w:cs="Arial"/>
          <w:kern w:val="3"/>
          <w:shd w:val="clear" w:color="auto" w:fill="FFFFFF"/>
          <w:lang w:eastAsia="zh-CN"/>
        </w:rPr>
        <w:t>č</w:t>
      </w:r>
      <w:r w:rsidRPr="001F38D4">
        <w:rPr>
          <w:rFonts w:cs="Arial"/>
          <w:kern w:val="3"/>
          <w:lang w:eastAsia="zh-CN"/>
        </w:rPr>
        <w:t xml:space="preserve"> zakonitih zastopnikov zadoš</w:t>
      </w:r>
      <w:r w:rsidRPr="001F38D4">
        <w:rPr>
          <w:rFonts w:cs="Arial"/>
          <w:kern w:val="3"/>
          <w:shd w:val="clear" w:color="auto" w:fill="FFFFFF"/>
          <w:lang w:eastAsia="zh-CN"/>
        </w:rPr>
        <w:t>č</w:t>
      </w:r>
      <w:r w:rsidRPr="001F38D4">
        <w:rPr>
          <w:rFonts w:cs="Arial"/>
          <w:kern w:val="3"/>
          <w:lang w:eastAsia="zh-CN"/>
        </w:rPr>
        <w:t>a podpis enega od zakonitih zastopnikov.</w:t>
      </w:r>
    </w:p>
    <w:p w14:paraId="2966D31F" w14:textId="77777777" w:rsidR="00131729" w:rsidRPr="001F38D4" w:rsidRDefault="00131729" w:rsidP="001F38D4">
      <w:pPr>
        <w:shd w:val="clear" w:color="auto" w:fill="FFFFFF"/>
        <w:suppressAutoHyphens/>
        <w:autoSpaceDN w:val="0"/>
        <w:ind w:right="20"/>
        <w:jc w:val="both"/>
        <w:textAlignment w:val="baseline"/>
        <w:rPr>
          <w:rFonts w:cs="Arial"/>
          <w:kern w:val="3"/>
          <w:lang w:eastAsia="zh-CN"/>
        </w:rPr>
      </w:pPr>
    </w:p>
    <w:p w14:paraId="68BE0CC6" w14:textId="77777777" w:rsidR="00131729" w:rsidRPr="001F38D4" w:rsidRDefault="00131729" w:rsidP="001F38D4">
      <w:pPr>
        <w:shd w:val="clear" w:color="auto" w:fill="FFFFFF"/>
        <w:tabs>
          <w:tab w:val="left" w:pos="725"/>
        </w:tabs>
        <w:suppressAutoHyphens/>
        <w:autoSpaceDN w:val="0"/>
        <w:ind w:right="6"/>
        <w:jc w:val="both"/>
        <w:textAlignment w:val="baseline"/>
        <w:rPr>
          <w:rFonts w:cs="Arial"/>
          <w:b/>
          <w:bCs/>
          <w:kern w:val="3"/>
          <w:lang w:eastAsia="zh-CN"/>
        </w:rPr>
      </w:pPr>
      <w:r w:rsidRPr="001F38D4">
        <w:rPr>
          <w:rFonts w:cs="Arial"/>
          <w:b/>
          <w:bCs/>
          <w:kern w:val="3"/>
          <w:lang w:eastAsia="zh-CN"/>
        </w:rPr>
        <w:lastRenderedPageBreak/>
        <w:t xml:space="preserve">V primeru samostojnega ponudnika: </w:t>
      </w:r>
      <w:r w:rsidRPr="001F38D4">
        <w:rPr>
          <w:rFonts w:cs="Arial"/>
          <w:kern w:val="3"/>
          <w:lang w:eastAsia="zh-CN"/>
        </w:rPr>
        <w:t>v kolikor podpisnik ponudbenih dokumentov ni zakoniti zastopnik ponudnika, mora ponudnik priložiti pooblastilo, s katerim zakoniti zastopnik ponudnika pooblaš</w:t>
      </w:r>
      <w:r w:rsidRPr="001F38D4">
        <w:rPr>
          <w:rFonts w:cs="Arial"/>
          <w:b/>
          <w:bCs/>
          <w:kern w:val="3"/>
          <w:shd w:val="clear" w:color="auto" w:fill="FFFFFF"/>
          <w:lang w:eastAsia="zh-CN"/>
        </w:rPr>
        <w:t>č</w:t>
      </w:r>
      <w:r w:rsidRPr="001F38D4">
        <w:rPr>
          <w:rFonts w:cs="Arial"/>
          <w:kern w:val="3"/>
          <w:lang w:eastAsia="zh-CN"/>
        </w:rPr>
        <w:t>a podpisnika ponudbenih dokumentov.</w:t>
      </w:r>
    </w:p>
    <w:p w14:paraId="5DFCF0D4" w14:textId="77777777" w:rsidR="00131729" w:rsidRPr="001F38D4" w:rsidRDefault="00131729" w:rsidP="001F38D4">
      <w:pPr>
        <w:shd w:val="clear" w:color="auto" w:fill="FFFFFF"/>
        <w:suppressAutoHyphens/>
        <w:autoSpaceDN w:val="0"/>
        <w:ind w:right="20"/>
        <w:jc w:val="both"/>
        <w:textAlignment w:val="baseline"/>
        <w:rPr>
          <w:rFonts w:cs="Arial"/>
          <w:kern w:val="3"/>
          <w:lang w:eastAsia="zh-CN"/>
        </w:rPr>
      </w:pPr>
    </w:p>
    <w:p w14:paraId="4BAFDA3E" w14:textId="77777777" w:rsidR="00131729" w:rsidRPr="001F38D4" w:rsidRDefault="00131729" w:rsidP="001F38D4">
      <w:pPr>
        <w:shd w:val="clear" w:color="auto" w:fill="FFFFFF"/>
        <w:tabs>
          <w:tab w:val="left" w:pos="701"/>
        </w:tabs>
        <w:suppressAutoHyphens/>
        <w:autoSpaceDN w:val="0"/>
        <w:ind w:right="6"/>
        <w:jc w:val="both"/>
        <w:textAlignment w:val="baseline"/>
        <w:rPr>
          <w:rFonts w:cs="Arial"/>
          <w:b/>
          <w:bCs/>
          <w:kern w:val="3"/>
          <w:lang w:eastAsia="zh-CN"/>
        </w:rPr>
      </w:pPr>
      <w:r w:rsidRPr="001F38D4">
        <w:rPr>
          <w:rFonts w:cs="Arial"/>
          <w:b/>
          <w:bCs/>
          <w:kern w:val="3"/>
          <w:lang w:eastAsia="zh-CN"/>
        </w:rPr>
        <w:t xml:space="preserve">V primeru ponudbe skupine ponudnikov: </w:t>
      </w:r>
      <w:r w:rsidRPr="001F38D4">
        <w:rPr>
          <w:rFonts w:cs="Arial"/>
          <w:kern w:val="3"/>
          <w:lang w:eastAsia="zh-CN"/>
        </w:rPr>
        <w:t>v kolikor podpisniki ponudbenih dokumentov niso zakoniti zastopniki ponudnikov v ponudbi skupine ponudnikov, mora ponudnik priložiti pooblastilo, s katerimi zakoniti zastopniki ponudnikov pooblaš</w:t>
      </w:r>
      <w:r w:rsidRPr="001F38D4">
        <w:rPr>
          <w:rFonts w:cs="Arial"/>
          <w:b/>
          <w:bCs/>
          <w:kern w:val="3"/>
          <w:shd w:val="clear" w:color="auto" w:fill="FFFFFF"/>
          <w:lang w:eastAsia="zh-CN"/>
        </w:rPr>
        <w:t>č</w:t>
      </w:r>
      <w:r w:rsidRPr="001F38D4">
        <w:rPr>
          <w:rFonts w:cs="Arial"/>
          <w:kern w:val="3"/>
          <w:lang w:eastAsia="zh-CN"/>
        </w:rPr>
        <w:t>ajo podpisnike ponudbenih dokumentov. Pooblastila je potrebno priložiti tako za podpisnike vodilnega ponudnika kot tudi za podpisnike ostalih ponudnikov v ponudbi skupine ponudnikov.</w:t>
      </w:r>
    </w:p>
    <w:p w14:paraId="34546593" w14:textId="77777777" w:rsidR="00E124E6" w:rsidRPr="001F38D4" w:rsidRDefault="00E124E6" w:rsidP="001F38D4">
      <w:pPr>
        <w:rPr>
          <w:rFonts w:cs="Arial"/>
        </w:rPr>
      </w:pPr>
    </w:p>
    <w:p w14:paraId="24C98535" w14:textId="0815CC52" w:rsidR="00131729" w:rsidRPr="001F38D4" w:rsidRDefault="00131729" w:rsidP="001F38D4">
      <w:pPr>
        <w:pStyle w:val="Naslov1"/>
        <w:framePr w:wrap="auto"/>
      </w:pPr>
      <w:bookmarkStart w:id="87" w:name="_Toc63769278"/>
      <w:r w:rsidRPr="001F38D4">
        <w:t>ZAUPNOST</w:t>
      </w:r>
      <w:bookmarkEnd w:id="87"/>
    </w:p>
    <w:p w14:paraId="6207FCB2" w14:textId="77777777" w:rsidR="00131729" w:rsidRPr="001F38D4" w:rsidRDefault="00131729" w:rsidP="001F38D4">
      <w:pPr>
        <w:rPr>
          <w:rFonts w:cs="Arial"/>
          <w:lang w:eastAsia="zh-CN"/>
        </w:rPr>
      </w:pPr>
    </w:p>
    <w:p w14:paraId="67762C93" w14:textId="77777777" w:rsidR="00131729" w:rsidRPr="001F38D4" w:rsidRDefault="00131729" w:rsidP="001F38D4">
      <w:pPr>
        <w:suppressAutoHyphens/>
        <w:autoSpaceDN w:val="0"/>
        <w:ind w:right="6"/>
        <w:jc w:val="both"/>
        <w:textAlignment w:val="baseline"/>
        <w:rPr>
          <w:rFonts w:cs="Arial"/>
          <w:kern w:val="3"/>
          <w:lang w:eastAsia="zh-CN"/>
        </w:rPr>
      </w:pPr>
    </w:p>
    <w:p w14:paraId="3B990388" w14:textId="77777777" w:rsidR="00131729" w:rsidRPr="001F38D4" w:rsidRDefault="00131729" w:rsidP="001F38D4">
      <w:pPr>
        <w:suppressAutoHyphens/>
        <w:autoSpaceDN w:val="0"/>
        <w:ind w:right="6"/>
        <w:jc w:val="both"/>
        <w:textAlignment w:val="baseline"/>
        <w:rPr>
          <w:rFonts w:cs="Arial"/>
          <w:kern w:val="3"/>
          <w:lang w:eastAsia="zh-CN"/>
        </w:rPr>
      </w:pPr>
      <w:r w:rsidRPr="001F38D4">
        <w:rPr>
          <w:rFonts w:cs="Arial"/>
          <w:kern w:val="3"/>
          <w:lang w:eastAsia="zh-CN"/>
        </w:rPr>
        <w:t>Ponudniki morajo vse dokumente, za katere menijo, da predstavljajo poslovno skrivnost, označiti z oznako »ZAUPNO« ali »POSLOVNA SKRIVNOST« in sicer v zgornjem desnem kotu vsake posamezne strani ali na drug, jasno voden način. Če naj bi bil zaupen samo določen podatek v ponudbi, mora biti ta del podčrtan, v isti vrstici v desnem robu pa mora biti oznaka »ZAUPNO« ali »POSLOVNA SKRIVNOST«. Naročnik ponudnike opozarja, da po oddaji ponudbe ponudbene dokumentacije ne bo več mogoče označevati z oznako poslovne skrivnosti.</w:t>
      </w:r>
    </w:p>
    <w:p w14:paraId="7829431B" w14:textId="77777777" w:rsidR="00131729" w:rsidRPr="001F38D4" w:rsidRDefault="00131729" w:rsidP="001F38D4">
      <w:pPr>
        <w:suppressAutoHyphens/>
        <w:autoSpaceDN w:val="0"/>
        <w:ind w:right="6"/>
        <w:jc w:val="both"/>
        <w:textAlignment w:val="baseline"/>
        <w:rPr>
          <w:rFonts w:cs="Arial"/>
          <w:kern w:val="3"/>
          <w:lang w:eastAsia="zh-CN"/>
        </w:rPr>
      </w:pPr>
    </w:p>
    <w:p w14:paraId="620066AE" w14:textId="77777777" w:rsidR="00131729" w:rsidRPr="001F38D4" w:rsidRDefault="00131729" w:rsidP="001F38D4">
      <w:pPr>
        <w:suppressAutoHyphens/>
        <w:autoSpaceDN w:val="0"/>
        <w:ind w:right="6"/>
        <w:jc w:val="both"/>
        <w:textAlignment w:val="baseline"/>
        <w:rPr>
          <w:rFonts w:cs="Arial"/>
          <w:kern w:val="3"/>
          <w:lang w:eastAsia="zh-CN"/>
        </w:rPr>
      </w:pPr>
      <w:r w:rsidRPr="001F38D4">
        <w:rPr>
          <w:rFonts w:cs="Arial"/>
          <w:kern w:val="3"/>
          <w:lang w:eastAsia="zh-CN"/>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4470156D" w14:textId="77777777" w:rsidR="00131729" w:rsidRPr="001F38D4" w:rsidRDefault="00131729" w:rsidP="001F38D4">
      <w:pPr>
        <w:suppressAutoHyphens/>
        <w:autoSpaceDN w:val="0"/>
        <w:ind w:right="6"/>
        <w:jc w:val="both"/>
        <w:textAlignment w:val="baseline"/>
        <w:rPr>
          <w:rFonts w:cs="Arial"/>
          <w:kern w:val="3"/>
          <w:lang w:eastAsia="zh-CN"/>
        </w:rPr>
      </w:pPr>
    </w:p>
    <w:p w14:paraId="1AF2C5E0" w14:textId="77777777" w:rsidR="00131729" w:rsidRPr="001F38D4" w:rsidRDefault="00131729" w:rsidP="001F38D4">
      <w:pPr>
        <w:suppressAutoHyphens/>
        <w:autoSpaceDN w:val="0"/>
        <w:ind w:right="6"/>
        <w:jc w:val="both"/>
        <w:textAlignment w:val="baseline"/>
        <w:rPr>
          <w:rFonts w:cs="Arial"/>
          <w:kern w:val="3"/>
          <w:lang w:eastAsia="zh-CN"/>
        </w:rPr>
      </w:pPr>
      <w:r w:rsidRPr="001F38D4">
        <w:rPr>
          <w:rFonts w:cs="Arial"/>
          <w:kern w:val="3"/>
          <w:lang w:eastAsia="zh-CN"/>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preklice zaupnosti, naročnik oznako »ZAUPNO« ali »POSLOVNO SKRIVNOST« lahko umakne sam.</w:t>
      </w:r>
    </w:p>
    <w:p w14:paraId="6E9DDC97" w14:textId="77777777" w:rsidR="00131729" w:rsidRPr="001F38D4" w:rsidRDefault="00131729" w:rsidP="001F38D4">
      <w:pPr>
        <w:rPr>
          <w:rFonts w:cs="Arial"/>
          <w:lang w:eastAsia="zh-CN"/>
        </w:rPr>
      </w:pPr>
    </w:p>
    <w:p w14:paraId="3924923B" w14:textId="1AE8C565" w:rsidR="00131729" w:rsidRPr="001F38D4" w:rsidRDefault="00131729" w:rsidP="001F38D4">
      <w:pPr>
        <w:jc w:val="both"/>
        <w:rPr>
          <w:rFonts w:cs="Arial"/>
          <w:lang w:eastAsia="zh-CN"/>
        </w:rPr>
      </w:pPr>
      <w:r w:rsidRPr="001F38D4">
        <w:rPr>
          <w:rFonts w:cs="Arial"/>
          <w:lang w:eastAsia="zh-CN"/>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6EE97D32" w14:textId="0E74C846" w:rsidR="00666D10" w:rsidRPr="001F38D4" w:rsidRDefault="00666D10" w:rsidP="001F38D4">
      <w:pPr>
        <w:jc w:val="both"/>
        <w:rPr>
          <w:rFonts w:cs="Arial"/>
          <w:lang w:eastAsia="zh-CN"/>
        </w:rPr>
      </w:pPr>
    </w:p>
    <w:p w14:paraId="2F6AF30E" w14:textId="77777777" w:rsidR="00666D10" w:rsidRPr="001F38D4" w:rsidRDefault="00666D10" w:rsidP="001F38D4">
      <w:pPr>
        <w:jc w:val="both"/>
        <w:rPr>
          <w:rFonts w:cs="Arial"/>
          <w:lang w:eastAsia="zh-CN"/>
        </w:rPr>
      </w:pPr>
      <w:r w:rsidRPr="001F38D4">
        <w:rPr>
          <w:rFonts w:cs="Arial"/>
          <w:lang w:eastAsia="zh-CN"/>
        </w:rPr>
        <w:t xml:space="preserve">Pri presoji upravičenosti označitve dela ponudbene dokumentacije kot poslovne skrivnosti bo naročnik upošteval določila ZPosS in ZJN-3. </w:t>
      </w:r>
    </w:p>
    <w:p w14:paraId="3133E87E" w14:textId="77777777" w:rsidR="00666D10" w:rsidRPr="001F38D4" w:rsidRDefault="00666D10" w:rsidP="001F38D4">
      <w:pPr>
        <w:jc w:val="both"/>
        <w:rPr>
          <w:rFonts w:cs="Arial"/>
          <w:lang w:eastAsia="zh-CN"/>
        </w:rPr>
      </w:pPr>
    </w:p>
    <w:p w14:paraId="4B0AA132" w14:textId="77777777" w:rsidR="00131729" w:rsidRPr="001F38D4" w:rsidRDefault="00131729" w:rsidP="001F38D4">
      <w:pPr>
        <w:jc w:val="both"/>
        <w:rPr>
          <w:rFonts w:cs="Arial"/>
          <w:lang w:eastAsia="zh-CN"/>
        </w:rPr>
      </w:pPr>
    </w:p>
    <w:p w14:paraId="71D6EB1B" w14:textId="400C3619" w:rsidR="00131729" w:rsidRPr="001F38D4" w:rsidRDefault="00131729" w:rsidP="001F38D4">
      <w:pPr>
        <w:pStyle w:val="Naslov1"/>
        <w:framePr w:wrap="auto"/>
      </w:pPr>
      <w:bookmarkStart w:id="88" w:name="_Toc63769279"/>
      <w:r w:rsidRPr="001F38D4">
        <w:t>ZAKLJUČEK POSTOPKA JAVNEGA NAROČANJA</w:t>
      </w:r>
      <w:bookmarkEnd w:id="88"/>
    </w:p>
    <w:p w14:paraId="5D0652E2" w14:textId="77777777" w:rsidR="00131729" w:rsidRPr="001F38D4" w:rsidRDefault="00131729" w:rsidP="001F38D4">
      <w:pPr>
        <w:rPr>
          <w:rFonts w:cs="Arial"/>
          <w:lang w:eastAsia="zh-CN"/>
        </w:rPr>
      </w:pPr>
    </w:p>
    <w:p w14:paraId="4E8E784E" w14:textId="77777777" w:rsidR="00C628B4" w:rsidRPr="001F38D4" w:rsidRDefault="00C628B4" w:rsidP="001F38D4">
      <w:pPr>
        <w:rPr>
          <w:rFonts w:cs="Arial"/>
          <w:lang w:eastAsia="zh-CN"/>
        </w:rPr>
      </w:pPr>
    </w:p>
    <w:p w14:paraId="4AAA3342" w14:textId="4563C5AA" w:rsidR="00131729" w:rsidRPr="001F38D4" w:rsidRDefault="00131729" w:rsidP="001F38D4">
      <w:pPr>
        <w:pStyle w:val="Naslov2"/>
      </w:pPr>
      <w:bookmarkStart w:id="89" w:name="_Toc63769280"/>
      <w:r w:rsidRPr="001F38D4">
        <w:t>Ustavitev postopka</w:t>
      </w:r>
      <w:bookmarkEnd w:id="89"/>
    </w:p>
    <w:p w14:paraId="7E7D4C88" w14:textId="77777777" w:rsidR="00131729" w:rsidRPr="001F38D4" w:rsidRDefault="00131729" w:rsidP="001F38D4">
      <w:pPr>
        <w:jc w:val="both"/>
        <w:rPr>
          <w:rFonts w:cs="Arial"/>
        </w:rPr>
      </w:pPr>
      <w:r w:rsidRPr="001F38D4">
        <w:rPr>
          <w:rFonts w:cs="Arial"/>
        </w:rPr>
        <w:t xml:space="preserve">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 </w:t>
      </w:r>
    </w:p>
    <w:p w14:paraId="27EDEA47" w14:textId="77777777" w:rsidR="00131729" w:rsidRPr="001F38D4" w:rsidRDefault="00131729" w:rsidP="001F38D4">
      <w:pPr>
        <w:jc w:val="both"/>
        <w:rPr>
          <w:rFonts w:cs="Arial"/>
        </w:rPr>
      </w:pPr>
    </w:p>
    <w:p w14:paraId="6D417CC8" w14:textId="6EED19CC" w:rsidR="00131729" w:rsidRPr="001F38D4" w:rsidRDefault="00131729" w:rsidP="001F38D4">
      <w:pPr>
        <w:pStyle w:val="Naslov2"/>
      </w:pPr>
      <w:bookmarkStart w:id="90" w:name="_Toc63769281"/>
      <w:r w:rsidRPr="001F38D4">
        <w:lastRenderedPageBreak/>
        <w:t>Odločitev o oddaji javnega naročila</w:t>
      </w:r>
      <w:bookmarkEnd w:id="90"/>
    </w:p>
    <w:p w14:paraId="045D0071" w14:textId="77777777" w:rsidR="00131729" w:rsidRPr="001F38D4" w:rsidRDefault="00131729" w:rsidP="001F38D4">
      <w:pPr>
        <w:jc w:val="both"/>
        <w:rPr>
          <w:rFonts w:cs="Arial"/>
        </w:rPr>
      </w:pPr>
      <w:r w:rsidRPr="001F38D4">
        <w:rPr>
          <w:rFonts w:cs="Arial"/>
        </w:rPr>
        <w:t xml:space="preserve">Naročnik bo obvestil vsakega ponudnika o sprejeti odločitvi v zvezi z oddajo javnega naročila z objavo odločitve na portalu javnih naročil. </w:t>
      </w:r>
    </w:p>
    <w:p w14:paraId="7EE6A538" w14:textId="77777777" w:rsidR="00131729" w:rsidRPr="001F38D4" w:rsidRDefault="00131729" w:rsidP="001F38D4">
      <w:pPr>
        <w:jc w:val="both"/>
        <w:rPr>
          <w:rFonts w:cs="Arial"/>
        </w:rPr>
      </w:pPr>
    </w:p>
    <w:p w14:paraId="715D620E" w14:textId="77777777" w:rsidR="00131729" w:rsidRPr="001F38D4" w:rsidRDefault="00131729" w:rsidP="001F38D4">
      <w:pPr>
        <w:jc w:val="both"/>
        <w:rPr>
          <w:rFonts w:cs="Arial"/>
        </w:rPr>
      </w:pPr>
      <w:r w:rsidRPr="001F38D4">
        <w:rPr>
          <w:rFonts w:cs="Arial"/>
        </w:rPr>
        <w:t>Odločitev bo praviloma vsebovala:</w:t>
      </w:r>
    </w:p>
    <w:p w14:paraId="2687B816" w14:textId="77777777" w:rsidR="00131729" w:rsidRPr="001F38D4" w:rsidRDefault="00131729" w:rsidP="001F38D4">
      <w:pPr>
        <w:pStyle w:val="Odstavekseznama"/>
        <w:numPr>
          <w:ilvl w:val="0"/>
          <w:numId w:val="18"/>
        </w:numPr>
        <w:jc w:val="both"/>
        <w:rPr>
          <w:rFonts w:cs="Arial"/>
        </w:rPr>
      </w:pPr>
      <w:r w:rsidRPr="001F38D4">
        <w:rPr>
          <w:rFonts w:cs="Arial"/>
        </w:rPr>
        <w:t>razloge za zavrnitev ponudbe vsakega neuspešnega ponudnika, ki ni bil izbran;</w:t>
      </w:r>
    </w:p>
    <w:p w14:paraId="3FADE75A" w14:textId="77777777" w:rsidR="00131729" w:rsidRPr="001F38D4" w:rsidRDefault="00131729" w:rsidP="001F38D4">
      <w:pPr>
        <w:pStyle w:val="Odstavekseznama"/>
        <w:numPr>
          <w:ilvl w:val="0"/>
          <w:numId w:val="18"/>
        </w:numPr>
        <w:jc w:val="both"/>
        <w:rPr>
          <w:rFonts w:cs="Arial"/>
        </w:rPr>
      </w:pPr>
      <w:r w:rsidRPr="001F38D4">
        <w:rPr>
          <w:rFonts w:cs="Arial"/>
        </w:rPr>
        <w:t>značilnosti in prednosti izbrane ponudbe ter ime uspešnega ponudnika.</w:t>
      </w:r>
    </w:p>
    <w:p w14:paraId="0D914CDA" w14:textId="77777777" w:rsidR="00131729" w:rsidRPr="001F38D4" w:rsidRDefault="00131729" w:rsidP="001F38D4">
      <w:pPr>
        <w:jc w:val="both"/>
        <w:rPr>
          <w:rFonts w:cs="Arial"/>
        </w:rPr>
      </w:pPr>
    </w:p>
    <w:p w14:paraId="1A3E02EA" w14:textId="6C268565" w:rsidR="00131729" w:rsidRPr="001F38D4" w:rsidRDefault="00131729" w:rsidP="001F38D4">
      <w:pPr>
        <w:pStyle w:val="Naslov2"/>
      </w:pPr>
      <w:bookmarkStart w:id="91" w:name="_Toc63769282"/>
      <w:r w:rsidRPr="001F38D4">
        <w:t>Zavrnitev vseh ponudb</w:t>
      </w:r>
      <w:bookmarkEnd w:id="91"/>
    </w:p>
    <w:p w14:paraId="58029BEE" w14:textId="77777777" w:rsidR="00131729" w:rsidRPr="001F38D4" w:rsidRDefault="00131729" w:rsidP="001F38D4">
      <w:pPr>
        <w:jc w:val="both"/>
        <w:rPr>
          <w:rFonts w:cs="Arial"/>
        </w:rPr>
      </w:pPr>
      <w:r w:rsidRPr="001F38D4">
        <w:rPr>
          <w:rFonts w:cs="Arial"/>
        </w:rPr>
        <w:t xml:space="preserve">Naročnik lahko na podlagi petega odstavka 90. člena ZJN-3 na vseh stopnjah postopka po izteku roka za odpiranje ponudb zavrne vse ponudbe. V takšnem primeru bo o razlogih za takšno odločitev in ali bo začel nov postopek obvestil ponudnike. </w:t>
      </w:r>
    </w:p>
    <w:p w14:paraId="7724D9E4" w14:textId="77777777" w:rsidR="00131729" w:rsidRPr="001F38D4" w:rsidRDefault="00131729" w:rsidP="001F38D4">
      <w:pPr>
        <w:rPr>
          <w:rFonts w:cs="Arial"/>
        </w:rPr>
      </w:pPr>
    </w:p>
    <w:p w14:paraId="5BC7F743" w14:textId="090FEC05" w:rsidR="00131729" w:rsidRPr="001F38D4" w:rsidRDefault="00131729" w:rsidP="001F38D4">
      <w:pPr>
        <w:pStyle w:val="Naslov2"/>
      </w:pPr>
      <w:bookmarkStart w:id="92" w:name="_Toc63769283"/>
      <w:r w:rsidRPr="001F38D4">
        <w:t>Sprememba odločitve</w:t>
      </w:r>
      <w:bookmarkEnd w:id="92"/>
    </w:p>
    <w:p w14:paraId="2165B3DC" w14:textId="77777777" w:rsidR="00131729" w:rsidRPr="001F38D4" w:rsidRDefault="00131729" w:rsidP="001F38D4">
      <w:pPr>
        <w:jc w:val="both"/>
        <w:rPr>
          <w:rFonts w:cs="Arial"/>
        </w:rPr>
      </w:pPr>
      <w:r w:rsidRPr="001F38D4">
        <w:rPr>
          <w:rFonts w:cs="Arial"/>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55B1D5B0" w14:textId="77777777" w:rsidR="00131729" w:rsidRPr="001F38D4" w:rsidRDefault="00131729" w:rsidP="001F38D4">
      <w:pPr>
        <w:jc w:val="both"/>
        <w:rPr>
          <w:rFonts w:cs="Arial"/>
        </w:rPr>
      </w:pPr>
    </w:p>
    <w:p w14:paraId="225FA7D1" w14:textId="0123D7C6" w:rsidR="00131729" w:rsidRPr="001F38D4" w:rsidRDefault="00131729" w:rsidP="001F38D4">
      <w:pPr>
        <w:pStyle w:val="Naslov2"/>
      </w:pPr>
      <w:bookmarkStart w:id="93" w:name="_Toc63769284"/>
      <w:r w:rsidRPr="001F38D4">
        <w:t>Pravnomočnost odločitve o oddaji javnega naročila</w:t>
      </w:r>
      <w:bookmarkEnd w:id="93"/>
    </w:p>
    <w:p w14:paraId="4AB5BF76" w14:textId="77777777" w:rsidR="00131729" w:rsidRPr="001F38D4" w:rsidRDefault="00131729" w:rsidP="001F38D4">
      <w:pPr>
        <w:jc w:val="both"/>
        <w:rPr>
          <w:rFonts w:cs="Arial"/>
        </w:rPr>
      </w:pPr>
      <w:r w:rsidRPr="001F38D4">
        <w:rPr>
          <w:rFonts w:cs="Arial"/>
        </w:rPr>
        <w:t>Odločitev o oddaji javnega naročila postane pravnomočna z dnem, ko zoper njo ni mogoče zahtevati pravnega varstva.</w:t>
      </w:r>
    </w:p>
    <w:p w14:paraId="397EF719" w14:textId="77777777" w:rsidR="00131729" w:rsidRPr="001F38D4" w:rsidRDefault="00131729" w:rsidP="001F38D4">
      <w:pPr>
        <w:jc w:val="both"/>
        <w:rPr>
          <w:rFonts w:cs="Arial"/>
        </w:rPr>
      </w:pPr>
    </w:p>
    <w:p w14:paraId="56DA3CC4" w14:textId="2B5ABCEB" w:rsidR="00131729" w:rsidRPr="001F38D4" w:rsidRDefault="00131729" w:rsidP="001F38D4">
      <w:pPr>
        <w:pStyle w:val="Naslov2"/>
      </w:pPr>
      <w:bookmarkStart w:id="94" w:name="_Toc63769285"/>
      <w:r w:rsidRPr="001F38D4">
        <w:t>Odstop od izvedbe javnega naročila</w:t>
      </w:r>
      <w:bookmarkEnd w:id="94"/>
    </w:p>
    <w:p w14:paraId="0D5A1E5F" w14:textId="7CD8566A" w:rsidR="00131729" w:rsidRPr="001F38D4" w:rsidRDefault="00131729" w:rsidP="001F38D4">
      <w:pPr>
        <w:jc w:val="both"/>
        <w:rPr>
          <w:rFonts w:cs="Arial"/>
        </w:rPr>
      </w:pPr>
      <w:r w:rsidRPr="001F38D4">
        <w:rPr>
          <w:rFonts w:cs="Arial"/>
        </w:rPr>
        <w:t>Po pravnomočnosti odločitve o oddaji javnega naročila lahko naročnik na podlagi osmega odstavka 90. člena ZJN-3 do sklenitve</w:t>
      </w:r>
      <w:r w:rsidR="008242E5" w:rsidRPr="001F38D4">
        <w:rPr>
          <w:rFonts w:cs="Arial"/>
        </w:rPr>
        <w:t xml:space="preserve"> </w:t>
      </w:r>
      <w:r w:rsidR="002103D8" w:rsidRPr="001F38D4">
        <w:rPr>
          <w:rFonts w:cs="Arial"/>
        </w:rPr>
        <w:t>pogodbe</w:t>
      </w:r>
      <w:r w:rsidRPr="001F38D4">
        <w:rPr>
          <w:rFonts w:cs="Arial"/>
        </w:rPr>
        <w:t xml:space="preserve"> o izvedbi javnega naročila odstopi od izvedbe javnega naročila iz utemeljenih razlogov, da predmeta javnega naročila ne potrebuje več ali da zanj nima zagotovljenih sredstev ali da se pri naročniku pojavi utemeljen sum, da je bila ali bi lahko bila vsebina</w:t>
      </w:r>
      <w:r w:rsidR="00E55330" w:rsidRPr="001F38D4">
        <w:rPr>
          <w:rFonts w:cs="Arial"/>
        </w:rPr>
        <w:t xml:space="preserve"> </w:t>
      </w:r>
      <w:r w:rsidR="002103D8" w:rsidRPr="001F38D4">
        <w:rPr>
          <w:rFonts w:cs="Arial"/>
        </w:rPr>
        <w:t>pogodbe</w:t>
      </w:r>
      <w:r w:rsidRPr="001F38D4">
        <w:rPr>
          <w:rFonts w:cs="Arial"/>
        </w:rPr>
        <w:t xml:space="preserve"> posledica storjenega kaznivega dejanja ali da so nastale druge izredne okoliščine, na katere naročnik ni mogel vplivati in jih predvideti ter zaradi katerih je postala izvedba javnega naročila nemogoča. </w:t>
      </w:r>
    </w:p>
    <w:p w14:paraId="554BDCF4" w14:textId="77777777" w:rsidR="00131729" w:rsidRPr="001F38D4" w:rsidRDefault="00131729" w:rsidP="001F38D4">
      <w:pPr>
        <w:jc w:val="both"/>
        <w:rPr>
          <w:rFonts w:cs="Arial"/>
        </w:rPr>
      </w:pPr>
    </w:p>
    <w:p w14:paraId="5A68708E" w14:textId="25B6D600" w:rsidR="00131729" w:rsidRPr="001F38D4" w:rsidRDefault="00131729" w:rsidP="001F38D4">
      <w:pPr>
        <w:jc w:val="both"/>
        <w:rPr>
          <w:rFonts w:cs="Arial"/>
        </w:rPr>
      </w:pPr>
      <w:r w:rsidRPr="001F38D4">
        <w:rPr>
          <w:rFonts w:cs="Arial"/>
        </w:rPr>
        <w:t xml:space="preserve">Če naročnik odstopi od izvedbe javnega naročila, z izbranim ponudnikom ne </w:t>
      </w:r>
      <w:r w:rsidR="002103D8" w:rsidRPr="001F38D4">
        <w:rPr>
          <w:rFonts w:cs="Arial"/>
        </w:rPr>
        <w:t>pogodbe</w:t>
      </w:r>
      <w:r w:rsidRPr="001F38D4">
        <w:rPr>
          <w:rFonts w:cs="Arial"/>
        </w:rPr>
        <w:t xml:space="preserve"> o izvedbi javnega naročila, o svoji odločitvi in o razlogih, zaradi katerih odstopa od izvedbe javnega naročila, pa pisno obvesti ponudnike.</w:t>
      </w:r>
    </w:p>
    <w:p w14:paraId="73B2D159" w14:textId="77777777" w:rsidR="00131729" w:rsidRPr="001F38D4" w:rsidRDefault="00131729" w:rsidP="001F38D4">
      <w:pPr>
        <w:jc w:val="both"/>
        <w:rPr>
          <w:rFonts w:cs="Arial"/>
        </w:rPr>
      </w:pPr>
    </w:p>
    <w:p w14:paraId="24E50AA4" w14:textId="5CF98A12" w:rsidR="00131729" w:rsidRPr="001F38D4" w:rsidRDefault="005F3491" w:rsidP="001F38D4">
      <w:pPr>
        <w:pStyle w:val="Naslov1"/>
        <w:framePr w:wrap="auto"/>
        <w:jc w:val="both"/>
      </w:pPr>
      <w:bookmarkStart w:id="95" w:name="_Toc63769286"/>
      <w:r w:rsidRPr="001F38D4">
        <w:t>SKLENITEV</w:t>
      </w:r>
      <w:r w:rsidR="00D67389" w:rsidRPr="001F38D4">
        <w:t xml:space="preserve"> </w:t>
      </w:r>
      <w:r w:rsidR="00004878" w:rsidRPr="001F38D4">
        <w:t>POGODBE</w:t>
      </w:r>
      <w:bookmarkEnd w:id="95"/>
    </w:p>
    <w:p w14:paraId="330A6941" w14:textId="77777777" w:rsidR="00004878" w:rsidRPr="001F38D4" w:rsidRDefault="00004878" w:rsidP="001F38D4">
      <w:pPr>
        <w:rPr>
          <w:rFonts w:cs="Arial"/>
          <w:lang w:eastAsia="zh-CN"/>
        </w:rPr>
      </w:pPr>
    </w:p>
    <w:p w14:paraId="01D60A67" w14:textId="77777777" w:rsidR="00131729" w:rsidRPr="001F38D4" w:rsidRDefault="00131729" w:rsidP="001F38D4">
      <w:pPr>
        <w:jc w:val="both"/>
        <w:rPr>
          <w:rFonts w:cs="Arial"/>
        </w:rPr>
      </w:pPr>
    </w:p>
    <w:p w14:paraId="0B59B636" w14:textId="5B216331" w:rsidR="005F3491" w:rsidRPr="001F38D4" w:rsidRDefault="005F3491" w:rsidP="001F38D4">
      <w:pPr>
        <w:pStyle w:val="BESEDILO"/>
        <w:keepLines w:val="0"/>
        <w:widowControl/>
        <w:tabs>
          <w:tab w:val="clear" w:pos="2155"/>
        </w:tabs>
        <w:rPr>
          <w:sz w:val="22"/>
          <w:szCs w:val="22"/>
        </w:rPr>
      </w:pPr>
      <w:r w:rsidRPr="001F38D4">
        <w:rPr>
          <w:sz w:val="22"/>
          <w:szCs w:val="22"/>
        </w:rPr>
        <w:t>Izbrani ponudnik bo po pravnomočnosti odločitve o oddaji javnega naročila</w:t>
      </w:r>
      <w:r w:rsidR="00CE1AE5" w:rsidRPr="001F38D4">
        <w:rPr>
          <w:sz w:val="22"/>
          <w:szCs w:val="22"/>
        </w:rPr>
        <w:t xml:space="preserve"> </w:t>
      </w:r>
      <w:r w:rsidR="00DB0A1A" w:rsidRPr="001F38D4">
        <w:rPr>
          <w:sz w:val="22"/>
          <w:szCs w:val="22"/>
        </w:rPr>
        <w:t>pozvan</w:t>
      </w:r>
      <w:r w:rsidR="00C933AD" w:rsidRPr="001F38D4">
        <w:rPr>
          <w:sz w:val="22"/>
          <w:szCs w:val="22"/>
        </w:rPr>
        <w:t xml:space="preserve"> k podpisu</w:t>
      </w:r>
      <w:r w:rsidR="00B544C2" w:rsidRPr="001F38D4">
        <w:rPr>
          <w:sz w:val="22"/>
          <w:szCs w:val="22"/>
        </w:rPr>
        <w:t xml:space="preserve"> </w:t>
      </w:r>
      <w:r w:rsidR="00004878" w:rsidRPr="001F38D4">
        <w:rPr>
          <w:sz w:val="22"/>
          <w:szCs w:val="22"/>
        </w:rPr>
        <w:t>pogodbe</w:t>
      </w:r>
      <w:r w:rsidR="00764971" w:rsidRPr="001F38D4">
        <w:rPr>
          <w:sz w:val="22"/>
          <w:szCs w:val="22"/>
        </w:rPr>
        <w:t xml:space="preserve"> za posamezen sklop</w:t>
      </w:r>
      <w:r w:rsidRPr="001F38D4">
        <w:rPr>
          <w:sz w:val="22"/>
          <w:szCs w:val="22"/>
        </w:rPr>
        <w:t xml:space="preserve">. Če se ponudnik v roku 5 (pet) dni po pozivu k podpisu </w:t>
      </w:r>
      <w:r w:rsidR="00004878" w:rsidRPr="001F38D4">
        <w:rPr>
          <w:sz w:val="22"/>
          <w:szCs w:val="22"/>
        </w:rPr>
        <w:t>pogodbe</w:t>
      </w:r>
      <w:r w:rsidR="00CE1AE5" w:rsidRPr="001F38D4">
        <w:rPr>
          <w:sz w:val="22"/>
          <w:szCs w:val="22"/>
        </w:rPr>
        <w:t xml:space="preserve"> </w:t>
      </w:r>
      <w:r w:rsidRPr="001F38D4">
        <w:rPr>
          <w:sz w:val="22"/>
          <w:szCs w:val="22"/>
        </w:rPr>
        <w:t>ne bo odzval na poziv, lahko naročnik šteje, da je odstopil od namere za sklenitev</w:t>
      </w:r>
      <w:r w:rsidR="00CE1AE5" w:rsidRPr="001F38D4">
        <w:rPr>
          <w:sz w:val="22"/>
          <w:szCs w:val="22"/>
        </w:rPr>
        <w:t xml:space="preserve"> </w:t>
      </w:r>
      <w:r w:rsidR="00004878" w:rsidRPr="001F38D4">
        <w:rPr>
          <w:sz w:val="22"/>
          <w:szCs w:val="22"/>
        </w:rPr>
        <w:t>pogodbe</w:t>
      </w:r>
      <w:r w:rsidR="00B544C2" w:rsidRPr="001F38D4">
        <w:rPr>
          <w:sz w:val="22"/>
          <w:szCs w:val="22"/>
        </w:rPr>
        <w:t>, naročnik pa ima pravico unovčiti predloženo finančno zavarovanje za resnost ponudbe.</w:t>
      </w:r>
    </w:p>
    <w:p w14:paraId="0BAFF038" w14:textId="77777777" w:rsidR="005F3491" w:rsidRPr="001F38D4" w:rsidRDefault="005F3491" w:rsidP="001F38D4">
      <w:pPr>
        <w:pStyle w:val="BESEDILO"/>
        <w:keepLines w:val="0"/>
        <w:widowControl/>
        <w:tabs>
          <w:tab w:val="clear" w:pos="2155"/>
        </w:tabs>
        <w:rPr>
          <w:sz w:val="22"/>
          <w:szCs w:val="22"/>
        </w:rPr>
      </w:pPr>
    </w:p>
    <w:p w14:paraId="779F3A18" w14:textId="77677BE6" w:rsidR="005F3491" w:rsidRPr="001F38D4" w:rsidRDefault="005F3491" w:rsidP="001F38D4">
      <w:pPr>
        <w:pStyle w:val="BESEDILO"/>
        <w:keepLines w:val="0"/>
        <w:widowControl/>
        <w:tabs>
          <w:tab w:val="clear" w:pos="2155"/>
        </w:tabs>
        <w:rPr>
          <w:sz w:val="22"/>
          <w:szCs w:val="22"/>
        </w:rPr>
      </w:pPr>
      <w:r w:rsidRPr="001F38D4">
        <w:rPr>
          <w:sz w:val="22"/>
          <w:szCs w:val="22"/>
        </w:rPr>
        <w:t xml:space="preserve">V tem primeru bo naročnik od takšnega ponudnika poleg zakonskih možnostih, ki jih ima po ZJN-3, zahteval tudi povračilo vse morebitno dodatno nastale škode zaradi takšnega ravnanja izbranega ponudnika. </w:t>
      </w:r>
    </w:p>
    <w:p w14:paraId="3284B0A5" w14:textId="77777777" w:rsidR="00DB0A1A" w:rsidRPr="001F38D4" w:rsidRDefault="00DB0A1A" w:rsidP="001F38D4">
      <w:pPr>
        <w:rPr>
          <w:rFonts w:cs="Arial"/>
        </w:rPr>
      </w:pPr>
    </w:p>
    <w:p w14:paraId="27797B8A" w14:textId="16E46E58" w:rsidR="00131729" w:rsidRPr="001F38D4" w:rsidRDefault="00131729" w:rsidP="001F38D4">
      <w:pPr>
        <w:pStyle w:val="Naslov1"/>
        <w:framePr w:wrap="auto"/>
      </w:pPr>
      <w:bookmarkStart w:id="96" w:name="_Toc63769287"/>
      <w:r w:rsidRPr="001F38D4">
        <w:t>PRAVNO VARSTVO</w:t>
      </w:r>
      <w:bookmarkEnd w:id="96"/>
    </w:p>
    <w:p w14:paraId="7A852F8D" w14:textId="77777777" w:rsidR="00131729" w:rsidRPr="001F38D4" w:rsidRDefault="00131729" w:rsidP="001F38D4">
      <w:pPr>
        <w:jc w:val="both"/>
        <w:rPr>
          <w:rFonts w:cs="Arial"/>
          <w:lang w:eastAsia="zh-CN"/>
        </w:rPr>
      </w:pPr>
    </w:p>
    <w:p w14:paraId="627E2CEE" w14:textId="77777777" w:rsidR="00131729" w:rsidRPr="001F38D4" w:rsidRDefault="00131729" w:rsidP="001F38D4">
      <w:pPr>
        <w:suppressAutoHyphens/>
        <w:autoSpaceDN w:val="0"/>
        <w:ind w:right="6"/>
        <w:jc w:val="both"/>
        <w:textAlignment w:val="baseline"/>
        <w:rPr>
          <w:rFonts w:cs="Arial"/>
          <w:kern w:val="3"/>
          <w:lang w:eastAsia="zh-CN"/>
        </w:rPr>
      </w:pPr>
    </w:p>
    <w:p w14:paraId="1D8E9848" w14:textId="2882CC3D" w:rsidR="00131729" w:rsidRPr="001F38D4" w:rsidRDefault="00131729" w:rsidP="001F38D4">
      <w:pPr>
        <w:suppressAutoHyphens/>
        <w:autoSpaceDN w:val="0"/>
        <w:ind w:right="6"/>
        <w:jc w:val="both"/>
        <w:textAlignment w:val="baseline"/>
        <w:rPr>
          <w:rFonts w:cs="Arial"/>
          <w:kern w:val="3"/>
          <w:lang w:eastAsia="zh-CN"/>
        </w:rPr>
      </w:pPr>
      <w:r w:rsidRPr="001F38D4">
        <w:rPr>
          <w:rFonts w:cs="Arial"/>
          <w:kern w:val="3"/>
          <w:lang w:eastAsia="zh-CN"/>
        </w:rPr>
        <w:t>V skladu z Zakonom o pravnem varstvu v postopkih javnega naročanja (ZPVPJN, Ur. l. RS,</w:t>
      </w:r>
      <w:r w:rsidR="00822A4F" w:rsidRPr="001F38D4">
        <w:rPr>
          <w:rFonts w:cs="Arial"/>
        </w:rPr>
        <w:t xml:space="preserve"> </w:t>
      </w:r>
      <w:r w:rsidR="00822A4F" w:rsidRPr="001F38D4">
        <w:rPr>
          <w:rFonts w:cs="Arial"/>
          <w:kern w:val="3"/>
          <w:lang w:eastAsia="zh-CN"/>
        </w:rPr>
        <w:t>št. 43/11, 60/11 – ZTP-D, 63/13, 90/14 – ZDU-1I, 60/17 in 72/19</w:t>
      </w:r>
      <w:r w:rsidRPr="001F38D4">
        <w:rPr>
          <w:rFonts w:cs="Arial"/>
          <w:kern w:val="3"/>
          <w:lang w:eastAsia="zh-CN"/>
        </w:rPr>
        <w:t xml:space="preserve">) se lahko zahtevek za  pravno varstvo v postopkih javnega naročanja vloži </w:t>
      </w:r>
      <w:r w:rsidR="00822A4F" w:rsidRPr="001F38D4">
        <w:rPr>
          <w:rFonts w:cs="Arial"/>
          <w:kern w:val="3"/>
          <w:lang w:eastAsia="zh-CN"/>
        </w:rPr>
        <w:t>na</w:t>
      </w:r>
      <w:r w:rsidRPr="001F38D4">
        <w:rPr>
          <w:rFonts w:cs="Arial"/>
          <w:kern w:val="3"/>
          <w:lang w:eastAsia="zh-CN"/>
        </w:rPr>
        <w:t xml:space="preserve"> vseh stopnjah postopka oddaje javnega naročila zoper ravnanje naročnika, ki pomeni kršitev predpisov, ki bistveno vpliva ali bi lahko </w:t>
      </w:r>
      <w:r w:rsidRPr="001F38D4">
        <w:rPr>
          <w:rFonts w:cs="Arial"/>
          <w:kern w:val="3"/>
          <w:lang w:eastAsia="zh-CN"/>
        </w:rPr>
        <w:lastRenderedPageBreak/>
        <w:t>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r w:rsidR="00822A4F" w:rsidRPr="001F38D4">
        <w:rPr>
          <w:rFonts w:cs="Arial"/>
          <w:kern w:val="3"/>
          <w:lang w:eastAsia="zh-CN"/>
        </w:rPr>
        <w:t xml:space="preserve"> </w:t>
      </w:r>
    </w:p>
    <w:p w14:paraId="0274B244" w14:textId="77777777" w:rsidR="00131729" w:rsidRPr="001F38D4" w:rsidRDefault="00131729" w:rsidP="001F38D4">
      <w:pPr>
        <w:suppressAutoHyphens/>
        <w:autoSpaceDN w:val="0"/>
        <w:ind w:right="6"/>
        <w:jc w:val="both"/>
        <w:textAlignment w:val="baseline"/>
        <w:rPr>
          <w:rFonts w:cs="Arial"/>
          <w:kern w:val="3"/>
          <w:lang w:eastAsia="zh-CN"/>
        </w:rPr>
      </w:pPr>
    </w:p>
    <w:p w14:paraId="51E77F58" w14:textId="287B98A3" w:rsidR="00131729" w:rsidRPr="001F38D4" w:rsidRDefault="001170E9" w:rsidP="001F38D4">
      <w:pPr>
        <w:suppressAutoHyphens/>
        <w:autoSpaceDN w:val="0"/>
        <w:ind w:right="6"/>
        <w:jc w:val="both"/>
        <w:textAlignment w:val="baseline"/>
        <w:rPr>
          <w:rFonts w:cs="Arial"/>
          <w:kern w:val="3"/>
          <w:lang w:eastAsia="zh-CN"/>
        </w:rPr>
      </w:pPr>
      <w:r w:rsidRPr="001F38D4">
        <w:rPr>
          <w:rFonts w:cs="Arial"/>
          <w:kern w:val="3"/>
          <w:lang w:eastAsia="zh-CN"/>
        </w:rPr>
        <w:t>Pred oddajo ponudb je rok za vložitev revizijskega zahtevka 10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w:t>
      </w:r>
      <w:r w:rsidR="00131729" w:rsidRPr="001F38D4">
        <w:rPr>
          <w:rFonts w:cs="Arial"/>
          <w:kern w:val="3"/>
          <w:lang w:eastAsia="zh-CN"/>
        </w:rPr>
        <w:t xml:space="preserve">. </w:t>
      </w:r>
    </w:p>
    <w:p w14:paraId="390D25FE" w14:textId="77777777" w:rsidR="00131729" w:rsidRPr="001F38D4" w:rsidRDefault="00131729" w:rsidP="001F38D4">
      <w:pPr>
        <w:suppressAutoHyphens/>
        <w:autoSpaceDN w:val="0"/>
        <w:ind w:right="6"/>
        <w:jc w:val="both"/>
        <w:textAlignment w:val="baseline"/>
        <w:rPr>
          <w:rFonts w:cs="Arial"/>
          <w:kern w:val="3"/>
          <w:lang w:eastAsia="zh-CN"/>
        </w:rPr>
      </w:pPr>
    </w:p>
    <w:p w14:paraId="6B7EF27A" w14:textId="77777777" w:rsidR="001170E9" w:rsidRPr="001F38D4" w:rsidRDefault="001170E9" w:rsidP="001F38D4">
      <w:pPr>
        <w:suppressAutoHyphens/>
        <w:autoSpaceDN w:val="0"/>
        <w:ind w:right="6"/>
        <w:jc w:val="both"/>
        <w:textAlignment w:val="baseline"/>
        <w:rPr>
          <w:rFonts w:cs="Arial"/>
          <w:kern w:val="3"/>
          <w:lang w:eastAsia="zh-CN"/>
        </w:rPr>
      </w:pPr>
      <w:r w:rsidRPr="001F38D4">
        <w:rPr>
          <w:rFonts w:cs="Arial"/>
          <w:kern w:val="3"/>
          <w:lang w:eastAsia="zh-CN"/>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00291DFF" w14:textId="77777777" w:rsidR="001170E9" w:rsidRPr="001F38D4" w:rsidRDefault="001170E9" w:rsidP="001F38D4">
      <w:pPr>
        <w:suppressAutoHyphens/>
        <w:autoSpaceDN w:val="0"/>
        <w:ind w:right="6"/>
        <w:jc w:val="both"/>
        <w:textAlignment w:val="baseline"/>
        <w:rPr>
          <w:rFonts w:cs="Arial"/>
          <w:kern w:val="3"/>
          <w:lang w:eastAsia="zh-CN"/>
        </w:rPr>
      </w:pPr>
    </w:p>
    <w:p w14:paraId="54DAA67F" w14:textId="77777777" w:rsidR="00930801" w:rsidRPr="00445F67" w:rsidRDefault="00930801" w:rsidP="00930801">
      <w:pPr>
        <w:suppressAutoHyphens/>
        <w:autoSpaceDN w:val="0"/>
        <w:ind w:right="6"/>
        <w:jc w:val="both"/>
        <w:textAlignment w:val="baseline"/>
        <w:rPr>
          <w:rFonts w:ascii="Tahoma" w:hAnsi="Tahoma" w:cs="Tahoma"/>
          <w:kern w:val="3"/>
          <w:lang w:eastAsia="zh-CN"/>
        </w:rPr>
      </w:pPr>
      <w:bookmarkStart w:id="97" w:name="_Hlk62715250"/>
      <w:r w:rsidRPr="00445F67">
        <w:rPr>
          <w:rFonts w:ascii="Tahoma" w:hAnsi="Tahoma" w:cs="Tahoma"/>
          <w:kern w:val="3"/>
          <w:lang w:eastAsia="zh-CN"/>
        </w:rPr>
        <w:t xml:space="preserve">Zahtevek za revizijo mora biti obrazložen. Vlagatelj mora vložiti zahtevek za revizijo </w:t>
      </w:r>
      <w:r>
        <w:rPr>
          <w:rFonts w:ascii="Tahoma" w:hAnsi="Tahoma" w:cs="Tahoma"/>
          <w:kern w:val="3"/>
          <w:lang w:eastAsia="zh-CN"/>
        </w:rPr>
        <w:t xml:space="preserve">preko </w:t>
      </w:r>
      <w:r w:rsidRPr="00445F67">
        <w:rPr>
          <w:rFonts w:ascii="Tahoma" w:hAnsi="Tahoma" w:cs="Tahoma"/>
          <w:kern w:val="3"/>
          <w:lang w:eastAsia="zh-CN"/>
        </w:rPr>
        <w:t>portala eRevizija. Zahtevek se šteje za vloženega na portal eRevizija z dnem, ko informacijski sistem samodejno potrdi prejem vložniku. Listine, ki se priložijo zahtevku za revizijo se mora pretvoriti v elektronsko obliko. Če to ni mogoče, se listina vroči neposredno na naslovnikovem naslovu ali priporočeno po pošti, na portalu eRevizija pa mora pošiljatelj navesti, katere listine vroča neposredno na naslovnikov naslov ali priporočeno po pošti. Informacija ali dokument se šteje za vročenega z dnem objave na portalu eRevizija.</w:t>
      </w:r>
    </w:p>
    <w:bookmarkEnd w:id="97"/>
    <w:p w14:paraId="2919AFEB" w14:textId="77777777" w:rsidR="001170E9" w:rsidRPr="00F460FA" w:rsidRDefault="001170E9" w:rsidP="001F38D4">
      <w:pPr>
        <w:suppressAutoHyphens/>
        <w:autoSpaceDN w:val="0"/>
        <w:ind w:right="6"/>
        <w:jc w:val="both"/>
        <w:textAlignment w:val="baseline"/>
        <w:rPr>
          <w:rFonts w:cs="Arial"/>
          <w:color w:val="FF0000"/>
          <w:kern w:val="3"/>
          <w:lang w:eastAsia="zh-CN"/>
        </w:rPr>
      </w:pPr>
    </w:p>
    <w:p w14:paraId="15B0F284" w14:textId="35F096D9" w:rsidR="00131729" w:rsidRPr="001F38D4" w:rsidRDefault="001170E9" w:rsidP="001F38D4">
      <w:pPr>
        <w:suppressAutoHyphens/>
        <w:autoSpaceDN w:val="0"/>
        <w:ind w:right="6"/>
        <w:jc w:val="both"/>
        <w:textAlignment w:val="baseline"/>
        <w:rPr>
          <w:rFonts w:cs="Arial"/>
          <w:kern w:val="3"/>
          <w:lang w:eastAsia="zh-CN"/>
        </w:rPr>
      </w:pPr>
      <w:r w:rsidRPr="001F38D4">
        <w:rPr>
          <w:rFonts w:cs="Arial"/>
          <w:kern w:val="3"/>
          <w:lang w:eastAsia="zh-CN"/>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4054668E" w14:textId="77777777" w:rsidR="00131729" w:rsidRPr="001F38D4" w:rsidRDefault="00131729" w:rsidP="001F38D4">
      <w:pPr>
        <w:suppressAutoHyphens/>
        <w:autoSpaceDN w:val="0"/>
        <w:ind w:right="6"/>
        <w:jc w:val="both"/>
        <w:textAlignment w:val="baseline"/>
        <w:rPr>
          <w:rFonts w:cs="Arial"/>
          <w:kern w:val="3"/>
          <w:lang w:eastAsia="zh-CN"/>
        </w:rPr>
      </w:pPr>
    </w:p>
    <w:p w14:paraId="00EF1CB2" w14:textId="4CB66FD3" w:rsidR="00131729" w:rsidRPr="001F38D4" w:rsidRDefault="00131729" w:rsidP="001F38D4">
      <w:pPr>
        <w:suppressAutoHyphens/>
        <w:autoSpaceDN w:val="0"/>
        <w:ind w:right="6"/>
        <w:jc w:val="both"/>
        <w:textAlignment w:val="baseline"/>
        <w:rPr>
          <w:rFonts w:cs="Arial"/>
          <w:kern w:val="3"/>
          <w:lang w:eastAsia="zh-CN"/>
        </w:rPr>
      </w:pPr>
      <w:r w:rsidRPr="001F38D4">
        <w:rPr>
          <w:rFonts w:cs="Arial"/>
          <w:kern w:val="3"/>
          <w:lang w:eastAsia="zh-CN"/>
        </w:rPr>
        <w:t xml:space="preserve">Vlagatelj mora zahtevku za revizijo priložiti potrdilo o plačilu takse iz 71. člena ZPVPJN in sicer v višini </w:t>
      </w:r>
      <w:r w:rsidR="001170E9" w:rsidRPr="001F38D4">
        <w:rPr>
          <w:rFonts w:cs="Arial"/>
          <w:kern w:val="3"/>
          <w:lang w:eastAsia="zh-CN"/>
        </w:rPr>
        <w:t>4.0</w:t>
      </w:r>
      <w:r w:rsidR="005F3491" w:rsidRPr="001F38D4">
        <w:rPr>
          <w:rFonts w:cs="Arial"/>
          <w:kern w:val="3"/>
          <w:lang w:eastAsia="zh-CN"/>
        </w:rPr>
        <w:t>00,00 EUR</w:t>
      </w:r>
      <w:r w:rsidRPr="001F38D4">
        <w:rPr>
          <w:rFonts w:cs="Arial"/>
          <w:kern w:val="3"/>
          <w:lang w:eastAsia="zh-CN"/>
        </w:rPr>
        <w:t>. Taksa se nakaže na račun Ministrstva pristojnega za javno naročanje, št. 01100-1000358802 – izvrševanje proračuna RS, sklic 11 16110-7111290-XXXXXXXX. Zadnjih osem številk predstavlja številko objave na Portalu javnih naročil.</w:t>
      </w:r>
    </w:p>
    <w:p w14:paraId="702C9A99" w14:textId="77777777" w:rsidR="00131729" w:rsidRPr="001F38D4" w:rsidRDefault="00131729" w:rsidP="001F38D4">
      <w:pPr>
        <w:suppressAutoHyphens/>
        <w:autoSpaceDN w:val="0"/>
        <w:ind w:right="6"/>
        <w:jc w:val="both"/>
        <w:textAlignment w:val="baseline"/>
        <w:rPr>
          <w:rFonts w:cs="Arial"/>
          <w:kern w:val="3"/>
          <w:lang w:eastAsia="zh-CN"/>
        </w:rPr>
      </w:pPr>
    </w:p>
    <w:p w14:paraId="7A33D9CA" w14:textId="6750EAD1" w:rsidR="00131729" w:rsidRPr="001F38D4" w:rsidRDefault="00131729" w:rsidP="001F38D4">
      <w:pPr>
        <w:pStyle w:val="Naslov1"/>
        <w:framePr w:wrap="auto"/>
      </w:pPr>
      <w:bookmarkStart w:id="98" w:name="_Toc63769288"/>
      <w:r w:rsidRPr="001F38D4">
        <w:t>PROTIKORUPCIJSKO OBVESTILO</w:t>
      </w:r>
      <w:bookmarkEnd w:id="98"/>
    </w:p>
    <w:p w14:paraId="323709A7" w14:textId="77777777" w:rsidR="00131729" w:rsidRPr="001F38D4" w:rsidRDefault="00131729" w:rsidP="001F38D4">
      <w:pPr>
        <w:rPr>
          <w:rFonts w:cs="Arial"/>
          <w:lang w:eastAsia="zh-CN"/>
        </w:rPr>
      </w:pPr>
    </w:p>
    <w:p w14:paraId="047A1B78" w14:textId="77777777" w:rsidR="00131729" w:rsidRPr="001F38D4" w:rsidRDefault="00131729" w:rsidP="001F38D4">
      <w:pPr>
        <w:keepLines/>
        <w:widowControl w:val="0"/>
        <w:tabs>
          <w:tab w:val="left" w:pos="2155"/>
        </w:tabs>
        <w:suppressAutoHyphens/>
        <w:autoSpaceDN w:val="0"/>
        <w:ind w:right="6"/>
        <w:jc w:val="both"/>
        <w:textAlignment w:val="baseline"/>
        <w:rPr>
          <w:rFonts w:cs="Arial"/>
          <w:kern w:val="3"/>
          <w:lang w:eastAsia="zh-CN"/>
        </w:rPr>
      </w:pPr>
    </w:p>
    <w:p w14:paraId="548F8C98" w14:textId="77777777" w:rsidR="00131729" w:rsidRPr="001F38D4" w:rsidRDefault="00131729" w:rsidP="001F38D4">
      <w:pPr>
        <w:keepLines/>
        <w:widowControl w:val="0"/>
        <w:tabs>
          <w:tab w:val="left" w:pos="2155"/>
        </w:tabs>
        <w:suppressAutoHyphens/>
        <w:autoSpaceDN w:val="0"/>
        <w:ind w:right="6"/>
        <w:jc w:val="both"/>
        <w:textAlignment w:val="baseline"/>
        <w:rPr>
          <w:rFonts w:cs="Arial"/>
          <w:kern w:val="3"/>
          <w:lang w:eastAsia="zh-CN"/>
        </w:rPr>
      </w:pPr>
      <w:r w:rsidRPr="001F38D4">
        <w:rPr>
          <w:rFonts w:cs="Arial"/>
          <w:kern w:val="3"/>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22118BF8" w14:textId="77777777" w:rsidR="00131729" w:rsidRPr="001F38D4" w:rsidRDefault="00131729" w:rsidP="001F38D4">
      <w:pPr>
        <w:keepLines/>
        <w:widowControl w:val="0"/>
        <w:tabs>
          <w:tab w:val="left" w:pos="2155"/>
        </w:tabs>
        <w:suppressAutoHyphens/>
        <w:autoSpaceDN w:val="0"/>
        <w:ind w:right="6"/>
        <w:jc w:val="both"/>
        <w:textAlignment w:val="baseline"/>
        <w:rPr>
          <w:rFonts w:cs="Arial"/>
          <w:kern w:val="3"/>
          <w:lang w:eastAsia="zh-CN"/>
        </w:rPr>
      </w:pPr>
    </w:p>
    <w:p w14:paraId="16338063" w14:textId="181B95FB" w:rsidR="00131729" w:rsidRPr="001F38D4" w:rsidRDefault="00131729" w:rsidP="001F38D4">
      <w:pPr>
        <w:keepLines/>
        <w:widowControl w:val="0"/>
        <w:tabs>
          <w:tab w:val="left" w:pos="2155"/>
        </w:tabs>
        <w:suppressAutoHyphens/>
        <w:autoSpaceDN w:val="0"/>
        <w:ind w:right="6"/>
        <w:jc w:val="both"/>
        <w:textAlignment w:val="baseline"/>
        <w:rPr>
          <w:rFonts w:cs="Arial"/>
          <w:kern w:val="3"/>
          <w:lang w:eastAsia="zh-CN"/>
        </w:rPr>
      </w:pPr>
      <w:r w:rsidRPr="001F38D4">
        <w:rPr>
          <w:rFonts w:cs="Arial"/>
          <w:kern w:val="3"/>
          <w:lang w:eastAsia="zh-CN"/>
        </w:rPr>
        <w:t>V času od izbire ponudbe do pričetka veljavnosti</w:t>
      </w:r>
      <w:r w:rsidR="0091621E" w:rsidRPr="001F38D4">
        <w:rPr>
          <w:rFonts w:cs="Arial"/>
          <w:kern w:val="3"/>
          <w:lang w:eastAsia="zh-CN"/>
        </w:rPr>
        <w:t xml:space="preserve"> </w:t>
      </w:r>
      <w:r w:rsidR="002103D8" w:rsidRPr="001F38D4">
        <w:rPr>
          <w:rFonts w:cs="Arial"/>
          <w:kern w:val="3"/>
          <w:lang w:eastAsia="zh-CN"/>
        </w:rPr>
        <w:t>pogodbe</w:t>
      </w:r>
      <w:r w:rsidRPr="001F38D4">
        <w:rPr>
          <w:rFonts w:cs="Arial"/>
          <w:kern w:val="3"/>
          <w:lang w:eastAsia="zh-CN"/>
        </w:rPr>
        <w:t>, ponudnik ne sme pričenjati dejanj, ki bi lahko povzročila, da</w:t>
      </w:r>
      <w:r w:rsidR="0091621E" w:rsidRPr="001F38D4">
        <w:rPr>
          <w:rFonts w:cs="Arial"/>
          <w:kern w:val="3"/>
          <w:lang w:eastAsia="zh-CN"/>
        </w:rPr>
        <w:t xml:space="preserve"> </w:t>
      </w:r>
      <w:r w:rsidR="002103D8" w:rsidRPr="001F38D4">
        <w:rPr>
          <w:rFonts w:cs="Arial"/>
          <w:kern w:val="3"/>
          <w:lang w:eastAsia="zh-CN"/>
        </w:rPr>
        <w:t>pogodba</w:t>
      </w:r>
      <w:r w:rsidR="00D628CC" w:rsidRPr="001F38D4">
        <w:rPr>
          <w:rFonts w:cs="Arial"/>
          <w:kern w:val="3"/>
          <w:lang w:eastAsia="zh-CN"/>
        </w:rPr>
        <w:t xml:space="preserve"> ne bi pričel</w:t>
      </w:r>
      <w:r w:rsidRPr="001F38D4">
        <w:rPr>
          <w:rFonts w:cs="Arial"/>
          <w:kern w:val="3"/>
          <w:lang w:eastAsia="zh-CN"/>
        </w:rPr>
        <w:t xml:space="preserve"> veljati</w:t>
      </w:r>
      <w:r w:rsidR="00D628CC" w:rsidRPr="001F38D4">
        <w:rPr>
          <w:rFonts w:cs="Arial"/>
          <w:kern w:val="3"/>
          <w:lang w:eastAsia="zh-CN"/>
        </w:rPr>
        <w:t xml:space="preserve"> ali ne bi bil izpolnjen</w:t>
      </w:r>
      <w:r w:rsidRPr="001F38D4">
        <w:rPr>
          <w:rFonts w:cs="Arial"/>
          <w:kern w:val="3"/>
          <w:lang w:eastAsia="zh-CN"/>
        </w:rPr>
        <w:t>.</w:t>
      </w:r>
    </w:p>
    <w:p w14:paraId="50D120E4" w14:textId="77777777" w:rsidR="00131729" w:rsidRPr="00224E7D" w:rsidRDefault="00131729" w:rsidP="001F38D4">
      <w:pPr>
        <w:keepLines/>
        <w:widowControl w:val="0"/>
        <w:tabs>
          <w:tab w:val="left" w:pos="2155"/>
        </w:tabs>
        <w:suppressAutoHyphens/>
        <w:autoSpaceDN w:val="0"/>
        <w:ind w:right="6"/>
        <w:jc w:val="both"/>
        <w:textAlignment w:val="baseline"/>
        <w:rPr>
          <w:rFonts w:cs="Arial"/>
          <w:kern w:val="3"/>
          <w:lang w:eastAsia="zh-CN"/>
        </w:rPr>
      </w:pPr>
    </w:p>
    <w:p w14:paraId="01E7BD3F" w14:textId="44ECDB8C" w:rsidR="00131729" w:rsidRPr="00224E7D" w:rsidRDefault="00131729" w:rsidP="001F38D4">
      <w:pPr>
        <w:keepLines/>
        <w:widowControl w:val="0"/>
        <w:tabs>
          <w:tab w:val="left" w:pos="2155"/>
        </w:tabs>
        <w:suppressAutoHyphens/>
        <w:autoSpaceDN w:val="0"/>
        <w:ind w:right="6"/>
        <w:jc w:val="both"/>
        <w:textAlignment w:val="baseline"/>
        <w:rPr>
          <w:rFonts w:cs="Arial"/>
          <w:kern w:val="3"/>
          <w:lang w:eastAsia="zh-CN"/>
        </w:rPr>
      </w:pPr>
      <w:r w:rsidRPr="00224E7D">
        <w:rPr>
          <w:rFonts w:cs="Arial"/>
          <w:kern w:val="3"/>
          <w:lang w:eastAsia="zh-CN"/>
        </w:rPr>
        <w:lastRenderedPageBreak/>
        <w:t xml:space="preserve">V primeru ustavitve postopka nobena stran ne sme pričenjati in izvajati postopkov, ki bi otežili razveljavitev ali spremembo odločitve o izbiri </w:t>
      </w:r>
      <w:r w:rsidR="008D2627" w:rsidRPr="00224E7D">
        <w:rPr>
          <w:rFonts w:cs="Arial"/>
          <w:szCs w:val="22"/>
        </w:rPr>
        <w:t>dobavitelja</w:t>
      </w:r>
      <w:r w:rsidRPr="00224E7D">
        <w:rPr>
          <w:rFonts w:cs="Arial"/>
          <w:kern w:val="3"/>
          <w:lang w:eastAsia="zh-CN"/>
        </w:rPr>
        <w:t xml:space="preserve"> ali bi vplivali na nepri</w:t>
      </w:r>
      <w:r w:rsidR="009A492C" w:rsidRPr="00224E7D">
        <w:rPr>
          <w:rFonts w:cs="Arial"/>
          <w:kern w:val="3"/>
          <w:lang w:eastAsia="zh-CN"/>
        </w:rPr>
        <w:t>stranskost revizijske komisije.</w:t>
      </w:r>
    </w:p>
    <w:p w14:paraId="6714ECF9" w14:textId="77777777" w:rsidR="00CE1AE5" w:rsidRPr="00224E7D" w:rsidRDefault="00CE1AE5" w:rsidP="001F38D4">
      <w:pPr>
        <w:keepLines/>
        <w:widowControl w:val="0"/>
        <w:tabs>
          <w:tab w:val="left" w:pos="2155"/>
        </w:tabs>
        <w:suppressAutoHyphens/>
        <w:autoSpaceDN w:val="0"/>
        <w:ind w:right="6"/>
        <w:jc w:val="both"/>
        <w:textAlignment w:val="baseline"/>
        <w:rPr>
          <w:rFonts w:cs="Arial"/>
          <w:kern w:val="3"/>
          <w:lang w:eastAsia="zh-CN"/>
        </w:rPr>
      </w:pPr>
    </w:p>
    <w:p w14:paraId="6658EAB5" w14:textId="77777777" w:rsidR="0094201E" w:rsidRPr="00224E7D" w:rsidRDefault="0094201E" w:rsidP="0094201E">
      <w:pPr>
        <w:rPr>
          <w:rFonts w:cs="Arial"/>
          <w:lang w:eastAsia="zh-CN"/>
        </w:rPr>
      </w:pPr>
    </w:p>
    <w:p w14:paraId="0183A19D" w14:textId="77777777" w:rsidR="0094201E" w:rsidRPr="00224E7D" w:rsidRDefault="0094201E" w:rsidP="0094201E">
      <w:pPr>
        <w:rPr>
          <w:rFonts w:cs="Arial"/>
          <w:lang w:eastAsia="zh-CN"/>
        </w:rPr>
      </w:pPr>
    </w:p>
    <w:p w14:paraId="563B6154" w14:textId="77777777" w:rsidR="0094201E" w:rsidRPr="0094201E" w:rsidRDefault="0094201E" w:rsidP="0094201E">
      <w:pPr>
        <w:rPr>
          <w:rFonts w:cs="Arial"/>
          <w:lang w:eastAsia="zh-CN"/>
        </w:rPr>
      </w:pPr>
    </w:p>
    <w:p w14:paraId="18307A7D" w14:textId="6B78E4B2" w:rsidR="0094201E" w:rsidRPr="0094201E" w:rsidRDefault="0094201E" w:rsidP="0094201E">
      <w:pPr>
        <w:rPr>
          <w:rFonts w:cs="Arial"/>
          <w:lang w:eastAsia="zh-CN"/>
        </w:rPr>
        <w:sectPr w:rsidR="0094201E" w:rsidRPr="0094201E" w:rsidSect="00A660CE">
          <w:footerReference w:type="default" r:id="rId25"/>
          <w:footerReference w:type="first" r:id="rId26"/>
          <w:pgSz w:w="11906" w:h="16838"/>
          <w:pgMar w:top="1418" w:right="1418" w:bottom="1418" w:left="1418" w:header="708" w:footer="708" w:gutter="0"/>
          <w:cols w:space="708"/>
          <w:titlePg/>
        </w:sectPr>
      </w:pPr>
    </w:p>
    <w:p w14:paraId="3253DB60" w14:textId="62CF451C" w:rsidR="00131729" w:rsidRPr="001F38D4" w:rsidRDefault="00486DF1" w:rsidP="001F38D4">
      <w:pPr>
        <w:rPr>
          <w:rFonts w:cs="Arial"/>
          <w:lang w:eastAsia="zh-CN"/>
        </w:rPr>
      </w:pPr>
      <w:r w:rsidRPr="001F38D4">
        <w:rPr>
          <w:rFonts w:cs="Arial"/>
          <w:noProof/>
        </w:rPr>
        <w:lastRenderedPageBreak/>
        <mc:AlternateContent>
          <mc:Choice Requires="wpg">
            <w:drawing>
              <wp:anchor distT="0" distB="0" distL="114300" distR="114300" simplePos="0" relativeHeight="251660288" behindDoc="1" locked="0" layoutInCell="1" allowOverlap="1" wp14:anchorId="26CC4E50" wp14:editId="070EEE0E">
                <wp:simplePos x="0" y="0"/>
                <wp:positionH relativeFrom="page">
                  <wp:posOffset>294005</wp:posOffset>
                </wp:positionH>
                <wp:positionV relativeFrom="page">
                  <wp:posOffset>274320</wp:posOffset>
                </wp:positionV>
                <wp:extent cx="6375400" cy="10153650"/>
                <wp:effectExtent l="0" t="0" r="0" b="0"/>
                <wp:wrapNone/>
                <wp:docPr id="1" name="Skupina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5400" cy="10153650"/>
                          <a:chOff x="0" y="0"/>
                          <a:chExt cx="63770" cy="91257"/>
                        </a:xfrm>
                      </wpg:grpSpPr>
                      <wps:wsp>
                        <wps:cNvPr id="7" name="Pravokotnik 60"/>
                        <wps:cNvSpPr>
                          <a:spLocks noChangeArrowheads="1"/>
                        </wps:cNvSpPr>
                        <wps:spPr bwMode="auto">
                          <a:xfrm>
                            <a:off x="0" y="0"/>
                            <a:ext cx="1945" cy="91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9" name="Peterokotnik 4"/>
                        <wps:cNvSpPr>
                          <a:spLocks noChangeArrowheads="1"/>
                        </wps:cNvSpPr>
                        <wps:spPr bwMode="auto">
                          <a:xfrm>
                            <a:off x="0" y="16302"/>
                            <a:ext cx="63770" cy="5520"/>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57938AA5" w14:textId="77777777" w:rsidR="00F44432" w:rsidRPr="008B496A" w:rsidRDefault="00F44432" w:rsidP="00055934">
                              <w:pPr>
                                <w:pStyle w:val="Naslov"/>
                              </w:pPr>
                              <w:r w:rsidRPr="00B3532A">
                                <w:t>B) 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CC4E50" id="Skupina 59" o:spid="_x0000_s1029" style="position:absolute;margin-left:23.15pt;margin-top:21.6pt;width:502pt;height:799.5pt;z-index:-251656192;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">
                <v:rect id="Pravokotnik 60" o:spid="_x0000_s1030"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" filled="f" stroked="f" strokeweight="2pt"/>
                <v:shape id="Peterokotnik 4" o:spid="_x0000_s1031"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" adj="20665" filled="f" stroked="f" strokeweight="2pt">
                  <v:textbox inset=",0,14.4pt,0">
                    <w:txbxContent>
                      <w:p w14:paraId="57938AA5" w14:textId="77777777" w:rsidR="00F44432" w:rsidRPr="008B496A" w:rsidRDefault="00F44432" w:rsidP="00055934">
                        <w:pPr>
                          <w:pStyle w:val="Naslov"/>
                        </w:pPr>
                        <w:r w:rsidRPr="00B3532A">
                          <w:t>B) OBRAZCI</w:t>
                        </w:r>
                      </w:p>
                    </w:txbxContent>
                  </v:textbox>
                </v:shape>
                <w10:wrap anchorx="page" anchory="page"/>
              </v:group>
            </w:pict>
          </mc:Fallback>
        </mc:AlternateContent>
      </w:r>
      <w:r w:rsidR="00131729" w:rsidRPr="001F38D4">
        <w:rPr>
          <w:rFonts w:cs="Arial"/>
          <w:lang w:eastAsia="zh-CN"/>
        </w:rPr>
        <w:br w:type="page"/>
      </w:r>
    </w:p>
    <w:p w14:paraId="5613C246" w14:textId="77777777" w:rsidR="00131729" w:rsidRPr="0094201E" w:rsidRDefault="00131729" w:rsidP="00ED707C">
      <w:pPr>
        <w:pStyle w:val="Slog3"/>
        <w:rPr>
          <w:rStyle w:val="Neenpoudarek"/>
          <w:rFonts w:ascii="Arial" w:hAnsi="Arial" w:cs="Arial"/>
          <w:bCs/>
          <w:i/>
          <w:iCs/>
          <w:color w:val="auto"/>
          <w:sz w:val="22"/>
          <w:szCs w:val="22"/>
        </w:rPr>
      </w:pPr>
      <w:bookmarkStart w:id="99" w:name="_Toc63769289"/>
      <w:bookmarkStart w:id="100" w:name="_Hlk60921047"/>
      <w:r w:rsidRPr="0094201E">
        <w:rPr>
          <w:rStyle w:val="Neenpoudarek"/>
          <w:rFonts w:ascii="Arial" w:hAnsi="Arial" w:cs="Arial"/>
          <w:bCs/>
          <w:i/>
          <w:iCs/>
          <w:color w:val="auto"/>
          <w:sz w:val="22"/>
          <w:szCs w:val="22"/>
        </w:rPr>
        <w:lastRenderedPageBreak/>
        <w:t>PRILOGA št. 1</w:t>
      </w:r>
      <w:bookmarkEnd w:id="99"/>
    </w:p>
    <w:p w14:paraId="4F10E473" w14:textId="3299022F" w:rsidR="00131729" w:rsidRPr="001F38D4" w:rsidRDefault="00131729" w:rsidP="001F38D4">
      <w:pPr>
        <w:pStyle w:val="Intenzivencitat"/>
        <w:rPr>
          <w:lang w:eastAsia="zh-CN"/>
        </w:rPr>
      </w:pPr>
      <w:bookmarkStart w:id="101" w:name="_Toc63769290"/>
      <w:bookmarkEnd w:id="100"/>
      <w:r w:rsidRPr="0094201E">
        <w:rPr>
          <w:lang w:eastAsia="zh-CN"/>
        </w:rPr>
        <w:t>OBRAZEC PONUDBE</w:t>
      </w:r>
      <w:r w:rsidR="00D21228" w:rsidRPr="0094201E">
        <w:rPr>
          <w:rStyle w:val="Sprotnaopomba-sklic"/>
          <w:lang w:eastAsia="zh-CN"/>
        </w:rPr>
        <w:footnoteReference w:id="2"/>
      </w:r>
      <w:bookmarkEnd w:id="101"/>
    </w:p>
    <w:p w14:paraId="5618F4A1" w14:textId="3AC5CAAF" w:rsidR="00131729" w:rsidRPr="001F38D4" w:rsidRDefault="00131729" w:rsidP="001F38D4">
      <w:pPr>
        <w:suppressAutoHyphens/>
        <w:autoSpaceDN w:val="0"/>
        <w:ind w:right="6"/>
        <w:jc w:val="both"/>
        <w:textAlignment w:val="baseline"/>
        <w:rPr>
          <w:rFonts w:cs="Arial"/>
          <w:kern w:val="3"/>
          <w:lang w:eastAsia="zh-CN"/>
        </w:rPr>
      </w:pPr>
      <w:r w:rsidRPr="001F38D4">
        <w:rPr>
          <w:rFonts w:cs="Arial"/>
          <w:kern w:val="3"/>
          <w:lang w:eastAsia="zh-CN"/>
        </w:rPr>
        <w:t>Na osnovi javnega razpisa »</w:t>
      </w:r>
      <w:r w:rsidR="00D21228" w:rsidRPr="001F38D4">
        <w:rPr>
          <w:rFonts w:cs="Arial"/>
          <w:kern w:val="3"/>
          <w:lang w:eastAsia="zh-CN"/>
        </w:rPr>
        <w:t>Dobava vodovodnega in kanalizacijskega materiala za obdobje dveh let</w:t>
      </w:r>
      <w:r w:rsidRPr="001F38D4">
        <w:rPr>
          <w:rFonts w:cs="Arial"/>
          <w:kern w:val="3"/>
          <w:lang w:eastAsia="zh-CN"/>
        </w:rPr>
        <w:t xml:space="preserve">«, objavljenega na portalu javnih naročil </w:t>
      </w:r>
      <w:r w:rsidRPr="0016607D">
        <w:rPr>
          <w:rFonts w:cs="Arial"/>
          <w:kern w:val="3"/>
          <w:lang w:eastAsia="zh-CN"/>
        </w:rPr>
        <w:t xml:space="preserve">dne </w:t>
      </w:r>
      <w:r w:rsidR="0016607D" w:rsidRPr="0016607D">
        <w:rPr>
          <w:rFonts w:cs="Arial"/>
          <w:kern w:val="3"/>
          <w:lang w:eastAsia="zh-CN"/>
        </w:rPr>
        <w:t>27</w:t>
      </w:r>
      <w:r w:rsidR="00D90888" w:rsidRPr="0016607D">
        <w:rPr>
          <w:rFonts w:cs="Arial"/>
          <w:kern w:val="3"/>
          <w:lang w:eastAsia="zh-CN"/>
        </w:rPr>
        <w:t>.</w:t>
      </w:r>
      <w:r w:rsidR="0016607D" w:rsidRPr="0016607D">
        <w:rPr>
          <w:rFonts w:cs="Arial"/>
          <w:kern w:val="3"/>
          <w:lang w:eastAsia="zh-CN"/>
        </w:rPr>
        <w:t>05</w:t>
      </w:r>
      <w:r w:rsidR="00D90888" w:rsidRPr="0016607D">
        <w:rPr>
          <w:rFonts w:cs="Arial"/>
          <w:kern w:val="3"/>
          <w:lang w:eastAsia="zh-CN"/>
        </w:rPr>
        <w:t>.20</w:t>
      </w:r>
      <w:r w:rsidR="00D21228" w:rsidRPr="0016607D">
        <w:rPr>
          <w:rFonts w:cs="Arial"/>
          <w:kern w:val="3"/>
          <w:lang w:eastAsia="zh-CN"/>
        </w:rPr>
        <w:t>2</w:t>
      </w:r>
      <w:r w:rsidR="0094201E" w:rsidRPr="0016607D">
        <w:rPr>
          <w:rFonts w:cs="Arial"/>
          <w:kern w:val="3"/>
          <w:lang w:eastAsia="zh-CN"/>
        </w:rPr>
        <w:t>1</w:t>
      </w:r>
      <w:r w:rsidR="009E2F95" w:rsidRPr="001F38D4">
        <w:rPr>
          <w:rFonts w:cs="Arial"/>
          <w:kern w:val="3"/>
          <w:lang w:eastAsia="zh-CN"/>
        </w:rPr>
        <w:t xml:space="preserve"> </w:t>
      </w:r>
      <w:r w:rsidRPr="001F38D4">
        <w:rPr>
          <w:rFonts w:cs="Arial"/>
          <w:kern w:val="3"/>
          <w:lang w:eastAsia="zh-CN"/>
        </w:rPr>
        <w:t xml:space="preserve">pod </w:t>
      </w:r>
      <w:bookmarkStart w:id="102" w:name="_Hlk70504829"/>
      <w:r w:rsidR="00F460FA">
        <w:rPr>
          <w:rFonts w:cs="Arial"/>
          <w:kern w:val="3"/>
          <w:lang w:eastAsia="zh-CN"/>
        </w:rPr>
        <w:t>oznako postopka</w:t>
      </w:r>
      <w:r w:rsidRPr="001F38D4">
        <w:rPr>
          <w:rFonts w:cs="Arial"/>
          <w:kern w:val="3"/>
          <w:lang w:eastAsia="zh-CN"/>
        </w:rPr>
        <w:t xml:space="preserve"> </w:t>
      </w:r>
      <w:bookmarkEnd w:id="102"/>
      <w:r w:rsidR="00D21228" w:rsidRPr="00220552">
        <w:rPr>
          <w:rFonts w:cs="Arial"/>
          <w:kern w:val="3"/>
          <w:u w:val="single"/>
          <w:lang w:eastAsia="zh-CN"/>
        </w:rPr>
        <w:t xml:space="preserve">JN </w:t>
      </w:r>
      <w:r w:rsidR="0094201E" w:rsidRPr="00220552">
        <w:rPr>
          <w:rFonts w:cs="Arial"/>
          <w:u w:val="single"/>
        </w:rPr>
        <w:t>1B</w:t>
      </w:r>
      <w:r w:rsidR="00D21228" w:rsidRPr="00220552">
        <w:rPr>
          <w:rFonts w:cs="Arial"/>
          <w:u w:val="single"/>
        </w:rPr>
        <w:t>/202</w:t>
      </w:r>
      <w:r w:rsidR="0094201E" w:rsidRPr="00220552">
        <w:rPr>
          <w:rFonts w:cs="Arial"/>
          <w:u w:val="single"/>
        </w:rPr>
        <w:t>1</w:t>
      </w:r>
      <w:r w:rsidR="00D21228" w:rsidRPr="001F38D4">
        <w:rPr>
          <w:rFonts w:cs="Arial"/>
        </w:rPr>
        <w:t>,</w:t>
      </w:r>
      <w:r w:rsidR="009E2F95" w:rsidRPr="001F38D4">
        <w:rPr>
          <w:rFonts w:cs="Arial"/>
        </w:rPr>
        <w:t xml:space="preserve"> </w:t>
      </w:r>
      <w:r w:rsidR="00D21228" w:rsidRPr="001F38D4">
        <w:rPr>
          <w:rFonts w:cs="Arial"/>
          <w:kern w:val="3"/>
          <w:lang w:eastAsia="zh-CN"/>
        </w:rPr>
        <w:t xml:space="preserve"> </w:t>
      </w:r>
      <w:r w:rsidRPr="001F38D4">
        <w:rPr>
          <w:rFonts w:cs="Arial"/>
          <w:kern w:val="3"/>
          <w:lang w:eastAsia="zh-CN"/>
        </w:rPr>
        <w:t>dajemo ponudbo, kot sledi:</w:t>
      </w:r>
    </w:p>
    <w:p w14:paraId="166DB110" w14:textId="77777777" w:rsidR="00131729" w:rsidRPr="001F38D4" w:rsidRDefault="00131729" w:rsidP="001F38D4">
      <w:pPr>
        <w:suppressAutoHyphens/>
        <w:autoSpaceDN w:val="0"/>
        <w:ind w:right="6"/>
        <w:jc w:val="both"/>
        <w:textAlignment w:val="baseline"/>
        <w:rPr>
          <w:rFonts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131729" w:rsidRPr="001F38D4" w14:paraId="11C545EF" w14:textId="77777777">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92E6DDC" w14:textId="77777777" w:rsidR="00131729" w:rsidRPr="001F38D4" w:rsidRDefault="00131729" w:rsidP="001F38D4">
            <w:pPr>
              <w:suppressAutoHyphens/>
              <w:autoSpaceDN w:val="0"/>
              <w:snapToGrid w:val="0"/>
              <w:ind w:right="6"/>
              <w:jc w:val="right"/>
              <w:textAlignment w:val="baseline"/>
              <w:rPr>
                <w:rFonts w:cs="Arial"/>
                <w:kern w:val="3"/>
                <w:lang w:eastAsia="zh-CN"/>
              </w:rPr>
            </w:pPr>
            <w:r w:rsidRPr="001F38D4">
              <w:rPr>
                <w:rFonts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39497E" w14:textId="77777777" w:rsidR="00131729" w:rsidRPr="001F38D4" w:rsidRDefault="00131729" w:rsidP="001F38D4">
            <w:pPr>
              <w:suppressAutoHyphens/>
              <w:autoSpaceDN w:val="0"/>
              <w:snapToGrid w:val="0"/>
              <w:ind w:right="6"/>
              <w:textAlignment w:val="baseline"/>
              <w:rPr>
                <w:rFonts w:cs="Arial"/>
                <w:kern w:val="3"/>
                <w:lang w:eastAsia="zh-CN"/>
              </w:rPr>
            </w:pPr>
          </w:p>
        </w:tc>
      </w:tr>
      <w:tr w:rsidR="00131729" w:rsidRPr="001F38D4" w14:paraId="51136510" w14:textId="77777777">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818AF86" w14:textId="77777777" w:rsidR="00131729" w:rsidRPr="001F38D4" w:rsidRDefault="00131729" w:rsidP="001F38D4">
            <w:pPr>
              <w:suppressAutoHyphens/>
              <w:autoSpaceDN w:val="0"/>
              <w:snapToGrid w:val="0"/>
              <w:ind w:right="6"/>
              <w:jc w:val="right"/>
              <w:textAlignment w:val="baseline"/>
              <w:rPr>
                <w:rFonts w:cs="Arial"/>
                <w:kern w:val="3"/>
                <w:lang w:eastAsia="zh-CN"/>
              </w:rPr>
            </w:pPr>
            <w:r w:rsidRPr="001F38D4">
              <w:rPr>
                <w:rFonts w:cs="Arial"/>
                <w:kern w:val="3"/>
                <w:lang w:eastAsia="zh-CN"/>
              </w:rPr>
              <w:t>Datum:</w:t>
            </w:r>
            <w:r w:rsidRPr="001F38D4">
              <w:rPr>
                <w:rFonts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128F61" w14:textId="77777777" w:rsidR="00131729" w:rsidRPr="001F38D4" w:rsidRDefault="00131729" w:rsidP="001F38D4">
            <w:pPr>
              <w:suppressAutoHyphens/>
              <w:autoSpaceDN w:val="0"/>
              <w:snapToGrid w:val="0"/>
              <w:ind w:right="6"/>
              <w:textAlignment w:val="baseline"/>
              <w:rPr>
                <w:rFonts w:cs="Arial"/>
                <w:kern w:val="3"/>
                <w:lang w:eastAsia="zh-CN"/>
              </w:rPr>
            </w:pPr>
          </w:p>
        </w:tc>
      </w:tr>
    </w:tbl>
    <w:p w14:paraId="7018F512" w14:textId="77777777" w:rsidR="00131729" w:rsidRPr="001F38D4" w:rsidRDefault="00131729" w:rsidP="001F38D4">
      <w:pPr>
        <w:suppressAutoHyphens/>
        <w:autoSpaceDN w:val="0"/>
        <w:ind w:right="6"/>
        <w:jc w:val="both"/>
        <w:textAlignment w:val="baseline"/>
        <w:rPr>
          <w:rFonts w:cs="Arial"/>
          <w:kern w:val="3"/>
          <w:lang w:eastAsia="zh-CN"/>
        </w:rPr>
      </w:pPr>
    </w:p>
    <w:p w14:paraId="087EA0B7" w14:textId="77777777" w:rsidR="00131729" w:rsidRPr="001F38D4" w:rsidRDefault="00131729" w:rsidP="001F38D4">
      <w:pPr>
        <w:suppressAutoHyphens/>
        <w:autoSpaceDN w:val="0"/>
        <w:ind w:right="6"/>
        <w:jc w:val="both"/>
        <w:textAlignment w:val="baseline"/>
        <w:rPr>
          <w:rFonts w:cs="Arial"/>
          <w:kern w:val="3"/>
          <w:lang w:eastAsia="zh-CN"/>
        </w:rPr>
      </w:pPr>
    </w:p>
    <w:p w14:paraId="0B8FFA41" w14:textId="77777777" w:rsidR="00D21228" w:rsidRPr="001F38D4" w:rsidRDefault="00D21228" w:rsidP="001F38D4">
      <w:pPr>
        <w:tabs>
          <w:tab w:val="right" w:pos="2556"/>
          <w:tab w:val="right" w:pos="9017"/>
        </w:tabs>
        <w:ind w:right="6"/>
        <w:jc w:val="both"/>
        <w:rPr>
          <w:rFonts w:cs="Arial"/>
          <w:b/>
          <w:bCs/>
          <w:i/>
          <w:iCs/>
        </w:rPr>
      </w:pPr>
      <w:r w:rsidRPr="001F38D4">
        <w:rPr>
          <w:rFonts w:cs="Arial"/>
          <w:b/>
          <w:bCs/>
        </w:rPr>
        <w:t xml:space="preserve">PONUDBO ODDAJAMO </w:t>
      </w:r>
      <w:r w:rsidRPr="001F38D4">
        <w:rPr>
          <w:rFonts w:cs="Arial"/>
          <w:b/>
          <w:bCs/>
          <w:i/>
          <w:iCs/>
        </w:rPr>
        <w:t>(ponudnik ustrezno obkroži):</w:t>
      </w:r>
    </w:p>
    <w:p w14:paraId="2D80372D" w14:textId="77777777" w:rsidR="00D21228" w:rsidRPr="001F38D4" w:rsidRDefault="00D21228" w:rsidP="001F38D4">
      <w:pPr>
        <w:tabs>
          <w:tab w:val="right" w:pos="2556"/>
          <w:tab w:val="right" w:pos="9017"/>
        </w:tabs>
        <w:ind w:right="6"/>
        <w:jc w:val="both"/>
        <w:rPr>
          <w:rFonts w:cs="Arial"/>
          <w:b/>
          <w:bCs/>
        </w:rPr>
      </w:pPr>
    </w:p>
    <w:tbl>
      <w:tblPr>
        <w:tblW w:w="0" w:type="auto"/>
        <w:jc w:val="center"/>
        <w:tblLook w:val="00A0" w:firstRow="1" w:lastRow="0" w:firstColumn="1" w:lastColumn="0" w:noHBand="0" w:noVBand="0"/>
      </w:tblPr>
      <w:tblGrid>
        <w:gridCol w:w="3020"/>
        <w:gridCol w:w="3020"/>
        <w:gridCol w:w="3020"/>
      </w:tblGrid>
      <w:tr w:rsidR="00D21228" w:rsidRPr="001F38D4" w14:paraId="598391CE" w14:textId="77777777" w:rsidTr="00E567A2">
        <w:trPr>
          <w:jc w:val="center"/>
        </w:trPr>
        <w:tc>
          <w:tcPr>
            <w:tcW w:w="3020" w:type="dxa"/>
          </w:tcPr>
          <w:p w14:paraId="2AD18F97" w14:textId="77777777" w:rsidR="00D21228" w:rsidRPr="001F38D4" w:rsidRDefault="00D21228" w:rsidP="001F38D4">
            <w:pPr>
              <w:tabs>
                <w:tab w:val="right" w:pos="2556"/>
                <w:tab w:val="right" w:pos="9017"/>
              </w:tabs>
              <w:ind w:right="6"/>
              <w:jc w:val="center"/>
              <w:rPr>
                <w:rFonts w:cs="Arial"/>
                <w:b/>
                <w:bCs/>
              </w:rPr>
            </w:pPr>
            <w:r w:rsidRPr="001F38D4">
              <w:rPr>
                <w:rFonts w:cs="Arial"/>
                <w:b/>
                <w:bCs/>
              </w:rPr>
              <w:t>Samostojno</w:t>
            </w:r>
          </w:p>
        </w:tc>
        <w:tc>
          <w:tcPr>
            <w:tcW w:w="3020" w:type="dxa"/>
          </w:tcPr>
          <w:p w14:paraId="447E7051" w14:textId="77777777" w:rsidR="00D21228" w:rsidRPr="001F38D4" w:rsidRDefault="00D21228" w:rsidP="001F38D4">
            <w:pPr>
              <w:tabs>
                <w:tab w:val="right" w:pos="2556"/>
                <w:tab w:val="right" w:pos="9017"/>
              </w:tabs>
              <w:ind w:right="6"/>
              <w:jc w:val="center"/>
              <w:rPr>
                <w:rFonts w:cs="Arial"/>
                <w:b/>
                <w:bCs/>
              </w:rPr>
            </w:pPr>
            <w:r w:rsidRPr="001F38D4">
              <w:rPr>
                <w:rFonts w:cs="Arial"/>
                <w:b/>
                <w:bCs/>
              </w:rPr>
              <w:t>v skupnem nastopu*</w:t>
            </w:r>
          </w:p>
        </w:tc>
        <w:tc>
          <w:tcPr>
            <w:tcW w:w="3020" w:type="dxa"/>
          </w:tcPr>
          <w:p w14:paraId="41A7B2CF" w14:textId="77777777" w:rsidR="00D21228" w:rsidRPr="001F38D4" w:rsidRDefault="00D21228" w:rsidP="001F38D4">
            <w:pPr>
              <w:tabs>
                <w:tab w:val="right" w:pos="2556"/>
                <w:tab w:val="right" w:pos="9017"/>
              </w:tabs>
              <w:ind w:right="6"/>
              <w:jc w:val="center"/>
              <w:rPr>
                <w:rFonts w:cs="Arial"/>
                <w:b/>
                <w:bCs/>
              </w:rPr>
            </w:pPr>
            <w:r w:rsidRPr="001F38D4">
              <w:rPr>
                <w:rFonts w:cs="Arial"/>
                <w:b/>
                <w:bCs/>
              </w:rPr>
              <w:t>s podizvajalci*</w:t>
            </w:r>
          </w:p>
        </w:tc>
      </w:tr>
    </w:tbl>
    <w:p w14:paraId="277D672D" w14:textId="77777777" w:rsidR="00D21228" w:rsidRPr="001F38D4" w:rsidRDefault="00D21228" w:rsidP="001F38D4">
      <w:pPr>
        <w:tabs>
          <w:tab w:val="right" w:pos="2556"/>
          <w:tab w:val="right" w:pos="9017"/>
        </w:tabs>
        <w:ind w:right="6"/>
        <w:jc w:val="both"/>
        <w:rPr>
          <w:rFonts w:cs="Arial"/>
          <w:b/>
          <w:bCs/>
        </w:rPr>
      </w:pPr>
    </w:p>
    <w:p w14:paraId="310D307A" w14:textId="77777777" w:rsidR="00500297" w:rsidRPr="001F38D4" w:rsidRDefault="00500297" w:rsidP="001F38D4">
      <w:pPr>
        <w:tabs>
          <w:tab w:val="right" w:pos="2556"/>
          <w:tab w:val="right" w:pos="9017"/>
        </w:tabs>
        <w:ind w:right="6"/>
        <w:jc w:val="both"/>
        <w:rPr>
          <w:rFonts w:cs="Arial"/>
          <w:i/>
          <w:iCs/>
        </w:rPr>
      </w:pPr>
    </w:p>
    <w:p w14:paraId="62097AB4" w14:textId="77777777" w:rsidR="00131729" w:rsidRPr="001F38D4" w:rsidRDefault="00131729" w:rsidP="001F38D4">
      <w:pPr>
        <w:tabs>
          <w:tab w:val="right" w:pos="2556"/>
          <w:tab w:val="right" w:pos="9017"/>
        </w:tabs>
        <w:suppressAutoHyphens/>
        <w:autoSpaceDN w:val="0"/>
        <w:ind w:right="6"/>
        <w:jc w:val="both"/>
        <w:textAlignment w:val="baseline"/>
        <w:rPr>
          <w:rFonts w:cs="Arial"/>
          <w:b/>
          <w:bCs/>
          <w:kern w:val="3"/>
          <w:lang w:eastAsia="zh-CN"/>
        </w:rPr>
      </w:pPr>
      <w:r w:rsidRPr="001F38D4">
        <w:rPr>
          <w:rFonts w:cs="Arial"/>
          <w:b/>
          <w:bCs/>
          <w:kern w:val="3"/>
          <w:lang w:eastAsia="zh-CN"/>
        </w:rPr>
        <w:t>PONUDNIK</w:t>
      </w:r>
      <w:r w:rsidRPr="001F38D4">
        <w:rPr>
          <w:rStyle w:val="Sprotnaopomba-sklic"/>
          <w:rFonts w:cs="Arial"/>
          <w:b/>
          <w:bCs/>
          <w:kern w:val="3"/>
          <w:lang w:eastAsia="zh-CN"/>
        </w:rPr>
        <w:footnoteReference w:id="3"/>
      </w:r>
      <w:r w:rsidRPr="001F38D4">
        <w:rPr>
          <w:rFonts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D21228" w:rsidRPr="001F38D4" w14:paraId="33863544" w14:textId="77777777" w:rsidTr="00E567A2">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F16CA70" w14:textId="77777777" w:rsidR="00D21228" w:rsidRPr="001F38D4" w:rsidRDefault="00D21228" w:rsidP="001F38D4">
            <w:pPr>
              <w:suppressAutoHyphens/>
              <w:autoSpaceDN w:val="0"/>
              <w:snapToGrid w:val="0"/>
              <w:ind w:right="6"/>
              <w:textAlignment w:val="baseline"/>
              <w:rPr>
                <w:rFonts w:cs="Arial"/>
                <w:kern w:val="3"/>
                <w:lang w:eastAsia="zh-CN"/>
              </w:rPr>
            </w:pPr>
            <w:r w:rsidRPr="001F38D4">
              <w:rPr>
                <w:rFonts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613049" w14:textId="77777777" w:rsidR="00D21228" w:rsidRPr="001F38D4" w:rsidRDefault="00D21228" w:rsidP="001F38D4">
            <w:pPr>
              <w:suppressAutoHyphens/>
              <w:autoSpaceDN w:val="0"/>
              <w:snapToGrid w:val="0"/>
              <w:ind w:right="6"/>
              <w:textAlignment w:val="baseline"/>
              <w:rPr>
                <w:rFonts w:cs="Arial"/>
                <w:kern w:val="3"/>
                <w:lang w:eastAsia="zh-CN"/>
              </w:rPr>
            </w:pPr>
          </w:p>
        </w:tc>
      </w:tr>
      <w:tr w:rsidR="00D21228" w:rsidRPr="001F38D4" w14:paraId="3EF2F19C" w14:textId="77777777" w:rsidTr="00E567A2">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EB635E3" w14:textId="77777777" w:rsidR="00D21228" w:rsidRPr="001F38D4" w:rsidRDefault="00D21228" w:rsidP="001F38D4">
            <w:pPr>
              <w:suppressAutoHyphens/>
              <w:autoSpaceDN w:val="0"/>
              <w:snapToGrid w:val="0"/>
              <w:ind w:right="6"/>
              <w:textAlignment w:val="baseline"/>
              <w:rPr>
                <w:rFonts w:cs="Arial"/>
                <w:kern w:val="3"/>
                <w:lang w:eastAsia="zh-CN"/>
              </w:rPr>
            </w:pPr>
            <w:r w:rsidRPr="001F38D4">
              <w:rPr>
                <w:rFonts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3E2A8A" w14:textId="77777777" w:rsidR="00D21228" w:rsidRPr="001F38D4" w:rsidRDefault="00D21228" w:rsidP="001F38D4">
            <w:pPr>
              <w:suppressAutoHyphens/>
              <w:autoSpaceDN w:val="0"/>
              <w:snapToGrid w:val="0"/>
              <w:ind w:right="6"/>
              <w:textAlignment w:val="baseline"/>
              <w:rPr>
                <w:rFonts w:cs="Arial"/>
                <w:kern w:val="3"/>
                <w:lang w:eastAsia="zh-CN"/>
              </w:rPr>
            </w:pPr>
          </w:p>
        </w:tc>
      </w:tr>
      <w:tr w:rsidR="00D21228" w:rsidRPr="001F38D4" w14:paraId="33A270BA" w14:textId="77777777" w:rsidTr="00E567A2">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92BC2B8" w14:textId="77777777" w:rsidR="00D21228" w:rsidRPr="001F38D4" w:rsidRDefault="00D21228" w:rsidP="001F38D4">
            <w:pPr>
              <w:suppressAutoHyphens/>
              <w:autoSpaceDN w:val="0"/>
              <w:snapToGrid w:val="0"/>
              <w:ind w:right="6"/>
              <w:textAlignment w:val="baseline"/>
              <w:rPr>
                <w:rFonts w:cs="Arial"/>
                <w:kern w:val="3"/>
                <w:lang w:eastAsia="zh-CN"/>
              </w:rPr>
            </w:pPr>
            <w:r w:rsidRPr="001F38D4">
              <w:rPr>
                <w:rFonts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D9C689" w14:textId="77777777" w:rsidR="00D21228" w:rsidRPr="001F38D4" w:rsidRDefault="00D21228" w:rsidP="001F38D4">
            <w:pPr>
              <w:suppressAutoHyphens/>
              <w:autoSpaceDN w:val="0"/>
              <w:snapToGrid w:val="0"/>
              <w:ind w:right="6"/>
              <w:textAlignment w:val="baseline"/>
              <w:rPr>
                <w:rFonts w:cs="Arial"/>
                <w:kern w:val="3"/>
                <w:lang w:eastAsia="zh-CN"/>
              </w:rPr>
            </w:pPr>
          </w:p>
        </w:tc>
      </w:tr>
      <w:tr w:rsidR="00D21228" w:rsidRPr="001F38D4" w14:paraId="34278D29" w14:textId="77777777" w:rsidTr="00E567A2">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9CB6C41" w14:textId="77777777" w:rsidR="00D21228" w:rsidRPr="001F38D4" w:rsidRDefault="00D21228" w:rsidP="001F38D4">
            <w:pPr>
              <w:suppressAutoHyphens/>
              <w:autoSpaceDN w:val="0"/>
              <w:snapToGrid w:val="0"/>
              <w:ind w:right="6"/>
              <w:textAlignment w:val="baseline"/>
              <w:rPr>
                <w:rFonts w:cs="Arial"/>
                <w:kern w:val="3"/>
                <w:lang w:eastAsia="zh-CN"/>
              </w:rPr>
            </w:pPr>
            <w:r w:rsidRPr="001F38D4">
              <w:rPr>
                <w:rFonts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04EDE8" w14:textId="77777777" w:rsidR="00D21228" w:rsidRPr="001F38D4" w:rsidRDefault="00D21228" w:rsidP="001F38D4">
            <w:pPr>
              <w:suppressAutoHyphens/>
              <w:autoSpaceDN w:val="0"/>
              <w:snapToGrid w:val="0"/>
              <w:ind w:right="6"/>
              <w:textAlignment w:val="baseline"/>
              <w:rPr>
                <w:rFonts w:cs="Arial"/>
                <w:kern w:val="3"/>
                <w:lang w:eastAsia="zh-CN"/>
              </w:rPr>
            </w:pPr>
          </w:p>
        </w:tc>
      </w:tr>
    </w:tbl>
    <w:p w14:paraId="0AFA093E" w14:textId="77777777" w:rsidR="00D21228" w:rsidRPr="001F38D4" w:rsidRDefault="00D21228" w:rsidP="001F38D4">
      <w:pPr>
        <w:tabs>
          <w:tab w:val="right" w:pos="2556"/>
          <w:tab w:val="right" w:pos="5609"/>
          <w:tab w:val="left" w:pos="7938"/>
          <w:tab w:val="left" w:pos="8364"/>
        </w:tabs>
        <w:suppressAutoHyphens/>
        <w:autoSpaceDN w:val="0"/>
        <w:ind w:right="-1"/>
        <w:jc w:val="both"/>
        <w:textAlignment w:val="baseline"/>
        <w:rPr>
          <w:rFonts w:cs="Arial"/>
          <w:b/>
          <w:bCs/>
          <w:kern w:val="3"/>
          <w:lang w:eastAsia="zh-CN"/>
        </w:rPr>
      </w:pPr>
    </w:p>
    <w:p w14:paraId="35414EFD" w14:textId="77777777" w:rsidR="00D21228" w:rsidRPr="001F38D4" w:rsidRDefault="00D21228" w:rsidP="001F38D4">
      <w:pPr>
        <w:tabs>
          <w:tab w:val="right" w:pos="2556"/>
          <w:tab w:val="right" w:pos="9017"/>
        </w:tabs>
        <w:suppressAutoHyphens/>
        <w:autoSpaceDN w:val="0"/>
        <w:ind w:right="6"/>
        <w:jc w:val="both"/>
        <w:textAlignment w:val="baseline"/>
        <w:rPr>
          <w:rFonts w:cs="Arial"/>
          <w:b/>
          <w:bCs/>
          <w:kern w:val="3"/>
          <w:lang w:eastAsia="zh-CN"/>
        </w:rPr>
      </w:pPr>
    </w:p>
    <w:p w14:paraId="258013FB" w14:textId="77777777" w:rsidR="00D21228" w:rsidRPr="001F38D4" w:rsidRDefault="00D21228" w:rsidP="001F38D4">
      <w:pPr>
        <w:tabs>
          <w:tab w:val="right" w:pos="2556"/>
          <w:tab w:val="right" w:pos="9017"/>
        </w:tabs>
        <w:suppressAutoHyphens/>
        <w:autoSpaceDN w:val="0"/>
        <w:ind w:right="6"/>
        <w:jc w:val="both"/>
        <w:textAlignment w:val="baseline"/>
        <w:rPr>
          <w:rFonts w:cs="Arial"/>
          <w:b/>
          <w:bCs/>
          <w:kern w:val="3"/>
          <w:lang w:eastAsia="zh-CN"/>
        </w:rPr>
      </w:pPr>
      <w:r w:rsidRPr="001F38D4">
        <w:rPr>
          <w:rFonts w:cs="Arial"/>
          <w:b/>
          <w:bCs/>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D21228" w:rsidRPr="001F38D4" w14:paraId="61179CBC" w14:textId="77777777" w:rsidTr="00E567A2">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D8B5661" w14:textId="77777777" w:rsidR="00D21228" w:rsidRPr="001F38D4" w:rsidRDefault="00D21228" w:rsidP="001F38D4">
            <w:pPr>
              <w:suppressAutoHyphens/>
              <w:autoSpaceDN w:val="0"/>
              <w:snapToGrid w:val="0"/>
              <w:ind w:right="6"/>
              <w:textAlignment w:val="baseline"/>
              <w:rPr>
                <w:rFonts w:cs="Arial"/>
                <w:kern w:val="3"/>
                <w:lang w:eastAsia="zh-CN"/>
              </w:rPr>
            </w:pPr>
            <w:r w:rsidRPr="001F38D4">
              <w:rPr>
                <w:rFonts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7DAB0B" w14:textId="77777777" w:rsidR="00D21228" w:rsidRPr="001F38D4" w:rsidRDefault="00D21228" w:rsidP="001F38D4">
            <w:pPr>
              <w:suppressAutoHyphens/>
              <w:autoSpaceDN w:val="0"/>
              <w:snapToGrid w:val="0"/>
              <w:ind w:right="6"/>
              <w:textAlignment w:val="baseline"/>
              <w:rPr>
                <w:rFonts w:cs="Arial"/>
                <w:kern w:val="3"/>
                <w:lang w:eastAsia="zh-CN"/>
              </w:rPr>
            </w:pPr>
          </w:p>
        </w:tc>
      </w:tr>
      <w:tr w:rsidR="00D21228" w:rsidRPr="001F38D4" w14:paraId="45C3C01A" w14:textId="77777777" w:rsidTr="00E567A2">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1E4CD09" w14:textId="77777777" w:rsidR="00D21228" w:rsidRPr="001F38D4" w:rsidRDefault="00D21228" w:rsidP="001F38D4">
            <w:pPr>
              <w:suppressAutoHyphens/>
              <w:autoSpaceDN w:val="0"/>
              <w:snapToGrid w:val="0"/>
              <w:ind w:right="6"/>
              <w:textAlignment w:val="baseline"/>
              <w:rPr>
                <w:rFonts w:cs="Arial"/>
                <w:kern w:val="3"/>
                <w:lang w:eastAsia="zh-CN"/>
              </w:rPr>
            </w:pPr>
            <w:r w:rsidRPr="001F38D4">
              <w:rPr>
                <w:rFonts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9AABF6" w14:textId="77777777" w:rsidR="00D21228" w:rsidRPr="001F38D4" w:rsidRDefault="00D21228" w:rsidP="001F38D4">
            <w:pPr>
              <w:suppressAutoHyphens/>
              <w:autoSpaceDN w:val="0"/>
              <w:snapToGrid w:val="0"/>
              <w:ind w:right="6"/>
              <w:textAlignment w:val="baseline"/>
              <w:rPr>
                <w:rFonts w:cs="Arial"/>
                <w:kern w:val="3"/>
                <w:lang w:eastAsia="zh-CN"/>
              </w:rPr>
            </w:pPr>
          </w:p>
        </w:tc>
      </w:tr>
      <w:tr w:rsidR="00D21228" w:rsidRPr="001F38D4" w14:paraId="6F1866D2" w14:textId="77777777" w:rsidTr="00E567A2">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1AD8715" w14:textId="77777777" w:rsidR="00D21228" w:rsidRPr="001F38D4" w:rsidRDefault="00D21228" w:rsidP="001F38D4">
            <w:pPr>
              <w:suppressAutoHyphens/>
              <w:autoSpaceDN w:val="0"/>
              <w:snapToGrid w:val="0"/>
              <w:ind w:right="6"/>
              <w:textAlignment w:val="baseline"/>
              <w:rPr>
                <w:rFonts w:cs="Arial"/>
                <w:kern w:val="3"/>
                <w:lang w:eastAsia="zh-CN"/>
              </w:rPr>
            </w:pPr>
            <w:r w:rsidRPr="001F38D4">
              <w:rPr>
                <w:rFonts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23D7BD" w14:textId="77777777" w:rsidR="00D21228" w:rsidRPr="001F38D4" w:rsidRDefault="00D21228" w:rsidP="001F38D4">
            <w:pPr>
              <w:suppressAutoHyphens/>
              <w:autoSpaceDN w:val="0"/>
              <w:snapToGrid w:val="0"/>
              <w:ind w:right="6"/>
              <w:textAlignment w:val="baseline"/>
              <w:rPr>
                <w:rFonts w:cs="Arial"/>
                <w:kern w:val="3"/>
                <w:lang w:eastAsia="zh-CN"/>
              </w:rPr>
            </w:pPr>
          </w:p>
        </w:tc>
      </w:tr>
      <w:tr w:rsidR="00D21228" w:rsidRPr="001F38D4" w14:paraId="0911722A" w14:textId="77777777" w:rsidTr="00E567A2">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62D6C1F" w14:textId="77777777" w:rsidR="00D21228" w:rsidRPr="001F38D4" w:rsidRDefault="00D21228" w:rsidP="001F38D4">
            <w:pPr>
              <w:suppressAutoHyphens/>
              <w:autoSpaceDN w:val="0"/>
              <w:snapToGrid w:val="0"/>
              <w:ind w:right="6"/>
              <w:textAlignment w:val="baseline"/>
              <w:rPr>
                <w:rFonts w:cs="Arial"/>
                <w:kern w:val="3"/>
                <w:lang w:eastAsia="zh-CN"/>
              </w:rPr>
            </w:pPr>
            <w:r w:rsidRPr="001F38D4">
              <w:rPr>
                <w:rFonts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998F0A" w14:textId="77777777" w:rsidR="00D21228" w:rsidRPr="001F38D4" w:rsidRDefault="00D21228" w:rsidP="001F38D4">
            <w:pPr>
              <w:suppressAutoHyphens/>
              <w:autoSpaceDN w:val="0"/>
              <w:snapToGrid w:val="0"/>
              <w:ind w:right="6"/>
              <w:textAlignment w:val="baseline"/>
              <w:rPr>
                <w:rFonts w:cs="Arial"/>
                <w:kern w:val="3"/>
                <w:lang w:eastAsia="zh-CN"/>
              </w:rPr>
            </w:pPr>
          </w:p>
        </w:tc>
      </w:tr>
      <w:tr w:rsidR="00D21228" w:rsidRPr="001F38D4" w14:paraId="1275E99F" w14:textId="77777777" w:rsidTr="00E567A2">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3477159" w14:textId="49AFA749" w:rsidR="00D21228" w:rsidRPr="001F38D4" w:rsidRDefault="00D21228" w:rsidP="001F38D4">
            <w:pPr>
              <w:suppressAutoHyphens/>
              <w:autoSpaceDN w:val="0"/>
              <w:snapToGrid w:val="0"/>
              <w:ind w:right="6"/>
              <w:textAlignment w:val="baseline"/>
              <w:rPr>
                <w:rFonts w:cs="Arial"/>
                <w:kern w:val="3"/>
                <w:lang w:eastAsia="zh-CN"/>
              </w:rPr>
            </w:pPr>
            <w:r w:rsidRPr="001F38D4">
              <w:rPr>
                <w:rFonts w:cs="Arial"/>
                <w:kern w:val="3"/>
                <w:lang w:eastAsia="zh-CN"/>
              </w:rPr>
              <w:t>vrednost vseh prevzetih del v % od ponudbene vrednosti brez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D41D55" w14:textId="77777777" w:rsidR="00D21228" w:rsidRPr="001F38D4" w:rsidRDefault="00D21228" w:rsidP="001F38D4">
            <w:pPr>
              <w:suppressAutoHyphens/>
              <w:autoSpaceDN w:val="0"/>
              <w:snapToGrid w:val="0"/>
              <w:ind w:right="6"/>
              <w:textAlignment w:val="baseline"/>
              <w:rPr>
                <w:rFonts w:cs="Arial"/>
                <w:kern w:val="3"/>
                <w:lang w:eastAsia="zh-CN"/>
              </w:rPr>
            </w:pPr>
          </w:p>
        </w:tc>
      </w:tr>
    </w:tbl>
    <w:p w14:paraId="26DF9717" w14:textId="0A45AC29" w:rsidR="00D21228" w:rsidRPr="001F38D4" w:rsidRDefault="00D21228" w:rsidP="001F38D4">
      <w:pPr>
        <w:tabs>
          <w:tab w:val="right" w:pos="2556"/>
          <w:tab w:val="right" w:pos="5609"/>
          <w:tab w:val="left" w:pos="7938"/>
          <w:tab w:val="left" w:pos="8364"/>
        </w:tabs>
        <w:suppressAutoHyphens/>
        <w:autoSpaceDN w:val="0"/>
        <w:ind w:right="-1"/>
        <w:jc w:val="both"/>
        <w:textAlignment w:val="baseline"/>
        <w:rPr>
          <w:rFonts w:cs="Arial"/>
          <w:b/>
          <w:bCs/>
          <w:kern w:val="3"/>
          <w:lang w:eastAsia="zh-CN"/>
        </w:rPr>
      </w:pPr>
    </w:p>
    <w:p w14:paraId="2DEA68C1" w14:textId="77777777" w:rsidR="00AA708C" w:rsidRPr="001F38D4" w:rsidRDefault="00AA708C" w:rsidP="001F38D4">
      <w:pPr>
        <w:tabs>
          <w:tab w:val="right" w:pos="2556"/>
          <w:tab w:val="right" w:pos="5609"/>
          <w:tab w:val="left" w:pos="7938"/>
          <w:tab w:val="left" w:pos="8364"/>
        </w:tabs>
        <w:suppressAutoHyphens/>
        <w:autoSpaceDN w:val="0"/>
        <w:ind w:right="-1"/>
        <w:jc w:val="both"/>
        <w:textAlignment w:val="baseline"/>
        <w:rPr>
          <w:rFonts w:cs="Arial"/>
          <w:b/>
          <w:bCs/>
          <w:kern w:val="3"/>
          <w:lang w:eastAsia="zh-CN"/>
        </w:rPr>
      </w:pPr>
    </w:p>
    <w:p w14:paraId="1FFCB496" w14:textId="77777777" w:rsidR="003B6235" w:rsidRPr="001F38D4" w:rsidRDefault="003B6235" w:rsidP="001F38D4">
      <w:pPr>
        <w:widowControl w:val="0"/>
        <w:tabs>
          <w:tab w:val="right" w:pos="2556"/>
          <w:tab w:val="right" w:pos="5609"/>
        </w:tabs>
        <w:suppressAutoHyphens/>
        <w:autoSpaceDN w:val="0"/>
        <w:textAlignment w:val="baseline"/>
        <w:rPr>
          <w:rFonts w:cs="Arial"/>
          <w:b/>
        </w:rPr>
      </w:pPr>
    </w:p>
    <w:p w14:paraId="3CA8B2B6" w14:textId="77777777" w:rsidR="0073266B" w:rsidRPr="001F38D4" w:rsidRDefault="0073266B" w:rsidP="001F38D4">
      <w:pPr>
        <w:tabs>
          <w:tab w:val="right" w:pos="2556"/>
          <w:tab w:val="right" w:pos="5609"/>
          <w:tab w:val="left" w:pos="7938"/>
          <w:tab w:val="left" w:pos="8364"/>
        </w:tabs>
        <w:suppressAutoHyphens/>
        <w:autoSpaceDN w:val="0"/>
        <w:ind w:right="-1"/>
        <w:jc w:val="both"/>
        <w:textAlignment w:val="baseline"/>
        <w:rPr>
          <w:rFonts w:cs="Arial"/>
          <w:b/>
          <w:bCs/>
          <w:kern w:val="3"/>
          <w:lang w:eastAsia="zh-CN"/>
        </w:rPr>
      </w:pPr>
      <w:r w:rsidRPr="001F38D4">
        <w:rPr>
          <w:rFonts w:cs="Arial"/>
          <w:b/>
          <w:bCs/>
          <w:kern w:val="3"/>
          <w:lang w:eastAsia="zh-CN"/>
        </w:rPr>
        <w:t>PONUDBO ODDAJAMO ZA (ustrezno obkrožite)</w:t>
      </w:r>
    </w:p>
    <w:p w14:paraId="2EDCD040" w14:textId="77777777" w:rsidR="0073266B" w:rsidRPr="001F38D4" w:rsidRDefault="0073266B" w:rsidP="001F38D4">
      <w:pPr>
        <w:tabs>
          <w:tab w:val="right" w:pos="2556"/>
          <w:tab w:val="right" w:pos="5609"/>
          <w:tab w:val="left" w:pos="7938"/>
          <w:tab w:val="left" w:pos="8364"/>
        </w:tabs>
        <w:suppressAutoHyphens/>
        <w:autoSpaceDN w:val="0"/>
        <w:ind w:right="-1"/>
        <w:jc w:val="both"/>
        <w:textAlignment w:val="baseline"/>
        <w:rPr>
          <w:rFonts w:cs="Arial"/>
          <w:b/>
          <w:bCs/>
          <w:kern w:val="3"/>
          <w:lang w:eastAsia="zh-CN"/>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1"/>
        <w:gridCol w:w="1551"/>
        <w:gridCol w:w="1550"/>
        <w:gridCol w:w="1550"/>
      </w:tblGrid>
      <w:tr w:rsidR="00D21228" w:rsidRPr="001F38D4" w14:paraId="2D04170C" w14:textId="77777777" w:rsidTr="00E636BB">
        <w:trPr>
          <w:jc w:val="center"/>
        </w:trPr>
        <w:tc>
          <w:tcPr>
            <w:tcW w:w="1551" w:type="dxa"/>
          </w:tcPr>
          <w:p w14:paraId="682E02CF" w14:textId="77777777" w:rsidR="00D21228" w:rsidRPr="001F38D4" w:rsidRDefault="00D21228" w:rsidP="001F38D4">
            <w:pPr>
              <w:widowControl w:val="0"/>
              <w:tabs>
                <w:tab w:val="right" w:pos="2556"/>
                <w:tab w:val="right" w:pos="5609"/>
              </w:tabs>
              <w:suppressAutoHyphens/>
              <w:autoSpaceDN w:val="0"/>
              <w:jc w:val="center"/>
              <w:textAlignment w:val="baseline"/>
              <w:rPr>
                <w:rFonts w:cs="Arial"/>
                <w:b/>
                <w:kern w:val="3"/>
                <w:lang w:eastAsia="zh-CN"/>
              </w:rPr>
            </w:pPr>
            <w:r w:rsidRPr="001F38D4">
              <w:rPr>
                <w:rFonts w:cs="Arial"/>
                <w:b/>
                <w:kern w:val="3"/>
                <w:lang w:eastAsia="zh-CN"/>
              </w:rPr>
              <w:t>SKLOP 1</w:t>
            </w:r>
          </w:p>
        </w:tc>
        <w:tc>
          <w:tcPr>
            <w:tcW w:w="1551" w:type="dxa"/>
          </w:tcPr>
          <w:p w14:paraId="482EBE0D" w14:textId="77777777" w:rsidR="00D21228" w:rsidRPr="001F38D4" w:rsidRDefault="00D21228" w:rsidP="001F38D4">
            <w:pPr>
              <w:widowControl w:val="0"/>
              <w:tabs>
                <w:tab w:val="right" w:pos="2556"/>
                <w:tab w:val="right" w:pos="5609"/>
              </w:tabs>
              <w:suppressAutoHyphens/>
              <w:autoSpaceDN w:val="0"/>
              <w:jc w:val="center"/>
              <w:textAlignment w:val="baseline"/>
              <w:rPr>
                <w:rFonts w:cs="Arial"/>
                <w:b/>
                <w:kern w:val="3"/>
                <w:lang w:eastAsia="zh-CN"/>
              </w:rPr>
            </w:pPr>
            <w:r w:rsidRPr="001F38D4">
              <w:rPr>
                <w:rFonts w:cs="Arial"/>
                <w:b/>
                <w:kern w:val="3"/>
                <w:lang w:eastAsia="zh-CN"/>
              </w:rPr>
              <w:t>SKLOP 2</w:t>
            </w:r>
          </w:p>
        </w:tc>
        <w:tc>
          <w:tcPr>
            <w:tcW w:w="1550" w:type="dxa"/>
          </w:tcPr>
          <w:p w14:paraId="443DE66B" w14:textId="77777777" w:rsidR="00D21228" w:rsidRPr="001F38D4" w:rsidRDefault="00D21228" w:rsidP="001F38D4">
            <w:pPr>
              <w:widowControl w:val="0"/>
              <w:tabs>
                <w:tab w:val="right" w:pos="2556"/>
                <w:tab w:val="right" w:pos="5609"/>
              </w:tabs>
              <w:suppressAutoHyphens/>
              <w:autoSpaceDN w:val="0"/>
              <w:jc w:val="center"/>
              <w:textAlignment w:val="baseline"/>
              <w:rPr>
                <w:rFonts w:cs="Arial"/>
                <w:b/>
                <w:kern w:val="3"/>
                <w:lang w:eastAsia="zh-CN"/>
              </w:rPr>
            </w:pPr>
            <w:r w:rsidRPr="001F38D4">
              <w:rPr>
                <w:rFonts w:cs="Arial"/>
                <w:b/>
                <w:kern w:val="3"/>
                <w:lang w:eastAsia="zh-CN"/>
              </w:rPr>
              <w:t>SKLOP 3</w:t>
            </w:r>
          </w:p>
        </w:tc>
        <w:tc>
          <w:tcPr>
            <w:tcW w:w="1550" w:type="dxa"/>
          </w:tcPr>
          <w:p w14:paraId="15BD6DB7" w14:textId="77777777" w:rsidR="00D21228" w:rsidRPr="001F38D4" w:rsidRDefault="00D21228" w:rsidP="001F38D4">
            <w:pPr>
              <w:widowControl w:val="0"/>
              <w:tabs>
                <w:tab w:val="right" w:pos="2556"/>
                <w:tab w:val="right" w:pos="5609"/>
              </w:tabs>
              <w:suppressAutoHyphens/>
              <w:autoSpaceDN w:val="0"/>
              <w:jc w:val="center"/>
              <w:textAlignment w:val="baseline"/>
              <w:rPr>
                <w:rFonts w:cs="Arial"/>
                <w:b/>
                <w:kern w:val="3"/>
                <w:lang w:eastAsia="zh-CN"/>
              </w:rPr>
            </w:pPr>
            <w:r w:rsidRPr="001F38D4">
              <w:rPr>
                <w:rFonts w:cs="Arial"/>
                <w:b/>
                <w:kern w:val="3"/>
                <w:lang w:eastAsia="zh-CN"/>
              </w:rPr>
              <w:t>SKLOP 4</w:t>
            </w:r>
          </w:p>
        </w:tc>
      </w:tr>
    </w:tbl>
    <w:p w14:paraId="7A011317" w14:textId="77777777" w:rsidR="001258A9" w:rsidRPr="001F38D4" w:rsidRDefault="001258A9" w:rsidP="001F38D4">
      <w:pPr>
        <w:widowControl w:val="0"/>
        <w:tabs>
          <w:tab w:val="right" w:pos="2556"/>
          <w:tab w:val="right" w:pos="5609"/>
        </w:tabs>
        <w:suppressAutoHyphens/>
        <w:autoSpaceDN w:val="0"/>
        <w:textAlignment w:val="baseline"/>
        <w:rPr>
          <w:rFonts w:cs="Arial"/>
          <w:b/>
          <w:kern w:val="3"/>
          <w:lang w:eastAsia="zh-CN"/>
        </w:rPr>
      </w:pPr>
    </w:p>
    <w:p w14:paraId="0AF2AA5C" w14:textId="77777777" w:rsidR="005834D2" w:rsidRPr="001F38D4" w:rsidRDefault="005834D2" w:rsidP="001F38D4">
      <w:pPr>
        <w:widowControl w:val="0"/>
        <w:tabs>
          <w:tab w:val="right" w:pos="2556"/>
          <w:tab w:val="right" w:pos="5609"/>
        </w:tabs>
        <w:suppressAutoHyphens/>
        <w:autoSpaceDN w:val="0"/>
        <w:textAlignment w:val="baseline"/>
        <w:rPr>
          <w:rFonts w:cs="Arial"/>
          <w:b/>
          <w:kern w:val="3"/>
          <w:lang w:eastAsia="zh-CN"/>
        </w:rPr>
      </w:pPr>
    </w:p>
    <w:p w14:paraId="16464016" w14:textId="77777777" w:rsidR="00C83E2A" w:rsidRPr="001F38D4" w:rsidRDefault="00C83E2A" w:rsidP="001F38D4">
      <w:pPr>
        <w:widowControl w:val="0"/>
        <w:tabs>
          <w:tab w:val="right" w:pos="2556"/>
          <w:tab w:val="right" w:pos="5609"/>
        </w:tabs>
        <w:suppressAutoHyphens/>
        <w:autoSpaceDN w:val="0"/>
        <w:textAlignment w:val="baseline"/>
        <w:rPr>
          <w:rFonts w:cs="Arial"/>
          <w:b/>
          <w:kern w:val="3"/>
          <w:lang w:eastAsia="zh-CN"/>
        </w:rPr>
      </w:pPr>
      <w:r w:rsidRPr="001F38D4">
        <w:rPr>
          <w:rFonts w:cs="Arial"/>
          <w:b/>
          <w:kern w:val="3"/>
          <w:lang w:eastAsia="zh-CN"/>
        </w:rPr>
        <w:t xml:space="preserve">PONUDBENA VREDNOST </w:t>
      </w:r>
    </w:p>
    <w:p w14:paraId="201540AB" w14:textId="77777777" w:rsidR="003B6235" w:rsidRPr="001F38D4" w:rsidRDefault="003B6235" w:rsidP="001F38D4">
      <w:pPr>
        <w:widowControl w:val="0"/>
        <w:tabs>
          <w:tab w:val="right" w:pos="2556"/>
          <w:tab w:val="right" w:pos="5609"/>
        </w:tabs>
        <w:suppressAutoHyphens/>
        <w:autoSpaceDN w:val="0"/>
        <w:textAlignment w:val="baseline"/>
        <w:rPr>
          <w:rFonts w:cs="Arial"/>
          <w:b/>
          <w:kern w:val="3"/>
          <w:lang w:eastAsia="zh-CN"/>
        </w:rPr>
      </w:pPr>
    </w:p>
    <w:p w14:paraId="6A5EAE32" w14:textId="77777777" w:rsidR="003B6235" w:rsidRPr="001F38D4" w:rsidRDefault="003B6235" w:rsidP="001F38D4">
      <w:pPr>
        <w:tabs>
          <w:tab w:val="right" w:pos="2556"/>
          <w:tab w:val="right" w:pos="5609"/>
        </w:tabs>
        <w:rPr>
          <w:rFonts w:cs="Arial"/>
          <w:b/>
        </w:rPr>
      </w:pPr>
      <w:r w:rsidRPr="001F38D4">
        <w:rPr>
          <w:rFonts w:cs="Arial"/>
          <w:b/>
        </w:rPr>
        <w:t>Ponudnik vpiše ponudbeno ceno za sklop, za katerega oddaja ponudbo.</w:t>
      </w:r>
    </w:p>
    <w:p w14:paraId="4D4D9858" w14:textId="77777777" w:rsidR="00C83E2A" w:rsidRPr="001F38D4" w:rsidRDefault="00C83E2A" w:rsidP="001F38D4">
      <w:pPr>
        <w:widowControl w:val="0"/>
        <w:tabs>
          <w:tab w:val="right" w:pos="2556"/>
          <w:tab w:val="right" w:pos="5609"/>
        </w:tabs>
        <w:suppressAutoHyphens/>
        <w:autoSpaceDN w:val="0"/>
        <w:textAlignment w:val="baseline"/>
        <w:rPr>
          <w:rFonts w:cs="Arial"/>
          <w:b/>
          <w:kern w:val="3"/>
          <w:lang w:eastAsia="zh-CN"/>
        </w:rPr>
      </w:pPr>
    </w:p>
    <w:p w14:paraId="3343DD92" w14:textId="43D6CEA6" w:rsidR="001258A9" w:rsidRPr="001F38D4" w:rsidRDefault="00C83E2A" w:rsidP="001F38D4">
      <w:pPr>
        <w:widowControl w:val="0"/>
        <w:tabs>
          <w:tab w:val="right" w:pos="2556"/>
          <w:tab w:val="right" w:pos="5609"/>
        </w:tabs>
        <w:suppressAutoHyphens/>
        <w:autoSpaceDN w:val="0"/>
        <w:textAlignment w:val="baseline"/>
        <w:rPr>
          <w:rFonts w:cs="Arial"/>
          <w:b/>
          <w:kern w:val="3"/>
          <w:lang w:eastAsia="zh-CN"/>
        </w:rPr>
      </w:pPr>
      <w:r w:rsidRPr="001F38D4">
        <w:rPr>
          <w:rFonts w:cs="Arial"/>
          <w:b/>
          <w:kern w:val="3"/>
          <w:lang w:eastAsia="zh-CN"/>
        </w:rPr>
        <w:t>SKLOP 1</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A7212A" w:rsidRPr="0094201E" w14:paraId="401259E0" w14:textId="77777777" w:rsidTr="003E451C">
        <w:trPr>
          <w:trHeight w:val="510"/>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F3F3905" w14:textId="57BC8D6B" w:rsidR="00A7212A" w:rsidRPr="0094201E" w:rsidRDefault="00A7212A" w:rsidP="003E451C">
            <w:pPr>
              <w:pStyle w:val="Standard"/>
              <w:snapToGrid w:val="0"/>
              <w:jc w:val="left"/>
              <w:rPr>
                <w:rFonts w:ascii="Arial" w:hAnsi="Arial" w:cs="Arial"/>
              </w:rPr>
            </w:pPr>
            <w:bookmarkStart w:id="103" w:name="_Hlk63259394"/>
            <w:r w:rsidRPr="0094201E">
              <w:rPr>
                <w:rFonts w:ascii="Arial" w:eastAsia="Times New Roman" w:hAnsi="Arial" w:cs="Arial"/>
              </w:rPr>
              <w:t>Ponudbena vrednost brez DDV</w:t>
            </w:r>
            <w:r w:rsidR="00AA708C" w:rsidRPr="0094201E">
              <w:rPr>
                <w:rStyle w:val="Sprotnaopomba-sklic"/>
                <w:rFonts w:ascii="Arial" w:eastAsia="Times New Roman" w:hAnsi="Arial" w:cs="Arial"/>
              </w:rPr>
              <w:footnoteReference w:id="4"/>
            </w:r>
            <w:r w:rsidRPr="0094201E">
              <w:rPr>
                <w:rFonts w:ascii="Arial" w:eastAsia="Times New Roman" w:hAnsi="Arial" w:cs="Arial"/>
              </w:rPr>
              <w:t>:</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7B4BA9" w14:textId="77777777" w:rsidR="00A7212A" w:rsidRPr="0094201E" w:rsidRDefault="00A7212A" w:rsidP="001F38D4">
            <w:pPr>
              <w:pStyle w:val="Standard"/>
              <w:snapToGrid w:val="0"/>
              <w:rPr>
                <w:rFonts w:ascii="Arial" w:eastAsia="Times New Roman" w:hAnsi="Arial" w:cs="Arial"/>
              </w:rPr>
            </w:pPr>
          </w:p>
        </w:tc>
      </w:tr>
      <w:tr w:rsidR="00A7212A" w:rsidRPr="0094201E" w14:paraId="58837718" w14:textId="77777777" w:rsidTr="003E451C">
        <w:trPr>
          <w:trHeight w:val="510"/>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B0ECB28" w14:textId="77777777" w:rsidR="00A7212A" w:rsidRPr="0094201E" w:rsidRDefault="00A7212A" w:rsidP="001F38D4">
            <w:pPr>
              <w:pStyle w:val="Standard"/>
              <w:snapToGrid w:val="0"/>
              <w:jc w:val="left"/>
              <w:rPr>
                <w:rFonts w:ascii="Arial" w:eastAsia="Times New Roman" w:hAnsi="Arial" w:cs="Arial"/>
              </w:rPr>
            </w:pPr>
            <w:r w:rsidRPr="0094201E">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947CC6" w14:textId="77777777" w:rsidR="00A7212A" w:rsidRPr="0094201E" w:rsidRDefault="00A7212A" w:rsidP="001F38D4">
            <w:pPr>
              <w:pStyle w:val="Standard"/>
              <w:snapToGrid w:val="0"/>
              <w:rPr>
                <w:rFonts w:ascii="Arial" w:eastAsia="Times New Roman" w:hAnsi="Arial" w:cs="Arial"/>
              </w:rPr>
            </w:pPr>
          </w:p>
        </w:tc>
      </w:tr>
      <w:tr w:rsidR="00A7212A" w:rsidRPr="0094201E" w14:paraId="58E789B0" w14:textId="77777777" w:rsidTr="003E451C">
        <w:trPr>
          <w:trHeight w:val="510"/>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5E07444" w14:textId="7839AD5C" w:rsidR="00A7212A" w:rsidRPr="0094201E" w:rsidRDefault="00A7212A" w:rsidP="003E451C">
            <w:pPr>
              <w:pStyle w:val="Standard"/>
              <w:snapToGrid w:val="0"/>
              <w:jc w:val="left"/>
              <w:rPr>
                <w:rFonts w:ascii="Arial" w:hAnsi="Arial" w:cs="Arial"/>
              </w:rPr>
            </w:pPr>
            <w:r w:rsidRPr="0094201E">
              <w:rPr>
                <w:rFonts w:ascii="Arial" w:eastAsia="Times New Roman" w:hAnsi="Arial" w:cs="Arial"/>
              </w:rPr>
              <w:t>Skupna ponudbena cena vključno z DDV</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D9142B" w14:textId="77777777" w:rsidR="00A7212A" w:rsidRPr="0094201E" w:rsidRDefault="00A7212A" w:rsidP="001F38D4">
            <w:pPr>
              <w:pStyle w:val="Standard"/>
              <w:snapToGrid w:val="0"/>
              <w:rPr>
                <w:rFonts w:ascii="Arial" w:eastAsia="Times New Roman" w:hAnsi="Arial" w:cs="Arial"/>
              </w:rPr>
            </w:pPr>
          </w:p>
        </w:tc>
      </w:tr>
      <w:bookmarkEnd w:id="103"/>
    </w:tbl>
    <w:p w14:paraId="459A1D7F" w14:textId="77777777" w:rsidR="00A7212A" w:rsidRPr="0094201E" w:rsidRDefault="00A7212A" w:rsidP="001F38D4">
      <w:pPr>
        <w:tabs>
          <w:tab w:val="right" w:pos="2556"/>
          <w:tab w:val="right" w:pos="5609"/>
        </w:tabs>
        <w:suppressAutoHyphens/>
        <w:autoSpaceDN w:val="0"/>
        <w:ind w:right="6"/>
        <w:jc w:val="both"/>
        <w:textAlignment w:val="baseline"/>
        <w:rPr>
          <w:rFonts w:cs="Arial"/>
          <w:b/>
          <w:bCs/>
          <w:kern w:val="3"/>
          <w:lang w:eastAsia="zh-CN"/>
        </w:rPr>
      </w:pPr>
    </w:p>
    <w:p w14:paraId="44FA3226" w14:textId="676146EA" w:rsidR="00D90888" w:rsidRPr="0094201E" w:rsidRDefault="00D90888" w:rsidP="001F38D4">
      <w:pPr>
        <w:widowControl w:val="0"/>
        <w:tabs>
          <w:tab w:val="right" w:pos="2556"/>
          <w:tab w:val="right" w:pos="5609"/>
        </w:tabs>
        <w:suppressAutoHyphens/>
        <w:autoSpaceDN w:val="0"/>
        <w:textAlignment w:val="baseline"/>
        <w:rPr>
          <w:rFonts w:cs="Arial"/>
          <w:b/>
          <w:kern w:val="3"/>
          <w:lang w:eastAsia="zh-CN"/>
        </w:rPr>
      </w:pPr>
      <w:r w:rsidRPr="0094201E">
        <w:rPr>
          <w:rFonts w:cs="Arial"/>
          <w:b/>
          <w:kern w:val="3"/>
          <w:lang w:eastAsia="zh-CN"/>
        </w:rPr>
        <w:t>SKLOP 2</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3E451C" w:rsidRPr="0094201E" w14:paraId="56DC59AF" w14:textId="77777777" w:rsidTr="000313E1">
        <w:trPr>
          <w:trHeight w:val="510"/>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6D8B7D2" w14:textId="6E769444" w:rsidR="003E451C" w:rsidRPr="0094201E" w:rsidRDefault="003E451C" w:rsidP="000313E1">
            <w:pPr>
              <w:pStyle w:val="Standard"/>
              <w:snapToGrid w:val="0"/>
              <w:jc w:val="left"/>
              <w:rPr>
                <w:rFonts w:ascii="Arial" w:hAnsi="Arial" w:cs="Arial"/>
              </w:rPr>
            </w:pPr>
            <w:bookmarkStart w:id="104" w:name="_Hlk63259419"/>
            <w:r w:rsidRPr="0094201E">
              <w:rPr>
                <w:rFonts w:ascii="Arial" w:eastAsia="Times New Roman" w:hAnsi="Arial" w:cs="Arial"/>
              </w:rPr>
              <w:t>Ponudbena vrednost brez DDV</w:t>
            </w:r>
            <w:r w:rsidRPr="0094201E">
              <w:rPr>
                <w:rStyle w:val="Sprotnaopomba-sklic"/>
                <w:rFonts w:ascii="Arial" w:eastAsia="Times New Roman" w:hAnsi="Arial" w:cs="Arial"/>
              </w:rPr>
              <w:t>4</w:t>
            </w:r>
            <w:r w:rsidRPr="0094201E">
              <w:rPr>
                <w:rFonts w:ascii="Arial" w:eastAsia="Times New Roman" w:hAnsi="Arial" w:cs="Arial"/>
              </w:rPr>
              <w:t>:</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10CEDB" w14:textId="77777777" w:rsidR="003E451C" w:rsidRPr="0094201E" w:rsidRDefault="003E451C" w:rsidP="000313E1">
            <w:pPr>
              <w:pStyle w:val="Standard"/>
              <w:snapToGrid w:val="0"/>
              <w:rPr>
                <w:rFonts w:ascii="Arial" w:eastAsia="Times New Roman" w:hAnsi="Arial" w:cs="Arial"/>
              </w:rPr>
            </w:pPr>
          </w:p>
        </w:tc>
      </w:tr>
      <w:tr w:rsidR="003E451C" w:rsidRPr="0094201E" w14:paraId="68A76720" w14:textId="77777777" w:rsidTr="000313E1">
        <w:trPr>
          <w:trHeight w:val="510"/>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E697C45" w14:textId="77777777" w:rsidR="003E451C" w:rsidRPr="0094201E" w:rsidRDefault="003E451C" w:rsidP="000313E1">
            <w:pPr>
              <w:pStyle w:val="Standard"/>
              <w:snapToGrid w:val="0"/>
              <w:jc w:val="left"/>
              <w:rPr>
                <w:rFonts w:ascii="Arial" w:eastAsia="Times New Roman" w:hAnsi="Arial" w:cs="Arial"/>
              </w:rPr>
            </w:pPr>
            <w:r w:rsidRPr="0094201E">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D139E9" w14:textId="77777777" w:rsidR="003E451C" w:rsidRPr="0094201E" w:rsidRDefault="003E451C" w:rsidP="000313E1">
            <w:pPr>
              <w:pStyle w:val="Standard"/>
              <w:snapToGrid w:val="0"/>
              <w:rPr>
                <w:rFonts w:ascii="Arial" w:eastAsia="Times New Roman" w:hAnsi="Arial" w:cs="Arial"/>
              </w:rPr>
            </w:pPr>
          </w:p>
        </w:tc>
      </w:tr>
      <w:tr w:rsidR="003E451C" w:rsidRPr="0094201E" w14:paraId="0186B959" w14:textId="77777777" w:rsidTr="000313E1">
        <w:trPr>
          <w:trHeight w:val="510"/>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92C1B66" w14:textId="77777777" w:rsidR="003E451C" w:rsidRPr="0094201E" w:rsidRDefault="003E451C" w:rsidP="000313E1">
            <w:pPr>
              <w:pStyle w:val="Standard"/>
              <w:snapToGrid w:val="0"/>
              <w:jc w:val="left"/>
              <w:rPr>
                <w:rFonts w:ascii="Arial" w:hAnsi="Arial" w:cs="Arial"/>
              </w:rPr>
            </w:pPr>
            <w:r w:rsidRPr="0094201E">
              <w:rPr>
                <w:rFonts w:ascii="Arial" w:eastAsia="Times New Roman" w:hAnsi="Arial" w:cs="Arial"/>
              </w:rPr>
              <w:t>Skupna ponudbena cena vključno z DDV</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242406" w14:textId="77777777" w:rsidR="003E451C" w:rsidRPr="0094201E" w:rsidRDefault="003E451C" w:rsidP="000313E1">
            <w:pPr>
              <w:snapToGrid w:val="0"/>
              <w:rPr>
                <w:rFonts w:cs="Arial"/>
              </w:rPr>
            </w:pPr>
          </w:p>
        </w:tc>
      </w:tr>
      <w:bookmarkEnd w:id="104"/>
    </w:tbl>
    <w:p w14:paraId="627AF82D" w14:textId="77777777" w:rsidR="00D90888" w:rsidRPr="0094201E" w:rsidRDefault="00D90888" w:rsidP="001F38D4">
      <w:pPr>
        <w:tabs>
          <w:tab w:val="right" w:pos="2556"/>
          <w:tab w:val="right" w:pos="5609"/>
        </w:tabs>
        <w:suppressAutoHyphens/>
        <w:autoSpaceDN w:val="0"/>
        <w:ind w:right="6"/>
        <w:jc w:val="both"/>
        <w:textAlignment w:val="baseline"/>
        <w:rPr>
          <w:rFonts w:cs="Arial"/>
          <w:b/>
          <w:bCs/>
          <w:kern w:val="3"/>
          <w:lang w:eastAsia="zh-CN"/>
        </w:rPr>
      </w:pPr>
    </w:p>
    <w:p w14:paraId="437BAC10" w14:textId="5622DB04" w:rsidR="00D90888" w:rsidRPr="0094201E" w:rsidRDefault="00D90888" w:rsidP="001F38D4">
      <w:pPr>
        <w:widowControl w:val="0"/>
        <w:tabs>
          <w:tab w:val="right" w:pos="2556"/>
          <w:tab w:val="right" w:pos="5609"/>
        </w:tabs>
        <w:suppressAutoHyphens/>
        <w:autoSpaceDN w:val="0"/>
        <w:textAlignment w:val="baseline"/>
        <w:rPr>
          <w:rFonts w:cs="Arial"/>
          <w:b/>
          <w:kern w:val="3"/>
          <w:lang w:eastAsia="zh-CN"/>
        </w:rPr>
      </w:pPr>
      <w:r w:rsidRPr="0094201E">
        <w:rPr>
          <w:rFonts w:cs="Arial"/>
          <w:b/>
          <w:kern w:val="3"/>
          <w:lang w:eastAsia="zh-CN"/>
        </w:rPr>
        <w:t>SKLOP 3</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3E451C" w:rsidRPr="0094201E" w14:paraId="3EC0C3B1" w14:textId="77777777" w:rsidTr="000313E1">
        <w:trPr>
          <w:trHeight w:val="510"/>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BDA87FF" w14:textId="77777777" w:rsidR="003E451C" w:rsidRPr="0094201E" w:rsidRDefault="003E451C" w:rsidP="003E451C">
            <w:pPr>
              <w:suppressAutoHyphens/>
              <w:autoSpaceDN w:val="0"/>
              <w:snapToGrid w:val="0"/>
              <w:ind w:right="6"/>
              <w:textAlignment w:val="baseline"/>
              <w:rPr>
                <w:rFonts w:cs="Arial"/>
                <w:kern w:val="3"/>
                <w:lang w:eastAsia="zh-CN"/>
              </w:rPr>
            </w:pPr>
            <w:r w:rsidRPr="0094201E">
              <w:rPr>
                <w:rFonts w:cs="Arial"/>
                <w:kern w:val="3"/>
                <w:lang w:eastAsia="zh-CN"/>
              </w:rPr>
              <w:t>Ponudbena vrednost brez DDV</w:t>
            </w:r>
            <w:r w:rsidRPr="0094201E">
              <w:rPr>
                <w:rFonts w:cs="Arial"/>
                <w:kern w:val="3"/>
                <w:vertAlign w:val="superscript"/>
                <w:lang w:eastAsia="zh-CN"/>
              </w:rPr>
              <w:t>4</w:t>
            </w:r>
            <w:r w:rsidRPr="0094201E">
              <w:rPr>
                <w:rFonts w:cs="Arial"/>
                <w:kern w:val="3"/>
                <w:lang w:eastAsia="zh-CN"/>
              </w:rPr>
              <w:t>:</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A01E8C" w14:textId="77777777" w:rsidR="003E451C" w:rsidRPr="0094201E" w:rsidRDefault="003E451C" w:rsidP="003E451C">
            <w:pPr>
              <w:suppressAutoHyphens/>
              <w:autoSpaceDN w:val="0"/>
              <w:snapToGrid w:val="0"/>
              <w:ind w:right="6"/>
              <w:jc w:val="both"/>
              <w:textAlignment w:val="baseline"/>
              <w:rPr>
                <w:rFonts w:cs="Arial"/>
                <w:kern w:val="3"/>
                <w:lang w:eastAsia="zh-CN"/>
              </w:rPr>
            </w:pPr>
          </w:p>
        </w:tc>
      </w:tr>
      <w:tr w:rsidR="003E451C" w:rsidRPr="0094201E" w14:paraId="731B516D" w14:textId="77777777" w:rsidTr="000313E1">
        <w:trPr>
          <w:trHeight w:val="510"/>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420272F" w14:textId="77777777" w:rsidR="003E451C" w:rsidRPr="0094201E" w:rsidRDefault="003E451C" w:rsidP="003E451C">
            <w:pPr>
              <w:suppressAutoHyphens/>
              <w:autoSpaceDN w:val="0"/>
              <w:snapToGrid w:val="0"/>
              <w:ind w:right="6"/>
              <w:textAlignment w:val="baseline"/>
              <w:rPr>
                <w:rFonts w:cs="Arial"/>
                <w:kern w:val="3"/>
                <w:lang w:eastAsia="zh-CN"/>
              </w:rPr>
            </w:pPr>
            <w:r w:rsidRPr="0094201E">
              <w:rPr>
                <w:rFonts w:cs="Arial"/>
                <w:kern w:val="3"/>
                <w:lang w:eastAsia="zh-CN"/>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8BED4B" w14:textId="77777777" w:rsidR="003E451C" w:rsidRPr="0094201E" w:rsidRDefault="003E451C" w:rsidP="003E451C">
            <w:pPr>
              <w:suppressAutoHyphens/>
              <w:autoSpaceDN w:val="0"/>
              <w:snapToGrid w:val="0"/>
              <w:ind w:right="6"/>
              <w:jc w:val="both"/>
              <w:textAlignment w:val="baseline"/>
              <w:rPr>
                <w:rFonts w:cs="Arial"/>
                <w:kern w:val="3"/>
                <w:lang w:eastAsia="zh-CN"/>
              </w:rPr>
            </w:pPr>
          </w:p>
        </w:tc>
      </w:tr>
      <w:tr w:rsidR="003E451C" w:rsidRPr="0094201E" w14:paraId="3912A635" w14:textId="77777777" w:rsidTr="000313E1">
        <w:trPr>
          <w:trHeight w:val="510"/>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A0FB41C" w14:textId="77777777" w:rsidR="003E451C" w:rsidRPr="0094201E" w:rsidRDefault="003E451C" w:rsidP="003E451C">
            <w:pPr>
              <w:suppressAutoHyphens/>
              <w:autoSpaceDN w:val="0"/>
              <w:snapToGrid w:val="0"/>
              <w:ind w:right="6"/>
              <w:textAlignment w:val="baseline"/>
              <w:rPr>
                <w:rFonts w:cs="Arial"/>
                <w:kern w:val="3"/>
                <w:lang w:eastAsia="zh-CN"/>
              </w:rPr>
            </w:pPr>
            <w:r w:rsidRPr="0094201E">
              <w:rPr>
                <w:rFonts w:cs="Arial"/>
                <w:kern w:val="3"/>
                <w:lang w:eastAsia="zh-CN"/>
              </w:rPr>
              <w:t>Skupna ponudbena cena vključno z DDV</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7D9D91" w14:textId="77777777" w:rsidR="003E451C" w:rsidRPr="0094201E" w:rsidRDefault="003E451C" w:rsidP="003E451C">
            <w:pPr>
              <w:numPr>
                <w:ilvl w:val="0"/>
                <w:numId w:val="20"/>
              </w:numPr>
              <w:snapToGrid w:val="0"/>
              <w:rPr>
                <w:rFonts w:cs="Arial"/>
              </w:rPr>
            </w:pPr>
          </w:p>
        </w:tc>
      </w:tr>
    </w:tbl>
    <w:p w14:paraId="123916AD" w14:textId="3327A5BE" w:rsidR="003E451C" w:rsidRPr="0094201E" w:rsidRDefault="003E451C" w:rsidP="001F38D4">
      <w:pPr>
        <w:widowControl w:val="0"/>
        <w:tabs>
          <w:tab w:val="right" w:pos="2556"/>
          <w:tab w:val="right" w:pos="5609"/>
        </w:tabs>
        <w:suppressAutoHyphens/>
        <w:autoSpaceDN w:val="0"/>
        <w:textAlignment w:val="baseline"/>
        <w:rPr>
          <w:rFonts w:cs="Arial"/>
          <w:b/>
          <w:kern w:val="3"/>
          <w:lang w:eastAsia="zh-CN"/>
        </w:rPr>
      </w:pPr>
    </w:p>
    <w:p w14:paraId="1BA42C3F" w14:textId="16659159" w:rsidR="00D90888" w:rsidRPr="0094201E" w:rsidRDefault="00D90888" w:rsidP="001F38D4">
      <w:pPr>
        <w:widowControl w:val="0"/>
        <w:tabs>
          <w:tab w:val="right" w:pos="2556"/>
          <w:tab w:val="right" w:pos="5609"/>
        </w:tabs>
        <w:suppressAutoHyphens/>
        <w:autoSpaceDN w:val="0"/>
        <w:textAlignment w:val="baseline"/>
        <w:rPr>
          <w:rFonts w:cs="Arial"/>
          <w:b/>
          <w:kern w:val="3"/>
          <w:lang w:eastAsia="zh-CN"/>
        </w:rPr>
      </w:pPr>
      <w:r w:rsidRPr="0094201E">
        <w:rPr>
          <w:rFonts w:cs="Arial"/>
          <w:b/>
          <w:kern w:val="3"/>
          <w:lang w:eastAsia="zh-CN"/>
        </w:rPr>
        <w:t>SKLOP 4</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3E451C" w:rsidRPr="003E451C" w14:paraId="497F58A9" w14:textId="77777777" w:rsidTr="000313E1">
        <w:trPr>
          <w:trHeight w:val="510"/>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5BA8F72" w14:textId="77777777" w:rsidR="003E451C" w:rsidRPr="003E451C" w:rsidRDefault="003E451C" w:rsidP="003E451C">
            <w:pPr>
              <w:suppressAutoHyphens/>
              <w:autoSpaceDN w:val="0"/>
              <w:snapToGrid w:val="0"/>
              <w:ind w:right="6"/>
              <w:textAlignment w:val="baseline"/>
              <w:rPr>
                <w:rFonts w:cs="Arial"/>
                <w:kern w:val="3"/>
                <w:lang w:eastAsia="zh-CN"/>
              </w:rPr>
            </w:pPr>
            <w:r w:rsidRPr="0094201E">
              <w:rPr>
                <w:rFonts w:cs="Arial"/>
                <w:kern w:val="3"/>
                <w:lang w:eastAsia="zh-CN"/>
              </w:rPr>
              <w:t>Ponudbena vrednost brez DDV</w:t>
            </w:r>
            <w:r w:rsidRPr="0094201E">
              <w:rPr>
                <w:rFonts w:cs="Arial"/>
                <w:kern w:val="3"/>
                <w:vertAlign w:val="superscript"/>
                <w:lang w:eastAsia="zh-CN"/>
              </w:rPr>
              <w:t>4</w:t>
            </w:r>
            <w:r w:rsidRPr="0094201E">
              <w:rPr>
                <w:rFonts w:cs="Arial"/>
                <w:kern w:val="3"/>
                <w:lang w:eastAsia="zh-CN"/>
              </w:rPr>
              <w:t>:</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1E1103" w14:textId="77777777" w:rsidR="003E451C" w:rsidRPr="003E451C" w:rsidRDefault="003E451C" w:rsidP="003E451C">
            <w:pPr>
              <w:suppressAutoHyphens/>
              <w:autoSpaceDN w:val="0"/>
              <w:snapToGrid w:val="0"/>
              <w:ind w:right="6"/>
              <w:jc w:val="both"/>
              <w:textAlignment w:val="baseline"/>
              <w:rPr>
                <w:rFonts w:cs="Arial"/>
                <w:kern w:val="3"/>
                <w:lang w:eastAsia="zh-CN"/>
              </w:rPr>
            </w:pPr>
          </w:p>
        </w:tc>
      </w:tr>
      <w:tr w:rsidR="003E451C" w:rsidRPr="003E451C" w14:paraId="4BBB7338" w14:textId="77777777" w:rsidTr="000313E1">
        <w:trPr>
          <w:trHeight w:val="510"/>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5792A8E" w14:textId="77777777" w:rsidR="003E451C" w:rsidRPr="003E451C" w:rsidRDefault="003E451C" w:rsidP="003E451C">
            <w:pPr>
              <w:suppressAutoHyphens/>
              <w:autoSpaceDN w:val="0"/>
              <w:snapToGrid w:val="0"/>
              <w:ind w:right="6"/>
              <w:textAlignment w:val="baseline"/>
              <w:rPr>
                <w:rFonts w:cs="Arial"/>
                <w:kern w:val="3"/>
                <w:lang w:eastAsia="zh-CN"/>
              </w:rPr>
            </w:pPr>
            <w:r w:rsidRPr="003E451C">
              <w:rPr>
                <w:rFonts w:cs="Arial"/>
                <w:kern w:val="3"/>
                <w:lang w:eastAsia="zh-CN"/>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62574A" w14:textId="77777777" w:rsidR="003E451C" w:rsidRPr="003E451C" w:rsidRDefault="003E451C" w:rsidP="003E451C">
            <w:pPr>
              <w:suppressAutoHyphens/>
              <w:autoSpaceDN w:val="0"/>
              <w:snapToGrid w:val="0"/>
              <w:ind w:right="6"/>
              <w:jc w:val="both"/>
              <w:textAlignment w:val="baseline"/>
              <w:rPr>
                <w:rFonts w:cs="Arial"/>
                <w:kern w:val="3"/>
                <w:lang w:eastAsia="zh-CN"/>
              </w:rPr>
            </w:pPr>
          </w:p>
        </w:tc>
      </w:tr>
      <w:tr w:rsidR="003E451C" w:rsidRPr="003E451C" w14:paraId="75000C0E" w14:textId="77777777" w:rsidTr="000313E1">
        <w:trPr>
          <w:trHeight w:val="510"/>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140142A" w14:textId="77777777" w:rsidR="003E451C" w:rsidRPr="003E451C" w:rsidRDefault="003E451C" w:rsidP="003E451C">
            <w:pPr>
              <w:suppressAutoHyphens/>
              <w:autoSpaceDN w:val="0"/>
              <w:snapToGrid w:val="0"/>
              <w:ind w:right="6"/>
              <w:textAlignment w:val="baseline"/>
              <w:rPr>
                <w:rFonts w:cs="Arial"/>
                <w:kern w:val="3"/>
                <w:lang w:eastAsia="zh-CN"/>
              </w:rPr>
            </w:pPr>
            <w:r w:rsidRPr="003E451C">
              <w:rPr>
                <w:rFonts w:cs="Arial"/>
                <w:kern w:val="3"/>
                <w:lang w:eastAsia="zh-CN"/>
              </w:rPr>
              <w:t>Skupna ponudbena cena vključno z DDV</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5293E2" w14:textId="77777777" w:rsidR="003E451C" w:rsidRPr="003E451C" w:rsidRDefault="003E451C" w:rsidP="003E451C">
            <w:pPr>
              <w:snapToGrid w:val="0"/>
              <w:rPr>
                <w:rFonts w:cs="Arial"/>
              </w:rPr>
            </w:pPr>
          </w:p>
        </w:tc>
      </w:tr>
    </w:tbl>
    <w:p w14:paraId="23B04326" w14:textId="77777777" w:rsidR="0054466A" w:rsidRDefault="0054466A" w:rsidP="001F38D4">
      <w:pPr>
        <w:widowControl w:val="0"/>
        <w:tabs>
          <w:tab w:val="right" w:pos="2556"/>
          <w:tab w:val="right" w:pos="5609"/>
        </w:tabs>
        <w:suppressAutoHyphens/>
        <w:autoSpaceDN w:val="0"/>
        <w:textAlignment w:val="baseline"/>
        <w:rPr>
          <w:rFonts w:cs="Arial"/>
          <w:b/>
          <w:kern w:val="3"/>
          <w:lang w:eastAsia="zh-CN"/>
        </w:rPr>
      </w:pPr>
    </w:p>
    <w:p w14:paraId="5185D215" w14:textId="49B0EE3C" w:rsidR="003E451C" w:rsidRDefault="003E451C" w:rsidP="001F38D4">
      <w:pPr>
        <w:widowControl w:val="0"/>
        <w:tabs>
          <w:tab w:val="right" w:pos="2556"/>
          <w:tab w:val="right" w:pos="5609"/>
        </w:tabs>
        <w:suppressAutoHyphens/>
        <w:autoSpaceDN w:val="0"/>
        <w:textAlignment w:val="baseline"/>
        <w:rPr>
          <w:rFonts w:cs="Arial"/>
          <w:b/>
          <w:kern w:val="3"/>
          <w:lang w:eastAsia="zh-CN"/>
        </w:rPr>
      </w:pPr>
      <w:r>
        <w:rPr>
          <w:rFonts w:cs="Arial"/>
          <w:b/>
          <w:kern w:val="3"/>
          <w:lang w:eastAsia="zh-CN"/>
        </w:rPr>
        <w:t>SKUPAJ = SKLOP 1 + SKLOP 2 + SKLOP 3 + SKLOP 4</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3E451C" w:rsidRPr="0094201E" w14:paraId="3D7F2D06" w14:textId="77777777" w:rsidTr="000313E1">
        <w:trPr>
          <w:trHeight w:val="510"/>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DDDAB67" w14:textId="77777777" w:rsidR="003E451C" w:rsidRPr="0094201E" w:rsidRDefault="003E451C" w:rsidP="003E451C">
            <w:pPr>
              <w:suppressAutoHyphens/>
              <w:autoSpaceDN w:val="0"/>
              <w:snapToGrid w:val="0"/>
              <w:ind w:right="6"/>
              <w:textAlignment w:val="baseline"/>
              <w:rPr>
                <w:rFonts w:cs="Arial"/>
                <w:kern w:val="3"/>
                <w:lang w:eastAsia="zh-CN"/>
              </w:rPr>
            </w:pPr>
            <w:r w:rsidRPr="0094201E">
              <w:rPr>
                <w:rFonts w:cs="Arial"/>
                <w:kern w:val="3"/>
                <w:lang w:eastAsia="zh-CN"/>
              </w:rPr>
              <w:t>Ponudbena vrednost brez DDV</w:t>
            </w:r>
            <w:r w:rsidRPr="0094201E">
              <w:rPr>
                <w:rFonts w:cs="Arial"/>
                <w:kern w:val="3"/>
                <w:vertAlign w:val="superscript"/>
                <w:lang w:eastAsia="zh-CN"/>
              </w:rPr>
              <w:t>4</w:t>
            </w:r>
            <w:r w:rsidRPr="0094201E">
              <w:rPr>
                <w:rFonts w:cs="Arial"/>
                <w:kern w:val="3"/>
                <w:lang w:eastAsia="zh-CN"/>
              </w:rPr>
              <w:t>:</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059703" w14:textId="77777777" w:rsidR="003E451C" w:rsidRPr="0094201E" w:rsidRDefault="003E451C" w:rsidP="003E451C">
            <w:pPr>
              <w:suppressAutoHyphens/>
              <w:autoSpaceDN w:val="0"/>
              <w:snapToGrid w:val="0"/>
              <w:ind w:right="6"/>
              <w:jc w:val="both"/>
              <w:textAlignment w:val="baseline"/>
              <w:rPr>
                <w:rFonts w:cs="Arial"/>
                <w:kern w:val="3"/>
                <w:lang w:eastAsia="zh-CN"/>
              </w:rPr>
            </w:pPr>
          </w:p>
        </w:tc>
      </w:tr>
      <w:tr w:rsidR="003E451C" w:rsidRPr="0094201E" w14:paraId="524A4109" w14:textId="77777777" w:rsidTr="000313E1">
        <w:trPr>
          <w:trHeight w:val="510"/>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2EF1E56" w14:textId="77777777" w:rsidR="003E451C" w:rsidRPr="0094201E" w:rsidRDefault="003E451C" w:rsidP="003E451C">
            <w:pPr>
              <w:suppressAutoHyphens/>
              <w:autoSpaceDN w:val="0"/>
              <w:snapToGrid w:val="0"/>
              <w:ind w:right="6"/>
              <w:textAlignment w:val="baseline"/>
              <w:rPr>
                <w:rFonts w:cs="Arial"/>
                <w:kern w:val="3"/>
                <w:lang w:eastAsia="zh-CN"/>
              </w:rPr>
            </w:pPr>
            <w:r w:rsidRPr="0094201E">
              <w:rPr>
                <w:rFonts w:cs="Arial"/>
                <w:kern w:val="3"/>
                <w:lang w:eastAsia="zh-CN"/>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6BBD4F" w14:textId="77777777" w:rsidR="003E451C" w:rsidRPr="0094201E" w:rsidRDefault="003E451C" w:rsidP="003E451C">
            <w:pPr>
              <w:suppressAutoHyphens/>
              <w:autoSpaceDN w:val="0"/>
              <w:snapToGrid w:val="0"/>
              <w:ind w:right="6"/>
              <w:jc w:val="both"/>
              <w:textAlignment w:val="baseline"/>
              <w:rPr>
                <w:rFonts w:cs="Arial"/>
                <w:kern w:val="3"/>
                <w:lang w:eastAsia="zh-CN"/>
              </w:rPr>
            </w:pPr>
          </w:p>
        </w:tc>
      </w:tr>
      <w:tr w:rsidR="003E451C" w:rsidRPr="0094201E" w14:paraId="15D858FE" w14:textId="77777777" w:rsidTr="000313E1">
        <w:trPr>
          <w:trHeight w:val="510"/>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5ADDF19" w14:textId="77777777" w:rsidR="003E451C" w:rsidRPr="0094201E" w:rsidRDefault="003E451C" w:rsidP="003E451C">
            <w:pPr>
              <w:suppressAutoHyphens/>
              <w:autoSpaceDN w:val="0"/>
              <w:snapToGrid w:val="0"/>
              <w:ind w:right="6"/>
              <w:textAlignment w:val="baseline"/>
              <w:rPr>
                <w:rFonts w:cs="Arial"/>
                <w:kern w:val="3"/>
                <w:lang w:eastAsia="zh-CN"/>
              </w:rPr>
            </w:pPr>
            <w:r w:rsidRPr="0094201E">
              <w:rPr>
                <w:rFonts w:cs="Arial"/>
                <w:kern w:val="3"/>
                <w:lang w:eastAsia="zh-CN"/>
              </w:rPr>
              <w:t>Skupna ponudbena cena vključno z DDV</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5479FA" w14:textId="77777777" w:rsidR="003E451C" w:rsidRPr="0094201E" w:rsidRDefault="003E451C" w:rsidP="003E451C">
            <w:pPr>
              <w:numPr>
                <w:ilvl w:val="0"/>
                <w:numId w:val="20"/>
              </w:numPr>
              <w:snapToGrid w:val="0"/>
              <w:rPr>
                <w:rFonts w:cs="Arial"/>
              </w:rPr>
            </w:pPr>
          </w:p>
        </w:tc>
      </w:tr>
    </w:tbl>
    <w:p w14:paraId="25DA0E87" w14:textId="77777777" w:rsidR="00933754" w:rsidRPr="0094201E" w:rsidRDefault="00933754" w:rsidP="001F38D4">
      <w:pPr>
        <w:tabs>
          <w:tab w:val="right" w:pos="2556"/>
          <w:tab w:val="right" w:pos="5609"/>
        </w:tabs>
        <w:suppressAutoHyphens/>
        <w:autoSpaceDN w:val="0"/>
        <w:ind w:right="6"/>
        <w:jc w:val="both"/>
        <w:textAlignment w:val="baseline"/>
        <w:rPr>
          <w:rFonts w:cs="Arial"/>
          <w:b/>
          <w:bCs/>
          <w:kern w:val="3"/>
          <w:lang w:eastAsia="zh-CN"/>
        </w:rPr>
      </w:pPr>
    </w:p>
    <w:p w14:paraId="441F8BFF" w14:textId="77777777" w:rsidR="00933754" w:rsidRPr="0094201E" w:rsidRDefault="00933754" w:rsidP="001F38D4">
      <w:pPr>
        <w:tabs>
          <w:tab w:val="right" w:pos="2556"/>
          <w:tab w:val="right" w:pos="5609"/>
        </w:tabs>
        <w:suppressAutoHyphens/>
        <w:autoSpaceDN w:val="0"/>
        <w:ind w:right="6"/>
        <w:jc w:val="both"/>
        <w:textAlignment w:val="baseline"/>
        <w:rPr>
          <w:rFonts w:cs="Arial"/>
          <w:b/>
          <w:bCs/>
          <w:kern w:val="3"/>
          <w:lang w:eastAsia="zh-CN"/>
        </w:rPr>
      </w:pPr>
    </w:p>
    <w:p w14:paraId="094A90C1" w14:textId="77777777" w:rsidR="00131729" w:rsidRPr="0094201E" w:rsidRDefault="00131729" w:rsidP="001F38D4">
      <w:pPr>
        <w:tabs>
          <w:tab w:val="right" w:pos="2556"/>
          <w:tab w:val="right" w:pos="5609"/>
        </w:tabs>
        <w:suppressAutoHyphens/>
        <w:autoSpaceDN w:val="0"/>
        <w:ind w:right="6"/>
        <w:jc w:val="both"/>
        <w:textAlignment w:val="baseline"/>
        <w:rPr>
          <w:rFonts w:cs="Arial"/>
          <w:b/>
          <w:bCs/>
          <w:kern w:val="3"/>
          <w:lang w:eastAsia="zh-CN"/>
        </w:rPr>
      </w:pPr>
      <w:r w:rsidRPr="0094201E">
        <w:rPr>
          <w:rFonts w:cs="Arial"/>
          <w:b/>
          <w:bCs/>
          <w:kern w:val="3"/>
          <w:lang w:eastAsia="zh-CN"/>
        </w:rPr>
        <w:t>PONUDBENI POGOJI:</w:t>
      </w:r>
    </w:p>
    <w:p w14:paraId="0C9FEACC" w14:textId="39361EE0" w:rsidR="00131729" w:rsidRPr="00930801" w:rsidRDefault="003E451C" w:rsidP="001F38D4">
      <w:pPr>
        <w:pStyle w:val="Odstavekseznama"/>
        <w:numPr>
          <w:ilvl w:val="0"/>
          <w:numId w:val="33"/>
        </w:numPr>
        <w:tabs>
          <w:tab w:val="right" w:pos="2556"/>
          <w:tab w:val="right" w:pos="5609"/>
        </w:tabs>
        <w:suppressAutoHyphens/>
        <w:autoSpaceDN w:val="0"/>
        <w:ind w:right="6"/>
        <w:jc w:val="both"/>
        <w:textAlignment w:val="baseline"/>
        <w:rPr>
          <w:rFonts w:cs="Arial"/>
          <w:kern w:val="3"/>
          <w:lang w:eastAsia="zh-CN"/>
        </w:rPr>
      </w:pPr>
      <w:bookmarkStart w:id="105" w:name="_Hlk62715647"/>
      <w:r w:rsidRPr="00930801">
        <w:rPr>
          <w:rFonts w:cs="Arial"/>
          <w:kern w:val="3"/>
          <w:lang w:eastAsia="zh-CN"/>
        </w:rPr>
        <w:t>Veljavnosti ponudbe je 120 dni od datuma odpiranja ponudb z možnostjo podaljšanja</w:t>
      </w:r>
      <w:r w:rsidR="007243BA" w:rsidRPr="00930801">
        <w:rPr>
          <w:rFonts w:cs="Arial"/>
          <w:kern w:val="3"/>
          <w:lang w:eastAsia="zh-CN"/>
        </w:rPr>
        <w:t>.</w:t>
      </w:r>
    </w:p>
    <w:bookmarkEnd w:id="105"/>
    <w:p w14:paraId="6DFF4DCD" w14:textId="2EB346BA" w:rsidR="00131729" w:rsidRPr="00930801" w:rsidRDefault="004E6059" w:rsidP="001F38D4">
      <w:pPr>
        <w:pStyle w:val="Odstavekseznama"/>
        <w:numPr>
          <w:ilvl w:val="0"/>
          <w:numId w:val="33"/>
        </w:numPr>
        <w:tabs>
          <w:tab w:val="right" w:pos="2556"/>
          <w:tab w:val="right" w:pos="5609"/>
        </w:tabs>
        <w:suppressAutoHyphens/>
        <w:autoSpaceDN w:val="0"/>
        <w:ind w:right="6"/>
        <w:jc w:val="both"/>
        <w:textAlignment w:val="baseline"/>
        <w:rPr>
          <w:rFonts w:cs="Arial"/>
          <w:kern w:val="3"/>
          <w:lang w:eastAsia="zh-CN"/>
        </w:rPr>
      </w:pPr>
      <w:r w:rsidRPr="00930801">
        <w:rPr>
          <w:rFonts w:cs="Arial"/>
          <w:kern w:val="3"/>
          <w:lang w:eastAsia="zh-CN"/>
        </w:rPr>
        <w:t>Cene na enoto, navedene v ponudbenem predračunu, so v prvih dvanajstih (12) mesecih od dneva sklenitve te pogodbe fiksne in se ne spreminjajo pod nobenim pogojem.</w:t>
      </w:r>
    </w:p>
    <w:p w14:paraId="7658AC6D" w14:textId="77777777" w:rsidR="00E018D9" w:rsidRPr="001F38D4" w:rsidRDefault="00E018D9" w:rsidP="001F38D4">
      <w:pPr>
        <w:tabs>
          <w:tab w:val="right" w:pos="2556"/>
          <w:tab w:val="right" w:pos="5609"/>
        </w:tabs>
        <w:suppressAutoHyphens/>
        <w:autoSpaceDN w:val="0"/>
        <w:ind w:right="6"/>
        <w:jc w:val="both"/>
        <w:textAlignment w:val="baseline"/>
        <w:rPr>
          <w:rFonts w:cs="Arial"/>
          <w:kern w:val="3"/>
          <w:lang w:eastAsia="zh-CN"/>
        </w:rPr>
      </w:pPr>
    </w:p>
    <w:p w14:paraId="42DBD4A6" w14:textId="77777777" w:rsidR="00131729" w:rsidRPr="001F38D4" w:rsidRDefault="00131729" w:rsidP="001F38D4">
      <w:pPr>
        <w:tabs>
          <w:tab w:val="right" w:pos="2556"/>
          <w:tab w:val="right" w:pos="5609"/>
        </w:tabs>
        <w:suppressAutoHyphens/>
        <w:autoSpaceDN w:val="0"/>
        <w:ind w:right="6"/>
        <w:jc w:val="both"/>
        <w:textAlignment w:val="baseline"/>
        <w:rPr>
          <w:rFonts w:cs="Arial"/>
          <w:kern w:val="3"/>
          <w:lang w:eastAsia="zh-CN"/>
        </w:rPr>
      </w:pPr>
      <w:r w:rsidRPr="001F38D4">
        <w:rPr>
          <w:rFonts w:cs="Arial"/>
          <w:kern w:val="3"/>
          <w:lang w:eastAsia="zh-CN"/>
        </w:rPr>
        <w:lastRenderedPageBreak/>
        <w:tab/>
        <w:t>Strinjamo se, da naročnik ni zavezan sprejeti nobene od ponudb, ki jih je prejel, ter da v primeru odstopa naročnika od oddaje javnega naročila ne bodo povrnjeni ponudniku nobeni stroški v zvezi z izdelavo ponudb.</w:t>
      </w:r>
    </w:p>
    <w:p w14:paraId="0679B24F" w14:textId="77777777" w:rsidR="00131729" w:rsidRPr="001F38D4" w:rsidRDefault="00131729" w:rsidP="001F38D4">
      <w:pPr>
        <w:tabs>
          <w:tab w:val="right" w:pos="2556"/>
          <w:tab w:val="right" w:pos="5609"/>
        </w:tabs>
        <w:suppressAutoHyphens/>
        <w:autoSpaceDN w:val="0"/>
        <w:ind w:right="6"/>
        <w:jc w:val="both"/>
        <w:textAlignment w:val="baseline"/>
        <w:rPr>
          <w:rFonts w:cs="Arial"/>
          <w:kern w:val="3"/>
          <w:lang w:eastAsia="zh-CN"/>
        </w:rPr>
      </w:pPr>
    </w:p>
    <w:p w14:paraId="05BA378D" w14:textId="77777777" w:rsidR="00131729" w:rsidRPr="001F38D4" w:rsidRDefault="00131729" w:rsidP="001F38D4">
      <w:pPr>
        <w:tabs>
          <w:tab w:val="right" w:pos="2556"/>
          <w:tab w:val="right" w:pos="5609"/>
        </w:tabs>
        <w:suppressAutoHyphens/>
        <w:autoSpaceDN w:val="0"/>
        <w:ind w:right="6"/>
        <w:jc w:val="both"/>
        <w:textAlignment w:val="baseline"/>
        <w:rPr>
          <w:rFonts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31729" w:rsidRPr="001F38D4" w14:paraId="554D1D0E"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3F1CE33" w14:textId="77777777" w:rsidR="00131729" w:rsidRPr="001F38D4" w:rsidRDefault="00131729" w:rsidP="001F38D4">
            <w:pPr>
              <w:suppressAutoHyphens/>
              <w:autoSpaceDN w:val="0"/>
              <w:snapToGrid w:val="0"/>
              <w:ind w:right="6"/>
              <w:jc w:val="center"/>
              <w:textAlignment w:val="baseline"/>
              <w:rPr>
                <w:rFonts w:cs="Arial"/>
                <w:kern w:val="3"/>
                <w:lang w:eastAsia="zh-CN"/>
              </w:rPr>
            </w:pPr>
            <w:r w:rsidRPr="001F38D4">
              <w:rPr>
                <w:rFonts w:cs="Arial"/>
                <w:kern w:val="3"/>
                <w:lang w:eastAsia="zh-CN"/>
              </w:rPr>
              <w:t>KRAJ</w:t>
            </w:r>
          </w:p>
          <w:p w14:paraId="7E805A48" w14:textId="77777777" w:rsidR="00131729" w:rsidRPr="001F38D4" w:rsidRDefault="00131729" w:rsidP="001F38D4">
            <w:pPr>
              <w:suppressAutoHyphens/>
              <w:autoSpaceDN w:val="0"/>
              <w:ind w:right="6"/>
              <w:jc w:val="center"/>
              <w:textAlignment w:val="baseline"/>
              <w:rPr>
                <w:rFonts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D14819B" w14:textId="77777777" w:rsidR="00131729" w:rsidRPr="001F38D4" w:rsidRDefault="00131729" w:rsidP="001F38D4">
            <w:pPr>
              <w:suppressAutoHyphens/>
              <w:autoSpaceDN w:val="0"/>
              <w:snapToGrid w:val="0"/>
              <w:ind w:right="6"/>
              <w:jc w:val="center"/>
              <w:textAlignment w:val="baseline"/>
              <w:rPr>
                <w:rFonts w:cs="Arial"/>
                <w:kern w:val="3"/>
                <w:lang w:eastAsia="zh-CN"/>
              </w:rPr>
            </w:pPr>
            <w:r w:rsidRPr="001F38D4">
              <w:rPr>
                <w:rFonts w:cs="Arial"/>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6BCDE1E" w14:textId="77777777" w:rsidR="00131729" w:rsidRPr="001F38D4" w:rsidRDefault="00131729" w:rsidP="001F38D4">
            <w:pPr>
              <w:suppressAutoHyphens/>
              <w:autoSpaceDN w:val="0"/>
              <w:snapToGrid w:val="0"/>
              <w:ind w:right="6"/>
              <w:jc w:val="center"/>
              <w:textAlignment w:val="baseline"/>
              <w:rPr>
                <w:rFonts w:cs="Arial"/>
                <w:kern w:val="3"/>
                <w:lang w:eastAsia="zh-CN"/>
              </w:rPr>
            </w:pPr>
            <w:r w:rsidRPr="001F38D4">
              <w:rPr>
                <w:rFonts w:cs="Arial"/>
                <w:kern w:val="3"/>
                <w:lang w:eastAsia="zh-CN"/>
              </w:rPr>
              <w:t>PONUDNIK</w:t>
            </w:r>
          </w:p>
          <w:p w14:paraId="06A1F154" w14:textId="77777777" w:rsidR="00131729" w:rsidRPr="001F38D4" w:rsidRDefault="00131729" w:rsidP="001F38D4">
            <w:pPr>
              <w:suppressAutoHyphens/>
              <w:autoSpaceDN w:val="0"/>
              <w:ind w:right="6"/>
              <w:jc w:val="center"/>
              <w:textAlignment w:val="baseline"/>
              <w:rPr>
                <w:rFonts w:cs="Arial"/>
                <w:kern w:val="3"/>
                <w:lang w:eastAsia="zh-CN"/>
              </w:rPr>
            </w:pPr>
            <w:r w:rsidRPr="001F38D4">
              <w:rPr>
                <w:rFonts w:cs="Arial"/>
                <w:kern w:val="3"/>
                <w:lang w:eastAsia="zh-CN"/>
              </w:rPr>
              <w:t>ime in priimek zakonitega zastopnika in podpis</w:t>
            </w:r>
          </w:p>
          <w:p w14:paraId="0DB3E17C" w14:textId="77777777" w:rsidR="00131729" w:rsidRPr="001F38D4" w:rsidRDefault="00131729" w:rsidP="001F38D4">
            <w:pPr>
              <w:suppressAutoHyphens/>
              <w:autoSpaceDN w:val="0"/>
              <w:ind w:right="6"/>
              <w:jc w:val="center"/>
              <w:textAlignment w:val="baseline"/>
              <w:rPr>
                <w:rFonts w:cs="Arial"/>
                <w:kern w:val="3"/>
                <w:lang w:eastAsia="zh-CN"/>
              </w:rPr>
            </w:pPr>
          </w:p>
          <w:p w14:paraId="48DE0DD7" w14:textId="77777777" w:rsidR="00131729" w:rsidRPr="001F38D4" w:rsidRDefault="00131729" w:rsidP="001F38D4">
            <w:pPr>
              <w:suppressAutoHyphens/>
              <w:autoSpaceDN w:val="0"/>
              <w:ind w:right="6"/>
              <w:jc w:val="center"/>
              <w:textAlignment w:val="baseline"/>
              <w:rPr>
                <w:rFonts w:cs="Arial"/>
                <w:kern w:val="3"/>
                <w:lang w:eastAsia="zh-CN"/>
              </w:rPr>
            </w:pPr>
          </w:p>
          <w:p w14:paraId="09C5C900" w14:textId="77777777" w:rsidR="00131729" w:rsidRPr="001F38D4" w:rsidRDefault="00131729" w:rsidP="001F38D4">
            <w:pPr>
              <w:suppressAutoHyphens/>
              <w:autoSpaceDN w:val="0"/>
              <w:ind w:right="6"/>
              <w:jc w:val="center"/>
              <w:textAlignment w:val="baseline"/>
              <w:rPr>
                <w:rFonts w:cs="Arial"/>
                <w:kern w:val="3"/>
                <w:lang w:eastAsia="zh-CN"/>
              </w:rPr>
            </w:pPr>
          </w:p>
          <w:p w14:paraId="03BCBAF4" w14:textId="77777777" w:rsidR="00131729" w:rsidRPr="001F38D4" w:rsidRDefault="00131729" w:rsidP="001F38D4">
            <w:pPr>
              <w:suppressAutoHyphens/>
              <w:autoSpaceDN w:val="0"/>
              <w:ind w:right="6"/>
              <w:jc w:val="center"/>
              <w:textAlignment w:val="baseline"/>
              <w:rPr>
                <w:rFonts w:cs="Arial"/>
                <w:kern w:val="3"/>
                <w:lang w:eastAsia="zh-CN"/>
              </w:rPr>
            </w:pPr>
          </w:p>
          <w:p w14:paraId="7A5CCDB9" w14:textId="77777777" w:rsidR="00131729" w:rsidRPr="001F38D4" w:rsidRDefault="00131729" w:rsidP="001F38D4">
            <w:pPr>
              <w:suppressAutoHyphens/>
              <w:autoSpaceDN w:val="0"/>
              <w:ind w:right="6"/>
              <w:jc w:val="center"/>
              <w:textAlignment w:val="baseline"/>
              <w:rPr>
                <w:rFonts w:cs="Arial"/>
                <w:kern w:val="3"/>
                <w:lang w:eastAsia="zh-CN"/>
              </w:rPr>
            </w:pPr>
          </w:p>
        </w:tc>
      </w:tr>
      <w:tr w:rsidR="00131729" w:rsidRPr="001F38D4" w14:paraId="52CB91A9"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A607CD4" w14:textId="77777777" w:rsidR="00131729" w:rsidRPr="001F38D4" w:rsidRDefault="00131729" w:rsidP="001F38D4">
            <w:pPr>
              <w:suppressAutoHyphens/>
              <w:autoSpaceDN w:val="0"/>
              <w:snapToGrid w:val="0"/>
              <w:ind w:right="6"/>
              <w:jc w:val="center"/>
              <w:textAlignment w:val="baseline"/>
              <w:rPr>
                <w:rFonts w:cs="Arial"/>
                <w:kern w:val="3"/>
                <w:lang w:eastAsia="zh-CN"/>
              </w:rPr>
            </w:pPr>
            <w:r w:rsidRPr="001F38D4">
              <w:rPr>
                <w:rFonts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2A18338" w14:textId="77777777" w:rsidR="00131729" w:rsidRPr="001F38D4" w:rsidRDefault="00131729" w:rsidP="001F38D4">
            <w:pPr>
              <w:widowControl w:val="0"/>
              <w:autoSpaceDN w:val="0"/>
              <w:textAlignment w:val="baseline"/>
              <w:rPr>
                <w:rFonts w:eastAsia="SimSun"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933C9A4" w14:textId="77777777" w:rsidR="00131729" w:rsidRPr="001F38D4" w:rsidRDefault="00131729" w:rsidP="001F38D4">
            <w:pPr>
              <w:widowControl w:val="0"/>
              <w:autoSpaceDN w:val="0"/>
              <w:textAlignment w:val="baseline"/>
              <w:rPr>
                <w:rFonts w:eastAsia="SimSun" w:cs="Arial"/>
                <w:kern w:val="3"/>
                <w:lang w:eastAsia="zh-CN"/>
              </w:rPr>
            </w:pPr>
          </w:p>
        </w:tc>
      </w:tr>
    </w:tbl>
    <w:p w14:paraId="669FEE9D" w14:textId="77777777" w:rsidR="00131729" w:rsidRPr="001F38D4" w:rsidRDefault="00131729" w:rsidP="001F38D4">
      <w:pPr>
        <w:widowControl w:val="0"/>
        <w:suppressAutoHyphens/>
        <w:autoSpaceDN w:val="0"/>
        <w:textAlignment w:val="baseline"/>
        <w:rPr>
          <w:rFonts w:eastAsia="SimSun" w:cs="Arial"/>
          <w:kern w:val="3"/>
          <w:lang w:eastAsia="zh-CN"/>
        </w:rPr>
      </w:pPr>
    </w:p>
    <w:p w14:paraId="32803F69" w14:textId="77777777" w:rsidR="00D15367" w:rsidRPr="001F38D4" w:rsidRDefault="00D15367" w:rsidP="001F38D4">
      <w:pPr>
        <w:rPr>
          <w:rFonts w:eastAsia="SimSun" w:cs="Arial"/>
          <w:kern w:val="3"/>
          <w:lang w:eastAsia="zh-CN"/>
        </w:rPr>
      </w:pPr>
      <w:r w:rsidRPr="001F38D4">
        <w:rPr>
          <w:rFonts w:eastAsia="SimSun" w:cs="Arial"/>
          <w:kern w:val="3"/>
          <w:lang w:eastAsia="zh-CN"/>
        </w:rPr>
        <w:br w:type="page"/>
      </w:r>
    </w:p>
    <w:p w14:paraId="3D7CFFCC" w14:textId="2C1A2D15" w:rsidR="00DA1236" w:rsidRPr="001F38D4" w:rsidRDefault="00DA1236" w:rsidP="00ED707C">
      <w:pPr>
        <w:pStyle w:val="Slog3"/>
        <w:rPr>
          <w:rStyle w:val="Neenpoudarek"/>
          <w:rFonts w:ascii="Arial" w:hAnsi="Arial" w:cs="Arial"/>
          <w:bCs/>
          <w:i/>
          <w:iCs/>
          <w:color w:val="auto"/>
          <w:sz w:val="22"/>
          <w:szCs w:val="22"/>
        </w:rPr>
      </w:pPr>
      <w:bookmarkStart w:id="106" w:name="_Toc63769291"/>
      <w:r w:rsidRPr="0094201E">
        <w:rPr>
          <w:rStyle w:val="Neenpoudarek"/>
          <w:rFonts w:ascii="Arial" w:hAnsi="Arial" w:cs="Arial"/>
          <w:bCs/>
          <w:i/>
          <w:iCs/>
          <w:color w:val="auto"/>
          <w:sz w:val="22"/>
          <w:szCs w:val="22"/>
        </w:rPr>
        <w:lastRenderedPageBreak/>
        <w:t>PRILOGA št. 2</w:t>
      </w:r>
      <w:bookmarkEnd w:id="106"/>
    </w:p>
    <w:p w14:paraId="1709B43F" w14:textId="2DD705D6" w:rsidR="00131729" w:rsidRPr="001F38D4" w:rsidRDefault="00131729" w:rsidP="001F38D4">
      <w:pPr>
        <w:pStyle w:val="Intenzivencitat"/>
        <w:rPr>
          <w:lang w:eastAsia="zh-CN"/>
        </w:rPr>
      </w:pPr>
      <w:bookmarkStart w:id="107" w:name="_Toc419051518"/>
      <w:bookmarkStart w:id="108" w:name="_Toc422410301"/>
      <w:bookmarkStart w:id="109" w:name="_Toc63769292"/>
      <w:r w:rsidRPr="001F38D4">
        <w:rPr>
          <w:lang w:eastAsia="zh-CN"/>
        </w:rPr>
        <w:t>PONUDBENI PREDRAČUN</w:t>
      </w:r>
      <w:bookmarkEnd w:id="107"/>
      <w:bookmarkEnd w:id="108"/>
      <w:bookmarkEnd w:id="109"/>
    </w:p>
    <w:p w14:paraId="6D402B80" w14:textId="597C0C79" w:rsidR="00AA708C" w:rsidRPr="0094201E" w:rsidRDefault="00AA708C" w:rsidP="001F38D4">
      <w:pPr>
        <w:widowControl w:val="0"/>
        <w:suppressAutoHyphens/>
        <w:autoSpaceDN w:val="0"/>
        <w:jc w:val="both"/>
        <w:textAlignment w:val="baseline"/>
        <w:rPr>
          <w:rFonts w:eastAsia="SimSun" w:cs="Arial"/>
          <w:kern w:val="3"/>
          <w:lang w:eastAsia="zh-CN"/>
        </w:rPr>
      </w:pPr>
      <w:r w:rsidRPr="001F38D4">
        <w:rPr>
          <w:rFonts w:eastAsia="SimSun" w:cs="Arial"/>
          <w:kern w:val="3"/>
          <w:lang w:eastAsia="zh-CN"/>
        </w:rPr>
        <w:t xml:space="preserve">Ponudnik mora predložiti v celoti izpolnjen ponudbeni predračun / popis blaga v </w:t>
      </w:r>
      <w:r w:rsidR="00610FE8" w:rsidRPr="001F38D4">
        <w:rPr>
          <w:rFonts w:eastAsia="SimSun" w:cs="Arial"/>
          <w:kern w:val="3"/>
          <w:lang w:eastAsia="zh-CN"/>
        </w:rPr>
        <w:t>Excel</w:t>
      </w:r>
      <w:r w:rsidRPr="001F38D4">
        <w:rPr>
          <w:rFonts w:eastAsia="SimSun" w:cs="Arial"/>
          <w:kern w:val="3"/>
          <w:lang w:eastAsia="zh-CN"/>
        </w:rPr>
        <w:t xml:space="preserve"> dokumentu. Ponudbeni predračun / popis blaga mora biti izpolnjen na vseh praznih in za </w:t>
      </w:r>
      <w:r w:rsidRPr="0094201E">
        <w:rPr>
          <w:rFonts w:eastAsia="SimSun" w:cs="Arial"/>
          <w:kern w:val="3"/>
          <w:lang w:eastAsia="zh-CN"/>
        </w:rPr>
        <w:t>izpolnitev predvidenih mestih, razen tam, kjer v skladu z navodili v ponudbenem predračunu / popisu blaga to ni nujno potrebno.</w:t>
      </w:r>
    </w:p>
    <w:p w14:paraId="410C251B" w14:textId="54E4EC0A" w:rsidR="002A1F52" w:rsidRPr="0094201E" w:rsidRDefault="002A1F52" w:rsidP="001F38D4">
      <w:pPr>
        <w:widowControl w:val="0"/>
        <w:autoSpaceDN w:val="0"/>
        <w:jc w:val="both"/>
        <w:textAlignment w:val="baseline"/>
        <w:rPr>
          <w:rFonts w:eastAsia="SimSun" w:cs="Arial"/>
          <w:kern w:val="3"/>
          <w:lang w:eastAsia="zh-CN"/>
        </w:rPr>
      </w:pPr>
    </w:p>
    <w:p w14:paraId="09F8421F" w14:textId="77777777" w:rsidR="00BA1DA3" w:rsidRPr="0094201E" w:rsidRDefault="00BA1DA3" w:rsidP="001F38D4">
      <w:pPr>
        <w:tabs>
          <w:tab w:val="right" w:pos="2556"/>
          <w:tab w:val="right" w:pos="5609"/>
        </w:tabs>
        <w:suppressAutoHyphens/>
        <w:autoSpaceDN w:val="0"/>
        <w:ind w:right="6"/>
        <w:jc w:val="both"/>
        <w:textAlignment w:val="baseline"/>
        <w:rPr>
          <w:rFonts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BA1DA3" w:rsidRPr="001F38D4" w14:paraId="5E4262D1" w14:textId="77777777" w:rsidTr="0015003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40D536A" w14:textId="77777777" w:rsidR="00BA1DA3" w:rsidRPr="0094201E" w:rsidRDefault="00BA1DA3" w:rsidP="001F38D4">
            <w:pPr>
              <w:suppressAutoHyphens/>
              <w:autoSpaceDN w:val="0"/>
              <w:snapToGrid w:val="0"/>
              <w:ind w:right="6"/>
              <w:jc w:val="center"/>
              <w:textAlignment w:val="baseline"/>
              <w:rPr>
                <w:rFonts w:cs="Arial"/>
                <w:kern w:val="3"/>
                <w:lang w:eastAsia="zh-CN"/>
              </w:rPr>
            </w:pPr>
            <w:r w:rsidRPr="0094201E">
              <w:rPr>
                <w:rFonts w:cs="Arial"/>
                <w:kern w:val="3"/>
                <w:lang w:eastAsia="zh-CN"/>
              </w:rPr>
              <w:t>KRAJ</w:t>
            </w:r>
          </w:p>
          <w:p w14:paraId="5E45CD2B" w14:textId="77777777" w:rsidR="00BA1DA3" w:rsidRPr="0094201E" w:rsidRDefault="00BA1DA3" w:rsidP="001F38D4">
            <w:pPr>
              <w:suppressAutoHyphens/>
              <w:autoSpaceDN w:val="0"/>
              <w:ind w:right="6"/>
              <w:jc w:val="center"/>
              <w:textAlignment w:val="baseline"/>
              <w:rPr>
                <w:rFonts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6DCC549" w14:textId="77777777" w:rsidR="00BA1DA3" w:rsidRPr="0094201E" w:rsidRDefault="00BA1DA3" w:rsidP="001F38D4">
            <w:pPr>
              <w:suppressAutoHyphens/>
              <w:autoSpaceDN w:val="0"/>
              <w:snapToGrid w:val="0"/>
              <w:ind w:right="6"/>
              <w:jc w:val="center"/>
              <w:textAlignment w:val="baseline"/>
              <w:rPr>
                <w:rFonts w:cs="Arial"/>
                <w:kern w:val="3"/>
                <w:lang w:eastAsia="zh-CN"/>
              </w:rPr>
            </w:pPr>
            <w:r w:rsidRPr="0094201E">
              <w:rPr>
                <w:rFonts w:cs="Arial"/>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E89531E" w14:textId="77777777" w:rsidR="00BA1DA3" w:rsidRPr="0094201E" w:rsidRDefault="00BA1DA3" w:rsidP="001F38D4">
            <w:pPr>
              <w:suppressAutoHyphens/>
              <w:autoSpaceDN w:val="0"/>
              <w:snapToGrid w:val="0"/>
              <w:ind w:right="6"/>
              <w:jc w:val="center"/>
              <w:textAlignment w:val="baseline"/>
              <w:rPr>
                <w:rFonts w:cs="Arial"/>
                <w:kern w:val="3"/>
                <w:lang w:eastAsia="zh-CN"/>
              </w:rPr>
            </w:pPr>
            <w:r w:rsidRPr="0094201E">
              <w:rPr>
                <w:rFonts w:cs="Arial"/>
                <w:kern w:val="3"/>
                <w:lang w:eastAsia="zh-CN"/>
              </w:rPr>
              <w:t>PONUDNIK</w:t>
            </w:r>
          </w:p>
          <w:p w14:paraId="05467853" w14:textId="77777777" w:rsidR="00BA1DA3" w:rsidRPr="001F38D4" w:rsidRDefault="00BA1DA3" w:rsidP="001F38D4">
            <w:pPr>
              <w:suppressAutoHyphens/>
              <w:autoSpaceDN w:val="0"/>
              <w:ind w:right="6"/>
              <w:jc w:val="center"/>
              <w:textAlignment w:val="baseline"/>
              <w:rPr>
                <w:rFonts w:cs="Arial"/>
                <w:kern w:val="3"/>
                <w:lang w:eastAsia="zh-CN"/>
              </w:rPr>
            </w:pPr>
            <w:r w:rsidRPr="0094201E">
              <w:rPr>
                <w:rFonts w:cs="Arial"/>
                <w:kern w:val="3"/>
                <w:lang w:eastAsia="zh-CN"/>
              </w:rPr>
              <w:t>ime in priimek zakonitega zastopnika in podpis</w:t>
            </w:r>
          </w:p>
          <w:p w14:paraId="7B82B422" w14:textId="77777777" w:rsidR="00BA1DA3" w:rsidRPr="001F38D4" w:rsidRDefault="00BA1DA3" w:rsidP="001F38D4">
            <w:pPr>
              <w:suppressAutoHyphens/>
              <w:autoSpaceDN w:val="0"/>
              <w:ind w:right="6"/>
              <w:jc w:val="center"/>
              <w:textAlignment w:val="baseline"/>
              <w:rPr>
                <w:rFonts w:cs="Arial"/>
                <w:kern w:val="3"/>
                <w:lang w:eastAsia="zh-CN"/>
              </w:rPr>
            </w:pPr>
          </w:p>
          <w:p w14:paraId="60456E17" w14:textId="77777777" w:rsidR="00BA1DA3" w:rsidRPr="001F38D4" w:rsidRDefault="00BA1DA3" w:rsidP="001F38D4">
            <w:pPr>
              <w:suppressAutoHyphens/>
              <w:autoSpaceDN w:val="0"/>
              <w:ind w:right="6"/>
              <w:jc w:val="center"/>
              <w:textAlignment w:val="baseline"/>
              <w:rPr>
                <w:rFonts w:cs="Arial"/>
                <w:kern w:val="3"/>
                <w:lang w:eastAsia="zh-CN"/>
              </w:rPr>
            </w:pPr>
          </w:p>
          <w:p w14:paraId="629D5E5E" w14:textId="77777777" w:rsidR="00BA1DA3" w:rsidRPr="001F38D4" w:rsidRDefault="00BA1DA3" w:rsidP="001F38D4">
            <w:pPr>
              <w:suppressAutoHyphens/>
              <w:autoSpaceDN w:val="0"/>
              <w:ind w:right="6"/>
              <w:jc w:val="center"/>
              <w:textAlignment w:val="baseline"/>
              <w:rPr>
                <w:rFonts w:cs="Arial"/>
                <w:kern w:val="3"/>
                <w:lang w:eastAsia="zh-CN"/>
              </w:rPr>
            </w:pPr>
          </w:p>
          <w:p w14:paraId="4A3A1936" w14:textId="77777777" w:rsidR="00BA1DA3" w:rsidRPr="001F38D4" w:rsidRDefault="00BA1DA3" w:rsidP="001F38D4">
            <w:pPr>
              <w:suppressAutoHyphens/>
              <w:autoSpaceDN w:val="0"/>
              <w:ind w:right="6"/>
              <w:jc w:val="center"/>
              <w:textAlignment w:val="baseline"/>
              <w:rPr>
                <w:rFonts w:cs="Arial"/>
                <w:kern w:val="3"/>
                <w:lang w:eastAsia="zh-CN"/>
              </w:rPr>
            </w:pPr>
          </w:p>
          <w:p w14:paraId="31E5F706" w14:textId="77777777" w:rsidR="00BA1DA3" w:rsidRPr="001F38D4" w:rsidRDefault="00BA1DA3" w:rsidP="001F38D4">
            <w:pPr>
              <w:suppressAutoHyphens/>
              <w:autoSpaceDN w:val="0"/>
              <w:ind w:right="6"/>
              <w:jc w:val="center"/>
              <w:textAlignment w:val="baseline"/>
              <w:rPr>
                <w:rFonts w:cs="Arial"/>
                <w:kern w:val="3"/>
                <w:lang w:eastAsia="zh-CN"/>
              </w:rPr>
            </w:pPr>
          </w:p>
        </w:tc>
      </w:tr>
      <w:tr w:rsidR="00BA1DA3" w:rsidRPr="001F38D4" w14:paraId="524A0498" w14:textId="77777777" w:rsidTr="0015003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3D5CA43" w14:textId="77777777" w:rsidR="00BA1DA3" w:rsidRPr="001F38D4" w:rsidRDefault="00BA1DA3" w:rsidP="001F38D4">
            <w:pPr>
              <w:suppressAutoHyphens/>
              <w:autoSpaceDN w:val="0"/>
              <w:snapToGrid w:val="0"/>
              <w:ind w:right="6"/>
              <w:jc w:val="center"/>
              <w:textAlignment w:val="baseline"/>
              <w:rPr>
                <w:rFonts w:cs="Arial"/>
                <w:kern w:val="3"/>
                <w:lang w:eastAsia="zh-CN"/>
              </w:rPr>
            </w:pPr>
            <w:r w:rsidRPr="001F38D4">
              <w:rPr>
                <w:rFonts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BBD3A1E" w14:textId="77777777" w:rsidR="00BA1DA3" w:rsidRPr="001F38D4" w:rsidRDefault="00BA1DA3" w:rsidP="001F38D4">
            <w:pPr>
              <w:widowControl w:val="0"/>
              <w:autoSpaceDN w:val="0"/>
              <w:textAlignment w:val="baseline"/>
              <w:rPr>
                <w:rFonts w:eastAsia="SimSun"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56B5935" w14:textId="77777777" w:rsidR="00BA1DA3" w:rsidRPr="001F38D4" w:rsidRDefault="00BA1DA3" w:rsidP="001F38D4">
            <w:pPr>
              <w:widowControl w:val="0"/>
              <w:autoSpaceDN w:val="0"/>
              <w:textAlignment w:val="baseline"/>
              <w:rPr>
                <w:rFonts w:eastAsia="SimSun" w:cs="Arial"/>
                <w:kern w:val="3"/>
                <w:lang w:eastAsia="zh-CN"/>
              </w:rPr>
            </w:pPr>
          </w:p>
        </w:tc>
      </w:tr>
    </w:tbl>
    <w:p w14:paraId="7C9F19DA" w14:textId="77777777" w:rsidR="00635BDA" w:rsidRPr="001F38D4" w:rsidRDefault="00635BDA" w:rsidP="001F38D4">
      <w:pPr>
        <w:tabs>
          <w:tab w:val="left" w:pos="9504"/>
        </w:tabs>
        <w:jc w:val="both"/>
        <w:rPr>
          <w:rFonts w:cs="Arial"/>
          <w:b/>
          <w:u w:val="single"/>
        </w:rPr>
      </w:pPr>
    </w:p>
    <w:p w14:paraId="7EAFA9D7" w14:textId="77777777" w:rsidR="00635BDA" w:rsidRPr="001F38D4" w:rsidRDefault="00635BDA" w:rsidP="001F38D4">
      <w:pPr>
        <w:jc w:val="both"/>
        <w:rPr>
          <w:rFonts w:cs="Arial"/>
          <w:lang w:eastAsia="zh-CN"/>
        </w:rPr>
      </w:pPr>
    </w:p>
    <w:p w14:paraId="2651EF28" w14:textId="2EA3E8A8" w:rsidR="00004878" w:rsidRDefault="00004878" w:rsidP="001F38D4">
      <w:pPr>
        <w:rPr>
          <w:rFonts w:cs="Arial"/>
          <w:lang w:eastAsia="zh-CN"/>
        </w:rPr>
      </w:pPr>
      <w:r w:rsidRPr="001F38D4">
        <w:rPr>
          <w:rFonts w:cs="Arial"/>
          <w:lang w:eastAsia="zh-CN"/>
        </w:rPr>
        <w:br w:type="page"/>
      </w:r>
    </w:p>
    <w:p w14:paraId="0D08A6E8" w14:textId="25C958B7" w:rsidR="00A103F5" w:rsidRPr="0094201E" w:rsidRDefault="00A103F5" w:rsidP="00ED707C">
      <w:pPr>
        <w:pStyle w:val="Slog3"/>
        <w:rPr>
          <w:rStyle w:val="Neenpoudarek"/>
          <w:rFonts w:ascii="Arial" w:hAnsi="Arial" w:cs="Arial"/>
          <w:bCs/>
          <w:i/>
          <w:iCs/>
          <w:color w:val="auto"/>
          <w:sz w:val="22"/>
          <w:szCs w:val="22"/>
        </w:rPr>
      </w:pPr>
      <w:bookmarkStart w:id="110" w:name="_Toc63769293"/>
      <w:r w:rsidRPr="0094201E">
        <w:rPr>
          <w:rStyle w:val="Neenpoudarek"/>
          <w:rFonts w:ascii="Arial" w:hAnsi="Arial" w:cs="Arial"/>
          <w:bCs/>
          <w:i/>
          <w:iCs/>
          <w:color w:val="auto"/>
          <w:sz w:val="22"/>
          <w:szCs w:val="22"/>
        </w:rPr>
        <w:lastRenderedPageBreak/>
        <w:t>PRILOGA št. 3</w:t>
      </w:r>
      <w:bookmarkEnd w:id="110"/>
    </w:p>
    <w:p w14:paraId="491A0129" w14:textId="2168EBDA" w:rsidR="00004878" w:rsidRPr="0094201E" w:rsidRDefault="00004878" w:rsidP="001F38D4">
      <w:pPr>
        <w:pStyle w:val="Intenzivencitat"/>
        <w:rPr>
          <w:lang w:eastAsia="zh-CN"/>
        </w:rPr>
      </w:pPr>
      <w:bookmarkStart w:id="111" w:name="_Toc63769294"/>
      <w:r w:rsidRPr="0094201E">
        <w:rPr>
          <w:lang w:eastAsia="zh-CN"/>
        </w:rPr>
        <w:t>TEHNIČNA DOKUMENTACIJA</w:t>
      </w:r>
      <w:bookmarkEnd w:id="111"/>
    </w:p>
    <w:p w14:paraId="0893F13F" w14:textId="77777777" w:rsidR="00387188" w:rsidRDefault="00387188" w:rsidP="001F38D4">
      <w:pPr>
        <w:pStyle w:val="Standard"/>
        <w:snapToGrid w:val="0"/>
        <w:rPr>
          <w:rFonts w:ascii="Arial" w:eastAsia="SimSun" w:hAnsi="Arial" w:cs="Arial"/>
        </w:rPr>
      </w:pPr>
    </w:p>
    <w:p w14:paraId="227D3E49" w14:textId="14F14FED" w:rsidR="002103D8" w:rsidRPr="0094201E" w:rsidRDefault="00004878" w:rsidP="001F38D4">
      <w:pPr>
        <w:pStyle w:val="Standard"/>
        <w:snapToGrid w:val="0"/>
        <w:rPr>
          <w:rFonts w:ascii="Arial" w:hAnsi="Arial" w:cs="Arial"/>
        </w:rPr>
      </w:pPr>
      <w:r w:rsidRPr="0094201E">
        <w:rPr>
          <w:rFonts w:ascii="Arial" w:eastAsia="SimSun" w:hAnsi="Arial" w:cs="Arial"/>
        </w:rPr>
        <w:t xml:space="preserve">Ponudnik mora predložiti </w:t>
      </w:r>
      <w:r w:rsidR="00BE1AA9">
        <w:rPr>
          <w:rFonts w:ascii="Arial" w:hAnsi="Arial" w:cs="Arial"/>
          <w:b/>
        </w:rPr>
        <w:t>prospekte</w:t>
      </w:r>
      <w:r w:rsidR="002103D8" w:rsidRPr="0094201E">
        <w:rPr>
          <w:rFonts w:ascii="Arial" w:hAnsi="Arial" w:cs="Arial"/>
          <w:b/>
        </w:rPr>
        <w:t xml:space="preserve"> v zvezi s ponujenim blagom</w:t>
      </w:r>
      <w:r w:rsidR="002103D8" w:rsidRPr="0094201E">
        <w:rPr>
          <w:rFonts w:ascii="Arial" w:hAnsi="Arial" w:cs="Arial"/>
        </w:rPr>
        <w:t>, ki je za posamezno blago zahtevana v ponudbenem predračunu.</w:t>
      </w:r>
    </w:p>
    <w:p w14:paraId="7CDEBC8C" w14:textId="37111C4F" w:rsidR="00004878" w:rsidRPr="0094201E" w:rsidRDefault="00004878" w:rsidP="001F38D4">
      <w:pPr>
        <w:widowControl w:val="0"/>
        <w:suppressAutoHyphens/>
        <w:autoSpaceDN w:val="0"/>
        <w:jc w:val="both"/>
        <w:textAlignment w:val="baseline"/>
        <w:rPr>
          <w:rFonts w:cs="Arial"/>
          <w:kern w:val="3"/>
          <w:lang w:eastAsia="zh-CN"/>
        </w:rPr>
      </w:pPr>
    </w:p>
    <w:p w14:paraId="442746D1" w14:textId="52E94DF7" w:rsidR="00505969" w:rsidRPr="0094201E" w:rsidRDefault="00505969" w:rsidP="001F38D4">
      <w:pPr>
        <w:rPr>
          <w:rFonts w:cs="Arial"/>
          <w:b/>
        </w:rPr>
      </w:pPr>
      <w:r w:rsidRPr="0094201E">
        <w:rPr>
          <w:rFonts w:cs="Arial"/>
          <w:b/>
        </w:rPr>
        <w:t>Ponudnik predloži</w:t>
      </w:r>
      <w:r w:rsidR="0054466A" w:rsidRPr="0094201E">
        <w:rPr>
          <w:rFonts w:cs="Arial"/>
          <w:b/>
        </w:rPr>
        <w:t xml:space="preserve"> seznam prospektov in</w:t>
      </w:r>
      <w:r w:rsidRPr="0094201E">
        <w:rPr>
          <w:rFonts w:cs="Arial"/>
          <w:b/>
        </w:rPr>
        <w:t xml:space="preserve"> prospekte za ponujeni material. </w:t>
      </w:r>
    </w:p>
    <w:p w14:paraId="31D4A7A1" w14:textId="77777777" w:rsidR="00505969" w:rsidRPr="0094201E" w:rsidRDefault="00505969" w:rsidP="001F38D4">
      <w:pPr>
        <w:rPr>
          <w:rFonts w:cs="Arial"/>
          <w:b/>
        </w:rPr>
      </w:pPr>
    </w:p>
    <w:p w14:paraId="462F8DF3" w14:textId="77777777" w:rsidR="00505969" w:rsidRPr="001F38D4" w:rsidRDefault="00505969" w:rsidP="001F38D4">
      <w:pPr>
        <w:rPr>
          <w:rFonts w:cs="Arial"/>
          <w:b/>
        </w:rPr>
      </w:pPr>
    </w:p>
    <w:p w14:paraId="2965818A" w14:textId="77777777" w:rsidR="00505969" w:rsidRPr="001F38D4" w:rsidRDefault="00505969" w:rsidP="001F38D4">
      <w:pPr>
        <w:rPr>
          <w:rFonts w:cs="Arial"/>
        </w:rPr>
      </w:pPr>
      <w:r w:rsidRPr="001F38D4">
        <w:rPr>
          <w:rFonts w:cs="Arial"/>
        </w:rPr>
        <w:t xml:space="preserve">Priložen je </w:t>
      </w:r>
      <w:r w:rsidRPr="001F38D4">
        <w:rPr>
          <w:rFonts w:cs="Arial"/>
          <w:b/>
        </w:rPr>
        <w:t>seznam prospektov</w:t>
      </w:r>
      <w:r w:rsidRPr="001F38D4">
        <w:rPr>
          <w:rFonts w:cs="Arial"/>
        </w:rPr>
        <w:t xml:space="preserve"> in </w:t>
      </w:r>
      <w:r w:rsidRPr="001F38D4">
        <w:rPr>
          <w:rFonts w:cs="Arial"/>
          <w:b/>
        </w:rPr>
        <w:t>prospekti o ponujenih materialih v elektronski obliki</w:t>
      </w:r>
      <w:r w:rsidRPr="001F38D4">
        <w:rPr>
          <w:rFonts w:cs="Arial"/>
        </w:rPr>
        <w:t>, ki dokazujejo da ponujeni materiali ustrezajo zahtevam iz razpisne dokumentacije.</w:t>
      </w:r>
    </w:p>
    <w:p w14:paraId="362751F1" w14:textId="77777777" w:rsidR="00505969" w:rsidRPr="001F38D4" w:rsidRDefault="00505969" w:rsidP="001F38D4">
      <w:pPr>
        <w:rPr>
          <w:rFonts w:cs="Arial"/>
        </w:rPr>
      </w:pPr>
    </w:p>
    <w:p w14:paraId="4B20173B" w14:textId="77777777" w:rsidR="00387188" w:rsidRPr="00387188" w:rsidRDefault="00387188" w:rsidP="00387188">
      <w:pPr>
        <w:widowControl w:val="0"/>
        <w:suppressAutoHyphens/>
        <w:autoSpaceDN w:val="0"/>
        <w:jc w:val="both"/>
        <w:textAlignment w:val="baseline"/>
        <w:rPr>
          <w:rFonts w:cs="Arial"/>
          <w:kern w:val="3"/>
          <w:lang w:eastAsia="zh-CN"/>
        </w:rPr>
      </w:pPr>
    </w:p>
    <w:p w14:paraId="29281ACF" w14:textId="77777777" w:rsidR="00387188" w:rsidRPr="00387188" w:rsidRDefault="00387188" w:rsidP="00387188">
      <w:pPr>
        <w:widowControl w:val="0"/>
        <w:suppressAutoHyphens/>
        <w:autoSpaceDN w:val="0"/>
        <w:jc w:val="both"/>
        <w:textAlignment w:val="baseline"/>
        <w:rPr>
          <w:rFonts w:cs="Arial"/>
          <w:b/>
          <w:bCs/>
          <w:kern w:val="3"/>
          <w:lang w:eastAsia="zh-CN"/>
        </w:rPr>
      </w:pPr>
      <w:r w:rsidRPr="00387188">
        <w:rPr>
          <w:rFonts w:cs="Arial"/>
          <w:b/>
          <w:bCs/>
          <w:kern w:val="3"/>
          <w:lang w:eastAsia="zh-CN"/>
        </w:rPr>
        <w:t xml:space="preserve">PRILOGA : Seznam prospektov in prospekti </w:t>
      </w:r>
    </w:p>
    <w:p w14:paraId="7F4E118F" w14:textId="77777777" w:rsidR="00387188" w:rsidRPr="001F38D4" w:rsidRDefault="00387188" w:rsidP="001F38D4">
      <w:pPr>
        <w:widowControl w:val="0"/>
        <w:suppressAutoHyphens/>
        <w:autoSpaceDN w:val="0"/>
        <w:jc w:val="both"/>
        <w:textAlignment w:val="baseline"/>
        <w:rPr>
          <w:rFonts w:cs="Arial"/>
          <w:kern w:val="3"/>
          <w:lang w:eastAsia="zh-CN"/>
        </w:rPr>
      </w:pPr>
    </w:p>
    <w:p w14:paraId="618BF999" w14:textId="51F34DCE" w:rsidR="002103D8" w:rsidRPr="001F38D4" w:rsidRDefault="002103D8" w:rsidP="001F38D4">
      <w:pPr>
        <w:widowControl w:val="0"/>
        <w:suppressAutoHyphens/>
        <w:autoSpaceDN w:val="0"/>
        <w:jc w:val="both"/>
        <w:textAlignment w:val="baseline"/>
        <w:rPr>
          <w:rFonts w:cs="Arial"/>
          <w:kern w:val="3"/>
          <w:lang w:eastAsia="zh-CN"/>
        </w:rPr>
      </w:pPr>
    </w:p>
    <w:p w14:paraId="7DFCAEE6" w14:textId="77777777" w:rsidR="002103D8" w:rsidRPr="001F38D4" w:rsidRDefault="002103D8" w:rsidP="001F38D4">
      <w:pPr>
        <w:widowControl w:val="0"/>
        <w:suppressAutoHyphens/>
        <w:autoSpaceDN w:val="0"/>
        <w:jc w:val="both"/>
        <w:textAlignment w:val="baseline"/>
        <w:rPr>
          <w:rFonts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004878" w:rsidRPr="001F38D4" w14:paraId="11ABF692" w14:textId="77777777" w:rsidTr="00F04EF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7F43A8D" w14:textId="77777777" w:rsidR="00004878" w:rsidRPr="001F38D4" w:rsidRDefault="00004878" w:rsidP="001F38D4">
            <w:pPr>
              <w:suppressAutoHyphens/>
              <w:autoSpaceDN w:val="0"/>
              <w:snapToGrid w:val="0"/>
              <w:ind w:right="6"/>
              <w:jc w:val="center"/>
              <w:textAlignment w:val="baseline"/>
              <w:rPr>
                <w:rFonts w:cs="Arial"/>
                <w:kern w:val="3"/>
                <w:lang w:eastAsia="zh-CN"/>
              </w:rPr>
            </w:pPr>
            <w:r w:rsidRPr="001F38D4">
              <w:rPr>
                <w:rFonts w:cs="Arial"/>
                <w:kern w:val="3"/>
                <w:lang w:eastAsia="zh-CN"/>
              </w:rPr>
              <w:t>KRAJ</w:t>
            </w:r>
          </w:p>
          <w:p w14:paraId="3F76F815" w14:textId="77777777" w:rsidR="00004878" w:rsidRPr="001F38D4" w:rsidRDefault="00004878" w:rsidP="001F38D4">
            <w:pPr>
              <w:suppressAutoHyphens/>
              <w:autoSpaceDN w:val="0"/>
              <w:ind w:right="6"/>
              <w:jc w:val="center"/>
              <w:textAlignment w:val="baseline"/>
              <w:rPr>
                <w:rFonts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521814B2" w14:textId="77777777" w:rsidR="00004878" w:rsidRPr="001F38D4" w:rsidRDefault="00004878" w:rsidP="001F38D4">
            <w:pPr>
              <w:suppressAutoHyphens/>
              <w:autoSpaceDN w:val="0"/>
              <w:snapToGrid w:val="0"/>
              <w:ind w:right="6"/>
              <w:jc w:val="center"/>
              <w:textAlignment w:val="baseline"/>
              <w:rPr>
                <w:rFonts w:cs="Arial"/>
                <w:kern w:val="3"/>
                <w:lang w:eastAsia="zh-CN"/>
              </w:rPr>
            </w:pPr>
            <w:r w:rsidRPr="001F38D4">
              <w:rPr>
                <w:rFonts w:cs="Arial"/>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0DECD0E" w14:textId="77777777" w:rsidR="00004878" w:rsidRPr="001F38D4" w:rsidRDefault="00004878" w:rsidP="001F38D4">
            <w:pPr>
              <w:suppressAutoHyphens/>
              <w:autoSpaceDN w:val="0"/>
              <w:snapToGrid w:val="0"/>
              <w:ind w:right="6"/>
              <w:jc w:val="center"/>
              <w:textAlignment w:val="baseline"/>
              <w:rPr>
                <w:rFonts w:cs="Arial"/>
                <w:kern w:val="3"/>
                <w:lang w:eastAsia="zh-CN"/>
              </w:rPr>
            </w:pPr>
            <w:r w:rsidRPr="001F38D4">
              <w:rPr>
                <w:rFonts w:cs="Arial"/>
                <w:kern w:val="3"/>
                <w:lang w:eastAsia="zh-CN"/>
              </w:rPr>
              <w:t>PONUDNIK</w:t>
            </w:r>
          </w:p>
          <w:p w14:paraId="7E6D4422" w14:textId="77777777" w:rsidR="00004878" w:rsidRPr="001F38D4" w:rsidRDefault="00004878" w:rsidP="001F38D4">
            <w:pPr>
              <w:suppressAutoHyphens/>
              <w:autoSpaceDN w:val="0"/>
              <w:ind w:right="6"/>
              <w:jc w:val="center"/>
              <w:textAlignment w:val="baseline"/>
              <w:rPr>
                <w:rFonts w:cs="Arial"/>
                <w:kern w:val="3"/>
                <w:lang w:eastAsia="zh-CN"/>
              </w:rPr>
            </w:pPr>
            <w:r w:rsidRPr="001F38D4">
              <w:rPr>
                <w:rFonts w:cs="Arial"/>
                <w:kern w:val="3"/>
                <w:lang w:eastAsia="zh-CN"/>
              </w:rPr>
              <w:t>ime in priimek zakonitega zastopnika in podpis</w:t>
            </w:r>
          </w:p>
          <w:p w14:paraId="40DBD971" w14:textId="77777777" w:rsidR="00004878" w:rsidRPr="001F38D4" w:rsidRDefault="00004878" w:rsidP="001F38D4">
            <w:pPr>
              <w:suppressAutoHyphens/>
              <w:autoSpaceDN w:val="0"/>
              <w:ind w:right="6"/>
              <w:jc w:val="center"/>
              <w:textAlignment w:val="baseline"/>
              <w:rPr>
                <w:rFonts w:cs="Arial"/>
                <w:kern w:val="3"/>
                <w:lang w:eastAsia="zh-CN"/>
              </w:rPr>
            </w:pPr>
          </w:p>
          <w:p w14:paraId="4D31AAA1" w14:textId="77777777" w:rsidR="00004878" w:rsidRPr="001F38D4" w:rsidRDefault="00004878" w:rsidP="001F38D4">
            <w:pPr>
              <w:suppressAutoHyphens/>
              <w:autoSpaceDN w:val="0"/>
              <w:ind w:right="6"/>
              <w:jc w:val="center"/>
              <w:textAlignment w:val="baseline"/>
              <w:rPr>
                <w:rFonts w:cs="Arial"/>
                <w:kern w:val="3"/>
                <w:lang w:eastAsia="zh-CN"/>
              </w:rPr>
            </w:pPr>
          </w:p>
          <w:p w14:paraId="056BAF85" w14:textId="77777777" w:rsidR="00004878" w:rsidRPr="001F38D4" w:rsidRDefault="00004878" w:rsidP="001F38D4">
            <w:pPr>
              <w:suppressAutoHyphens/>
              <w:autoSpaceDN w:val="0"/>
              <w:ind w:right="6"/>
              <w:jc w:val="center"/>
              <w:textAlignment w:val="baseline"/>
              <w:rPr>
                <w:rFonts w:cs="Arial"/>
                <w:kern w:val="3"/>
                <w:lang w:eastAsia="zh-CN"/>
              </w:rPr>
            </w:pPr>
          </w:p>
          <w:p w14:paraId="0F392A4E" w14:textId="77777777" w:rsidR="00004878" w:rsidRPr="001F38D4" w:rsidRDefault="00004878" w:rsidP="001F38D4">
            <w:pPr>
              <w:suppressAutoHyphens/>
              <w:autoSpaceDN w:val="0"/>
              <w:ind w:right="6"/>
              <w:jc w:val="center"/>
              <w:textAlignment w:val="baseline"/>
              <w:rPr>
                <w:rFonts w:cs="Arial"/>
                <w:kern w:val="3"/>
                <w:lang w:eastAsia="zh-CN"/>
              </w:rPr>
            </w:pPr>
          </w:p>
          <w:p w14:paraId="1F18B387" w14:textId="77777777" w:rsidR="00004878" w:rsidRPr="001F38D4" w:rsidRDefault="00004878" w:rsidP="001F38D4">
            <w:pPr>
              <w:suppressAutoHyphens/>
              <w:autoSpaceDN w:val="0"/>
              <w:ind w:right="6"/>
              <w:jc w:val="center"/>
              <w:textAlignment w:val="baseline"/>
              <w:rPr>
                <w:rFonts w:cs="Arial"/>
                <w:kern w:val="3"/>
                <w:lang w:eastAsia="zh-CN"/>
              </w:rPr>
            </w:pPr>
          </w:p>
        </w:tc>
      </w:tr>
      <w:tr w:rsidR="00004878" w:rsidRPr="001F38D4" w14:paraId="056C0A99" w14:textId="77777777" w:rsidTr="00F04EF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D1EFF2E" w14:textId="77777777" w:rsidR="00004878" w:rsidRPr="001F38D4" w:rsidRDefault="00004878" w:rsidP="001F38D4">
            <w:pPr>
              <w:suppressAutoHyphens/>
              <w:autoSpaceDN w:val="0"/>
              <w:snapToGrid w:val="0"/>
              <w:ind w:right="6"/>
              <w:jc w:val="center"/>
              <w:textAlignment w:val="baseline"/>
              <w:rPr>
                <w:rFonts w:cs="Arial"/>
                <w:kern w:val="3"/>
                <w:lang w:eastAsia="zh-CN"/>
              </w:rPr>
            </w:pPr>
            <w:r w:rsidRPr="001F38D4">
              <w:rPr>
                <w:rFonts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9304DC4" w14:textId="77777777" w:rsidR="00004878" w:rsidRPr="001F38D4" w:rsidRDefault="00004878" w:rsidP="001F38D4">
            <w:pPr>
              <w:widowControl w:val="0"/>
              <w:autoSpaceDN w:val="0"/>
              <w:textAlignment w:val="baseline"/>
              <w:rPr>
                <w:rFonts w:eastAsia="SimSun"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D245209" w14:textId="77777777" w:rsidR="00004878" w:rsidRPr="001F38D4" w:rsidRDefault="00004878" w:rsidP="001F38D4">
            <w:pPr>
              <w:widowControl w:val="0"/>
              <w:autoSpaceDN w:val="0"/>
              <w:textAlignment w:val="baseline"/>
              <w:rPr>
                <w:rFonts w:eastAsia="SimSun" w:cs="Arial"/>
                <w:kern w:val="3"/>
                <w:lang w:eastAsia="zh-CN"/>
              </w:rPr>
            </w:pPr>
          </w:p>
        </w:tc>
      </w:tr>
    </w:tbl>
    <w:p w14:paraId="1CDF5591" w14:textId="1E9F61C3" w:rsidR="00004878" w:rsidRPr="001F38D4" w:rsidRDefault="00004878" w:rsidP="001F38D4">
      <w:pPr>
        <w:tabs>
          <w:tab w:val="left" w:pos="9504"/>
        </w:tabs>
        <w:jc w:val="both"/>
        <w:rPr>
          <w:rFonts w:cs="Arial"/>
          <w:b/>
          <w:u w:val="single"/>
        </w:rPr>
      </w:pPr>
    </w:p>
    <w:p w14:paraId="3729C1E1" w14:textId="57FF9EEB" w:rsidR="00235C45" w:rsidRPr="001F38D4" w:rsidRDefault="00235C45" w:rsidP="001F38D4">
      <w:pPr>
        <w:tabs>
          <w:tab w:val="left" w:pos="9504"/>
        </w:tabs>
        <w:jc w:val="both"/>
        <w:rPr>
          <w:rFonts w:cs="Arial"/>
          <w:b/>
          <w:u w:val="single"/>
        </w:rPr>
      </w:pPr>
    </w:p>
    <w:p w14:paraId="04807078" w14:textId="4E676FEE" w:rsidR="00235C45" w:rsidRPr="001F38D4" w:rsidRDefault="00235C45" w:rsidP="001F38D4">
      <w:pPr>
        <w:tabs>
          <w:tab w:val="left" w:pos="9504"/>
        </w:tabs>
        <w:jc w:val="both"/>
        <w:rPr>
          <w:rFonts w:cs="Arial"/>
          <w:b/>
          <w:u w:val="single"/>
        </w:rPr>
      </w:pPr>
    </w:p>
    <w:p w14:paraId="713DCA1C" w14:textId="6A7F8D67" w:rsidR="00235C45" w:rsidRPr="001F38D4" w:rsidRDefault="00235C45" w:rsidP="001F38D4">
      <w:pPr>
        <w:tabs>
          <w:tab w:val="left" w:pos="9504"/>
        </w:tabs>
        <w:jc w:val="both"/>
        <w:rPr>
          <w:rFonts w:cs="Arial"/>
          <w:b/>
          <w:u w:val="single"/>
        </w:rPr>
      </w:pPr>
    </w:p>
    <w:p w14:paraId="3A60A4BA" w14:textId="289C3429" w:rsidR="00235C45" w:rsidRPr="001F38D4" w:rsidRDefault="00235C45" w:rsidP="001F38D4">
      <w:pPr>
        <w:tabs>
          <w:tab w:val="left" w:pos="9504"/>
        </w:tabs>
        <w:jc w:val="both"/>
        <w:rPr>
          <w:rFonts w:cs="Arial"/>
          <w:b/>
          <w:u w:val="single"/>
        </w:rPr>
      </w:pPr>
    </w:p>
    <w:p w14:paraId="0B89D267" w14:textId="41597429" w:rsidR="00235C45" w:rsidRPr="001F38D4" w:rsidRDefault="00235C45" w:rsidP="001F38D4">
      <w:pPr>
        <w:tabs>
          <w:tab w:val="left" w:pos="9504"/>
        </w:tabs>
        <w:jc w:val="both"/>
        <w:rPr>
          <w:rFonts w:cs="Arial"/>
          <w:b/>
          <w:u w:val="single"/>
        </w:rPr>
      </w:pPr>
    </w:p>
    <w:p w14:paraId="1FCA3252" w14:textId="2AF93D12" w:rsidR="00235C45" w:rsidRPr="001F38D4" w:rsidRDefault="00235C45" w:rsidP="001F38D4">
      <w:pPr>
        <w:tabs>
          <w:tab w:val="left" w:pos="9504"/>
        </w:tabs>
        <w:jc w:val="both"/>
        <w:rPr>
          <w:rFonts w:cs="Arial"/>
          <w:b/>
          <w:u w:val="single"/>
        </w:rPr>
      </w:pPr>
    </w:p>
    <w:p w14:paraId="36A8A7BE" w14:textId="7F37F372" w:rsidR="00235C45" w:rsidRPr="001F38D4" w:rsidRDefault="00235C45" w:rsidP="001F38D4">
      <w:pPr>
        <w:tabs>
          <w:tab w:val="left" w:pos="9504"/>
        </w:tabs>
        <w:jc w:val="both"/>
        <w:rPr>
          <w:rFonts w:cs="Arial"/>
          <w:b/>
          <w:u w:val="single"/>
        </w:rPr>
      </w:pPr>
    </w:p>
    <w:p w14:paraId="20834AEF" w14:textId="67DE89AA" w:rsidR="00235C45" w:rsidRPr="001F38D4" w:rsidRDefault="00235C45" w:rsidP="001F38D4">
      <w:pPr>
        <w:tabs>
          <w:tab w:val="left" w:pos="9504"/>
        </w:tabs>
        <w:jc w:val="both"/>
        <w:rPr>
          <w:rFonts w:cs="Arial"/>
          <w:b/>
          <w:u w:val="single"/>
        </w:rPr>
      </w:pPr>
    </w:p>
    <w:p w14:paraId="5F542C9A" w14:textId="3B3FF4B9" w:rsidR="00235C45" w:rsidRPr="001F38D4" w:rsidRDefault="00235C45" w:rsidP="001F38D4">
      <w:pPr>
        <w:tabs>
          <w:tab w:val="left" w:pos="9504"/>
        </w:tabs>
        <w:jc w:val="both"/>
        <w:rPr>
          <w:rFonts w:cs="Arial"/>
          <w:b/>
          <w:u w:val="single"/>
        </w:rPr>
      </w:pPr>
    </w:p>
    <w:p w14:paraId="1F9C42D0" w14:textId="48BBE4BA" w:rsidR="00235C45" w:rsidRPr="001F38D4" w:rsidRDefault="00235C45" w:rsidP="001F38D4">
      <w:pPr>
        <w:tabs>
          <w:tab w:val="left" w:pos="9504"/>
        </w:tabs>
        <w:jc w:val="both"/>
        <w:rPr>
          <w:rFonts w:cs="Arial"/>
          <w:b/>
          <w:u w:val="single"/>
        </w:rPr>
      </w:pPr>
    </w:p>
    <w:p w14:paraId="6B429221" w14:textId="73ECDEAA" w:rsidR="00235C45" w:rsidRPr="001F38D4" w:rsidRDefault="00235C45" w:rsidP="001F38D4">
      <w:pPr>
        <w:tabs>
          <w:tab w:val="left" w:pos="9504"/>
        </w:tabs>
        <w:jc w:val="both"/>
        <w:rPr>
          <w:rFonts w:cs="Arial"/>
          <w:b/>
          <w:u w:val="single"/>
        </w:rPr>
      </w:pPr>
    </w:p>
    <w:p w14:paraId="61272880" w14:textId="3649A35F" w:rsidR="00235C45" w:rsidRPr="001F38D4" w:rsidRDefault="00235C45" w:rsidP="001F38D4">
      <w:pPr>
        <w:tabs>
          <w:tab w:val="left" w:pos="9504"/>
        </w:tabs>
        <w:jc w:val="both"/>
        <w:rPr>
          <w:rFonts w:cs="Arial"/>
          <w:b/>
          <w:u w:val="single"/>
        </w:rPr>
      </w:pPr>
    </w:p>
    <w:p w14:paraId="4B9D1587" w14:textId="5C0AA3C1" w:rsidR="00AF3BB4" w:rsidRPr="00AF3BB4" w:rsidRDefault="00505969" w:rsidP="00AF3BB4">
      <w:pPr>
        <w:rPr>
          <w:rFonts w:cs="Arial"/>
          <w:b/>
          <w:u w:val="single"/>
        </w:rPr>
      </w:pPr>
      <w:r w:rsidRPr="001F38D4">
        <w:rPr>
          <w:rFonts w:cs="Arial"/>
          <w:b/>
          <w:u w:val="single"/>
        </w:rPr>
        <w:br w:type="page"/>
      </w:r>
      <w:bookmarkStart w:id="112" w:name="_Toc63769295"/>
    </w:p>
    <w:p w14:paraId="703329AF" w14:textId="29287A9C" w:rsidR="00131729" w:rsidRPr="0094201E" w:rsidRDefault="00131729" w:rsidP="00ED707C">
      <w:pPr>
        <w:pStyle w:val="Slog3"/>
        <w:rPr>
          <w:rStyle w:val="Neenpoudarek"/>
          <w:rFonts w:ascii="Arial" w:hAnsi="Arial" w:cs="Arial"/>
          <w:i/>
          <w:iCs/>
          <w:color w:val="auto"/>
          <w:sz w:val="22"/>
          <w:szCs w:val="22"/>
        </w:rPr>
      </w:pPr>
      <w:r w:rsidRPr="0094201E">
        <w:rPr>
          <w:rStyle w:val="Neenpoudarek"/>
          <w:rFonts w:ascii="Arial" w:hAnsi="Arial" w:cs="Arial"/>
          <w:i/>
          <w:iCs/>
          <w:color w:val="auto"/>
          <w:sz w:val="22"/>
          <w:szCs w:val="22"/>
        </w:rPr>
        <w:lastRenderedPageBreak/>
        <w:t xml:space="preserve">PRILOGA št. </w:t>
      </w:r>
      <w:bookmarkEnd w:id="112"/>
      <w:r w:rsidR="00AF3BB4">
        <w:rPr>
          <w:rStyle w:val="Neenpoudarek"/>
          <w:rFonts w:ascii="Arial" w:hAnsi="Arial" w:cs="Arial"/>
          <w:i/>
          <w:iCs/>
          <w:color w:val="auto"/>
          <w:sz w:val="22"/>
          <w:szCs w:val="22"/>
        </w:rPr>
        <w:t>4</w:t>
      </w:r>
    </w:p>
    <w:p w14:paraId="75D31435" w14:textId="7F72C09D" w:rsidR="00131729" w:rsidRPr="001F38D4" w:rsidRDefault="00131729" w:rsidP="001F38D4">
      <w:pPr>
        <w:pStyle w:val="Intenzivencitat"/>
      </w:pPr>
      <w:bookmarkStart w:id="113" w:name="_Toc63769296"/>
      <w:r w:rsidRPr="0094201E">
        <w:rPr>
          <w:lang w:eastAsia="zh-CN"/>
        </w:rPr>
        <w:t>PODATKI O PONUDNIKU IN DRUGIH GO</w:t>
      </w:r>
      <w:r w:rsidR="00170DDD" w:rsidRPr="0094201E">
        <w:rPr>
          <w:lang w:eastAsia="zh-CN"/>
        </w:rPr>
        <w:t>S</w:t>
      </w:r>
      <w:r w:rsidRPr="0094201E">
        <w:rPr>
          <w:lang w:eastAsia="zh-CN"/>
        </w:rPr>
        <w:t>PODARSKIH SUBJEKTIH</w:t>
      </w:r>
      <w:r w:rsidR="002A1F52" w:rsidRPr="0094201E">
        <w:rPr>
          <w:rStyle w:val="Sprotnaopomba-sklic"/>
          <w:color w:val="auto"/>
          <w:lang w:eastAsia="zh-CN"/>
        </w:rPr>
        <w:footnoteReference w:id="5"/>
      </w:r>
      <w:bookmarkEnd w:id="113"/>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500297" w:rsidRPr="001F38D4" w14:paraId="50E4D48C" w14:textId="77777777" w:rsidTr="006C17A8">
        <w:trPr>
          <w:trHeight w:val="397"/>
        </w:trPr>
        <w:tc>
          <w:tcPr>
            <w:tcW w:w="3369" w:type="dxa"/>
            <w:shd w:val="clear" w:color="auto" w:fill="auto"/>
            <w:tcMar>
              <w:top w:w="0" w:type="dxa"/>
              <w:left w:w="108" w:type="dxa"/>
              <w:bottom w:w="0" w:type="dxa"/>
              <w:right w:w="108" w:type="dxa"/>
            </w:tcMar>
          </w:tcPr>
          <w:p w14:paraId="3DBB3C5A" w14:textId="77777777" w:rsidR="00500297" w:rsidRPr="001F38D4" w:rsidRDefault="00500297" w:rsidP="001F38D4">
            <w:pPr>
              <w:pStyle w:val="Standard"/>
              <w:snapToGrid w:val="0"/>
              <w:jc w:val="right"/>
              <w:rPr>
                <w:rFonts w:ascii="Arial" w:hAnsi="Arial" w:cs="Arial"/>
              </w:rPr>
            </w:pPr>
            <w:r w:rsidRPr="001F38D4">
              <w:rPr>
                <w:rFonts w:ascii="Arial" w:hAnsi="Arial" w:cs="Arial"/>
              </w:rPr>
              <w:t>naziv gospodarskega subjekta:</w:t>
            </w:r>
          </w:p>
        </w:tc>
        <w:tc>
          <w:tcPr>
            <w:tcW w:w="5811" w:type="dxa"/>
            <w:shd w:val="clear" w:color="auto" w:fill="auto"/>
            <w:tcMar>
              <w:top w:w="0" w:type="dxa"/>
              <w:left w:w="108" w:type="dxa"/>
              <w:bottom w:w="0" w:type="dxa"/>
              <w:right w:w="108" w:type="dxa"/>
            </w:tcMar>
          </w:tcPr>
          <w:p w14:paraId="53070F5A" w14:textId="77777777" w:rsidR="00500297" w:rsidRPr="001F38D4" w:rsidRDefault="00500297" w:rsidP="001F38D4">
            <w:pPr>
              <w:pStyle w:val="Standard"/>
              <w:snapToGrid w:val="0"/>
              <w:rPr>
                <w:rFonts w:ascii="Arial" w:hAnsi="Arial" w:cs="Arial"/>
              </w:rPr>
            </w:pPr>
          </w:p>
        </w:tc>
      </w:tr>
      <w:tr w:rsidR="00500297" w:rsidRPr="001F38D4" w14:paraId="14D54116" w14:textId="77777777" w:rsidTr="006C17A8">
        <w:trPr>
          <w:trHeight w:val="397"/>
        </w:trPr>
        <w:tc>
          <w:tcPr>
            <w:tcW w:w="3369" w:type="dxa"/>
            <w:shd w:val="clear" w:color="auto" w:fill="auto"/>
            <w:tcMar>
              <w:top w:w="0" w:type="dxa"/>
              <w:left w:w="108" w:type="dxa"/>
              <w:bottom w:w="0" w:type="dxa"/>
              <w:right w:w="108" w:type="dxa"/>
            </w:tcMar>
          </w:tcPr>
          <w:p w14:paraId="75BAEB6D" w14:textId="77777777" w:rsidR="00500297" w:rsidRPr="001F38D4" w:rsidRDefault="00500297" w:rsidP="001F38D4">
            <w:pPr>
              <w:pStyle w:val="Standard"/>
              <w:snapToGrid w:val="0"/>
              <w:jc w:val="right"/>
              <w:rPr>
                <w:rFonts w:ascii="Arial" w:hAnsi="Arial" w:cs="Arial"/>
              </w:rPr>
            </w:pPr>
            <w:r w:rsidRPr="001F38D4">
              <w:rPr>
                <w:rFonts w:ascii="Arial" w:hAnsi="Arial" w:cs="Arial"/>
              </w:rPr>
              <w:t>naslov gospodarskega subjekta:</w:t>
            </w:r>
          </w:p>
        </w:tc>
        <w:tc>
          <w:tcPr>
            <w:tcW w:w="5811" w:type="dxa"/>
            <w:tcBorders>
              <w:top w:val="single" w:sz="4" w:space="0" w:color="000000"/>
            </w:tcBorders>
            <w:shd w:val="clear" w:color="auto" w:fill="auto"/>
            <w:tcMar>
              <w:top w:w="0" w:type="dxa"/>
              <w:left w:w="108" w:type="dxa"/>
              <w:bottom w:w="0" w:type="dxa"/>
              <w:right w:w="108" w:type="dxa"/>
            </w:tcMar>
          </w:tcPr>
          <w:p w14:paraId="1EE6BC5F" w14:textId="77777777" w:rsidR="00500297" w:rsidRPr="001F38D4" w:rsidRDefault="00500297" w:rsidP="001F38D4">
            <w:pPr>
              <w:pStyle w:val="Standard"/>
              <w:snapToGrid w:val="0"/>
              <w:rPr>
                <w:rFonts w:ascii="Arial" w:hAnsi="Arial" w:cs="Arial"/>
              </w:rPr>
            </w:pPr>
          </w:p>
        </w:tc>
      </w:tr>
      <w:tr w:rsidR="00500297" w:rsidRPr="001F38D4" w14:paraId="03015D55" w14:textId="77777777" w:rsidTr="006C17A8">
        <w:trPr>
          <w:trHeight w:val="397"/>
        </w:trPr>
        <w:tc>
          <w:tcPr>
            <w:tcW w:w="3369" w:type="dxa"/>
            <w:shd w:val="clear" w:color="auto" w:fill="auto"/>
            <w:tcMar>
              <w:top w:w="0" w:type="dxa"/>
              <w:left w:w="108" w:type="dxa"/>
              <w:bottom w:w="0" w:type="dxa"/>
              <w:right w:w="108" w:type="dxa"/>
            </w:tcMar>
          </w:tcPr>
          <w:p w14:paraId="542EA1C9" w14:textId="77777777" w:rsidR="00500297" w:rsidRPr="001F38D4" w:rsidRDefault="00500297" w:rsidP="001F38D4">
            <w:pPr>
              <w:pStyle w:val="Standard"/>
              <w:snapToGrid w:val="0"/>
              <w:jc w:val="right"/>
              <w:rPr>
                <w:rFonts w:ascii="Arial" w:hAnsi="Arial" w:cs="Arial"/>
              </w:rPr>
            </w:pPr>
            <w:r w:rsidRPr="001F38D4">
              <w:rPr>
                <w:rFonts w:ascii="Arial" w:hAnsi="Arial" w:cs="Arial"/>
              </w:rPr>
              <w:t>kontaktna oseba:</w:t>
            </w:r>
          </w:p>
        </w:tc>
        <w:tc>
          <w:tcPr>
            <w:tcW w:w="5811" w:type="dxa"/>
            <w:tcBorders>
              <w:top w:val="single" w:sz="4" w:space="0" w:color="000000"/>
            </w:tcBorders>
            <w:shd w:val="clear" w:color="auto" w:fill="auto"/>
            <w:tcMar>
              <w:top w:w="0" w:type="dxa"/>
              <w:left w:w="108" w:type="dxa"/>
              <w:bottom w:w="0" w:type="dxa"/>
              <w:right w:w="108" w:type="dxa"/>
            </w:tcMar>
          </w:tcPr>
          <w:p w14:paraId="1C019016" w14:textId="77777777" w:rsidR="00500297" w:rsidRPr="001F38D4" w:rsidRDefault="00500297" w:rsidP="001F38D4">
            <w:pPr>
              <w:pStyle w:val="Standard"/>
              <w:snapToGrid w:val="0"/>
              <w:rPr>
                <w:rFonts w:ascii="Arial" w:hAnsi="Arial" w:cs="Arial"/>
              </w:rPr>
            </w:pPr>
          </w:p>
        </w:tc>
      </w:tr>
      <w:tr w:rsidR="00500297" w:rsidRPr="001F38D4" w14:paraId="6D579575" w14:textId="77777777" w:rsidTr="006C17A8">
        <w:trPr>
          <w:trHeight w:val="397"/>
        </w:trPr>
        <w:tc>
          <w:tcPr>
            <w:tcW w:w="3369" w:type="dxa"/>
            <w:shd w:val="clear" w:color="auto" w:fill="auto"/>
            <w:tcMar>
              <w:top w:w="0" w:type="dxa"/>
              <w:left w:w="108" w:type="dxa"/>
              <w:bottom w:w="0" w:type="dxa"/>
              <w:right w:w="108" w:type="dxa"/>
            </w:tcMar>
          </w:tcPr>
          <w:p w14:paraId="66664857" w14:textId="77777777" w:rsidR="00500297" w:rsidRPr="001F38D4" w:rsidRDefault="00500297" w:rsidP="001F38D4">
            <w:pPr>
              <w:pStyle w:val="Standard"/>
              <w:snapToGrid w:val="0"/>
              <w:ind w:right="-108"/>
              <w:jc w:val="right"/>
              <w:rPr>
                <w:rFonts w:ascii="Arial" w:hAnsi="Arial" w:cs="Arial"/>
              </w:rPr>
            </w:pPr>
            <w:r w:rsidRPr="001F38D4">
              <w:rPr>
                <w:rFonts w:ascii="Arial" w:hAnsi="Arial" w:cs="Arial"/>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14:paraId="7CF20FDD" w14:textId="77777777" w:rsidR="00500297" w:rsidRPr="001F38D4" w:rsidRDefault="00500297" w:rsidP="001F38D4">
            <w:pPr>
              <w:pStyle w:val="Standard"/>
              <w:snapToGrid w:val="0"/>
              <w:rPr>
                <w:rFonts w:ascii="Arial" w:hAnsi="Arial" w:cs="Arial"/>
              </w:rPr>
            </w:pPr>
          </w:p>
        </w:tc>
      </w:tr>
      <w:tr w:rsidR="00500297" w:rsidRPr="001F38D4" w14:paraId="576335A8" w14:textId="77777777" w:rsidTr="006C17A8">
        <w:trPr>
          <w:trHeight w:val="397"/>
        </w:trPr>
        <w:tc>
          <w:tcPr>
            <w:tcW w:w="3369" w:type="dxa"/>
            <w:shd w:val="clear" w:color="auto" w:fill="auto"/>
            <w:tcMar>
              <w:top w:w="0" w:type="dxa"/>
              <w:left w:w="108" w:type="dxa"/>
              <w:bottom w:w="0" w:type="dxa"/>
              <w:right w:w="108" w:type="dxa"/>
            </w:tcMar>
          </w:tcPr>
          <w:p w14:paraId="540D933A" w14:textId="77777777" w:rsidR="00500297" w:rsidRPr="001F38D4" w:rsidRDefault="00500297" w:rsidP="001F38D4">
            <w:pPr>
              <w:pStyle w:val="Standard"/>
              <w:snapToGrid w:val="0"/>
              <w:jc w:val="right"/>
              <w:rPr>
                <w:rFonts w:ascii="Arial" w:hAnsi="Arial" w:cs="Arial"/>
              </w:rPr>
            </w:pPr>
            <w:r w:rsidRPr="001F38D4">
              <w:rPr>
                <w:rFonts w:ascii="Arial" w:hAnsi="Arial" w:cs="Arial"/>
              </w:rPr>
              <w:t>telefon:</w:t>
            </w:r>
          </w:p>
        </w:tc>
        <w:tc>
          <w:tcPr>
            <w:tcW w:w="5811" w:type="dxa"/>
            <w:tcBorders>
              <w:top w:val="single" w:sz="4" w:space="0" w:color="000000"/>
            </w:tcBorders>
            <w:shd w:val="clear" w:color="auto" w:fill="auto"/>
            <w:tcMar>
              <w:top w:w="0" w:type="dxa"/>
              <w:left w:w="108" w:type="dxa"/>
              <w:bottom w:w="0" w:type="dxa"/>
              <w:right w:w="108" w:type="dxa"/>
            </w:tcMar>
          </w:tcPr>
          <w:p w14:paraId="27D5FD4D" w14:textId="77777777" w:rsidR="00500297" w:rsidRPr="001F38D4" w:rsidRDefault="00500297" w:rsidP="001F38D4">
            <w:pPr>
              <w:pStyle w:val="Standard"/>
              <w:snapToGrid w:val="0"/>
              <w:rPr>
                <w:rFonts w:ascii="Arial" w:hAnsi="Arial" w:cs="Arial"/>
              </w:rPr>
            </w:pPr>
          </w:p>
        </w:tc>
      </w:tr>
      <w:tr w:rsidR="00500297" w:rsidRPr="001F38D4" w14:paraId="33736D02" w14:textId="77777777" w:rsidTr="006C17A8">
        <w:trPr>
          <w:trHeight w:val="397"/>
        </w:trPr>
        <w:tc>
          <w:tcPr>
            <w:tcW w:w="3369" w:type="dxa"/>
            <w:shd w:val="clear" w:color="auto" w:fill="auto"/>
            <w:tcMar>
              <w:top w:w="0" w:type="dxa"/>
              <w:left w:w="108" w:type="dxa"/>
              <w:bottom w:w="0" w:type="dxa"/>
              <w:right w:w="108" w:type="dxa"/>
            </w:tcMar>
          </w:tcPr>
          <w:p w14:paraId="140E6133" w14:textId="77777777" w:rsidR="00500297" w:rsidRPr="001F38D4" w:rsidRDefault="00500297" w:rsidP="001F38D4">
            <w:pPr>
              <w:pStyle w:val="Standard"/>
              <w:snapToGrid w:val="0"/>
              <w:jc w:val="right"/>
              <w:rPr>
                <w:rFonts w:ascii="Arial" w:hAnsi="Arial" w:cs="Arial"/>
              </w:rPr>
            </w:pPr>
            <w:proofErr w:type="spellStart"/>
            <w:r w:rsidRPr="001F38D4">
              <w:rPr>
                <w:rFonts w:ascii="Arial" w:hAnsi="Arial" w:cs="Arial"/>
              </w:rPr>
              <w:t>telefax</w:t>
            </w:r>
            <w:proofErr w:type="spellEnd"/>
            <w:r w:rsidRPr="001F38D4">
              <w:rPr>
                <w:rFonts w:ascii="Arial" w:hAnsi="Arial" w:cs="Arial"/>
              </w:rPr>
              <w:t>:</w:t>
            </w:r>
          </w:p>
        </w:tc>
        <w:tc>
          <w:tcPr>
            <w:tcW w:w="5811" w:type="dxa"/>
            <w:tcBorders>
              <w:top w:val="single" w:sz="4" w:space="0" w:color="000000"/>
            </w:tcBorders>
            <w:shd w:val="clear" w:color="auto" w:fill="auto"/>
            <w:tcMar>
              <w:top w:w="0" w:type="dxa"/>
              <w:left w:w="108" w:type="dxa"/>
              <w:bottom w:w="0" w:type="dxa"/>
              <w:right w:w="108" w:type="dxa"/>
            </w:tcMar>
          </w:tcPr>
          <w:p w14:paraId="06B39BFA" w14:textId="77777777" w:rsidR="00500297" w:rsidRPr="001F38D4" w:rsidRDefault="00500297" w:rsidP="001F38D4">
            <w:pPr>
              <w:pStyle w:val="Standard"/>
              <w:snapToGrid w:val="0"/>
              <w:rPr>
                <w:rFonts w:ascii="Arial" w:hAnsi="Arial" w:cs="Arial"/>
              </w:rPr>
            </w:pPr>
          </w:p>
        </w:tc>
      </w:tr>
      <w:tr w:rsidR="00500297" w:rsidRPr="001F38D4" w14:paraId="7AF298E7" w14:textId="77777777" w:rsidTr="006C17A8">
        <w:trPr>
          <w:trHeight w:val="397"/>
        </w:trPr>
        <w:tc>
          <w:tcPr>
            <w:tcW w:w="3369" w:type="dxa"/>
            <w:shd w:val="clear" w:color="auto" w:fill="auto"/>
            <w:tcMar>
              <w:top w:w="0" w:type="dxa"/>
              <w:left w:w="108" w:type="dxa"/>
              <w:bottom w:w="0" w:type="dxa"/>
              <w:right w:w="108" w:type="dxa"/>
            </w:tcMar>
          </w:tcPr>
          <w:p w14:paraId="6E29BF7D" w14:textId="77777777" w:rsidR="00500297" w:rsidRPr="001F38D4" w:rsidRDefault="00500297" w:rsidP="001F38D4">
            <w:pPr>
              <w:pStyle w:val="Standard"/>
              <w:snapToGrid w:val="0"/>
              <w:jc w:val="right"/>
              <w:rPr>
                <w:rFonts w:ascii="Arial" w:hAnsi="Arial" w:cs="Arial"/>
              </w:rPr>
            </w:pPr>
            <w:r w:rsidRPr="001F38D4">
              <w:rPr>
                <w:rFonts w:ascii="Arial" w:hAnsi="Arial" w:cs="Arial"/>
              </w:rPr>
              <w:t>ID za DDV:</w:t>
            </w:r>
          </w:p>
        </w:tc>
        <w:tc>
          <w:tcPr>
            <w:tcW w:w="5811" w:type="dxa"/>
            <w:tcBorders>
              <w:top w:val="single" w:sz="4" w:space="0" w:color="000000"/>
            </w:tcBorders>
            <w:shd w:val="clear" w:color="auto" w:fill="auto"/>
            <w:tcMar>
              <w:top w:w="0" w:type="dxa"/>
              <w:left w:w="108" w:type="dxa"/>
              <w:bottom w:w="0" w:type="dxa"/>
              <w:right w:w="108" w:type="dxa"/>
            </w:tcMar>
          </w:tcPr>
          <w:p w14:paraId="52A40F7A" w14:textId="77777777" w:rsidR="00500297" w:rsidRPr="001F38D4" w:rsidRDefault="00500297" w:rsidP="001F38D4">
            <w:pPr>
              <w:rPr>
                <w:rFonts w:cs="Arial"/>
              </w:rPr>
            </w:pPr>
          </w:p>
        </w:tc>
      </w:tr>
      <w:tr w:rsidR="00500297" w:rsidRPr="001F38D4" w14:paraId="4324D78A" w14:textId="77777777" w:rsidTr="006C17A8">
        <w:trPr>
          <w:trHeight w:val="397"/>
        </w:trPr>
        <w:tc>
          <w:tcPr>
            <w:tcW w:w="3369" w:type="dxa"/>
            <w:shd w:val="clear" w:color="auto" w:fill="auto"/>
            <w:tcMar>
              <w:top w:w="0" w:type="dxa"/>
              <w:left w:w="108" w:type="dxa"/>
              <w:bottom w:w="0" w:type="dxa"/>
              <w:right w:w="108" w:type="dxa"/>
            </w:tcMar>
          </w:tcPr>
          <w:p w14:paraId="47E0D11A" w14:textId="77777777" w:rsidR="00500297" w:rsidRPr="001F38D4" w:rsidRDefault="00500297" w:rsidP="001F38D4">
            <w:pPr>
              <w:pStyle w:val="Standard"/>
              <w:snapToGrid w:val="0"/>
              <w:jc w:val="right"/>
              <w:rPr>
                <w:rFonts w:ascii="Arial" w:hAnsi="Arial" w:cs="Arial"/>
              </w:rPr>
            </w:pPr>
            <w:r w:rsidRPr="001F38D4">
              <w:rPr>
                <w:rFonts w:ascii="Arial" w:hAnsi="Arial" w:cs="Arial"/>
              </w:rPr>
              <w:t>matična številka gospodarskega subjekta:</w:t>
            </w:r>
          </w:p>
        </w:tc>
        <w:tc>
          <w:tcPr>
            <w:tcW w:w="5811" w:type="dxa"/>
            <w:tcBorders>
              <w:top w:val="single" w:sz="4" w:space="0" w:color="000000"/>
            </w:tcBorders>
            <w:shd w:val="clear" w:color="auto" w:fill="auto"/>
            <w:tcMar>
              <w:top w:w="0" w:type="dxa"/>
              <w:left w:w="108" w:type="dxa"/>
              <w:bottom w:w="0" w:type="dxa"/>
              <w:right w:w="108" w:type="dxa"/>
            </w:tcMar>
          </w:tcPr>
          <w:p w14:paraId="16C29D9A" w14:textId="77777777" w:rsidR="00500297" w:rsidRPr="001F38D4" w:rsidRDefault="00500297" w:rsidP="001F38D4">
            <w:pPr>
              <w:rPr>
                <w:rFonts w:cs="Arial"/>
              </w:rPr>
            </w:pPr>
          </w:p>
        </w:tc>
      </w:tr>
      <w:tr w:rsidR="00500297" w:rsidRPr="001F38D4" w14:paraId="7B0F70F8" w14:textId="77777777" w:rsidTr="006C17A8">
        <w:trPr>
          <w:trHeight w:val="397"/>
        </w:trPr>
        <w:tc>
          <w:tcPr>
            <w:tcW w:w="3369" w:type="dxa"/>
            <w:shd w:val="clear" w:color="auto" w:fill="auto"/>
            <w:tcMar>
              <w:top w:w="0" w:type="dxa"/>
              <w:left w:w="108" w:type="dxa"/>
              <w:bottom w:w="0" w:type="dxa"/>
              <w:right w:w="108" w:type="dxa"/>
            </w:tcMar>
          </w:tcPr>
          <w:p w14:paraId="776DA49E" w14:textId="77777777" w:rsidR="00500297" w:rsidRPr="001F38D4" w:rsidRDefault="00500297" w:rsidP="001F38D4">
            <w:pPr>
              <w:pStyle w:val="Standard"/>
              <w:snapToGrid w:val="0"/>
              <w:jc w:val="right"/>
              <w:rPr>
                <w:rFonts w:ascii="Arial" w:hAnsi="Arial" w:cs="Arial"/>
              </w:rPr>
            </w:pPr>
            <w:r w:rsidRPr="001F38D4">
              <w:rPr>
                <w:rFonts w:ascii="Arial" w:hAnsi="Arial" w:cs="Arial"/>
              </w:rPr>
              <w:t>št. transakcijskega računa:</w:t>
            </w:r>
          </w:p>
        </w:tc>
        <w:tc>
          <w:tcPr>
            <w:tcW w:w="5811" w:type="dxa"/>
            <w:tcBorders>
              <w:top w:val="single" w:sz="4" w:space="0" w:color="000000"/>
            </w:tcBorders>
            <w:shd w:val="clear" w:color="auto" w:fill="auto"/>
            <w:tcMar>
              <w:top w:w="0" w:type="dxa"/>
              <w:left w:w="108" w:type="dxa"/>
              <w:bottom w:w="0" w:type="dxa"/>
              <w:right w:w="108" w:type="dxa"/>
            </w:tcMar>
          </w:tcPr>
          <w:p w14:paraId="44513949" w14:textId="77777777" w:rsidR="00500297" w:rsidRPr="001F38D4" w:rsidRDefault="00500297" w:rsidP="001F38D4">
            <w:pPr>
              <w:pStyle w:val="Standard"/>
              <w:snapToGrid w:val="0"/>
              <w:rPr>
                <w:rFonts w:ascii="Arial" w:hAnsi="Arial" w:cs="Arial"/>
              </w:rPr>
            </w:pPr>
          </w:p>
        </w:tc>
      </w:tr>
      <w:tr w:rsidR="00500297" w:rsidRPr="001F38D4" w14:paraId="26178A9F" w14:textId="77777777" w:rsidTr="006C17A8">
        <w:trPr>
          <w:trHeight w:val="397"/>
        </w:trPr>
        <w:tc>
          <w:tcPr>
            <w:tcW w:w="3369" w:type="dxa"/>
            <w:shd w:val="clear" w:color="auto" w:fill="auto"/>
            <w:tcMar>
              <w:top w:w="0" w:type="dxa"/>
              <w:left w:w="108" w:type="dxa"/>
              <w:bottom w:w="0" w:type="dxa"/>
              <w:right w:w="108" w:type="dxa"/>
            </w:tcMar>
          </w:tcPr>
          <w:p w14:paraId="1A6DD6ED" w14:textId="77777777" w:rsidR="00500297" w:rsidRPr="001F38D4" w:rsidRDefault="00557384" w:rsidP="001F38D4">
            <w:pPr>
              <w:pStyle w:val="Standard"/>
              <w:snapToGrid w:val="0"/>
              <w:jc w:val="right"/>
              <w:rPr>
                <w:rFonts w:ascii="Arial" w:hAnsi="Arial" w:cs="Arial"/>
              </w:rPr>
            </w:pPr>
            <w:r w:rsidRPr="001F38D4">
              <w:rPr>
                <w:rFonts w:ascii="Arial" w:hAnsi="Arial" w:cs="Arial"/>
              </w:rPr>
              <w:t>GOSPODARSKI SUBJEKT SODI MED MSP</w:t>
            </w:r>
            <w:r w:rsidR="00500297" w:rsidRPr="001F38D4">
              <w:rPr>
                <w:rFonts w:ascii="Arial" w:hAnsi="Arial" w:cs="Arial"/>
              </w:rPr>
              <w:t>, kot je opredeljeno v Priporočilu Komisije 2003/361/ES</w:t>
            </w:r>
          </w:p>
        </w:tc>
        <w:tc>
          <w:tcPr>
            <w:tcW w:w="5811" w:type="dxa"/>
            <w:tcBorders>
              <w:top w:val="single" w:sz="4" w:space="0" w:color="000000"/>
            </w:tcBorders>
            <w:shd w:val="clear" w:color="auto" w:fill="auto"/>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500297" w:rsidRPr="001F38D4" w14:paraId="71A499BE" w14:textId="77777777" w:rsidTr="006C17A8">
              <w:trPr>
                <w:jc w:val="center"/>
              </w:trPr>
              <w:tc>
                <w:tcPr>
                  <w:tcW w:w="1117" w:type="dxa"/>
                  <w:tcBorders>
                    <w:top w:val="nil"/>
                    <w:left w:val="nil"/>
                    <w:bottom w:val="nil"/>
                    <w:right w:val="nil"/>
                  </w:tcBorders>
                </w:tcPr>
                <w:p w14:paraId="02DB0D41" w14:textId="77777777" w:rsidR="00500297" w:rsidRPr="001F38D4" w:rsidRDefault="00500297" w:rsidP="001F38D4">
                  <w:pPr>
                    <w:pStyle w:val="Standard"/>
                    <w:snapToGrid w:val="0"/>
                    <w:rPr>
                      <w:rFonts w:ascii="Arial" w:hAnsi="Arial" w:cs="Arial"/>
                    </w:rPr>
                  </w:pPr>
                </w:p>
              </w:tc>
              <w:tc>
                <w:tcPr>
                  <w:tcW w:w="1117" w:type="dxa"/>
                  <w:tcBorders>
                    <w:top w:val="nil"/>
                    <w:left w:val="nil"/>
                    <w:bottom w:val="nil"/>
                    <w:right w:val="nil"/>
                  </w:tcBorders>
                </w:tcPr>
                <w:p w14:paraId="28983135" w14:textId="77777777" w:rsidR="00500297" w:rsidRPr="001F38D4" w:rsidRDefault="00500297" w:rsidP="001F38D4">
                  <w:pPr>
                    <w:pStyle w:val="Standard"/>
                    <w:snapToGrid w:val="0"/>
                    <w:rPr>
                      <w:rFonts w:ascii="Arial" w:hAnsi="Arial" w:cs="Arial"/>
                    </w:rPr>
                  </w:pPr>
                </w:p>
              </w:tc>
            </w:tr>
            <w:tr w:rsidR="00500297" w:rsidRPr="001F38D4" w14:paraId="2801B4D6" w14:textId="77777777" w:rsidTr="006C17A8">
              <w:trPr>
                <w:jc w:val="center"/>
              </w:trPr>
              <w:tc>
                <w:tcPr>
                  <w:tcW w:w="1117" w:type="dxa"/>
                  <w:tcBorders>
                    <w:top w:val="nil"/>
                    <w:left w:val="nil"/>
                    <w:bottom w:val="single" w:sz="4" w:space="0" w:color="auto"/>
                    <w:right w:val="nil"/>
                  </w:tcBorders>
                </w:tcPr>
                <w:p w14:paraId="52AAF68C" w14:textId="77777777" w:rsidR="00500297" w:rsidRPr="001F38D4" w:rsidRDefault="00500297" w:rsidP="001F38D4">
                  <w:pPr>
                    <w:pStyle w:val="Standard"/>
                    <w:snapToGrid w:val="0"/>
                    <w:rPr>
                      <w:rFonts w:ascii="Arial" w:hAnsi="Arial" w:cs="Arial"/>
                    </w:rPr>
                  </w:pPr>
                </w:p>
              </w:tc>
              <w:tc>
                <w:tcPr>
                  <w:tcW w:w="1117" w:type="dxa"/>
                  <w:tcBorders>
                    <w:top w:val="nil"/>
                    <w:left w:val="nil"/>
                    <w:bottom w:val="single" w:sz="4" w:space="0" w:color="auto"/>
                    <w:right w:val="nil"/>
                  </w:tcBorders>
                </w:tcPr>
                <w:p w14:paraId="03C141B0" w14:textId="77777777" w:rsidR="00500297" w:rsidRPr="001F38D4" w:rsidRDefault="00500297" w:rsidP="001F38D4">
                  <w:pPr>
                    <w:pStyle w:val="Standard"/>
                    <w:snapToGrid w:val="0"/>
                    <w:rPr>
                      <w:rFonts w:ascii="Arial" w:hAnsi="Arial" w:cs="Arial"/>
                    </w:rPr>
                  </w:pPr>
                </w:p>
              </w:tc>
            </w:tr>
            <w:tr w:rsidR="00500297" w:rsidRPr="001F38D4" w14:paraId="11FCF9A3" w14:textId="77777777" w:rsidTr="006C17A8">
              <w:trPr>
                <w:jc w:val="center"/>
              </w:trPr>
              <w:tc>
                <w:tcPr>
                  <w:tcW w:w="1117" w:type="dxa"/>
                  <w:tcBorders>
                    <w:top w:val="single" w:sz="4" w:space="0" w:color="auto"/>
                  </w:tcBorders>
                </w:tcPr>
                <w:p w14:paraId="64833C8C" w14:textId="77777777" w:rsidR="00500297" w:rsidRPr="001F38D4" w:rsidRDefault="00500297" w:rsidP="001F38D4">
                  <w:pPr>
                    <w:pStyle w:val="Standard"/>
                    <w:snapToGrid w:val="0"/>
                    <w:rPr>
                      <w:rFonts w:ascii="Arial" w:hAnsi="Arial" w:cs="Arial"/>
                    </w:rPr>
                  </w:pPr>
                  <w:r w:rsidRPr="001F38D4">
                    <w:rPr>
                      <w:rFonts w:ascii="Arial" w:hAnsi="Arial" w:cs="Arial"/>
                    </w:rPr>
                    <w:t>DA</w:t>
                  </w:r>
                </w:p>
              </w:tc>
              <w:tc>
                <w:tcPr>
                  <w:tcW w:w="1117" w:type="dxa"/>
                  <w:tcBorders>
                    <w:top w:val="single" w:sz="4" w:space="0" w:color="auto"/>
                  </w:tcBorders>
                </w:tcPr>
                <w:p w14:paraId="19B6B9A7" w14:textId="77777777" w:rsidR="00500297" w:rsidRPr="001F38D4" w:rsidRDefault="00500297" w:rsidP="001F38D4">
                  <w:pPr>
                    <w:pStyle w:val="Standard"/>
                    <w:snapToGrid w:val="0"/>
                    <w:rPr>
                      <w:rFonts w:ascii="Arial" w:hAnsi="Arial" w:cs="Arial"/>
                    </w:rPr>
                  </w:pPr>
                  <w:r w:rsidRPr="001F38D4">
                    <w:rPr>
                      <w:rFonts w:ascii="Arial" w:hAnsi="Arial" w:cs="Arial"/>
                    </w:rPr>
                    <w:t>NE</w:t>
                  </w:r>
                </w:p>
              </w:tc>
            </w:tr>
          </w:tbl>
          <w:p w14:paraId="31019E02" w14:textId="77777777" w:rsidR="00500297" w:rsidRPr="001F38D4" w:rsidRDefault="00500297" w:rsidP="001F38D4">
            <w:pPr>
              <w:pStyle w:val="Standard"/>
              <w:snapToGrid w:val="0"/>
              <w:rPr>
                <w:rFonts w:ascii="Arial" w:hAnsi="Arial" w:cs="Arial"/>
              </w:rPr>
            </w:pPr>
          </w:p>
        </w:tc>
      </w:tr>
      <w:tr w:rsidR="00500297" w:rsidRPr="001F38D4" w14:paraId="4C371D3C" w14:textId="77777777" w:rsidTr="006C17A8">
        <w:trPr>
          <w:trHeight w:val="397"/>
        </w:trPr>
        <w:tc>
          <w:tcPr>
            <w:tcW w:w="3369" w:type="dxa"/>
            <w:shd w:val="clear" w:color="auto" w:fill="auto"/>
            <w:tcMar>
              <w:top w:w="0" w:type="dxa"/>
              <w:left w:w="108" w:type="dxa"/>
              <w:bottom w:w="0" w:type="dxa"/>
              <w:right w:w="108" w:type="dxa"/>
            </w:tcMar>
          </w:tcPr>
          <w:p w14:paraId="702DABB5" w14:textId="77777777" w:rsidR="00500297" w:rsidRPr="001F38D4" w:rsidRDefault="00500297" w:rsidP="001F38D4">
            <w:pPr>
              <w:pStyle w:val="Standard"/>
              <w:snapToGrid w:val="0"/>
              <w:jc w:val="right"/>
              <w:rPr>
                <w:rFonts w:ascii="Arial" w:hAnsi="Arial" w:cs="Arial"/>
              </w:rPr>
            </w:pPr>
          </w:p>
        </w:tc>
        <w:tc>
          <w:tcPr>
            <w:tcW w:w="5811" w:type="dxa"/>
            <w:shd w:val="clear" w:color="auto" w:fill="auto"/>
            <w:tcMar>
              <w:top w:w="0" w:type="dxa"/>
              <w:left w:w="108" w:type="dxa"/>
              <w:bottom w:w="0" w:type="dxa"/>
              <w:right w:w="108" w:type="dxa"/>
            </w:tcMar>
          </w:tcPr>
          <w:p w14:paraId="23213691" w14:textId="77777777" w:rsidR="00500297" w:rsidRPr="001F38D4" w:rsidRDefault="00500297" w:rsidP="001F38D4">
            <w:pPr>
              <w:pStyle w:val="Standard"/>
              <w:snapToGrid w:val="0"/>
              <w:rPr>
                <w:rFonts w:ascii="Arial" w:hAnsi="Arial" w:cs="Arial"/>
              </w:rPr>
            </w:pPr>
          </w:p>
        </w:tc>
      </w:tr>
      <w:tr w:rsidR="00500297" w:rsidRPr="001F38D4" w14:paraId="1CDB5EAC" w14:textId="77777777" w:rsidTr="006C17A8">
        <w:trPr>
          <w:trHeight w:val="397"/>
        </w:trPr>
        <w:tc>
          <w:tcPr>
            <w:tcW w:w="3369" w:type="dxa"/>
            <w:shd w:val="clear" w:color="auto" w:fill="auto"/>
            <w:tcMar>
              <w:top w:w="0" w:type="dxa"/>
              <w:left w:w="108" w:type="dxa"/>
              <w:bottom w:w="0" w:type="dxa"/>
              <w:right w:w="108" w:type="dxa"/>
            </w:tcMar>
          </w:tcPr>
          <w:p w14:paraId="7969685A" w14:textId="5043F8C5" w:rsidR="00500297" w:rsidRPr="001F38D4" w:rsidRDefault="00500297" w:rsidP="001F38D4">
            <w:pPr>
              <w:pStyle w:val="Standard"/>
              <w:snapToGrid w:val="0"/>
              <w:jc w:val="right"/>
              <w:rPr>
                <w:rFonts w:ascii="Arial" w:hAnsi="Arial" w:cs="Arial"/>
              </w:rPr>
            </w:pPr>
            <w:r w:rsidRPr="001F38D4">
              <w:rPr>
                <w:rFonts w:ascii="Arial" w:hAnsi="Arial" w:cs="Arial"/>
              </w:rPr>
              <w:t>pooblaščena oseba za podpis ponudbe in</w:t>
            </w:r>
            <w:r w:rsidR="00D81658" w:rsidRPr="001F38D4">
              <w:rPr>
                <w:rFonts w:ascii="Arial" w:hAnsi="Arial" w:cs="Arial"/>
              </w:rPr>
              <w:t xml:space="preserve"> </w:t>
            </w:r>
            <w:r w:rsidR="002103D8" w:rsidRPr="001F38D4">
              <w:rPr>
                <w:rFonts w:ascii="Arial" w:hAnsi="Arial" w:cs="Arial"/>
              </w:rPr>
              <w:t>pogodbe</w:t>
            </w:r>
            <w:r w:rsidRPr="001F38D4">
              <w:rPr>
                <w:rFonts w:ascii="Arial" w:hAnsi="Arial" w:cs="Arial"/>
              </w:rPr>
              <w:t>:</w:t>
            </w:r>
          </w:p>
        </w:tc>
        <w:tc>
          <w:tcPr>
            <w:tcW w:w="5811" w:type="dxa"/>
            <w:tcBorders>
              <w:bottom w:val="single" w:sz="4" w:space="0" w:color="000000"/>
            </w:tcBorders>
            <w:shd w:val="clear" w:color="auto" w:fill="auto"/>
            <w:tcMar>
              <w:top w:w="0" w:type="dxa"/>
              <w:left w:w="108" w:type="dxa"/>
              <w:bottom w:w="0" w:type="dxa"/>
              <w:right w:w="108" w:type="dxa"/>
            </w:tcMar>
          </w:tcPr>
          <w:p w14:paraId="5BD53191" w14:textId="77777777" w:rsidR="00500297" w:rsidRPr="001F38D4" w:rsidRDefault="00500297" w:rsidP="001F38D4">
            <w:pPr>
              <w:pStyle w:val="Standard"/>
              <w:snapToGrid w:val="0"/>
              <w:rPr>
                <w:rFonts w:ascii="Arial" w:hAnsi="Arial" w:cs="Arial"/>
              </w:rPr>
            </w:pPr>
          </w:p>
        </w:tc>
      </w:tr>
    </w:tbl>
    <w:p w14:paraId="26CB9B8B" w14:textId="77777777" w:rsidR="00500297" w:rsidRPr="001F38D4" w:rsidRDefault="00500297" w:rsidP="001F38D4">
      <w:pPr>
        <w:pStyle w:val="Standard"/>
        <w:rPr>
          <w:rFonts w:ascii="Arial" w:hAnsi="Arial" w:cs="Arial"/>
        </w:rPr>
      </w:pPr>
    </w:p>
    <w:p w14:paraId="6C1AD9AB" w14:textId="77777777" w:rsidR="00500297" w:rsidRPr="001F38D4" w:rsidRDefault="00500297" w:rsidP="001F38D4">
      <w:pPr>
        <w:pStyle w:val="Standard"/>
        <w:rPr>
          <w:rFonts w:ascii="Arial" w:hAnsi="Arial" w:cs="Arial"/>
        </w:rPr>
      </w:pPr>
      <w:r w:rsidRPr="001F38D4">
        <w:rPr>
          <w:rFonts w:ascii="Arial" w:hAnsi="Arial" w:cs="Arial"/>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500297" w:rsidRPr="001F38D4" w14:paraId="3CA1FD81" w14:textId="77777777" w:rsidTr="006C17A8">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D1D5B79" w14:textId="77777777" w:rsidR="00500297" w:rsidRPr="001F38D4" w:rsidRDefault="00500297" w:rsidP="001F38D4">
            <w:pPr>
              <w:pStyle w:val="Standard"/>
              <w:snapToGrid w:val="0"/>
              <w:rPr>
                <w:rFonts w:ascii="Arial" w:hAnsi="Arial" w:cs="Arial"/>
              </w:rPr>
            </w:pPr>
            <w:r w:rsidRPr="001F38D4">
              <w:rPr>
                <w:rFonts w:ascii="Arial" w:hAnsi="Arial" w:cs="Arial"/>
              </w:rPr>
              <w:t>1</w:t>
            </w:r>
          </w:p>
        </w:tc>
        <w:bookmarkStart w:id="114" w:name="Besedilo73"/>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4B0F97" w14:textId="77777777" w:rsidR="00500297" w:rsidRPr="001F38D4" w:rsidRDefault="00253676" w:rsidP="001F38D4">
            <w:pPr>
              <w:pStyle w:val="Standard"/>
              <w:snapToGrid w:val="0"/>
              <w:rPr>
                <w:rFonts w:ascii="Arial" w:hAnsi="Arial" w:cs="Arial"/>
              </w:rPr>
            </w:pPr>
            <w:r w:rsidRPr="001F38D4">
              <w:rPr>
                <w:rFonts w:ascii="Arial" w:hAnsi="Arial" w:cs="Arial"/>
              </w:rPr>
              <w:fldChar w:fldCharType="begin"/>
            </w:r>
            <w:r w:rsidR="00500297" w:rsidRPr="001F38D4">
              <w:rPr>
                <w:rFonts w:ascii="Arial" w:hAnsi="Arial" w:cs="Arial"/>
              </w:rPr>
              <w:instrText xml:space="preserve"> FILLIN "Besedilo73" </w:instrText>
            </w:r>
            <w:r w:rsidRPr="001F38D4">
              <w:rPr>
                <w:rFonts w:ascii="Arial" w:hAnsi="Arial" w:cs="Arial"/>
              </w:rPr>
              <w:fldChar w:fldCharType="separate"/>
            </w:r>
            <w:r w:rsidR="00500297" w:rsidRPr="001F38D4">
              <w:rPr>
                <w:rFonts w:ascii="Arial" w:hAnsi="Arial" w:cs="Arial"/>
              </w:rPr>
              <w:t>     </w:t>
            </w:r>
            <w:r w:rsidRPr="001F38D4">
              <w:rPr>
                <w:rFonts w:ascii="Arial" w:hAnsi="Arial" w:cs="Arial"/>
              </w:rPr>
              <w:fldChar w:fldCharType="end"/>
            </w:r>
            <w:bookmarkEnd w:id="114"/>
          </w:p>
        </w:tc>
      </w:tr>
      <w:tr w:rsidR="00500297" w:rsidRPr="001F38D4" w14:paraId="00A60ADD" w14:textId="77777777" w:rsidTr="006C17A8">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D871C0D" w14:textId="77777777" w:rsidR="00500297" w:rsidRPr="001F38D4" w:rsidRDefault="00500297" w:rsidP="001F38D4">
            <w:pPr>
              <w:pStyle w:val="Standard"/>
              <w:snapToGrid w:val="0"/>
              <w:rPr>
                <w:rFonts w:ascii="Arial" w:hAnsi="Arial" w:cs="Arial"/>
              </w:rPr>
            </w:pPr>
            <w:r w:rsidRPr="001F38D4">
              <w:rPr>
                <w:rFonts w:ascii="Arial" w:hAnsi="Arial" w:cs="Arial"/>
              </w:rPr>
              <w:t>2</w:t>
            </w:r>
          </w:p>
        </w:tc>
        <w:bookmarkStart w:id="115" w:name="Besedilo74"/>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4BDE90" w14:textId="77777777" w:rsidR="00500297" w:rsidRPr="001F38D4" w:rsidRDefault="00253676" w:rsidP="001F38D4">
            <w:pPr>
              <w:pStyle w:val="Standard"/>
              <w:snapToGrid w:val="0"/>
              <w:rPr>
                <w:rFonts w:ascii="Arial" w:hAnsi="Arial" w:cs="Arial"/>
              </w:rPr>
            </w:pPr>
            <w:r w:rsidRPr="001F38D4">
              <w:rPr>
                <w:rFonts w:ascii="Arial" w:hAnsi="Arial" w:cs="Arial"/>
              </w:rPr>
              <w:fldChar w:fldCharType="begin"/>
            </w:r>
            <w:r w:rsidR="00500297" w:rsidRPr="001F38D4">
              <w:rPr>
                <w:rFonts w:ascii="Arial" w:hAnsi="Arial" w:cs="Arial"/>
              </w:rPr>
              <w:instrText xml:space="preserve"> FILLIN "Besedilo74" </w:instrText>
            </w:r>
            <w:r w:rsidRPr="001F38D4">
              <w:rPr>
                <w:rFonts w:ascii="Arial" w:hAnsi="Arial" w:cs="Arial"/>
              </w:rPr>
              <w:fldChar w:fldCharType="separate"/>
            </w:r>
            <w:r w:rsidR="00500297" w:rsidRPr="001F38D4">
              <w:rPr>
                <w:rFonts w:ascii="Arial" w:hAnsi="Arial" w:cs="Arial"/>
              </w:rPr>
              <w:t>     </w:t>
            </w:r>
            <w:r w:rsidRPr="001F38D4">
              <w:rPr>
                <w:rFonts w:ascii="Arial" w:hAnsi="Arial" w:cs="Arial"/>
              </w:rPr>
              <w:fldChar w:fldCharType="end"/>
            </w:r>
            <w:bookmarkEnd w:id="115"/>
          </w:p>
        </w:tc>
      </w:tr>
      <w:tr w:rsidR="00500297" w:rsidRPr="001F38D4" w14:paraId="70584AD5" w14:textId="77777777" w:rsidTr="006C17A8">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CFB7DDF" w14:textId="77777777" w:rsidR="00500297" w:rsidRPr="001F38D4" w:rsidRDefault="00500297" w:rsidP="001F38D4">
            <w:pPr>
              <w:pStyle w:val="Standard"/>
              <w:snapToGrid w:val="0"/>
              <w:rPr>
                <w:rFonts w:ascii="Arial" w:hAnsi="Arial" w:cs="Arial"/>
              </w:rPr>
            </w:pPr>
            <w:r w:rsidRPr="001F38D4">
              <w:rPr>
                <w:rFonts w:ascii="Arial" w:hAnsi="Arial" w:cs="Arial"/>
              </w:rPr>
              <w:t>3</w:t>
            </w:r>
          </w:p>
        </w:tc>
        <w:bookmarkStart w:id="116" w:name="Besedilo75"/>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18E00E" w14:textId="77777777" w:rsidR="00500297" w:rsidRPr="001F38D4" w:rsidRDefault="00253676" w:rsidP="001F38D4">
            <w:pPr>
              <w:pStyle w:val="Standard"/>
              <w:snapToGrid w:val="0"/>
              <w:rPr>
                <w:rFonts w:ascii="Arial" w:hAnsi="Arial" w:cs="Arial"/>
              </w:rPr>
            </w:pPr>
            <w:r w:rsidRPr="001F38D4">
              <w:rPr>
                <w:rFonts w:ascii="Arial" w:hAnsi="Arial" w:cs="Arial"/>
              </w:rPr>
              <w:fldChar w:fldCharType="begin"/>
            </w:r>
            <w:r w:rsidR="00500297" w:rsidRPr="001F38D4">
              <w:rPr>
                <w:rFonts w:ascii="Arial" w:hAnsi="Arial" w:cs="Arial"/>
              </w:rPr>
              <w:instrText xml:space="preserve"> FILLIN "Besedilo75" </w:instrText>
            </w:r>
            <w:r w:rsidRPr="001F38D4">
              <w:rPr>
                <w:rFonts w:ascii="Arial" w:hAnsi="Arial" w:cs="Arial"/>
              </w:rPr>
              <w:fldChar w:fldCharType="separate"/>
            </w:r>
            <w:r w:rsidR="00500297" w:rsidRPr="001F38D4">
              <w:rPr>
                <w:rFonts w:ascii="Arial" w:hAnsi="Arial" w:cs="Arial"/>
              </w:rPr>
              <w:t>     </w:t>
            </w:r>
            <w:r w:rsidRPr="001F38D4">
              <w:rPr>
                <w:rFonts w:ascii="Arial" w:hAnsi="Arial" w:cs="Arial"/>
              </w:rPr>
              <w:fldChar w:fldCharType="end"/>
            </w:r>
            <w:bookmarkEnd w:id="116"/>
          </w:p>
        </w:tc>
      </w:tr>
      <w:tr w:rsidR="00500297" w:rsidRPr="0016607D" w14:paraId="19DAEC13" w14:textId="77777777" w:rsidTr="006C17A8">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63BADBE" w14:textId="77777777" w:rsidR="00500297" w:rsidRPr="0016607D" w:rsidRDefault="00500297" w:rsidP="001F38D4">
            <w:pPr>
              <w:pStyle w:val="Standard"/>
              <w:snapToGrid w:val="0"/>
              <w:rPr>
                <w:rFonts w:ascii="Arial" w:hAnsi="Arial" w:cs="Arial"/>
              </w:rPr>
            </w:pPr>
            <w:r w:rsidRPr="0016607D">
              <w:rPr>
                <w:rFonts w:ascii="Arial" w:hAnsi="Arial" w:cs="Arial"/>
              </w:rPr>
              <w:t>4</w:t>
            </w:r>
          </w:p>
        </w:tc>
        <w:bookmarkStart w:id="117" w:name="Besedilo76"/>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84F5EA" w14:textId="77777777" w:rsidR="00500297" w:rsidRPr="0016607D" w:rsidRDefault="00253676" w:rsidP="001F38D4">
            <w:pPr>
              <w:pStyle w:val="Standard"/>
              <w:snapToGrid w:val="0"/>
              <w:rPr>
                <w:rFonts w:ascii="Arial" w:hAnsi="Arial" w:cs="Arial"/>
              </w:rPr>
            </w:pPr>
            <w:r w:rsidRPr="0016607D">
              <w:rPr>
                <w:rFonts w:ascii="Arial" w:hAnsi="Arial" w:cs="Arial"/>
              </w:rPr>
              <w:fldChar w:fldCharType="begin"/>
            </w:r>
            <w:r w:rsidR="00500297" w:rsidRPr="0016607D">
              <w:rPr>
                <w:rFonts w:ascii="Arial" w:hAnsi="Arial" w:cs="Arial"/>
              </w:rPr>
              <w:instrText xml:space="preserve"> FILLIN "Besedilo76" </w:instrText>
            </w:r>
            <w:r w:rsidRPr="0016607D">
              <w:rPr>
                <w:rFonts w:ascii="Arial" w:hAnsi="Arial" w:cs="Arial"/>
              </w:rPr>
              <w:fldChar w:fldCharType="separate"/>
            </w:r>
            <w:r w:rsidR="00500297" w:rsidRPr="0016607D">
              <w:rPr>
                <w:rFonts w:ascii="Arial" w:hAnsi="Arial" w:cs="Arial"/>
              </w:rPr>
              <w:t>     </w:t>
            </w:r>
            <w:r w:rsidRPr="0016607D">
              <w:rPr>
                <w:rFonts w:ascii="Arial" w:hAnsi="Arial" w:cs="Arial"/>
              </w:rPr>
              <w:fldChar w:fldCharType="end"/>
            </w:r>
            <w:bookmarkEnd w:id="117"/>
          </w:p>
        </w:tc>
      </w:tr>
      <w:tr w:rsidR="00500297" w:rsidRPr="0016607D" w14:paraId="79754F72" w14:textId="77777777" w:rsidTr="006C17A8">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E9F551D" w14:textId="77777777" w:rsidR="00500297" w:rsidRPr="0016607D" w:rsidRDefault="00500297" w:rsidP="001F38D4">
            <w:pPr>
              <w:pStyle w:val="Standard"/>
              <w:snapToGrid w:val="0"/>
              <w:rPr>
                <w:rFonts w:ascii="Arial" w:hAnsi="Arial" w:cs="Arial"/>
              </w:rPr>
            </w:pPr>
            <w:r w:rsidRPr="0016607D">
              <w:rPr>
                <w:rFonts w:ascii="Arial" w:hAnsi="Arial" w:cs="Arial"/>
              </w:rPr>
              <w:t>5</w:t>
            </w:r>
          </w:p>
        </w:tc>
        <w:bookmarkStart w:id="118" w:name="Besedilo77"/>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912CED" w14:textId="77777777" w:rsidR="00500297" w:rsidRPr="0016607D" w:rsidRDefault="00253676" w:rsidP="001F38D4">
            <w:pPr>
              <w:pStyle w:val="Standard"/>
              <w:snapToGrid w:val="0"/>
              <w:rPr>
                <w:rFonts w:ascii="Arial" w:hAnsi="Arial" w:cs="Arial"/>
              </w:rPr>
            </w:pPr>
            <w:r w:rsidRPr="0016607D">
              <w:rPr>
                <w:rFonts w:ascii="Arial" w:hAnsi="Arial" w:cs="Arial"/>
              </w:rPr>
              <w:fldChar w:fldCharType="begin"/>
            </w:r>
            <w:r w:rsidR="00500297" w:rsidRPr="0016607D">
              <w:rPr>
                <w:rFonts w:ascii="Arial" w:hAnsi="Arial" w:cs="Arial"/>
              </w:rPr>
              <w:instrText xml:space="preserve"> FILLIN "Besedilo77" </w:instrText>
            </w:r>
            <w:r w:rsidRPr="0016607D">
              <w:rPr>
                <w:rFonts w:ascii="Arial" w:hAnsi="Arial" w:cs="Arial"/>
              </w:rPr>
              <w:fldChar w:fldCharType="separate"/>
            </w:r>
            <w:r w:rsidR="00500297" w:rsidRPr="0016607D">
              <w:rPr>
                <w:rFonts w:ascii="Arial" w:hAnsi="Arial" w:cs="Arial"/>
              </w:rPr>
              <w:t>     </w:t>
            </w:r>
            <w:r w:rsidRPr="0016607D">
              <w:rPr>
                <w:rFonts w:ascii="Arial" w:hAnsi="Arial" w:cs="Arial"/>
              </w:rPr>
              <w:fldChar w:fldCharType="end"/>
            </w:r>
            <w:bookmarkEnd w:id="118"/>
          </w:p>
        </w:tc>
      </w:tr>
    </w:tbl>
    <w:p w14:paraId="2475AFF8" w14:textId="79ED4E11" w:rsidR="00500297" w:rsidRPr="0016607D" w:rsidRDefault="00500297" w:rsidP="001F38D4">
      <w:pPr>
        <w:pStyle w:val="Standard"/>
        <w:rPr>
          <w:rFonts w:ascii="Arial" w:hAnsi="Arial" w:cs="Arial"/>
          <w:vanish/>
          <w:specVanish/>
        </w:rPr>
      </w:pPr>
      <w:r w:rsidRPr="0016607D">
        <w:rPr>
          <w:rFonts w:ascii="Arial" w:hAnsi="Arial" w:cs="Arial"/>
        </w:rPr>
        <w:t xml:space="preserve">*V primeru, da je teh oseb več, se seznam oseb priloži ločeno za prilogo št. </w:t>
      </w:r>
      <w:r w:rsidR="00B30EA8" w:rsidRPr="0016607D">
        <w:rPr>
          <w:rFonts w:ascii="Arial" w:hAnsi="Arial" w:cs="Arial"/>
        </w:rPr>
        <w:t>4</w:t>
      </w:r>
      <w:r w:rsidRPr="0016607D">
        <w:rPr>
          <w:rFonts w:ascii="Arial" w:hAnsi="Arial" w:cs="Arial"/>
        </w:rPr>
        <w:t>.</w:t>
      </w:r>
    </w:p>
    <w:p w14:paraId="51EC71C4" w14:textId="059B21AB" w:rsidR="00131729" w:rsidRPr="0016607D" w:rsidRDefault="006E793E" w:rsidP="001F38D4">
      <w:pPr>
        <w:pStyle w:val="Standard"/>
        <w:rPr>
          <w:rFonts w:ascii="Arial" w:hAnsi="Arial" w:cs="Arial"/>
        </w:rPr>
      </w:pPr>
      <w:r w:rsidRPr="0016607D">
        <w:rPr>
          <w:rFonts w:ascii="Arial" w:hAnsi="Arial" w:cs="Arial"/>
        </w:rPr>
        <w:t xml:space="preserve"> </w:t>
      </w:r>
    </w:p>
    <w:p w14:paraId="76D560A3" w14:textId="77777777" w:rsidR="00131729" w:rsidRPr="001F38D4" w:rsidRDefault="00131729" w:rsidP="001F38D4">
      <w:pPr>
        <w:pStyle w:val="Standard"/>
        <w:jc w:val="center"/>
        <w:rPr>
          <w:rFonts w:ascii="Arial" w:hAnsi="Arial" w:cs="Arial"/>
          <w:b/>
          <w:bCs/>
        </w:rPr>
      </w:pPr>
      <w:r w:rsidRPr="0016607D">
        <w:rPr>
          <w:rFonts w:ascii="Arial" w:hAnsi="Arial" w:cs="Arial"/>
          <w:b/>
          <w:bCs/>
        </w:rPr>
        <w:t>VLOGA PRI PREDMETNEM JAVNEM NAROČILU (ustrezno obkrožite)</w:t>
      </w:r>
    </w:p>
    <w:p w14:paraId="72E957C1" w14:textId="77777777" w:rsidR="00131729" w:rsidRPr="001F38D4" w:rsidRDefault="00131729" w:rsidP="001F38D4">
      <w:pPr>
        <w:pStyle w:val="Standard"/>
        <w:jc w:val="center"/>
        <w:rPr>
          <w:rFonts w:ascii="Arial" w:hAnsi="Arial" w:cs="Arial"/>
          <w:b/>
          <w:bCs/>
        </w:rPr>
      </w:pPr>
    </w:p>
    <w:tbl>
      <w:tblPr>
        <w:tblW w:w="0" w:type="auto"/>
        <w:jc w:val="center"/>
        <w:tblLook w:val="00A0" w:firstRow="1" w:lastRow="0" w:firstColumn="1" w:lastColumn="0" w:noHBand="0" w:noVBand="0"/>
      </w:tblPr>
      <w:tblGrid>
        <w:gridCol w:w="3020"/>
        <w:gridCol w:w="3020"/>
        <w:gridCol w:w="3020"/>
      </w:tblGrid>
      <w:tr w:rsidR="00CC0BB2" w:rsidRPr="001F38D4" w14:paraId="2F17F47A" w14:textId="77777777" w:rsidTr="00E567A2">
        <w:trPr>
          <w:jc w:val="center"/>
        </w:trPr>
        <w:tc>
          <w:tcPr>
            <w:tcW w:w="3020" w:type="dxa"/>
          </w:tcPr>
          <w:p w14:paraId="04E24BEF" w14:textId="77777777" w:rsidR="00CC0BB2" w:rsidRPr="001F38D4" w:rsidRDefault="00CC0BB2" w:rsidP="001F38D4">
            <w:pPr>
              <w:tabs>
                <w:tab w:val="right" w:pos="2556"/>
                <w:tab w:val="right" w:pos="9017"/>
              </w:tabs>
              <w:ind w:right="6"/>
              <w:jc w:val="center"/>
              <w:rPr>
                <w:rFonts w:cs="Arial"/>
                <w:b/>
                <w:bCs/>
              </w:rPr>
            </w:pPr>
            <w:r w:rsidRPr="001F38D4">
              <w:rPr>
                <w:rFonts w:cs="Arial"/>
                <w:b/>
                <w:bCs/>
              </w:rPr>
              <w:t>Ponudnik</w:t>
            </w:r>
          </w:p>
        </w:tc>
        <w:tc>
          <w:tcPr>
            <w:tcW w:w="3020" w:type="dxa"/>
          </w:tcPr>
          <w:p w14:paraId="7887D342" w14:textId="77777777" w:rsidR="00CC0BB2" w:rsidRPr="001F38D4" w:rsidRDefault="00CC0BB2" w:rsidP="001F38D4">
            <w:pPr>
              <w:tabs>
                <w:tab w:val="right" w:pos="2556"/>
                <w:tab w:val="right" w:pos="9017"/>
              </w:tabs>
              <w:ind w:right="6"/>
              <w:jc w:val="center"/>
              <w:rPr>
                <w:rFonts w:cs="Arial"/>
                <w:b/>
                <w:bCs/>
              </w:rPr>
            </w:pPr>
            <w:r w:rsidRPr="001F38D4">
              <w:rPr>
                <w:rFonts w:cs="Arial"/>
                <w:b/>
                <w:bCs/>
              </w:rPr>
              <w:t>Partner v skupnem nastopu</w:t>
            </w:r>
          </w:p>
        </w:tc>
        <w:tc>
          <w:tcPr>
            <w:tcW w:w="3020" w:type="dxa"/>
          </w:tcPr>
          <w:p w14:paraId="0DC08E18" w14:textId="77777777" w:rsidR="00CC0BB2" w:rsidRPr="001F38D4" w:rsidRDefault="00CC0BB2" w:rsidP="001F38D4">
            <w:pPr>
              <w:tabs>
                <w:tab w:val="right" w:pos="2556"/>
                <w:tab w:val="right" w:pos="9017"/>
              </w:tabs>
              <w:ind w:right="6"/>
              <w:jc w:val="center"/>
              <w:rPr>
                <w:rFonts w:cs="Arial"/>
                <w:b/>
                <w:bCs/>
              </w:rPr>
            </w:pPr>
            <w:r w:rsidRPr="001F38D4">
              <w:rPr>
                <w:rFonts w:cs="Arial"/>
                <w:b/>
                <w:bCs/>
              </w:rPr>
              <w:t>Podizvajalec</w:t>
            </w:r>
          </w:p>
        </w:tc>
      </w:tr>
    </w:tbl>
    <w:p w14:paraId="1758433C" w14:textId="77777777" w:rsidR="004E686C" w:rsidRPr="001F38D4" w:rsidRDefault="004E686C" w:rsidP="001F38D4">
      <w:pPr>
        <w:pStyle w:val="Standard"/>
        <w:rPr>
          <w:rFonts w:ascii="Arial" w:hAnsi="Arial" w:cs="Arial"/>
        </w:rPr>
      </w:pPr>
    </w:p>
    <w:p w14:paraId="5D40D79D" w14:textId="1CDA1C6A" w:rsidR="003B6235" w:rsidRPr="001F38D4" w:rsidRDefault="003B6235" w:rsidP="001F38D4">
      <w:pPr>
        <w:pStyle w:val="Standard"/>
        <w:rPr>
          <w:rFonts w:ascii="Arial" w:hAnsi="Arial" w:cs="Arial"/>
        </w:rPr>
      </w:pPr>
      <w:r w:rsidRPr="001F38D4">
        <w:rPr>
          <w:rFonts w:ascii="Arial" w:hAnsi="Arial" w:cs="Arial"/>
        </w:rPr>
        <w:t>Če ima ponudnik sedež v drugi državi, mora navesti svojega pooblaščenca(-ko) za vročitve, v skladu z določbami Zakona o splošnem upravnem postopku (Uradni list RS, št. 24/06-UPB2, 105/06-ZUS-1, 126/07, 65/08, 8/10 in 82/13; v nadaljevanju: ZUP):</w:t>
      </w:r>
    </w:p>
    <w:p w14:paraId="7680C4FA" w14:textId="77777777" w:rsidR="00CC0BB2" w:rsidRPr="001F38D4" w:rsidRDefault="00CC0BB2" w:rsidP="001F38D4">
      <w:pPr>
        <w:pStyle w:val="Standard"/>
        <w:rPr>
          <w:rFonts w:ascii="Arial" w:hAnsi="Arial" w:cs="Arial"/>
        </w:rPr>
      </w:pPr>
    </w:p>
    <w:p w14:paraId="1B9C877E" w14:textId="77777777" w:rsidR="003B6235" w:rsidRPr="001F38D4" w:rsidRDefault="003B6235" w:rsidP="001F38D4">
      <w:pPr>
        <w:pStyle w:val="Standard"/>
        <w:rPr>
          <w:rFonts w:ascii="Arial" w:hAnsi="Arial" w:cs="Arial"/>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3B6235" w:rsidRPr="001F38D4" w14:paraId="39D73668" w14:textId="77777777" w:rsidTr="00BF3D68">
        <w:trPr>
          <w:trHeight w:val="397"/>
        </w:trPr>
        <w:tc>
          <w:tcPr>
            <w:tcW w:w="3369" w:type="dxa"/>
            <w:shd w:val="clear" w:color="auto" w:fill="auto"/>
            <w:tcMar>
              <w:top w:w="0" w:type="dxa"/>
              <w:left w:w="108" w:type="dxa"/>
              <w:bottom w:w="0" w:type="dxa"/>
              <w:right w:w="108" w:type="dxa"/>
            </w:tcMar>
          </w:tcPr>
          <w:p w14:paraId="5F069E00" w14:textId="77777777" w:rsidR="003B6235" w:rsidRPr="001F38D4" w:rsidRDefault="003B6235" w:rsidP="001F38D4">
            <w:pPr>
              <w:pStyle w:val="Standard"/>
              <w:rPr>
                <w:rFonts w:ascii="Arial" w:hAnsi="Arial" w:cs="Arial"/>
              </w:rPr>
            </w:pPr>
            <w:r w:rsidRPr="001F38D4">
              <w:rPr>
                <w:rFonts w:ascii="Arial" w:hAnsi="Arial" w:cs="Arial"/>
              </w:rPr>
              <w:t>naziv pooblaščenca za vročanje:</w:t>
            </w:r>
          </w:p>
        </w:tc>
        <w:tc>
          <w:tcPr>
            <w:tcW w:w="5811" w:type="dxa"/>
            <w:shd w:val="clear" w:color="auto" w:fill="auto"/>
            <w:tcMar>
              <w:top w:w="0" w:type="dxa"/>
              <w:left w:w="108" w:type="dxa"/>
              <w:bottom w:w="0" w:type="dxa"/>
              <w:right w:w="108" w:type="dxa"/>
            </w:tcMar>
          </w:tcPr>
          <w:p w14:paraId="1BE84CCE" w14:textId="77777777" w:rsidR="003B6235" w:rsidRPr="001F38D4" w:rsidRDefault="003B6235" w:rsidP="001F38D4">
            <w:pPr>
              <w:pStyle w:val="Standard"/>
              <w:rPr>
                <w:rFonts w:ascii="Arial" w:hAnsi="Arial" w:cs="Arial"/>
              </w:rPr>
            </w:pPr>
          </w:p>
        </w:tc>
      </w:tr>
      <w:tr w:rsidR="003B6235" w:rsidRPr="001F38D4" w14:paraId="63B1790F" w14:textId="77777777" w:rsidTr="00BF3D68">
        <w:trPr>
          <w:trHeight w:val="397"/>
        </w:trPr>
        <w:tc>
          <w:tcPr>
            <w:tcW w:w="3369" w:type="dxa"/>
            <w:shd w:val="clear" w:color="auto" w:fill="auto"/>
            <w:tcMar>
              <w:top w:w="0" w:type="dxa"/>
              <w:left w:w="108" w:type="dxa"/>
              <w:bottom w:w="0" w:type="dxa"/>
              <w:right w:w="108" w:type="dxa"/>
            </w:tcMar>
          </w:tcPr>
          <w:p w14:paraId="104EF6C5" w14:textId="77777777" w:rsidR="003B6235" w:rsidRPr="001F38D4" w:rsidRDefault="003B6235" w:rsidP="001F38D4">
            <w:pPr>
              <w:pStyle w:val="Standard"/>
              <w:rPr>
                <w:rFonts w:ascii="Arial" w:hAnsi="Arial" w:cs="Arial"/>
              </w:rPr>
            </w:pPr>
            <w:r w:rsidRPr="001F38D4">
              <w:rPr>
                <w:rFonts w:ascii="Arial" w:hAnsi="Arial" w:cs="Arial"/>
              </w:rPr>
              <w:lastRenderedPageBreak/>
              <w:t>naslov pooblaščenca za vročanje:</w:t>
            </w:r>
          </w:p>
        </w:tc>
        <w:tc>
          <w:tcPr>
            <w:tcW w:w="5811" w:type="dxa"/>
            <w:tcBorders>
              <w:top w:val="single" w:sz="4" w:space="0" w:color="000000"/>
            </w:tcBorders>
            <w:shd w:val="clear" w:color="auto" w:fill="auto"/>
            <w:tcMar>
              <w:top w:w="0" w:type="dxa"/>
              <w:left w:w="108" w:type="dxa"/>
              <w:bottom w:w="0" w:type="dxa"/>
              <w:right w:w="108" w:type="dxa"/>
            </w:tcMar>
          </w:tcPr>
          <w:p w14:paraId="405DA5E1" w14:textId="77777777" w:rsidR="003B6235" w:rsidRPr="001F38D4" w:rsidRDefault="003B6235" w:rsidP="001F38D4">
            <w:pPr>
              <w:pStyle w:val="Standard"/>
              <w:rPr>
                <w:rFonts w:ascii="Arial" w:hAnsi="Arial" w:cs="Arial"/>
              </w:rPr>
            </w:pPr>
          </w:p>
        </w:tc>
      </w:tr>
      <w:tr w:rsidR="003B6235" w:rsidRPr="001F38D4" w14:paraId="63C89EBD" w14:textId="77777777" w:rsidTr="00BF3D68">
        <w:trPr>
          <w:trHeight w:val="397"/>
        </w:trPr>
        <w:tc>
          <w:tcPr>
            <w:tcW w:w="3369" w:type="dxa"/>
            <w:shd w:val="clear" w:color="auto" w:fill="auto"/>
            <w:tcMar>
              <w:top w:w="0" w:type="dxa"/>
              <w:left w:w="108" w:type="dxa"/>
              <w:bottom w:w="0" w:type="dxa"/>
              <w:right w:w="108" w:type="dxa"/>
            </w:tcMar>
          </w:tcPr>
          <w:p w14:paraId="2A7E29DD" w14:textId="77777777" w:rsidR="003B6235" w:rsidRPr="001F38D4" w:rsidRDefault="003B6235" w:rsidP="001F38D4">
            <w:pPr>
              <w:pStyle w:val="Standard"/>
              <w:rPr>
                <w:rFonts w:ascii="Arial" w:hAnsi="Arial" w:cs="Arial"/>
              </w:rPr>
            </w:pPr>
            <w:r w:rsidRPr="001F38D4">
              <w:rPr>
                <w:rFonts w:ascii="Arial" w:hAnsi="Arial" w:cs="Arial"/>
              </w:rPr>
              <w:t>kontaktna oseba:</w:t>
            </w:r>
          </w:p>
        </w:tc>
        <w:tc>
          <w:tcPr>
            <w:tcW w:w="5811" w:type="dxa"/>
            <w:tcBorders>
              <w:top w:val="single" w:sz="4" w:space="0" w:color="000000"/>
            </w:tcBorders>
            <w:shd w:val="clear" w:color="auto" w:fill="auto"/>
            <w:tcMar>
              <w:top w:w="0" w:type="dxa"/>
              <w:left w:w="108" w:type="dxa"/>
              <w:bottom w:w="0" w:type="dxa"/>
              <w:right w:w="108" w:type="dxa"/>
            </w:tcMar>
          </w:tcPr>
          <w:p w14:paraId="4518CEF6" w14:textId="77777777" w:rsidR="003B6235" w:rsidRPr="001F38D4" w:rsidRDefault="003B6235" w:rsidP="001F38D4">
            <w:pPr>
              <w:pStyle w:val="Standard"/>
              <w:rPr>
                <w:rFonts w:ascii="Arial" w:hAnsi="Arial" w:cs="Arial"/>
              </w:rPr>
            </w:pPr>
          </w:p>
        </w:tc>
      </w:tr>
      <w:tr w:rsidR="003B6235" w:rsidRPr="001F38D4" w14:paraId="59D9B515" w14:textId="77777777" w:rsidTr="00BF3D68">
        <w:trPr>
          <w:trHeight w:val="397"/>
        </w:trPr>
        <w:tc>
          <w:tcPr>
            <w:tcW w:w="3369" w:type="dxa"/>
            <w:shd w:val="clear" w:color="auto" w:fill="auto"/>
            <w:tcMar>
              <w:top w:w="0" w:type="dxa"/>
              <w:left w:w="108" w:type="dxa"/>
              <w:bottom w:w="0" w:type="dxa"/>
              <w:right w:w="108" w:type="dxa"/>
            </w:tcMar>
          </w:tcPr>
          <w:p w14:paraId="227E9DAA" w14:textId="77777777" w:rsidR="003B6235" w:rsidRPr="001F38D4" w:rsidRDefault="003B6235" w:rsidP="001F38D4">
            <w:pPr>
              <w:pStyle w:val="Standard"/>
              <w:rPr>
                <w:rFonts w:ascii="Arial" w:hAnsi="Arial" w:cs="Arial"/>
              </w:rPr>
            </w:pPr>
            <w:r w:rsidRPr="001F38D4">
              <w:rPr>
                <w:rFonts w:ascii="Arial" w:hAnsi="Arial" w:cs="Arial"/>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14:paraId="6E7356E6" w14:textId="77777777" w:rsidR="003B6235" w:rsidRPr="001F38D4" w:rsidRDefault="003B6235" w:rsidP="001F38D4">
            <w:pPr>
              <w:pStyle w:val="Standard"/>
              <w:rPr>
                <w:rFonts w:ascii="Arial" w:hAnsi="Arial" w:cs="Arial"/>
              </w:rPr>
            </w:pPr>
          </w:p>
        </w:tc>
      </w:tr>
      <w:tr w:rsidR="003B6235" w:rsidRPr="001F38D4" w14:paraId="53315A58" w14:textId="77777777" w:rsidTr="00BF3D68">
        <w:trPr>
          <w:trHeight w:val="397"/>
        </w:trPr>
        <w:tc>
          <w:tcPr>
            <w:tcW w:w="3369" w:type="dxa"/>
            <w:shd w:val="clear" w:color="auto" w:fill="auto"/>
            <w:tcMar>
              <w:top w:w="0" w:type="dxa"/>
              <w:left w:w="108" w:type="dxa"/>
              <w:bottom w:w="0" w:type="dxa"/>
              <w:right w:w="108" w:type="dxa"/>
            </w:tcMar>
          </w:tcPr>
          <w:p w14:paraId="1004C677" w14:textId="77777777" w:rsidR="003B6235" w:rsidRPr="001F38D4" w:rsidRDefault="003B6235" w:rsidP="001F38D4">
            <w:pPr>
              <w:pStyle w:val="Standard"/>
              <w:rPr>
                <w:rFonts w:ascii="Arial" w:hAnsi="Arial" w:cs="Arial"/>
              </w:rPr>
            </w:pPr>
            <w:r w:rsidRPr="001F38D4">
              <w:rPr>
                <w:rFonts w:ascii="Arial" w:hAnsi="Arial" w:cs="Arial"/>
              </w:rPr>
              <w:t>telefon:</w:t>
            </w:r>
          </w:p>
        </w:tc>
        <w:tc>
          <w:tcPr>
            <w:tcW w:w="5811" w:type="dxa"/>
            <w:tcBorders>
              <w:top w:val="single" w:sz="4" w:space="0" w:color="000000"/>
            </w:tcBorders>
            <w:shd w:val="clear" w:color="auto" w:fill="auto"/>
            <w:tcMar>
              <w:top w:w="0" w:type="dxa"/>
              <w:left w:w="108" w:type="dxa"/>
              <w:bottom w:w="0" w:type="dxa"/>
              <w:right w:w="108" w:type="dxa"/>
            </w:tcMar>
          </w:tcPr>
          <w:p w14:paraId="223E82EC" w14:textId="77777777" w:rsidR="003B6235" w:rsidRPr="001F38D4" w:rsidRDefault="003B6235" w:rsidP="001F38D4">
            <w:pPr>
              <w:pStyle w:val="Standard"/>
              <w:rPr>
                <w:rFonts w:ascii="Arial" w:hAnsi="Arial" w:cs="Arial"/>
              </w:rPr>
            </w:pPr>
          </w:p>
        </w:tc>
      </w:tr>
      <w:tr w:rsidR="003B6235" w:rsidRPr="001F38D4" w14:paraId="189F2C9E" w14:textId="77777777" w:rsidTr="00BF3D68">
        <w:trPr>
          <w:trHeight w:val="397"/>
        </w:trPr>
        <w:tc>
          <w:tcPr>
            <w:tcW w:w="3369" w:type="dxa"/>
            <w:shd w:val="clear" w:color="auto" w:fill="auto"/>
            <w:tcMar>
              <w:top w:w="0" w:type="dxa"/>
              <w:left w:w="108" w:type="dxa"/>
              <w:bottom w:w="0" w:type="dxa"/>
              <w:right w:w="108" w:type="dxa"/>
            </w:tcMar>
          </w:tcPr>
          <w:p w14:paraId="2763CE2B" w14:textId="77777777" w:rsidR="003B6235" w:rsidRPr="001F38D4" w:rsidRDefault="003B6235" w:rsidP="001F38D4">
            <w:pPr>
              <w:pStyle w:val="Standard"/>
              <w:rPr>
                <w:rFonts w:ascii="Arial" w:hAnsi="Arial" w:cs="Arial"/>
              </w:rPr>
            </w:pPr>
            <w:proofErr w:type="spellStart"/>
            <w:r w:rsidRPr="001F38D4">
              <w:rPr>
                <w:rFonts w:ascii="Arial" w:hAnsi="Arial" w:cs="Arial"/>
              </w:rPr>
              <w:t>telefax</w:t>
            </w:r>
            <w:proofErr w:type="spellEnd"/>
            <w:r w:rsidRPr="001F38D4">
              <w:rPr>
                <w:rFonts w:ascii="Arial" w:hAnsi="Arial" w:cs="Arial"/>
              </w:rPr>
              <w:t>:</w:t>
            </w:r>
          </w:p>
        </w:tc>
        <w:tc>
          <w:tcPr>
            <w:tcW w:w="5811" w:type="dxa"/>
            <w:tcBorders>
              <w:top w:val="single" w:sz="4" w:space="0" w:color="000000"/>
            </w:tcBorders>
            <w:shd w:val="clear" w:color="auto" w:fill="auto"/>
            <w:tcMar>
              <w:top w:w="0" w:type="dxa"/>
              <w:left w:w="108" w:type="dxa"/>
              <w:bottom w:w="0" w:type="dxa"/>
              <w:right w:w="108" w:type="dxa"/>
            </w:tcMar>
          </w:tcPr>
          <w:p w14:paraId="3AE90630" w14:textId="77777777" w:rsidR="003B6235" w:rsidRPr="001F38D4" w:rsidRDefault="003B6235" w:rsidP="001F38D4">
            <w:pPr>
              <w:pStyle w:val="Standard"/>
              <w:rPr>
                <w:rFonts w:ascii="Arial" w:hAnsi="Arial" w:cs="Arial"/>
              </w:rPr>
            </w:pPr>
          </w:p>
        </w:tc>
      </w:tr>
    </w:tbl>
    <w:p w14:paraId="2D7F6053" w14:textId="77777777" w:rsidR="003B6235" w:rsidRPr="001F38D4" w:rsidRDefault="003B6235" w:rsidP="001F38D4">
      <w:pPr>
        <w:pStyle w:val="Standard"/>
        <w:rPr>
          <w:rFonts w:ascii="Arial" w:hAnsi="Arial" w:cs="Arial"/>
        </w:rPr>
      </w:pPr>
    </w:p>
    <w:p w14:paraId="0A9F091A" w14:textId="77777777" w:rsidR="00131729" w:rsidRPr="001F38D4" w:rsidRDefault="00131729" w:rsidP="001F38D4">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31729" w:rsidRPr="001F38D4" w14:paraId="4C127826"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22CDFB9" w14:textId="77777777" w:rsidR="00131729" w:rsidRPr="001F38D4" w:rsidRDefault="00131729" w:rsidP="001F38D4">
            <w:pPr>
              <w:pStyle w:val="Standard"/>
              <w:snapToGrid w:val="0"/>
              <w:jc w:val="center"/>
              <w:rPr>
                <w:rFonts w:ascii="Arial" w:hAnsi="Arial" w:cs="Arial"/>
              </w:rPr>
            </w:pPr>
            <w:r w:rsidRPr="001F38D4">
              <w:rPr>
                <w:rFonts w:ascii="Arial" w:hAnsi="Arial" w:cs="Arial"/>
              </w:rPr>
              <w:t>KRAJ</w:t>
            </w:r>
          </w:p>
          <w:p w14:paraId="5E8F754D" w14:textId="77777777" w:rsidR="00131729" w:rsidRPr="001F38D4" w:rsidRDefault="00131729" w:rsidP="001F38D4">
            <w:pPr>
              <w:pStyle w:val="Standard"/>
              <w:jc w:val="center"/>
              <w:rPr>
                <w:rFonts w:ascii="Arial" w:hAnsi="Arial" w:cs="Arial"/>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093F48C" w14:textId="77777777" w:rsidR="00131729" w:rsidRPr="001F38D4" w:rsidRDefault="00131729" w:rsidP="001F38D4">
            <w:pPr>
              <w:pStyle w:val="Standard"/>
              <w:snapToGrid w:val="0"/>
              <w:jc w:val="center"/>
              <w:rPr>
                <w:rFonts w:ascii="Arial" w:hAnsi="Arial" w:cs="Arial"/>
              </w:rPr>
            </w:pPr>
            <w:r w:rsidRPr="001F38D4">
              <w:rPr>
                <w:rFonts w:ascii="Arial" w:hAnsi="Arial" w:cs="Arial"/>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7197614" w14:textId="341B2287" w:rsidR="00131729" w:rsidRPr="001F38D4" w:rsidRDefault="00131729" w:rsidP="001F38D4">
            <w:pPr>
              <w:pStyle w:val="Standard"/>
              <w:snapToGrid w:val="0"/>
              <w:jc w:val="center"/>
              <w:rPr>
                <w:rFonts w:ascii="Arial" w:hAnsi="Arial" w:cs="Arial"/>
              </w:rPr>
            </w:pPr>
            <w:r w:rsidRPr="001F38D4">
              <w:rPr>
                <w:rFonts w:ascii="Arial" w:hAnsi="Arial" w:cs="Arial"/>
              </w:rPr>
              <w:t>GO</w:t>
            </w:r>
            <w:r w:rsidR="00501D68" w:rsidRPr="001F38D4">
              <w:rPr>
                <w:rFonts w:ascii="Arial" w:hAnsi="Arial" w:cs="Arial"/>
              </w:rPr>
              <w:t>S</w:t>
            </w:r>
            <w:r w:rsidRPr="001F38D4">
              <w:rPr>
                <w:rFonts w:ascii="Arial" w:hAnsi="Arial" w:cs="Arial"/>
              </w:rPr>
              <w:t>PODARSKI SUBJEKT</w:t>
            </w:r>
          </w:p>
          <w:p w14:paraId="76D3A139" w14:textId="77777777" w:rsidR="00131729" w:rsidRPr="001F38D4" w:rsidRDefault="00131729" w:rsidP="001F38D4">
            <w:pPr>
              <w:pStyle w:val="Standard"/>
              <w:jc w:val="center"/>
              <w:rPr>
                <w:rFonts w:ascii="Arial" w:hAnsi="Arial" w:cs="Arial"/>
              </w:rPr>
            </w:pPr>
            <w:r w:rsidRPr="001F38D4">
              <w:rPr>
                <w:rFonts w:ascii="Arial" w:hAnsi="Arial" w:cs="Arial"/>
              </w:rPr>
              <w:t xml:space="preserve"> ime in priimek zakonitega zastopnika in podpis</w:t>
            </w:r>
          </w:p>
          <w:p w14:paraId="2FDCFE3F" w14:textId="77777777" w:rsidR="00131729" w:rsidRPr="001F38D4" w:rsidRDefault="00131729" w:rsidP="001F38D4">
            <w:pPr>
              <w:pStyle w:val="Standard"/>
              <w:jc w:val="center"/>
              <w:rPr>
                <w:rFonts w:ascii="Arial" w:hAnsi="Arial" w:cs="Arial"/>
              </w:rPr>
            </w:pPr>
          </w:p>
        </w:tc>
      </w:tr>
      <w:tr w:rsidR="00131729" w:rsidRPr="001F38D4" w14:paraId="19E63B64"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B982BA8" w14:textId="77777777" w:rsidR="00131729" w:rsidRPr="001F38D4" w:rsidRDefault="00131729" w:rsidP="001F38D4">
            <w:pPr>
              <w:pStyle w:val="Standard"/>
              <w:snapToGrid w:val="0"/>
              <w:jc w:val="center"/>
              <w:rPr>
                <w:rFonts w:ascii="Arial" w:hAnsi="Arial" w:cs="Arial"/>
              </w:rPr>
            </w:pPr>
            <w:r w:rsidRPr="001F38D4">
              <w:rPr>
                <w:rFonts w:ascii="Arial" w:hAnsi="Arial" w:cs="Arial"/>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7CFD4C7" w14:textId="77777777" w:rsidR="00131729" w:rsidRPr="001F38D4" w:rsidRDefault="00131729" w:rsidP="001F38D4">
            <w:pPr>
              <w:rPr>
                <w:rFonts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B229CCE" w14:textId="77777777" w:rsidR="00131729" w:rsidRPr="001F38D4" w:rsidRDefault="00131729" w:rsidP="001F38D4">
            <w:pPr>
              <w:rPr>
                <w:rFonts w:cs="Arial"/>
              </w:rPr>
            </w:pPr>
          </w:p>
        </w:tc>
      </w:tr>
    </w:tbl>
    <w:p w14:paraId="4253385E" w14:textId="40C60741" w:rsidR="00277C09" w:rsidRPr="001F38D4" w:rsidRDefault="00277C09" w:rsidP="00ED707C">
      <w:pPr>
        <w:pStyle w:val="Slog3"/>
        <w:rPr>
          <w:rStyle w:val="Neenpoudarek"/>
          <w:rFonts w:ascii="Arial" w:hAnsi="Arial" w:cs="Arial"/>
          <w:i/>
          <w:iCs/>
          <w:color w:val="auto"/>
          <w:sz w:val="22"/>
          <w:szCs w:val="22"/>
        </w:rPr>
      </w:pPr>
      <w:bookmarkStart w:id="119" w:name="_Toc460587287"/>
      <w:bookmarkStart w:id="120" w:name="_Toc38569059"/>
      <w:bookmarkStart w:id="121" w:name="_Toc63769297"/>
      <w:r w:rsidRPr="001F38D4">
        <w:rPr>
          <w:rStyle w:val="Neenpoudarek"/>
          <w:rFonts w:ascii="Arial" w:hAnsi="Arial" w:cs="Arial"/>
          <w:i/>
          <w:color w:val="auto"/>
          <w:sz w:val="22"/>
          <w:szCs w:val="22"/>
        </w:rPr>
        <w:lastRenderedPageBreak/>
        <w:t xml:space="preserve">PRILOGA št. </w:t>
      </w:r>
      <w:bookmarkEnd w:id="119"/>
      <w:bookmarkEnd w:id="120"/>
      <w:bookmarkEnd w:id="121"/>
      <w:r w:rsidR="00AF3BB4">
        <w:rPr>
          <w:rStyle w:val="Neenpoudarek"/>
          <w:rFonts w:ascii="Arial" w:hAnsi="Arial" w:cs="Arial"/>
          <w:i/>
          <w:color w:val="auto"/>
          <w:sz w:val="22"/>
          <w:szCs w:val="22"/>
        </w:rPr>
        <w:t>5</w:t>
      </w:r>
    </w:p>
    <w:p w14:paraId="0DA65481" w14:textId="6D36BB5C" w:rsidR="00277C09" w:rsidRPr="001F38D4" w:rsidRDefault="00277C09" w:rsidP="001F38D4">
      <w:pPr>
        <w:pStyle w:val="Intenzivencitat"/>
      </w:pPr>
      <w:bookmarkStart w:id="122" w:name="_Toc460587288"/>
      <w:bookmarkStart w:id="123" w:name="_Toc38569060"/>
      <w:bookmarkStart w:id="124" w:name="_Toc63769298"/>
      <w:r w:rsidRPr="001F38D4">
        <w:t>IZJAVA PONUDNIKA O UDELEŽBI PODIZVAJALCEV</w:t>
      </w:r>
      <w:bookmarkEnd w:id="122"/>
      <w:bookmarkEnd w:id="123"/>
      <w:bookmarkEnd w:id="124"/>
    </w:p>
    <w:p w14:paraId="410490FC" w14:textId="52EC7161" w:rsidR="00277C09" w:rsidRPr="0094201E" w:rsidRDefault="00277C09" w:rsidP="001F38D4">
      <w:pPr>
        <w:suppressAutoHyphens/>
        <w:autoSpaceDN w:val="0"/>
        <w:ind w:right="6"/>
        <w:jc w:val="both"/>
        <w:textAlignment w:val="baseline"/>
        <w:rPr>
          <w:rFonts w:cs="Arial"/>
          <w:kern w:val="3"/>
          <w:u w:val="single"/>
          <w:lang w:eastAsia="zh-CN"/>
        </w:rPr>
      </w:pPr>
      <w:bookmarkStart w:id="125" w:name="_Hlk62716814"/>
      <w:r w:rsidRPr="001F38D4">
        <w:rPr>
          <w:rFonts w:cs="Arial"/>
          <w:kern w:val="3"/>
          <w:lang w:eastAsia="zh-CN"/>
        </w:rPr>
        <w:t xml:space="preserve">V zvezi z javnim naročilom »Dobava vodovodnega in kanalizacijskega materiala za obdobje </w:t>
      </w:r>
      <w:r w:rsidRPr="0094201E">
        <w:rPr>
          <w:rFonts w:cs="Arial"/>
          <w:kern w:val="3"/>
          <w:lang w:eastAsia="zh-CN"/>
        </w:rPr>
        <w:t xml:space="preserve">dveh let«, objavljenega na portalu javnih naročil </w:t>
      </w:r>
      <w:r w:rsidR="0016607D" w:rsidRPr="0016607D">
        <w:rPr>
          <w:rFonts w:cs="Arial"/>
          <w:kern w:val="3"/>
          <w:lang w:eastAsia="zh-CN"/>
        </w:rPr>
        <w:t>dne 27.05.2021</w:t>
      </w:r>
      <w:r w:rsidR="0016607D" w:rsidRPr="001F38D4">
        <w:rPr>
          <w:rFonts w:cs="Arial"/>
          <w:kern w:val="3"/>
          <w:lang w:eastAsia="zh-CN"/>
        </w:rPr>
        <w:t xml:space="preserve"> </w:t>
      </w:r>
      <w:r w:rsidRPr="0094201E">
        <w:rPr>
          <w:rFonts w:cs="Arial"/>
          <w:kern w:val="3"/>
          <w:lang w:eastAsia="zh-CN"/>
        </w:rPr>
        <w:t xml:space="preserve"> pod </w:t>
      </w:r>
      <w:r w:rsidR="00F460FA" w:rsidRPr="00F460FA">
        <w:rPr>
          <w:rFonts w:cs="Arial"/>
          <w:kern w:val="3"/>
          <w:lang w:eastAsia="zh-CN"/>
        </w:rPr>
        <w:t xml:space="preserve">oznako postopka </w:t>
      </w:r>
      <w:r w:rsidRPr="0094201E">
        <w:rPr>
          <w:rFonts w:cs="Arial"/>
          <w:kern w:val="3"/>
          <w:u w:val="single"/>
          <w:lang w:eastAsia="zh-CN"/>
        </w:rPr>
        <w:t xml:space="preserve">JN </w:t>
      </w:r>
      <w:r w:rsidR="0094201E" w:rsidRPr="0094201E">
        <w:rPr>
          <w:rFonts w:cs="Arial"/>
          <w:u w:val="single"/>
        </w:rPr>
        <w:t>1B</w:t>
      </w:r>
      <w:r w:rsidRPr="0094201E">
        <w:rPr>
          <w:rFonts w:cs="Arial"/>
          <w:u w:val="single"/>
        </w:rPr>
        <w:t>/202</w:t>
      </w:r>
      <w:r w:rsidR="00AF3BB4">
        <w:rPr>
          <w:rFonts w:cs="Arial"/>
          <w:u w:val="single"/>
        </w:rPr>
        <w:t>1</w:t>
      </w:r>
      <w:r w:rsidRPr="0094201E">
        <w:rPr>
          <w:rFonts w:cs="Arial"/>
          <w:kern w:val="3"/>
          <w:u w:val="single"/>
          <w:lang w:eastAsia="zh-CN"/>
        </w:rPr>
        <w:t>,</w:t>
      </w:r>
    </w:p>
    <w:bookmarkEnd w:id="125"/>
    <w:p w14:paraId="673AEF42" w14:textId="77777777" w:rsidR="00277C09" w:rsidRPr="001F38D4" w:rsidRDefault="00277C09" w:rsidP="001F38D4">
      <w:pPr>
        <w:suppressAutoHyphens/>
        <w:autoSpaceDN w:val="0"/>
        <w:ind w:right="6"/>
        <w:jc w:val="both"/>
        <w:textAlignment w:val="baseline"/>
        <w:rPr>
          <w:rFonts w:cs="Arial"/>
          <w:kern w:val="3"/>
          <w:lang w:eastAsia="zh-CN"/>
        </w:rPr>
      </w:pPr>
    </w:p>
    <w:p w14:paraId="5AF99D67" w14:textId="77777777" w:rsidR="00277C09" w:rsidRPr="001F38D4" w:rsidRDefault="00277C09" w:rsidP="001F38D4">
      <w:pPr>
        <w:pStyle w:val="Standard"/>
        <w:jc w:val="center"/>
        <w:rPr>
          <w:rFonts w:ascii="Arial" w:hAnsi="Arial" w:cs="Arial"/>
          <w:i/>
          <w:iCs/>
          <w:u w:val="single"/>
        </w:rPr>
      </w:pPr>
      <w:r w:rsidRPr="001F38D4">
        <w:rPr>
          <w:rFonts w:ascii="Arial" w:hAnsi="Arial" w:cs="Arial"/>
          <w:i/>
          <w:iCs/>
          <w:u w:val="single"/>
        </w:rPr>
        <w:t>(ustrezno obkrožite A ali B)</w:t>
      </w:r>
    </w:p>
    <w:p w14:paraId="35185DDF" w14:textId="77777777" w:rsidR="00277C09" w:rsidRPr="001F38D4" w:rsidRDefault="00277C09" w:rsidP="001F38D4">
      <w:pPr>
        <w:rPr>
          <w:rFonts w:cs="Arial"/>
        </w:rPr>
      </w:pPr>
    </w:p>
    <w:p w14:paraId="02D60B9B" w14:textId="77777777" w:rsidR="00277C09" w:rsidRPr="001F38D4" w:rsidRDefault="00277C09" w:rsidP="001F38D4">
      <w:pPr>
        <w:pStyle w:val="Odstavekseznama"/>
        <w:numPr>
          <w:ilvl w:val="0"/>
          <w:numId w:val="47"/>
        </w:numPr>
        <w:contextualSpacing/>
        <w:jc w:val="both"/>
        <w:rPr>
          <w:rFonts w:cs="Arial"/>
          <w:b/>
        </w:rPr>
      </w:pPr>
      <w:r w:rsidRPr="001F38D4">
        <w:rPr>
          <w:rFonts w:cs="Arial"/>
          <w:b/>
        </w:rPr>
        <w:t>izjavljamo, da nastopamo s podizvajalci, in sicer v nadaljevanju navajamo vrednostno udeležbo le-teh:</w:t>
      </w:r>
    </w:p>
    <w:p w14:paraId="6887F9BF" w14:textId="77777777" w:rsidR="00277C09" w:rsidRPr="001F38D4" w:rsidRDefault="00277C09" w:rsidP="001F38D4">
      <w:pPr>
        <w:rPr>
          <w:rFonts w:cs="Arial"/>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277C09" w:rsidRPr="001F38D4" w14:paraId="50532C26" w14:textId="77777777" w:rsidTr="00E567A2">
        <w:trPr>
          <w:trHeight w:val="1493"/>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4384F652" w14:textId="77777777" w:rsidR="00277C09" w:rsidRPr="001F38D4" w:rsidRDefault="00277C09" w:rsidP="001F38D4">
            <w:pPr>
              <w:jc w:val="center"/>
              <w:rPr>
                <w:rFonts w:cs="Arial"/>
                <w:b/>
              </w:rPr>
            </w:pPr>
            <w:r w:rsidRPr="001F38D4">
              <w:rPr>
                <w:rFonts w:cs="Arial"/>
                <w:b/>
              </w:rPr>
              <w:t>PODIZVAJALCI: NAZIV, POLNI NASLOV:</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5EEA81C7" w14:textId="227D4264" w:rsidR="00277C09" w:rsidRPr="001F38D4" w:rsidRDefault="00277C09" w:rsidP="001F38D4">
            <w:pPr>
              <w:jc w:val="center"/>
              <w:rPr>
                <w:rFonts w:cs="Arial"/>
                <w:b/>
              </w:rPr>
            </w:pPr>
            <w:r w:rsidRPr="001F38D4">
              <w:rPr>
                <w:rFonts w:cs="Arial"/>
                <w:b/>
              </w:rPr>
              <w:t xml:space="preserve">OBSEG IN VRSTA </w:t>
            </w:r>
            <w:r w:rsidR="00C13DCE" w:rsidRPr="001F38D4">
              <w:rPr>
                <w:rFonts w:cs="Arial"/>
                <w:b/>
              </w:rPr>
              <w:t>STORITEV</w:t>
            </w:r>
            <w:r w:rsidRPr="001F38D4">
              <w:rPr>
                <w:rFonts w:cs="Arial"/>
                <w:b/>
              </w:rPr>
              <w:t xml:space="preserve"> PODIZVAJALCA: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818EE6" w14:textId="6B681593" w:rsidR="00277C09" w:rsidRPr="001F38D4" w:rsidRDefault="00277C09" w:rsidP="001F38D4">
            <w:pPr>
              <w:jc w:val="center"/>
              <w:rPr>
                <w:rFonts w:cs="Arial"/>
                <w:b/>
              </w:rPr>
            </w:pPr>
            <w:r w:rsidRPr="001F38D4">
              <w:rPr>
                <w:rFonts w:cs="Arial"/>
                <w:b/>
              </w:rPr>
              <w:t xml:space="preserve">PREDMET, KOLIČINA, VREDNOST IZVEDBE </w:t>
            </w:r>
            <w:r w:rsidR="00C13DCE" w:rsidRPr="001F38D4">
              <w:rPr>
                <w:rFonts w:cs="Arial"/>
                <w:b/>
              </w:rPr>
              <w:t>STORITEV</w:t>
            </w:r>
            <w:r w:rsidRPr="001F38D4">
              <w:rPr>
                <w:rFonts w:cs="Arial"/>
                <w:b/>
              </w:rPr>
              <w:t xml:space="preserve">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36540511" w14:textId="77777777" w:rsidR="00277C09" w:rsidRPr="001F38D4" w:rsidRDefault="00277C09" w:rsidP="001F38D4">
            <w:pPr>
              <w:jc w:val="center"/>
              <w:rPr>
                <w:rFonts w:cs="Arial"/>
                <w:b/>
              </w:rPr>
            </w:pPr>
            <w:r w:rsidRPr="001F38D4">
              <w:rPr>
                <w:rFonts w:cs="Arial"/>
                <w:b/>
              </w:rPr>
              <w:t>NEPOSREDNO PLAČILO ZAHTEVA (ustrezno obkrožite)</w:t>
            </w:r>
          </w:p>
        </w:tc>
      </w:tr>
      <w:tr w:rsidR="00277C09" w:rsidRPr="001F38D4" w14:paraId="62AE85E1" w14:textId="77777777" w:rsidTr="00E567A2">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21D198E1" w14:textId="77777777" w:rsidR="00277C09" w:rsidRPr="001F38D4" w:rsidRDefault="00277C09" w:rsidP="001F38D4">
            <w:pPr>
              <w:rPr>
                <w:rFonts w:cs="Arial"/>
              </w:rPr>
            </w:pPr>
          </w:p>
          <w:p w14:paraId="00E2B8DF" w14:textId="77777777" w:rsidR="00277C09" w:rsidRPr="001F38D4" w:rsidRDefault="00277C09" w:rsidP="001F38D4">
            <w:pPr>
              <w:rPr>
                <w:rFonts w:cs="Arial"/>
              </w:rPr>
            </w:pPr>
          </w:p>
          <w:p w14:paraId="14DB0148" w14:textId="77777777" w:rsidR="00277C09" w:rsidRPr="001F38D4" w:rsidRDefault="00277C09" w:rsidP="001F38D4">
            <w:pPr>
              <w:rPr>
                <w:rFonts w:cs="Arial"/>
              </w:rPr>
            </w:pPr>
          </w:p>
          <w:p w14:paraId="30CCD876" w14:textId="77777777" w:rsidR="00277C09" w:rsidRPr="001F38D4" w:rsidRDefault="00277C09" w:rsidP="001F38D4">
            <w:pPr>
              <w:rPr>
                <w:rFonts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3D98F9C7" w14:textId="77777777" w:rsidR="00277C09" w:rsidRPr="001F38D4" w:rsidRDefault="00277C09" w:rsidP="001F38D4">
            <w:pPr>
              <w:rPr>
                <w:rFonts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B30D64" w14:textId="77777777" w:rsidR="00277C09" w:rsidRPr="001F38D4" w:rsidRDefault="00277C09" w:rsidP="001F38D4">
            <w:pPr>
              <w:rPr>
                <w:rFonts w:cs="Arial"/>
              </w:rPr>
            </w:pPr>
          </w:p>
        </w:tc>
        <w:tc>
          <w:tcPr>
            <w:tcW w:w="1843" w:type="dxa"/>
            <w:tcBorders>
              <w:top w:val="single" w:sz="4" w:space="0" w:color="000000"/>
              <w:left w:val="single" w:sz="4" w:space="0" w:color="000000"/>
              <w:bottom w:val="single" w:sz="4" w:space="0" w:color="000000"/>
              <w:right w:val="single" w:sz="4" w:space="0" w:color="000000"/>
            </w:tcBorders>
          </w:tcPr>
          <w:p w14:paraId="60157910" w14:textId="77777777" w:rsidR="00277C09" w:rsidRPr="001F38D4" w:rsidRDefault="00277C09" w:rsidP="001F38D4">
            <w:pPr>
              <w:jc w:val="center"/>
              <w:rPr>
                <w:rFonts w:cs="Arial"/>
              </w:rPr>
            </w:pPr>
          </w:p>
          <w:p w14:paraId="32D23C72" w14:textId="77777777" w:rsidR="00277C09" w:rsidRPr="001F38D4" w:rsidRDefault="00277C09" w:rsidP="001F38D4">
            <w:pPr>
              <w:jc w:val="center"/>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277C09" w:rsidRPr="001F38D4" w14:paraId="1E104FF4" w14:textId="77777777" w:rsidTr="00E567A2">
              <w:tc>
                <w:tcPr>
                  <w:tcW w:w="906" w:type="dxa"/>
                </w:tcPr>
                <w:p w14:paraId="4665AEE4" w14:textId="77777777" w:rsidR="00277C09" w:rsidRPr="001F38D4" w:rsidRDefault="00277C09" w:rsidP="001F38D4">
                  <w:pPr>
                    <w:jc w:val="center"/>
                    <w:rPr>
                      <w:rFonts w:cs="Arial"/>
                    </w:rPr>
                  </w:pPr>
                  <w:r w:rsidRPr="001F38D4">
                    <w:rPr>
                      <w:rFonts w:cs="Arial"/>
                    </w:rPr>
                    <w:t>DA</w:t>
                  </w:r>
                </w:p>
              </w:tc>
              <w:tc>
                <w:tcPr>
                  <w:tcW w:w="907" w:type="dxa"/>
                </w:tcPr>
                <w:p w14:paraId="45F333A0" w14:textId="77777777" w:rsidR="00277C09" w:rsidRPr="001F38D4" w:rsidRDefault="00277C09" w:rsidP="001F38D4">
                  <w:pPr>
                    <w:jc w:val="center"/>
                    <w:rPr>
                      <w:rFonts w:cs="Arial"/>
                    </w:rPr>
                  </w:pPr>
                  <w:r w:rsidRPr="001F38D4">
                    <w:rPr>
                      <w:rFonts w:cs="Arial"/>
                    </w:rPr>
                    <w:t>NE</w:t>
                  </w:r>
                </w:p>
              </w:tc>
            </w:tr>
          </w:tbl>
          <w:p w14:paraId="72D7FA69" w14:textId="77777777" w:rsidR="00277C09" w:rsidRPr="001F38D4" w:rsidRDefault="00277C09" w:rsidP="001F38D4">
            <w:pPr>
              <w:jc w:val="center"/>
              <w:rPr>
                <w:rFonts w:cs="Arial"/>
              </w:rPr>
            </w:pPr>
          </w:p>
        </w:tc>
      </w:tr>
      <w:tr w:rsidR="00277C09" w:rsidRPr="001F38D4" w14:paraId="39F1A60D" w14:textId="77777777" w:rsidTr="00E567A2">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5C52ECC4" w14:textId="77777777" w:rsidR="00277C09" w:rsidRPr="001F38D4" w:rsidRDefault="00277C09" w:rsidP="001F38D4">
            <w:pPr>
              <w:rPr>
                <w:rFonts w:cs="Arial"/>
              </w:rPr>
            </w:pPr>
          </w:p>
          <w:p w14:paraId="745207D9" w14:textId="77777777" w:rsidR="00277C09" w:rsidRPr="001F38D4" w:rsidRDefault="00277C09" w:rsidP="001F38D4">
            <w:pPr>
              <w:rPr>
                <w:rFonts w:cs="Arial"/>
              </w:rPr>
            </w:pPr>
          </w:p>
          <w:p w14:paraId="0A03F836" w14:textId="77777777" w:rsidR="00277C09" w:rsidRPr="001F38D4" w:rsidRDefault="00277C09" w:rsidP="001F38D4">
            <w:pPr>
              <w:rPr>
                <w:rFonts w:cs="Arial"/>
              </w:rPr>
            </w:pPr>
          </w:p>
          <w:p w14:paraId="5555E424" w14:textId="77777777" w:rsidR="00277C09" w:rsidRPr="001F38D4" w:rsidRDefault="00277C09" w:rsidP="001F38D4">
            <w:pPr>
              <w:rPr>
                <w:rFonts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5B1E1F94" w14:textId="77777777" w:rsidR="00277C09" w:rsidRPr="001F38D4" w:rsidRDefault="00277C09" w:rsidP="001F38D4">
            <w:pPr>
              <w:rPr>
                <w:rFonts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AE5D30" w14:textId="77777777" w:rsidR="00277C09" w:rsidRPr="001F38D4" w:rsidRDefault="00277C09" w:rsidP="001F38D4">
            <w:pPr>
              <w:rPr>
                <w:rFonts w:cs="Arial"/>
              </w:rPr>
            </w:pPr>
          </w:p>
        </w:tc>
        <w:tc>
          <w:tcPr>
            <w:tcW w:w="1843" w:type="dxa"/>
            <w:tcBorders>
              <w:top w:val="single" w:sz="4" w:space="0" w:color="000000"/>
              <w:left w:val="single" w:sz="4" w:space="0" w:color="000000"/>
              <w:bottom w:val="single" w:sz="4" w:space="0" w:color="000000"/>
              <w:right w:val="single" w:sz="4" w:space="0" w:color="000000"/>
            </w:tcBorders>
          </w:tcPr>
          <w:p w14:paraId="1539CDE9" w14:textId="77777777" w:rsidR="00277C09" w:rsidRPr="001F38D4" w:rsidRDefault="00277C09" w:rsidP="001F38D4">
            <w:pPr>
              <w:jc w:val="center"/>
              <w:rPr>
                <w:rFonts w:cs="Arial"/>
              </w:rPr>
            </w:pPr>
          </w:p>
          <w:p w14:paraId="659D2475" w14:textId="77777777" w:rsidR="00277C09" w:rsidRPr="001F38D4" w:rsidRDefault="00277C09" w:rsidP="001F38D4">
            <w:pPr>
              <w:jc w:val="center"/>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277C09" w:rsidRPr="001F38D4" w14:paraId="59EBAB4C" w14:textId="77777777" w:rsidTr="00E567A2">
              <w:tc>
                <w:tcPr>
                  <w:tcW w:w="906" w:type="dxa"/>
                </w:tcPr>
                <w:p w14:paraId="588C7AEA" w14:textId="77777777" w:rsidR="00277C09" w:rsidRPr="001F38D4" w:rsidRDefault="00277C09" w:rsidP="001F38D4">
                  <w:pPr>
                    <w:jc w:val="center"/>
                    <w:rPr>
                      <w:rFonts w:cs="Arial"/>
                    </w:rPr>
                  </w:pPr>
                  <w:r w:rsidRPr="001F38D4">
                    <w:rPr>
                      <w:rFonts w:cs="Arial"/>
                    </w:rPr>
                    <w:t>DA</w:t>
                  </w:r>
                </w:p>
              </w:tc>
              <w:tc>
                <w:tcPr>
                  <w:tcW w:w="907" w:type="dxa"/>
                </w:tcPr>
                <w:p w14:paraId="205437C1" w14:textId="77777777" w:rsidR="00277C09" w:rsidRPr="001F38D4" w:rsidRDefault="00277C09" w:rsidP="001F38D4">
                  <w:pPr>
                    <w:jc w:val="center"/>
                    <w:rPr>
                      <w:rFonts w:cs="Arial"/>
                    </w:rPr>
                  </w:pPr>
                  <w:r w:rsidRPr="001F38D4">
                    <w:rPr>
                      <w:rFonts w:cs="Arial"/>
                    </w:rPr>
                    <w:t>NE</w:t>
                  </w:r>
                </w:p>
              </w:tc>
            </w:tr>
          </w:tbl>
          <w:p w14:paraId="411767B0" w14:textId="77777777" w:rsidR="00277C09" w:rsidRPr="001F38D4" w:rsidRDefault="00277C09" w:rsidP="001F38D4">
            <w:pPr>
              <w:jc w:val="center"/>
              <w:rPr>
                <w:rFonts w:cs="Arial"/>
              </w:rPr>
            </w:pPr>
          </w:p>
        </w:tc>
      </w:tr>
      <w:tr w:rsidR="00277C09" w:rsidRPr="001F38D4" w14:paraId="3ECB9546" w14:textId="77777777" w:rsidTr="00E567A2">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067C15C5" w14:textId="77777777" w:rsidR="00277C09" w:rsidRPr="001F38D4" w:rsidRDefault="00277C09" w:rsidP="001F38D4">
            <w:pPr>
              <w:rPr>
                <w:rFonts w:cs="Arial"/>
              </w:rPr>
            </w:pPr>
          </w:p>
          <w:p w14:paraId="615BE042" w14:textId="77777777" w:rsidR="00277C09" w:rsidRPr="001F38D4" w:rsidRDefault="00277C09" w:rsidP="001F38D4">
            <w:pPr>
              <w:rPr>
                <w:rFonts w:cs="Arial"/>
              </w:rPr>
            </w:pPr>
          </w:p>
          <w:p w14:paraId="1CB73EF0" w14:textId="77777777" w:rsidR="00277C09" w:rsidRPr="001F38D4" w:rsidRDefault="00277C09" w:rsidP="001F38D4">
            <w:pPr>
              <w:rPr>
                <w:rFonts w:cs="Arial"/>
              </w:rPr>
            </w:pPr>
          </w:p>
          <w:p w14:paraId="3CF63370" w14:textId="77777777" w:rsidR="00277C09" w:rsidRPr="001F38D4" w:rsidRDefault="00277C09" w:rsidP="001F38D4">
            <w:pPr>
              <w:rPr>
                <w:rFonts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C2016A5" w14:textId="77777777" w:rsidR="00277C09" w:rsidRPr="001F38D4" w:rsidRDefault="00277C09" w:rsidP="001F38D4">
            <w:pPr>
              <w:rPr>
                <w:rFonts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11924F" w14:textId="77777777" w:rsidR="00277C09" w:rsidRPr="001F38D4" w:rsidRDefault="00277C09" w:rsidP="001F38D4">
            <w:pPr>
              <w:rPr>
                <w:rFonts w:cs="Arial"/>
              </w:rPr>
            </w:pPr>
          </w:p>
        </w:tc>
        <w:tc>
          <w:tcPr>
            <w:tcW w:w="1843" w:type="dxa"/>
            <w:tcBorders>
              <w:top w:val="single" w:sz="4" w:space="0" w:color="000000"/>
              <w:left w:val="single" w:sz="4" w:space="0" w:color="000000"/>
              <w:bottom w:val="single" w:sz="4" w:space="0" w:color="000000"/>
              <w:right w:val="single" w:sz="4" w:space="0" w:color="000000"/>
            </w:tcBorders>
          </w:tcPr>
          <w:p w14:paraId="6B26966C" w14:textId="77777777" w:rsidR="00277C09" w:rsidRPr="001F38D4" w:rsidRDefault="00277C09" w:rsidP="001F38D4">
            <w:pPr>
              <w:jc w:val="center"/>
              <w:rPr>
                <w:rFonts w:cs="Arial"/>
              </w:rPr>
            </w:pPr>
          </w:p>
          <w:p w14:paraId="42659024" w14:textId="77777777" w:rsidR="00277C09" w:rsidRPr="001F38D4" w:rsidRDefault="00277C09" w:rsidP="001F38D4">
            <w:pPr>
              <w:jc w:val="center"/>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277C09" w:rsidRPr="001F38D4" w14:paraId="3B6A9F82" w14:textId="77777777" w:rsidTr="00E567A2">
              <w:tc>
                <w:tcPr>
                  <w:tcW w:w="906" w:type="dxa"/>
                </w:tcPr>
                <w:p w14:paraId="4D5785ED" w14:textId="77777777" w:rsidR="00277C09" w:rsidRPr="001F38D4" w:rsidRDefault="00277C09" w:rsidP="001F38D4">
                  <w:pPr>
                    <w:jc w:val="center"/>
                    <w:rPr>
                      <w:rFonts w:cs="Arial"/>
                    </w:rPr>
                  </w:pPr>
                  <w:r w:rsidRPr="001F38D4">
                    <w:rPr>
                      <w:rFonts w:cs="Arial"/>
                    </w:rPr>
                    <w:t>DA</w:t>
                  </w:r>
                </w:p>
              </w:tc>
              <w:tc>
                <w:tcPr>
                  <w:tcW w:w="907" w:type="dxa"/>
                </w:tcPr>
                <w:p w14:paraId="31B9AE90" w14:textId="77777777" w:rsidR="00277C09" w:rsidRPr="001F38D4" w:rsidRDefault="00277C09" w:rsidP="001F38D4">
                  <w:pPr>
                    <w:jc w:val="center"/>
                    <w:rPr>
                      <w:rFonts w:cs="Arial"/>
                    </w:rPr>
                  </w:pPr>
                  <w:r w:rsidRPr="001F38D4">
                    <w:rPr>
                      <w:rFonts w:cs="Arial"/>
                    </w:rPr>
                    <w:t>NE</w:t>
                  </w:r>
                </w:p>
              </w:tc>
            </w:tr>
          </w:tbl>
          <w:p w14:paraId="047605DD" w14:textId="77777777" w:rsidR="00277C09" w:rsidRPr="001F38D4" w:rsidRDefault="00277C09" w:rsidP="001F38D4">
            <w:pPr>
              <w:jc w:val="center"/>
              <w:rPr>
                <w:rFonts w:cs="Arial"/>
              </w:rPr>
            </w:pPr>
          </w:p>
        </w:tc>
      </w:tr>
    </w:tbl>
    <w:p w14:paraId="232A7BCB" w14:textId="77777777" w:rsidR="00277C09" w:rsidRPr="001F38D4" w:rsidRDefault="00277C09" w:rsidP="001F38D4">
      <w:pPr>
        <w:rPr>
          <w:rFonts w:cs="Arial"/>
        </w:rPr>
      </w:pPr>
    </w:p>
    <w:p w14:paraId="2FDBDAA9" w14:textId="77777777" w:rsidR="00277C09" w:rsidRPr="001F38D4" w:rsidRDefault="00277C09" w:rsidP="001F38D4">
      <w:pPr>
        <w:rPr>
          <w:rFonts w:cs="Arial"/>
        </w:rPr>
      </w:pPr>
      <w:r w:rsidRPr="001F38D4">
        <w:rPr>
          <w:rFonts w:cs="Arial"/>
        </w:rPr>
        <w:t>Izjavljamo,</w:t>
      </w:r>
    </w:p>
    <w:p w14:paraId="20605CEA" w14:textId="77777777" w:rsidR="00277C09" w:rsidRPr="001F38D4" w:rsidRDefault="00277C09" w:rsidP="001F38D4">
      <w:pPr>
        <w:pStyle w:val="Odstavekseznama"/>
        <w:numPr>
          <w:ilvl w:val="0"/>
          <w:numId w:val="46"/>
        </w:numPr>
        <w:contextualSpacing/>
        <w:jc w:val="both"/>
        <w:rPr>
          <w:rFonts w:cs="Arial"/>
        </w:rPr>
      </w:pPr>
      <w:r w:rsidRPr="001F38D4">
        <w:rPr>
          <w:rFonts w:cs="Arial"/>
        </w:rPr>
        <w:t>da bomo imeli ob sklenitvi pogodbe z naročnikom in v času njenega izvajanja, sklenjene pogodbe s podizvajalci,</w:t>
      </w:r>
    </w:p>
    <w:p w14:paraId="2BD9367B" w14:textId="05C988DF" w:rsidR="00277C09" w:rsidRPr="001F38D4" w:rsidRDefault="00277C09" w:rsidP="001F38D4">
      <w:pPr>
        <w:pStyle w:val="Odstavekseznama"/>
        <w:numPr>
          <w:ilvl w:val="0"/>
          <w:numId w:val="46"/>
        </w:numPr>
        <w:contextualSpacing/>
        <w:jc w:val="both"/>
        <w:rPr>
          <w:rFonts w:cs="Arial"/>
        </w:rPr>
      </w:pPr>
      <w:r w:rsidRPr="001F38D4">
        <w:rPr>
          <w:rFonts w:cs="Arial"/>
        </w:rPr>
        <w:t xml:space="preserve">da bomo </w:t>
      </w:r>
      <w:r w:rsidR="00C13DCE" w:rsidRPr="001F38D4">
        <w:rPr>
          <w:rFonts w:cs="Arial"/>
        </w:rPr>
        <w:t>storitve</w:t>
      </w:r>
      <w:r w:rsidRPr="001F38D4">
        <w:rPr>
          <w:rFonts w:cs="Arial"/>
        </w:rPr>
        <w:t xml:space="preserve"> izvajali le s podizvajalci, ki bodo priglašeni in bomo v primeru spremembe podizvajalcev pravočasno obvestili naročnika o spremembi,</w:t>
      </w:r>
    </w:p>
    <w:p w14:paraId="470BCC5F" w14:textId="77777777" w:rsidR="00277C09" w:rsidRPr="001F38D4" w:rsidRDefault="00277C09" w:rsidP="001F38D4">
      <w:pPr>
        <w:pStyle w:val="Odstavekseznama"/>
        <w:numPr>
          <w:ilvl w:val="0"/>
          <w:numId w:val="11"/>
        </w:numPr>
        <w:contextualSpacing/>
        <w:jc w:val="both"/>
        <w:rPr>
          <w:rFonts w:cs="Arial"/>
          <w:lang w:eastAsia="zh-CN"/>
        </w:rPr>
      </w:pPr>
      <w:r w:rsidRPr="001F38D4">
        <w:rPr>
          <w:rFonts w:cs="Arial"/>
        </w:rPr>
        <w:t xml:space="preserve">da bomo v primeru, da bo podizvajalec zahteval neposredno plačilo </w:t>
      </w:r>
      <w:r w:rsidRPr="001F38D4">
        <w:rPr>
          <w:rFonts w:cs="Arial"/>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2AAC417D" w14:textId="77777777" w:rsidR="00277C09" w:rsidRPr="001F38D4" w:rsidRDefault="00277C09" w:rsidP="001F38D4">
      <w:pPr>
        <w:pStyle w:val="Odstavekseznama"/>
        <w:numPr>
          <w:ilvl w:val="0"/>
          <w:numId w:val="11"/>
        </w:numPr>
        <w:contextualSpacing/>
        <w:jc w:val="both"/>
        <w:rPr>
          <w:rFonts w:cs="Arial"/>
          <w:lang w:eastAsia="zh-CN"/>
        </w:rPr>
      </w:pPr>
      <w:r w:rsidRPr="001F38D4">
        <w:rPr>
          <w:rFonts w:cs="Arial"/>
          <w:lang w:eastAsia="zh-CN"/>
        </w:rPr>
        <w:t xml:space="preserve">da bomo v primeru, da se neposredno plačilo podizvajalcem ne bo izvajalo, naročniku najpozneje v 60 dneh od plačila končnega računa oziroma situacije poslali svojo pisno </w:t>
      </w:r>
      <w:r w:rsidRPr="001F38D4">
        <w:rPr>
          <w:rFonts w:cs="Arial"/>
          <w:lang w:eastAsia="zh-CN"/>
        </w:rPr>
        <w:lastRenderedPageBreak/>
        <w:t xml:space="preserve">izjavo in pisno izjavo vseh podizvajalcev, ki ne bodo neposredno plačani s strani naročnika, da je podizvajalec, ki ni bil neposredno plačan, prejel plačilo za izvedene storitve oziroma dobavo blaga, neposredno povezano s predmetom javnega naročila. </w:t>
      </w:r>
    </w:p>
    <w:p w14:paraId="2D591E3F" w14:textId="77777777" w:rsidR="00277C09" w:rsidRPr="001F38D4" w:rsidRDefault="00277C09" w:rsidP="001F38D4">
      <w:pPr>
        <w:pStyle w:val="Odstavekseznama"/>
        <w:jc w:val="both"/>
        <w:rPr>
          <w:rFonts w:cs="Arial"/>
          <w:lang w:eastAsia="zh-CN"/>
        </w:rPr>
      </w:pPr>
    </w:p>
    <w:p w14:paraId="4EEA1574" w14:textId="77777777" w:rsidR="00277C09" w:rsidRPr="001F38D4" w:rsidRDefault="00277C09" w:rsidP="001F38D4">
      <w:pPr>
        <w:pStyle w:val="Odstavekseznama"/>
        <w:jc w:val="both"/>
        <w:rPr>
          <w:rFonts w:cs="Arial"/>
        </w:rPr>
      </w:pPr>
    </w:p>
    <w:p w14:paraId="0545D052" w14:textId="77777777" w:rsidR="00277C09" w:rsidRPr="001F38D4" w:rsidRDefault="00277C09" w:rsidP="001F38D4">
      <w:pPr>
        <w:rPr>
          <w:rFonts w:cs="Arial"/>
          <w:i/>
        </w:rPr>
      </w:pPr>
      <w:r w:rsidRPr="001F38D4">
        <w:rPr>
          <w:rFonts w:cs="Arial"/>
          <w:i/>
        </w:rPr>
        <w:t>Opomba:</w:t>
      </w:r>
    </w:p>
    <w:p w14:paraId="625590B6" w14:textId="77777777" w:rsidR="00277C09" w:rsidRPr="001F38D4" w:rsidRDefault="00277C09" w:rsidP="001F38D4">
      <w:pPr>
        <w:jc w:val="both"/>
        <w:rPr>
          <w:rFonts w:cs="Arial"/>
        </w:rPr>
      </w:pPr>
      <w:r w:rsidRPr="001F38D4">
        <w:rPr>
          <w:rFonts w:cs="Arial"/>
        </w:rPr>
        <w:t>Obrazec je potrebno izpolniti le v primeru, če ponudnik nastopa s podizvajalcem. Če ponudnik nastopa z več podizvajalci, se ta obrazec fotokopira.</w:t>
      </w:r>
    </w:p>
    <w:p w14:paraId="079D756E" w14:textId="77777777" w:rsidR="00277C09" w:rsidRPr="001F38D4" w:rsidRDefault="00277C09" w:rsidP="001F38D4">
      <w:pPr>
        <w:rPr>
          <w:rFonts w:cs="Arial"/>
        </w:rPr>
      </w:pPr>
    </w:p>
    <w:p w14:paraId="3EAEB23C" w14:textId="77777777" w:rsidR="00277C09" w:rsidRPr="001F38D4" w:rsidRDefault="00277C09" w:rsidP="001F38D4">
      <w:pPr>
        <w:pStyle w:val="Odstavekseznama"/>
        <w:numPr>
          <w:ilvl w:val="0"/>
          <w:numId w:val="47"/>
        </w:numPr>
        <w:contextualSpacing/>
        <w:jc w:val="both"/>
        <w:rPr>
          <w:rFonts w:cs="Arial"/>
          <w:b/>
        </w:rPr>
      </w:pPr>
      <w:r w:rsidRPr="001F38D4">
        <w:rPr>
          <w:rFonts w:cs="Arial"/>
          <w:b/>
        </w:rPr>
        <w:t xml:space="preserve"> izjavljamo, da ne nastopamo s podizvajalcem.</w:t>
      </w:r>
    </w:p>
    <w:p w14:paraId="4EF88741" w14:textId="77777777" w:rsidR="00277C09" w:rsidRPr="001F38D4" w:rsidRDefault="00277C09" w:rsidP="001F38D4">
      <w:pPr>
        <w:rPr>
          <w:rFonts w:cs="Arial"/>
        </w:rPr>
      </w:pPr>
    </w:p>
    <w:p w14:paraId="2F69B230" w14:textId="77777777" w:rsidR="00277C09" w:rsidRPr="001F38D4" w:rsidRDefault="00277C09" w:rsidP="001F38D4">
      <w:pPr>
        <w:jc w:val="both"/>
        <w:rPr>
          <w:rFonts w:cs="Arial"/>
        </w:rPr>
      </w:pPr>
      <w:r w:rsidRPr="001F38D4">
        <w:rPr>
          <w:rFonts w:cs="Arial"/>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podizvajalsko razmerje že potekalo. Naročnik ponudnike opozarja, na novejšo prakso prekrškovnega sodišča in  Državne revizijske komisije, ki vlaga obdolžilne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04E5B2A8" w14:textId="77777777" w:rsidR="00277C09" w:rsidRPr="001F38D4" w:rsidRDefault="00277C09" w:rsidP="001F38D4">
      <w:pPr>
        <w:jc w:val="both"/>
        <w:rPr>
          <w:rFonts w:cs="Arial"/>
        </w:rPr>
      </w:pPr>
    </w:p>
    <w:p w14:paraId="7B039AFD" w14:textId="77777777" w:rsidR="00277C09" w:rsidRPr="001F38D4" w:rsidRDefault="00277C09" w:rsidP="001F38D4">
      <w:pPr>
        <w:jc w:val="both"/>
        <w:rPr>
          <w:rFonts w:cs="Arial"/>
        </w:rPr>
      </w:pPr>
      <w:r w:rsidRPr="001F38D4">
        <w:rPr>
          <w:rFonts w:cs="Arial"/>
        </w:rPr>
        <w:t>Zaradi navedenega se morajo ponudniki zavedati, da bo naročnik vsako nominacijo novega podizvajalca preveril z vidika dajanja lažnih izjav in v primeru, da se izkaže, da je podan zakonski dejanski stan prekrška, ustrezno ukrepal.</w:t>
      </w:r>
    </w:p>
    <w:p w14:paraId="545DD272" w14:textId="77777777" w:rsidR="00277C09" w:rsidRPr="001F38D4" w:rsidRDefault="00277C09" w:rsidP="001F38D4">
      <w:pPr>
        <w:rPr>
          <w:rFonts w:cs="Arial"/>
        </w:rPr>
      </w:pPr>
    </w:p>
    <w:p w14:paraId="2E5F470B" w14:textId="77777777" w:rsidR="00277C09" w:rsidRPr="001F38D4" w:rsidRDefault="00277C09" w:rsidP="001F38D4">
      <w:pPr>
        <w:jc w:val="both"/>
        <w:rPr>
          <w:rFonts w:cs="Arial"/>
          <w:lang w:eastAsia="zh-CN"/>
        </w:rPr>
      </w:pPr>
    </w:p>
    <w:p w14:paraId="18352C7E" w14:textId="77777777" w:rsidR="00277C09" w:rsidRPr="001F38D4" w:rsidRDefault="00277C09" w:rsidP="001F38D4">
      <w:pPr>
        <w:keepLines/>
        <w:widowControl w:val="0"/>
        <w:tabs>
          <w:tab w:val="left" w:pos="2155"/>
        </w:tabs>
        <w:suppressAutoHyphens/>
        <w:autoSpaceDN w:val="0"/>
        <w:ind w:right="6"/>
        <w:jc w:val="both"/>
        <w:textAlignment w:val="baseline"/>
        <w:rPr>
          <w:rFonts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77C09" w:rsidRPr="001F38D4" w14:paraId="777DC13E" w14:textId="77777777" w:rsidTr="00E567A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AF899CA" w14:textId="77777777" w:rsidR="00277C09" w:rsidRPr="001F38D4" w:rsidRDefault="00277C09" w:rsidP="001F38D4">
            <w:pPr>
              <w:suppressAutoHyphens/>
              <w:autoSpaceDN w:val="0"/>
              <w:snapToGrid w:val="0"/>
              <w:ind w:right="6"/>
              <w:jc w:val="center"/>
              <w:textAlignment w:val="baseline"/>
              <w:rPr>
                <w:rFonts w:cs="Arial"/>
                <w:kern w:val="3"/>
                <w:lang w:eastAsia="zh-CN"/>
              </w:rPr>
            </w:pPr>
            <w:r w:rsidRPr="001F38D4">
              <w:rPr>
                <w:rFonts w:cs="Arial"/>
                <w:kern w:val="3"/>
                <w:lang w:eastAsia="zh-CN"/>
              </w:rPr>
              <w:t>KRAJ</w:t>
            </w:r>
          </w:p>
          <w:p w14:paraId="3E30C72E" w14:textId="77777777" w:rsidR="00277C09" w:rsidRPr="001F38D4" w:rsidRDefault="00277C09" w:rsidP="001F38D4">
            <w:pPr>
              <w:suppressAutoHyphens/>
              <w:autoSpaceDN w:val="0"/>
              <w:ind w:right="6"/>
              <w:jc w:val="center"/>
              <w:textAlignment w:val="baseline"/>
              <w:rPr>
                <w:rFonts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055FFA8" w14:textId="77777777" w:rsidR="00277C09" w:rsidRPr="001F38D4" w:rsidRDefault="00277C09" w:rsidP="001F38D4">
            <w:pPr>
              <w:suppressAutoHyphens/>
              <w:autoSpaceDN w:val="0"/>
              <w:snapToGrid w:val="0"/>
              <w:ind w:right="6"/>
              <w:textAlignment w:val="baseline"/>
              <w:rPr>
                <w:rFonts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E3DC8F8" w14:textId="77777777" w:rsidR="00277C09" w:rsidRPr="001F38D4" w:rsidRDefault="00277C09" w:rsidP="001F38D4">
            <w:pPr>
              <w:suppressAutoHyphens/>
              <w:autoSpaceDN w:val="0"/>
              <w:snapToGrid w:val="0"/>
              <w:ind w:right="6"/>
              <w:jc w:val="center"/>
              <w:textAlignment w:val="baseline"/>
              <w:rPr>
                <w:rFonts w:cs="Arial"/>
                <w:kern w:val="3"/>
                <w:lang w:eastAsia="zh-CN"/>
              </w:rPr>
            </w:pPr>
            <w:r w:rsidRPr="001F38D4">
              <w:rPr>
                <w:rFonts w:cs="Arial"/>
                <w:kern w:val="3"/>
                <w:lang w:eastAsia="zh-CN"/>
              </w:rPr>
              <w:t>PONUDNIK</w:t>
            </w:r>
          </w:p>
          <w:p w14:paraId="13538C2B" w14:textId="77777777" w:rsidR="00277C09" w:rsidRPr="001F38D4" w:rsidRDefault="00277C09" w:rsidP="001F38D4">
            <w:pPr>
              <w:suppressAutoHyphens/>
              <w:autoSpaceDN w:val="0"/>
              <w:ind w:right="6"/>
              <w:jc w:val="center"/>
              <w:textAlignment w:val="baseline"/>
              <w:rPr>
                <w:rFonts w:cs="Arial"/>
                <w:kern w:val="3"/>
                <w:lang w:eastAsia="zh-CN"/>
              </w:rPr>
            </w:pPr>
            <w:r w:rsidRPr="001F38D4">
              <w:rPr>
                <w:rFonts w:cs="Arial"/>
                <w:kern w:val="3"/>
                <w:lang w:eastAsia="zh-CN"/>
              </w:rPr>
              <w:t>ime in priimek zakonitega zastopnika in podpis</w:t>
            </w:r>
          </w:p>
          <w:p w14:paraId="0734F856" w14:textId="77777777" w:rsidR="00277C09" w:rsidRPr="001F38D4" w:rsidRDefault="00277C09" w:rsidP="001F38D4">
            <w:pPr>
              <w:suppressAutoHyphens/>
              <w:autoSpaceDN w:val="0"/>
              <w:ind w:right="6"/>
              <w:jc w:val="center"/>
              <w:textAlignment w:val="baseline"/>
              <w:rPr>
                <w:rFonts w:cs="Arial"/>
                <w:kern w:val="3"/>
                <w:lang w:eastAsia="zh-CN"/>
              </w:rPr>
            </w:pPr>
          </w:p>
          <w:p w14:paraId="16279CE3" w14:textId="77777777" w:rsidR="00277C09" w:rsidRPr="001F38D4" w:rsidRDefault="00277C09" w:rsidP="001F38D4">
            <w:pPr>
              <w:suppressAutoHyphens/>
              <w:autoSpaceDN w:val="0"/>
              <w:ind w:right="6"/>
              <w:jc w:val="center"/>
              <w:textAlignment w:val="baseline"/>
              <w:rPr>
                <w:rFonts w:cs="Arial"/>
                <w:kern w:val="3"/>
                <w:lang w:eastAsia="zh-CN"/>
              </w:rPr>
            </w:pPr>
          </w:p>
          <w:p w14:paraId="08BA794D" w14:textId="77777777" w:rsidR="00277C09" w:rsidRPr="001F38D4" w:rsidRDefault="00277C09" w:rsidP="001F38D4">
            <w:pPr>
              <w:suppressAutoHyphens/>
              <w:autoSpaceDN w:val="0"/>
              <w:ind w:right="6"/>
              <w:jc w:val="center"/>
              <w:textAlignment w:val="baseline"/>
              <w:rPr>
                <w:rFonts w:cs="Arial"/>
                <w:kern w:val="3"/>
                <w:lang w:eastAsia="zh-CN"/>
              </w:rPr>
            </w:pPr>
          </w:p>
          <w:p w14:paraId="74CC215D" w14:textId="77777777" w:rsidR="00277C09" w:rsidRPr="001F38D4" w:rsidRDefault="00277C09" w:rsidP="001F38D4">
            <w:pPr>
              <w:suppressAutoHyphens/>
              <w:autoSpaceDN w:val="0"/>
              <w:ind w:right="6"/>
              <w:jc w:val="center"/>
              <w:textAlignment w:val="baseline"/>
              <w:rPr>
                <w:rFonts w:cs="Arial"/>
                <w:kern w:val="3"/>
                <w:lang w:eastAsia="zh-CN"/>
              </w:rPr>
            </w:pPr>
          </w:p>
          <w:p w14:paraId="5628D4EF" w14:textId="77777777" w:rsidR="00277C09" w:rsidRPr="001F38D4" w:rsidRDefault="00277C09" w:rsidP="001F38D4">
            <w:pPr>
              <w:suppressAutoHyphens/>
              <w:autoSpaceDN w:val="0"/>
              <w:ind w:right="6"/>
              <w:jc w:val="center"/>
              <w:textAlignment w:val="baseline"/>
              <w:rPr>
                <w:rFonts w:cs="Arial"/>
                <w:kern w:val="3"/>
                <w:lang w:eastAsia="zh-CN"/>
              </w:rPr>
            </w:pPr>
          </w:p>
        </w:tc>
      </w:tr>
      <w:tr w:rsidR="00277C09" w:rsidRPr="001F38D4" w14:paraId="21D3C4C8" w14:textId="77777777" w:rsidTr="00E567A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E6B615C" w14:textId="77777777" w:rsidR="00277C09" w:rsidRPr="001F38D4" w:rsidRDefault="00277C09" w:rsidP="001F38D4">
            <w:pPr>
              <w:suppressAutoHyphens/>
              <w:autoSpaceDN w:val="0"/>
              <w:snapToGrid w:val="0"/>
              <w:ind w:right="6"/>
              <w:jc w:val="center"/>
              <w:textAlignment w:val="baseline"/>
              <w:rPr>
                <w:rFonts w:cs="Arial"/>
                <w:kern w:val="3"/>
                <w:lang w:eastAsia="zh-CN"/>
              </w:rPr>
            </w:pPr>
            <w:r w:rsidRPr="001F38D4">
              <w:rPr>
                <w:rFonts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882C762" w14:textId="77777777" w:rsidR="00277C09" w:rsidRPr="001F38D4" w:rsidRDefault="00277C09" w:rsidP="001F38D4">
            <w:pPr>
              <w:widowControl w:val="0"/>
              <w:autoSpaceDN w:val="0"/>
              <w:textAlignment w:val="baseline"/>
              <w:rPr>
                <w:rFonts w:eastAsia="SimSun"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C27E6F2" w14:textId="77777777" w:rsidR="00277C09" w:rsidRPr="001F38D4" w:rsidRDefault="00277C09" w:rsidP="001F38D4">
            <w:pPr>
              <w:widowControl w:val="0"/>
              <w:autoSpaceDN w:val="0"/>
              <w:textAlignment w:val="baseline"/>
              <w:rPr>
                <w:rFonts w:eastAsia="SimSun" w:cs="Arial"/>
                <w:kern w:val="3"/>
                <w:lang w:eastAsia="zh-CN"/>
              </w:rPr>
            </w:pPr>
          </w:p>
        </w:tc>
      </w:tr>
    </w:tbl>
    <w:p w14:paraId="5430F1AA" w14:textId="77777777" w:rsidR="00277C09" w:rsidRPr="001F38D4" w:rsidRDefault="00277C09" w:rsidP="001F38D4">
      <w:pPr>
        <w:keepLines/>
        <w:widowControl w:val="0"/>
        <w:tabs>
          <w:tab w:val="left" w:pos="2155"/>
        </w:tabs>
        <w:suppressAutoHyphens/>
        <w:autoSpaceDN w:val="0"/>
        <w:ind w:right="6"/>
        <w:jc w:val="both"/>
        <w:textAlignment w:val="baseline"/>
        <w:rPr>
          <w:rFonts w:cs="Arial"/>
          <w:kern w:val="3"/>
          <w:lang w:eastAsia="zh-CN"/>
        </w:rPr>
      </w:pPr>
    </w:p>
    <w:p w14:paraId="74B3EBC2" w14:textId="77777777" w:rsidR="00277C09" w:rsidRPr="001F38D4" w:rsidRDefault="00277C09" w:rsidP="001F38D4">
      <w:pPr>
        <w:keepLines/>
        <w:widowControl w:val="0"/>
        <w:tabs>
          <w:tab w:val="left" w:pos="2155"/>
        </w:tabs>
        <w:suppressAutoHyphens/>
        <w:autoSpaceDN w:val="0"/>
        <w:ind w:right="6"/>
        <w:jc w:val="both"/>
        <w:textAlignment w:val="baseline"/>
        <w:rPr>
          <w:rFonts w:cs="Arial"/>
          <w:kern w:val="3"/>
          <w:lang w:eastAsia="zh-CN"/>
        </w:rPr>
      </w:pPr>
    </w:p>
    <w:p w14:paraId="35686BFC" w14:textId="77777777" w:rsidR="00277C09" w:rsidRPr="001F38D4" w:rsidRDefault="00277C09" w:rsidP="001F38D4">
      <w:pPr>
        <w:keepLines/>
        <w:widowControl w:val="0"/>
        <w:tabs>
          <w:tab w:val="left" w:pos="2155"/>
        </w:tabs>
        <w:suppressAutoHyphens/>
        <w:autoSpaceDN w:val="0"/>
        <w:ind w:right="6"/>
        <w:jc w:val="both"/>
        <w:textAlignment w:val="baseline"/>
        <w:rPr>
          <w:rFonts w:cs="Arial"/>
          <w:kern w:val="3"/>
          <w:lang w:eastAsia="zh-CN"/>
        </w:rPr>
      </w:pPr>
    </w:p>
    <w:p w14:paraId="02037BCA" w14:textId="64F5E759" w:rsidR="00277C09" w:rsidRPr="001F38D4" w:rsidRDefault="00277C09" w:rsidP="00ED707C">
      <w:pPr>
        <w:pStyle w:val="Slog3"/>
        <w:rPr>
          <w:rStyle w:val="Neenpoudarek"/>
          <w:rFonts w:ascii="Arial" w:hAnsi="Arial" w:cs="Arial"/>
          <w:i/>
          <w:iCs/>
          <w:color w:val="auto"/>
          <w:sz w:val="22"/>
          <w:szCs w:val="22"/>
        </w:rPr>
      </w:pPr>
      <w:bookmarkStart w:id="126" w:name="_Toc460587289"/>
      <w:bookmarkStart w:id="127" w:name="_Toc38569061"/>
      <w:bookmarkStart w:id="128" w:name="_Toc63769299"/>
      <w:r w:rsidRPr="001F38D4">
        <w:rPr>
          <w:rStyle w:val="Neenpoudarek"/>
          <w:rFonts w:ascii="Arial" w:hAnsi="Arial" w:cs="Arial"/>
          <w:i/>
          <w:color w:val="auto"/>
          <w:sz w:val="22"/>
          <w:szCs w:val="22"/>
        </w:rPr>
        <w:lastRenderedPageBreak/>
        <w:t xml:space="preserve">PRILOGA št. </w:t>
      </w:r>
      <w:bookmarkEnd w:id="126"/>
      <w:bookmarkEnd w:id="127"/>
      <w:bookmarkEnd w:id="128"/>
      <w:r w:rsidR="00AF3BB4">
        <w:rPr>
          <w:rStyle w:val="Neenpoudarek"/>
          <w:rFonts w:ascii="Arial" w:hAnsi="Arial" w:cs="Arial"/>
          <w:i/>
          <w:color w:val="auto"/>
          <w:sz w:val="22"/>
          <w:szCs w:val="22"/>
        </w:rPr>
        <w:t>6</w:t>
      </w:r>
    </w:p>
    <w:p w14:paraId="5AB0B4AC" w14:textId="33BF6421" w:rsidR="00277C09" w:rsidRPr="001F38D4" w:rsidRDefault="00277C09" w:rsidP="001F38D4">
      <w:pPr>
        <w:pStyle w:val="Intenzivencitat"/>
      </w:pPr>
      <w:bookmarkStart w:id="129" w:name="_Toc460587290"/>
      <w:bookmarkStart w:id="130" w:name="_Toc38569062"/>
      <w:bookmarkStart w:id="131" w:name="_Toc63769300"/>
      <w:r w:rsidRPr="001F38D4">
        <w:t>IZJAVA PODIZVAJALCA</w:t>
      </w:r>
      <w:r w:rsidRPr="001F38D4">
        <w:rPr>
          <w:rStyle w:val="Sprotnaopomba-sklic"/>
        </w:rPr>
        <w:footnoteReference w:id="6"/>
      </w:r>
      <w:bookmarkEnd w:id="129"/>
      <w:bookmarkEnd w:id="130"/>
      <w:bookmarkEnd w:id="131"/>
    </w:p>
    <w:p w14:paraId="168AD7C2" w14:textId="1ED4E862" w:rsidR="0094201E" w:rsidRDefault="00B63A2E" w:rsidP="0094201E">
      <w:pPr>
        <w:suppressAutoHyphens/>
        <w:autoSpaceDN w:val="0"/>
        <w:ind w:right="6"/>
        <w:jc w:val="both"/>
        <w:textAlignment w:val="baseline"/>
        <w:rPr>
          <w:rFonts w:cs="Arial"/>
          <w:kern w:val="3"/>
          <w:lang w:eastAsia="zh-CN"/>
        </w:rPr>
      </w:pPr>
      <w:r w:rsidRPr="0094201E">
        <w:rPr>
          <w:rFonts w:cs="Arial"/>
          <w:kern w:val="3"/>
          <w:lang w:eastAsia="zh-CN"/>
        </w:rPr>
        <w:t xml:space="preserve">V zvezi z javnim naročilom »Dobava vodovodnega in kanalizacijskega materiala za obdobje dveh let«, objavljenega na portalu javnih naročil </w:t>
      </w:r>
      <w:r w:rsidR="0016607D" w:rsidRPr="0016607D">
        <w:rPr>
          <w:rFonts w:cs="Arial"/>
          <w:kern w:val="3"/>
          <w:lang w:eastAsia="zh-CN"/>
        </w:rPr>
        <w:t>dne 27.05.2021</w:t>
      </w:r>
      <w:r w:rsidR="0016607D" w:rsidRPr="001F38D4">
        <w:rPr>
          <w:rFonts w:cs="Arial"/>
          <w:kern w:val="3"/>
          <w:lang w:eastAsia="zh-CN"/>
        </w:rPr>
        <w:t xml:space="preserve"> </w:t>
      </w:r>
      <w:r w:rsidRPr="0094201E">
        <w:rPr>
          <w:rFonts w:cs="Arial"/>
          <w:kern w:val="3"/>
          <w:lang w:eastAsia="zh-CN"/>
        </w:rPr>
        <w:t xml:space="preserve">pod </w:t>
      </w:r>
      <w:r w:rsidR="00F460FA" w:rsidRPr="00F460FA">
        <w:rPr>
          <w:rFonts w:cs="Arial"/>
          <w:kern w:val="3"/>
          <w:lang w:eastAsia="zh-CN"/>
        </w:rPr>
        <w:t>oznako postopka</w:t>
      </w:r>
    </w:p>
    <w:p w14:paraId="480FFE7B" w14:textId="05D6A529" w:rsidR="00277C09" w:rsidRPr="001F38D4" w:rsidRDefault="00B63A2E" w:rsidP="0094201E">
      <w:pPr>
        <w:suppressAutoHyphens/>
        <w:autoSpaceDN w:val="0"/>
        <w:ind w:right="6"/>
        <w:jc w:val="both"/>
        <w:textAlignment w:val="baseline"/>
        <w:rPr>
          <w:rFonts w:cs="Arial"/>
          <w:kern w:val="3"/>
          <w:lang w:eastAsia="zh-CN"/>
        </w:rPr>
      </w:pPr>
      <w:r w:rsidRPr="0094201E">
        <w:rPr>
          <w:rFonts w:cs="Arial"/>
          <w:kern w:val="3"/>
          <w:u w:val="single"/>
          <w:lang w:eastAsia="zh-CN"/>
        </w:rPr>
        <w:t xml:space="preserve">JN </w:t>
      </w:r>
      <w:r w:rsidR="0094201E" w:rsidRPr="0094201E">
        <w:rPr>
          <w:rFonts w:cs="Arial"/>
          <w:u w:val="single"/>
        </w:rPr>
        <w:t>1B</w:t>
      </w:r>
      <w:r w:rsidRPr="0094201E">
        <w:rPr>
          <w:rFonts w:cs="Arial"/>
          <w:u w:val="single"/>
        </w:rPr>
        <w:t>/202</w:t>
      </w:r>
      <w:r w:rsidR="003E451C" w:rsidRPr="0094201E">
        <w:rPr>
          <w:rFonts w:cs="Arial"/>
          <w:u w:val="single"/>
        </w:rPr>
        <w:t>1</w:t>
      </w:r>
      <w:r w:rsidR="00277C09" w:rsidRPr="0094201E">
        <w:rPr>
          <w:rFonts w:cs="Arial"/>
          <w:kern w:val="3"/>
          <w:lang w:eastAsia="zh-CN"/>
        </w:rPr>
        <w:t>,</w:t>
      </w:r>
      <w:r w:rsidR="00277C09" w:rsidRPr="001F38D4">
        <w:rPr>
          <w:rFonts w:cs="Arial"/>
          <w:kern w:val="3"/>
          <w:lang w:eastAsia="zh-CN"/>
        </w:rPr>
        <w:t xml:space="preserve">  </w:t>
      </w:r>
    </w:p>
    <w:p w14:paraId="28A296EB" w14:textId="77777777" w:rsidR="00277C09" w:rsidRPr="001F38D4" w:rsidRDefault="00277C09" w:rsidP="001F38D4">
      <w:pPr>
        <w:suppressAutoHyphens/>
        <w:autoSpaceDN w:val="0"/>
        <w:ind w:right="6"/>
        <w:jc w:val="both"/>
        <w:textAlignment w:val="baseline"/>
        <w:rPr>
          <w:rFonts w:cs="Arial"/>
          <w:kern w:val="3"/>
          <w:lang w:eastAsia="zh-CN"/>
        </w:rPr>
      </w:pPr>
    </w:p>
    <w:p w14:paraId="00846DDF" w14:textId="77777777" w:rsidR="00277C09" w:rsidRPr="001F38D4" w:rsidRDefault="00277C09" w:rsidP="001F38D4">
      <w:pPr>
        <w:keepLines/>
        <w:widowControl w:val="0"/>
        <w:tabs>
          <w:tab w:val="left" w:pos="2155"/>
        </w:tabs>
        <w:suppressAutoHyphens/>
        <w:autoSpaceDN w:val="0"/>
        <w:ind w:right="6"/>
        <w:jc w:val="both"/>
        <w:textAlignment w:val="baseline"/>
        <w:rPr>
          <w:rFonts w:cs="Arial"/>
          <w:kern w:val="3"/>
          <w:lang w:eastAsia="zh-CN"/>
        </w:rPr>
      </w:pPr>
      <w:r w:rsidRPr="001F38D4">
        <w:rPr>
          <w:rFonts w:cs="Arial"/>
          <w:kern w:val="3"/>
          <w:lang w:eastAsia="zh-CN"/>
        </w:rPr>
        <w:t>izjavljamo, da</w:t>
      </w:r>
    </w:p>
    <w:p w14:paraId="7377B5D6" w14:textId="77777777" w:rsidR="00277C09" w:rsidRPr="001F38D4" w:rsidRDefault="00277C09" w:rsidP="001F38D4">
      <w:pPr>
        <w:pStyle w:val="Odstavekseznama"/>
        <w:keepLines/>
        <w:widowControl w:val="0"/>
        <w:tabs>
          <w:tab w:val="left" w:pos="2155"/>
        </w:tabs>
        <w:suppressAutoHyphens/>
        <w:autoSpaceDN w:val="0"/>
        <w:ind w:left="0" w:right="6"/>
        <w:jc w:val="both"/>
        <w:textAlignment w:val="baseline"/>
        <w:rPr>
          <w:rFonts w:cs="Arial"/>
          <w:kern w:val="3"/>
          <w:lang w:eastAsia="zh-CN"/>
        </w:rPr>
      </w:pPr>
    </w:p>
    <w:p w14:paraId="5287CAED" w14:textId="77777777" w:rsidR="00277C09" w:rsidRPr="001F38D4" w:rsidRDefault="00277C09" w:rsidP="001F38D4">
      <w:pPr>
        <w:pStyle w:val="Odstavekseznama"/>
        <w:keepLines/>
        <w:widowControl w:val="0"/>
        <w:numPr>
          <w:ilvl w:val="0"/>
          <w:numId w:val="11"/>
        </w:numPr>
        <w:tabs>
          <w:tab w:val="left" w:pos="709"/>
        </w:tabs>
        <w:suppressAutoHyphens/>
        <w:autoSpaceDN w:val="0"/>
        <w:ind w:right="6"/>
        <w:jc w:val="both"/>
        <w:textAlignment w:val="baseline"/>
        <w:rPr>
          <w:rFonts w:cs="Arial"/>
          <w:kern w:val="3"/>
          <w:lang w:eastAsia="zh-CN"/>
        </w:rPr>
      </w:pPr>
      <w:r w:rsidRPr="001F38D4">
        <w:rPr>
          <w:rFonts w:cs="Arial"/>
          <w:kern w:val="3"/>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277C09" w:rsidRPr="001F38D4" w14:paraId="3A8D97CB" w14:textId="77777777" w:rsidTr="00E567A2">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3E80D8F7" w14:textId="4032DC7D" w:rsidR="00277C09" w:rsidRPr="001F38D4" w:rsidRDefault="00277C09" w:rsidP="001F38D4">
            <w:pPr>
              <w:pStyle w:val="Standard"/>
              <w:snapToGrid w:val="0"/>
              <w:jc w:val="center"/>
              <w:rPr>
                <w:rFonts w:ascii="Arial" w:hAnsi="Arial" w:cs="Arial"/>
                <w:b/>
                <w:bCs/>
              </w:rPr>
            </w:pPr>
            <w:r w:rsidRPr="001F38D4">
              <w:rPr>
                <w:rFonts w:ascii="Arial" w:hAnsi="Arial" w:cs="Arial"/>
                <w:b/>
                <w:bCs/>
              </w:rPr>
              <w:t xml:space="preserve">OBSEG IN VRSTA </w:t>
            </w:r>
            <w:r w:rsidR="00C13DCE" w:rsidRPr="001F38D4">
              <w:rPr>
                <w:rFonts w:ascii="Arial" w:hAnsi="Arial" w:cs="Arial"/>
                <w:b/>
                <w:bCs/>
              </w:rPr>
              <w:t>STORITEV</w:t>
            </w:r>
            <w:r w:rsidRPr="001F38D4">
              <w:rPr>
                <w:rFonts w:ascii="Arial" w:hAnsi="Arial" w:cs="Arial"/>
                <w:b/>
                <w:bCs/>
              </w:rPr>
              <w:t xml:space="preserve">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1040A9" w14:textId="57E16EAC" w:rsidR="00277C09" w:rsidRPr="001F38D4" w:rsidRDefault="00277C09" w:rsidP="001F38D4">
            <w:pPr>
              <w:pStyle w:val="Standard"/>
              <w:snapToGrid w:val="0"/>
              <w:jc w:val="center"/>
              <w:rPr>
                <w:rFonts w:ascii="Arial" w:hAnsi="Arial" w:cs="Arial"/>
                <w:b/>
                <w:bCs/>
              </w:rPr>
            </w:pPr>
            <w:r w:rsidRPr="001F38D4">
              <w:rPr>
                <w:rFonts w:ascii="Arial" w:hAnsi="Arial" w:cs="Arial"/>
                <w:b/>
                <w:bCs/>
              </w:rPr>
              <w:t xml:space="preserve">PREDMET, KOLIČINA, VREDNOST IZVEDBE </w:t>
            </w:r>
            <w:r w:rsidR="00C13DCE" w:rsidRPr="001F38D4">
              <w:rPr>
                <w:rFonts w:ascii="Arial" w:hAnsi="Arial" w:cs="Arial"/>
                <w:b/>
                <w:bCs/>
              </w:rPr>
              <w:t>STORITEV</w:t>
            </w:r>
            <w:r w:rsidRPr="001F38D4">
              <w:rPr>
                <w:rFonts w:ascii="Arial" w:hAnsi="Arial" w:cs="Arial"/>
                <w:b/>
                <w:bCs/>
              </w:rPr>
              <w:t xml:space="preserve"> PODIZVAJALCA (V EUR, UPOŠTEVAJE DANI POPUST):</w:t>
            </w:r>
          </w:p>
        </w:tc>
      </w:tr>
      <w:tr w:rsidR="00277C09" w:rsidRPr="001F38D4" w14:paraId="1A770B24" w14:textId="77777777" w:rsidTr="00E567A2">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65051F16" w14:textId="77777777" w:rsidR="00277C09" w:rsidRPr="001F38D4" w:rsidRDefault="00277C09" w:rsidP="001F38D4">
            <w:pPr>
              <w:pStyle w:val="Standard"/>
              <w:snapToGrid w:val="0"/>
              <w:rPr>
                <w:rFonts w:ascii="Arial" w:hAnsi="Arial" w:cs="Arial"/>
              </w:rPr>
            </w:pPr>
          </w:p>
          <w:p w14:paraId="10866EC1" w14:textId="77777777" w:rsidR="00277C09" w:rsidRPr="001F38D4" w:rsidRDefault="00277C09" w:rsidP="001F38D4">
            <w:pPr>
              <w:pStyle w:val="Standard"/>
              <w:snapToGrid w:val="0"/>
              <w:rPr>
                <w:rFonts w:ascii="Arial" w:hAnsi="Arial" w:cs="Arial"/>
              </w:rPr>
            </w:pPr>
          </w:p>
          <w:p w14:paraId="10539AD6" w14:textId="77777777" w:rsidR="00277C09" w:rsidRPr="001F38D4" w:rsidRDefault="00277C09" w:rsidP="001F38D4">
            <w:pPr>
              <w:pStyle w:val="Standard"/>
              <w:snapToGrid w:val="0"/>
              <w:rPr>
                <w:rFonts w:ascii="Arial" w:hAnsi="Arial" w:cs="Arial"/>
              </w:rPr>
            </w:pPr>
          </w:p>
          <w:p w14:paraId="7267CA79" w14:textId="77777777" w:rsidR="00277C09" w:rsidRPr="001F38D4" w:rsidRDefault="00277C09" w:rsidP="001F38D4">
            <w:pPr>
              <w:pStyle w:val="Standard"/>
              <w:snapToGrid w:val="0"/>
              <w:rPr>
                <w:rFonts w:ascii="Arial" w:hAnsi="Arial" w:cs="Arial"/>
              </w:rPr>
            </w:pPr>
          </w:p>
          <w:p w14:paraId="12CF6FC8" w14:textId="77777777" w:rsidR="00277C09" w:rsidRPr="001F38D4" w:rsidRDefault="00277C09" w:rsidP="001F38D4">
            <w:pPr>
              <w:pStyle w:val="Standard"/>
              <w:snapToGrid w:val="0"/>
              <w:rPr>
                <w:rFonts w:ascii="Arial" w:hAnsi="Arial" w:cs="Arial"/>
              </w:rPr>
            </w:pPr>
          </w:p>
          <w:p w14:paraId="3B000DD2" w14:textId="77777777" w:rsidR="00277C09" w:rsidRPr="001F38D4" w:rsidRDefault="00277C09" w:rsidP="001F38D4">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1EF3AE" w14:textId="77777777" w:rsidR="00277C09" w:rsidRPr="001F38D4" w:rsidRDefault="00277C09" w:rsidP="001F38D4">
            <w:pPr>
              <w:pStyle w:val="Standard"/>
              <w:snapToGrid w:val="0"/>
              <w:rPr>
                <w:rFonts w:ascii="Arial" w:hAnsi="Arial" w:cs="Arial"/>
              </w:rPr>
            </w:pPr>
          </w:p>
        </w:tc>
      </w:tr>
    </w:tbl>
    <w:p w14:paraId="63F32F01" w14:textId="77777777" w:rsidR="00277C09" w:rsidRPr="001F38D4" w:rsidRDefault="00277C09" w:rsidP="001F38D4">
      <w:pPr>
        <w:pStyle w:val="Odstavekseznama"/>
        <w:keepLines/>
        <w:widowControl w:val="0"/>
        <w:tabs>
          <w:tab w:val="left" w:pos="2155"/>
        </w:tabs>
        <w:suppressAutoHyphens/>
        <w:autoSpaceDN w:val="0"/>
        <w:ind w:right="6"/>
        <w:jc w:val="both"/>
        <w:textAlignment w:val="baseline"/>
        <w:rPr>
          <w:rFonts w:cs="Arial"/>
          <w:kern w:val="3"/>
          <w:lang w:eastAsia="zh-CN"/>
        </w:rPr>
      </w:pPr>
    </w:p>
    <w:p w14:paraId="035F2BC8" w14:textId="77777777" w:rsidR="00277C09" w:rsidRPr="001F38D4" w:rsidRDefault="00277C09" w:rsidP="001F38D4">
      <w:pPr>
        <w:pStyle w:val="Odstavekseznama"/>
        <w:keepLines/>
        <w:widowControl w:val="0"/>
        <w:numPr>
          <w:ilvl w:val="0"/>
          <w:numId w:val="48"/>
        </w:numPr>
        <w:tabs>
          <w:tab w:val="left" w:pos="709"/>
        </w:tabs>
        <w:suppressAutoHyphens/>
        <w:autoSpaceDN w:val="0"/>
        <w:ind w:right="6"/>
        <w:jc w:val="both"/>
        <w:textAlignment w:val="baseline"/>
        <w:rPr>
          <w:rFonts w:cs="Arial"/>
          <w:kern w:val="3"/>
          <w:lang w:eastAsia="zh-CN"/>
        </w:rPr>
      </w:pPr>
      <w:r w:rsidRPr="001F38D4">
        <w:rPr>
          <w:rFonts w:cs="Arial"/>
          <w:kern w:val="3"/>
          <w:lang w:eastAsia="zh-CN"/>
        </w:rPr>
        <w:t>zahtevamo / ne zahtevamo (</w:t>
      </w:r>
      <w:r w:rsidRPr="001F38D4">
        <w:rPr>
          <w:rFonts w:cs="Arial"/>
          <w:i/>
          <w:iCs/>
          <w:kern w:val="3"/>
          <w:lang w:eastAsia="zh-CN"/>
        </w:rPr>
        <w:t>ustrezno obkrožite</w:t>
      </w:r>
      <w:r w:rsidRPr="001F38D4">
        <w:rPr>
          <w:rFonts w:cs="Arial"/>
          <w:kern w:val="3"/>
          <w:lang w:eastAsia="zh-CN"/>
        </w:rPr>
        <w:t>), da naročnik našo terjatev plačuje neposredno,</w:t>
      </w:r>
    </w:p>
    <w:p w14:paraId="751F5924" w14:textId="77777777" w:rsidR="00277C09" w:rsidRPr="001F38D4" w:rsidRDefault="00277C09" w:rsidP="001F38D4">
      <w:pPr>
        <w:pStyle w:val="Odstavekseznama"/>
        <w:keepLines/>
        <w:widowControl w:val="0"/>
        <w:tabs>
          <w:tab w:val="left" w:pos="2155"/>
        </w:tabs>
        <w:suppressAutoHyphens/>
        <w:autoSpaceDN w:val="0"/>
        <w:ind w:right="6"/>
        <w:jc w:val="both"/>
        <w:textAlignment w:val="baseline"/>
        <w:rPr>
          <w:rFonts w:cs="Arial"/>
          <w:kern w:val="3"/>
          <w:lang w:eastAsia="zh-CN"/>
        </w:rPr>
      </w:pPr>
    </w:p>
    <w:p w14:paraId="4EABB0D7" w14:textId="77777777" w:rsidR="00277C09" w:rsidRPr="001F38D4" w:rsidRDefault="00277C09" w:rsidP="001F38D4">
      <w:pPr>
        <w:pStyle w:val="Odstavekseznama"/>
        <w:keepLines/>
        <w:widowControl w:val="0"/>
        <w:numPr>
          <w:ilvl w:val="0"/>
          <w:numId w:val="48"/>
        </w:numPr>
        <w:suppressAutoHyphens/>
        <w:autoSpaceDN w:val="0"/>
        <w:ind w:right="6"/>
        <w:jc w:val="both"/>
        <w:textAlignment w:val="baseline"/>
        <w:rPr>
          <w:rFonts w:cs="Arial"/>
          <w:kern w:val="3"/>
          <w:lang w:eastAsia="zh-CN"/>
        </w:rPr>
      </w:pPr>
      <w:r w:rsidRPr="001F38D4">
        <w:rPr>
          <w:rFonts w:cs="Arial"/>
          <w:kern w:val="3"/>
          <w:lang w:eastAsia="zh-CN"/>
        </w:rPr>
        <w:t xml:space="preserve">smo seznanjeni z dejstvom, da neposredna plačila niso obvezna, ampak je dolžan naročnik neposredno plačevati podizvajalcu, le če podizvajalec to pravočasno zahteva. </w:t>
      </w:r>
    </w:p>
    <w:p w14:paraId="2BABFE33" w14:textId="77777777" w:rsidR="00277C09" w:rsidRPr="001F38D4" w:rsidRDefault="00277C09" w:rsidP="001F38D4">
      <w:pPr>
        <w:jc w:val="both"/>
        <w:rPr>
          <w:rFonts w:cs="Arial"/>
          <w:lang w:eastAsia="zh-CN"/>
        </w:rPr>
      </w:pPr>
    </w:p>
    <w:p w14:paraId="0043B90E" w14:textId="77777777" w:rsidR="00277C09" w:rsidRPr="001F38D4" w:rsidRDefault="00277C09" w:rsidP="001F38D4">
      <w:pPr>
        <w:keepLines/>
        <w:widowControl w:val="0"/>
        <w:tabs>
          <w:tab w:val="left" w:pos="2155"/>
        </w:tabs>
        <w:suppressAutoHyphens/>
        <w:autoSpaceDN w:val="0"/>
        <w:ind w:right="6"/>
        <w:jc w:val="both"/>
        <w:textAlignment w:val="baseline"/>
        <w:rPr>
          <w:rFonts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77C09" w:rsidRPr="001F38D4" w14:paraId="50EAF136" w14:textId="77777777" w:rsidTr="00E567A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11F0F59" w14:textId="77777777" w:rsidR="00277C09" w:rsidRPr="001F38D4" w:rsidRDefault="00277C09" w:rsidP="001F38D4">
            <w:pPr>
              <w:suppressAutoHyphens/>
              <w:autoSpaceDN w:val="0"/>
              <w:snapToGrid w:val="0"/>
              <w:ind w:right="6"/>
              <w:jc w:val="center"/>
              <w:textAlignment w:val="baseline"/>
              <w:rPr>
                <w:rFonts w:cs="Arial"/>
                <w:kern w:val="3"/>
                <w:lang w:eastAsia="zh-CN"/>
              </w:rPr>
            </w:pPr>
            <w:r w:rsidRPr="001F38D4">
              <w:rPr>
                <w:rFonts w:cs="Arial"/>
                <w:kern w:val="3"/>
                <w:lang w:eastAsia="zh-CN"/>
              </w:rPr>
              <w:t>KRAJ</w:t>
            </w:r>
          </w:p>
          <w:p w14:paraId="5F9CAB30" w14:textId="77777777" w:rsidR="00277C09" w:rsidRPr="001F38D4" w:rsidRDefault="00277C09" w:rsidP="001F38D4">
            <w:pPr>
              <w:suppressAutoHyphens/>
              <w:autoSpaceDN w:val="0"/>
              <w:ind w:right="6"/>
              <w:jc w:val="center"/>
              <w:textAlignment w:val="baseline"/>
              <w:rPr>
                <w:rFonts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8604135" w14:textId="77777777" w:rsidR="00277C09" w:rsidRPr="001F38D4" w:rsidRDefault="00277C09" w:rsidP="001F38D4">
            <w:pPr>
              <w:suppressAutoHyphens/>
              <w:autoSpaceDN w:val="0"/>
              <w:snapToGrid w:val="0"/>
              <w:ind w:right="6"/>
              <w:jc w:val="center"/>
              <w:textAlignment w:val="baseline"/>
              <w:rPr>
                <w:rFonts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FB24FE4" w14:textId="77777777" w:rsidR="00277C09" w:rsidRPr="001F38D4" w:rsidRDefault="00277C09" w:rsidP="001F38D4">
            <w:pPr>
              <w:suppressAutoHyphens/>
              <w:autoSpaceDN w:val="0"/>
              <w:snapToGrid w:val="0"/>
              <w:ind w:right="6"/>
              <w:jc w:val="center"/>
              <w:textAlignment w:val="baseline"/>
              <w:rPr>
                <w:rFonts w:cs="Arial"/>
                <w:kern w:val="3"/>
                <w:lang w:eastAsia="zh-CN"/>
              </w:rPr>
            </w:pPr>
            <w:r w:rsidRPr="001F38D4">
              <w:rPr>
                <w:rFonts w:cs="Arial"/>
                <w:kern w:val="3"/>
                <w:lang w:eastAsia="zh-CN"/>
              </w:rPr>
              <w:t>PODIZVAJALEC</w:t>
            </w:r>
          </w:p>
          <w:p w14:paraId="36AFBC2A" w14:textId="77777777" w:rsidR="00277C09" w:rsidRPr="001F38D4" w:rsidRDefault="00277C09" w:rsidP="001F38D4">
            <w:pPr>
              <w:suppressAutoHyphens/>
              <w:autoSpaceDN w:val="0"/>
              <w:ind w:right="6"/>
              <w:jc w:val="center"/>
              <w:textAlignment w:val="baseline"/>
              <w:rPr>
                <w:rFonts w:cs="Arial"/>
                <w:kern w:val="3"/>
                <w:lang w:eastAsia="zh-CN"/>
              </w:rPr>
            </w:pPr>
            <w:r w:rsidRPr="001F38D4">
              <w:rPr>
                <w:rFonts w:cs="Arial"/>
                <w:kern w:val="3"/>
                <w:lang w:eastAsia="zh-CN"/>
              </w:rPr>
              <w:t>ime in priimek zakonitega zastopnika in podpis</w:t>
            </w:r>
          </w:p>
          <w:p w14:paraId="0ED26509" w14:textId="77777777" w:rsidR="00277C09" w:rsidRPr="001F38D4" w:rsidRDefault="00277C09" w:rsidP="001F38D4">
            <w:pPr>
              <w:suppressAutoHyphens/>
              <w:autoSpaceDN w:val="0"/>
              <w:ind w:right="6"/>
              <w:jc w:val="center"/>
              <w:textAlignment w:val="baseline"/>
              <w:rPr>
                <w:rFonts w:cs="Arial"/>
                <w:kern w:val="3"/>
                <w:lang w:eastAsia="zh-CN"/>
              </w:rPr>
            </w:pPr>
          </w:p>
          <w:p w14:paraId="387AD293" w14:textId="77777777" w:rsidR="00277C09" w:rsidRPr="001F38D4" w:rsidRDefault="00277C09" w:rsidP="001F38D4">
            <w:pPr>
              <w:suppressAutoHyphens/>
              <w:autoSpaceDN w:val="0"/>
              <w:ind w:right="6"/>
              <w:jc w:val="center"/>
              <w:textAlignment w:val="baseline"/>
              <w:rPr>
                <w:rFonts w:cs="Arial"/>
                <w:kern w:val="3"/>
                <w:lang w:eastAsia="zh-CN"/>
              </w:rPr>
            </w:pPr>
          </w:p>
          <w:p w14:paraId="5AED361B" w14:textId="77777777" w:rsidR="00277C09" w:rsidRPr="001F38D4" w:rsidRDefault="00277C09" w:rsidP="001F38D4">
            <w:pPr>
              <w:suppressAutoHyphens/>
              <w:autoSpaceDN w:val="0"/>
              <w:ind w:right="6"/>
              <w:jc w:val="center"/>
              <w:textAlignment w:val="baseline"/>
              <w:rPr>
                <w:rFonts w:cs="Arial"/>
                <w:kern w:val="3"/>
                <w:lang w:eastAsia="zh-CN"/>
              </w:rPr>
            </w:pPr>
          </w:p>
          <w:p w14:paraId="59418871" w14:textId="77777777" w:rsidR="00277C09" w:rsidRPr="001F38D4" w:rsidRDefault="00277C09" w:rsidP="001F38D4">
            <w:pPr>
              <w:suppressAutoHyphens/>
              <w:autoSpaceDN w:val="0"/>
              <w:ind w:right="6"/>
              <w:jc w:val="center"/>
              <w:textAlignment w:val="baseline"/>
              <w:rPr>
                <w:rFonts w:cs="Arial"/>
                <w:kern w:val="3"/>
                <w:lang w:eastAsia="zh-CN"/>
              </w:rPr>
            </w:pPr>
          </w:p>
          <w:p w14:paraId="421C40B3" w14:textId="77777777" w:rsidR="00277C09" w:rsidRPr="001F38D4" w:rsidRDefault="00277C09" w:rsidP="001F38D4">
            <w:pPr>
              <w:suppressAutoHyphens/>
              <w:autoSpaceDN w:val="0"/>
              <w:ind w:right="6"/>
              <w:jc w:val="center"/>
              <w:textAlignment w:val="baseline"/>
              <w:rPr>
                <w:rFonts w:cs="Arial"/>
                <w:kern w:val="3"/>
                <w:lang w:eastAsia="zh-CN"/>
              </w:rPr>
            </w:pPr>
          </w:p>
        </w:tc>
      </w:tr>
      <w:tr w:rsidR="00277C09" w:rsidRPr="001F38D4" w14:paraId="109DCD58" w14:textId="77777777" w:rsidTr="00E567A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0348AD1" w14:textId="77777777" w:rsidR="00277C09" w:rsidRPr="001F38D4" w:rsidRDefault="00277C09" w:rsidP="001F38D4">
            <w:pPr>
              <w:suppressAutoHyphens/>
              <w:autoSpaceDN w:val="0"/>
              <w:snapToGrid w:val="0"/>
              <w:ind w:right="6"/>
              <w:jc w:val="center"/>
              <w:textAlignment w:val="baseline"/>
              <w:rPr>
                <w:rFonts w:cs="Arial"/>
                <w:kern w:val="3"/>
                <w:lang w:eastAsia="zh-CN"/>
              </w:rPr>
            </w:pPr>
            <w:r w:rsidRPr="001F38D4">
              <w:rPr>
                <w:rFonts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ABE6AD6" w14:textId="77777777" w:rsidR="00277C09" w:rsidRPr="001F38D4" w:rsidRDefault="00277C09" w:rsidP="001F38D4">
            <w:pPr>
              <w:widowControl w:val="0"/>
              <w:autoSpaceDN w:val="0"/>
              <w:textAlignment w:val="baseline"/>
              <w:rPr>
                <w:rFonts w:eastAsia="SimSun"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61577B2" w14:textId="77777777" w:rsidR="00277C09" w:rsidRPr="001F38D4" w:rsidRDefault="00277C09" w:rsidP="001F38D4">
            <w:pPr>
              <w:widowControl w:val="0"/>
              <w:autoSpaceDN w:val="0"/>
              <w:textAlignment w:val="baseline"/>
              <w:rPr>
                <w:rFonts w:eastAsia="SimSun" w:cs="Arial"/>
                <w:kern w:val="3"/>
                <w:lang w:eastAsia="zh-CN"/>
              </w:rPr>
            </w:pPr>
          </w:p>
        </w:tc>
      </w:tr>
    </w:tbl>
    <w:p w14:paraId="3B713902" w14:textId="4D08DEFC" w:rsidR="00277C09" w:rsidRPr="001F38D4" w:rsidRDefault="00277C09" w:rsidP="001F38D4">
      <w:pPr>
        <w:rPr>
          <w:rStyle w:val="Neenpoudarek"/>
          <w:rFonts w:ascii="Arial" w:hAnsi="Arial" w:cs="Arial"/>
          <w:b/>
          <w:color w:val="auto"/>
          <w:sz w:val="22"/>
          <w:szCs w:val="22"/>
        </w:rPr>
      </w:pPr>
    </w:p>
    <w:p w14:paraId="39D59EB2" w14:textId="4CB45CAD" w:rsidR="00BA1DA3" w:rsidRPr="0094201E" w:rsidRDefault="001C0B76" w:rsidP="00ED707C">
      <w:pPr>
        <w:pStyle w:val="Slog3"/>
        <w:rPr>
          <w:rStyle w:val="Neenpoudarek"/>
          <w:rFonts w:ascii="Arial" w:hAnsi="Arial" w:cs="Arial"/>
          <w:i/>
          <w:iCs/>
          <w:color w:val="auto"/>
          <w:sz w:val="22"/>
          <w:szCs w:val="22"/>
        </w:rPr>
      </w:pPr>
      <w:bookmarkStart w:id="132" w:name="_Toc63769301"/>
      <w:r w:rsidRPr="0094201E">
        <w:rPr>
          <w:rStyle w:val="Neenpoudarek"/>
          <w:rFonts w:ascii="Arial" w:hAnsi="Arial" w:cs="Arial"/>
          <w:i/>
          <w:iCs/>
          <w:color w:val="auto"/>
          <w:sz w:val="22"/>
          <w:szCs w:val="22"/>
        </w:rPr>
        <w:lastRenderedPageBreak/>
        <w:t>P</w:t>
      </w:r>
      <w:r w:rsidR="00B05F92" w:rsidRPr="0094201E">
        <w:rPr>
          <w:rStyle w:val="Neenpoudarek"/>
          <w:rFonts w:ascii="Arial" w:hAnsi="Arial" w:cs="Arial"/>
          <w:i/>
          <w:iCs/>
          <w:color w:val="auto"/>
          <w:sz w:val="22"/>
          <w:szCs w:val="22"/>
        </w:rPr>
        <w:t>riloga</w:t>
      </w:r>
      <w:r w:rsidRPr="0094201E">
        <w:rPr>
          <w:rStyle w:val="Neenpoudarek"/>
          <w:rFonts w:ascii="Arial" w:hAnsi="Arial" w:cs="Arial"/>
          <w:i/>
          <w:iCs/>
          <w:color w:val="auto"/>
          <w:sz w:val="22"/>
          <w:szCs w:val="22"/>
        </w:rPr>
        <w:t xml:space="preserve"> št. </w:t>
      </w:r>
      <w:bookmarkEnd w:id="132"/>
      <w:r w:rsidR="00AF3BB4">
        <w:rPr>
          <w:rStyle w:val="Neenpoudarek"/>
          <w:rFonts w:ascii="Arial" w:hAnsi="Arial" w:cs="Arial"/>
          <w:i/>
          <w:iCs/>
          <w:color w:val="auto"/>
          <w:sz w:val="22"/>
          <w:szCs w:val="22"/>
        </w:rPr>
        <w:t>7</w:t>
      </w:r>
    </w:p>
    <w:p w14:paraId="5335D9B2" w14:textId="7647CA52" w:rsidR="00E9347E" w:rsidRPr="0094201E" w:rsidRDefault="00BA1DA3" w:rsidP="001F38D4">
      <w:pPr>
        <w:pStyle w:val="Intenzivencitat"/>
        <w:rPr>
          <w:rStyle w:val="Neenpoudarek"/>
          <w:rFonts w:ascii="Arial" w:hAnsi="Arial" w:cs="Arial"/>
          <w:i/>
          <w:iCs/>
          <w:color w:val="auto"/>
          <w:sz w:val="22"/>
          <w:szCs w:val="22"/>
          <w:lang w:eastAsia="zh-CN"/>
        </w:rPr>
      </w:pPr>
      <w:bookmarkStart w:id="133" w:name="_Toc63769302"/>
      <w:r w:rsidRPr="0094201E">
        <w:rPr>
          <w:lang w:eastAsia="zh-CN"/>
        </w:rPr>
        <w:t>SOGLASJE ZA PRIDOBITEV PODATKOV IZ KAZENSKE EVIDENCE – FIZIČNE OSEBE</w:t>
      </w:r>
      <w:bookmarkEnd w:id="133"/>
    </w:p>
    <w:p w14:paraId="53ED62FF" w14:textId="399C4337" w:rsidR="003B6235" w:rsidRPr="0094201E" w:rsidRDefault="00883843" w:rsidP="001F38D4">
      <w:pPr>
        <w:jc w:val="both"/>
        <w:rPr>
          <w:rFonts w:cs="Arial"/>
          <w:kern w:val="3"/>
          <w:lang w:eastAsia="zh-CN"/>
        </w:rPr>
      </w:pPr>
      <w:r w:rsidRPr="0094201E">
        <w:rPr>
          <w:rFonts w:cs="Arial"/>
          <w:kern w:val="3"/>
          <w:lang w:eastAsia="zh-CN"/>
        </w:rPr>
        <w:t xml:space="preserve">V zvezi z javnim naročilom »Dobava vodovodnega in kanalizacijskega materiala za obdobje dveh let«, objavljenega na portalu javnih naročil </w:t>
      </w:r>
      <w:r w:rsidR="0016607D" w:rsidRPr="0016607D">
        <w:rPr>
          <w:rFonts w:cs="Arial"/>
          <w:kern w:val="3"/>
          <w:lang w:eastAsia="zh-CN"/>
        </w:rPr>
        <w:t>dne 27.05.2021</w:t>
      </w:r>
      <w:r w:rsidR="0016607D" w:rsidRPr="001F38D4">
        <w:rPr>
          <w:rFonts w:cs="Arial"/>
          <w:kern w:val="3"/>
          <w:lang w:eastAsia="zh-CN"/>
        </w:rPr>
        <w:t xml:space="preserve"> </w:t>
      </w:r>
      <w:r w:rsidRPr="0094201E">
        <w:rPr>
          <w:rFonts w:cs="Arial"/>
          <w:kern w:val="3"/>
          <w:lang w:eastAsia="zh-CN"/>
        </w:rPr>
        <w:t xml:space="preserve">pod </w:t>
      </w:r>
      <w:r w:rsidR="00F460FA" w:rsidRPr="00F460FA">
        <w:rPr>
          <w:rFonts w:cs="Arial"/>
          <w:kern w:val="3"/>
          <w:lang w:eastAsia="zh-CN"/>
        </w:rPr>
        <w:t>oznako postopka</w:t>
      </w:r>
      <w:r w:rsidR="003E451C" w:rsidRPr="0094201E">
        <w:rPr>
          <w:rFonts w:cs="Arial"/>
          <w:kern w:val="3"/>
          <w:lang w:eastAsia="zh-CN"/>
        </w:rPr>
        <w:t xml:space="preserve">                               </w:t>
      </w:r>
      <w:r w:rsidRPr="0094201E">
        <w:rPr>
          <w:rFonts w:cs="Arial"/>
          <w:kern w:val="3"/>
          <w:lang w:eastAsia="zh-CN"/>
        </w:rPr>
        <w:t xml:space="preserve"> </w:t>
      </w:r>
      <w:r w:rsidRPr="0094201E">
        <w:rPr>
          <w:rFonts w:cs="Arial"/>
          <w:kern w:val="3"/>
          <w:u w:val="single"/>
          <w:lang w:eastAsia="zh-CN"/>
        </w:rPr>
        <w:t xml:space="preserve">JN </w:t>
      </w:r>
      <w:r w:rsidR="003E451C" w:rsidRPr="0094201E">
        <w:rPr>
          <w:rFonts w:cs="Arial"/>
          <w:u w:val="single"/>
        </w:rPr>
        <w:t>1B</w:t>
      </w:r>
      <w:r w:rsidRPr="0094201E">
        <w:rPr>
          <w:rFonts w:cs="Arial"/>
          <w:u w:val="single"/>
        </w:rPr>
        <w:t>/202</w:t>
      </w:r>
      <w:r w:rsidR="003E451C" w:rsidRPr="0094201E">
        <w:rPr>
          <w:rFonts w:cs="Arial"/>
          <w:u w:val="single"/>
        </w:rPr>
        <w:t>1</w:t>
      </w:r>
      <w:r w:rsidRPr="0094201E">
        <w:rPr>
          <w:rFonts w:cs="Arial"/>
        </w:rPr>
        <w:t xml:space="preserve">, </w:t>
      </w:r>
      <w:r w:rsidRPr="0094201E">
        <w:rPr>
          <w:rFonts w:cs="Arial"/>
          <w:kern w:val="3"/>
          <w:lang w:eastAsia="zh-CN"/>
        </w:rPr>
        <w:t xml:space="preserve"> </w:t>
      </w:r>
    </w:p>
    <w:p w14:paraId="54FBA89A" w14:textId="775C79AE" w:rsidR="008E54B8" w:rsidRPr="001F38D4" w:rsidRDefault="00FC57B1" w:rsidP="001F38D4">
      <w:pPr>
        <w:pStyle w:val="Standard"/>
        <w:rPr>
          <w:rFonts w:ascii="Arial" w:hAnsi="Arial" w:cs="Arial"/>
        </w:rPr>
      </w:pPr>
      <w:r w:rsidRPr="001F38D4">
        <w:rPr>
          <w:rFonts w:ascii="Arial" w:hAnsi="Arial" w:cs="Arial"/>
        </w:rPr>
        <w:t xml:space="preserve"> </w:t>
      </w:r>
    </w:p>
    <w:p w14:paraId="557FFF39" w14:textId="2B1FA07C" w:rsidR="008E54B8" w:rsidRPr="001F38D4" w:rsidRDefault="008E54B8" w:rsidP="001F38D4">
      <w:pPr>
        <w:pStyle w:val="Standard"/>
        <w:rPr>
          <w:rFonts w:ascii="Arial" w:hAnsi="Arial" w:cs="Arial"/>
        </w:rPr>
      </w:pPr>
      <w:r w:rsidRPr="001F38D4">
        <w:rPr>
          <w:rFonts w:ascii="Arial" w:hAnsi="Arial" w:cs="Arial"/>
        </w:rPr>
        <w:t xml:space="preserve">izjavljamo, da </w:t>
      </w:r>
      <w:r w:rsidR="00FC57B1" w:rsidRPr="001F38D4">
        <w:rPr>
          <w:rFonts w:ascii="Arial" w:hAnsi="Arial" w:cs="Arial"/>
        </w:rPr>
        <w:t xml:space="preserve">naročniku </w:t>
      </w:r>
      <w:r w:rsidR="00883843" w:rsidRPr="001F38D4">
        <w:rPr>
          <w:rFonts w:ascii="Arial" w:hAnsi="Arial" w:cs="Arial"/>
        </w:rPr>
        <w:t>VODOVODI IN KANALIZACIJA NOVA GORICA d.d.</w:t>
      </w:r>
      <w:r w:rsidR="00FC57B1" w:rsidRPr="001F38D4">
        <w:rPr>
          <w:rFonts w:ascii="Arial" w:hAnsi="Arial" w:cs="Arial"/>
        </w:rPr>
        <w:t>, Kromberk, Cesta 25. junija 1B, 5000 Nova Gorica</w:t>
      </w:r>
      <w:r w:rsidRPr="001F38D4">
        <w:rPr>
          <w:rFonts w:ascii="Arial" w:hAnsi="Arial" w:cs="Arial"/>
        </w:rPr>
        <w:t>,</w:t>
      </w:r>
      <w:r w:rsidR="00FC57B1" w:rsidRPr="001F38D4">
        <w:rPr>
          <w:rFonts w:ascii="Arial" w:hAnsi="Arial" w:cs="Arial"/>
        </w:rPr>
        <w:t xml:space="preserve"> dajemo soglasje skladno z desetim odstavkom 77. člena ZJN-3 in skladno z 22. členom Zakona o varstvu osebnih podatkov, da za potrebe izvedbe javnega naročila po odprtem postopku, pridobi podatke od Direktorata za pravosodno upravo, Sektor za izvrševanje kazenskih sankcij, da na dan izdaje potrdila o nekaznovanosti nisem bil pravnomočno obsojen zaradi kaznivih dejanj, ki so opredeljena v 75. členu ZJN-3.</w:t>
      </w:r>
      <w:r w:rsidRPr="001F38D4">
        <w:rPr>
          <w:rFonts w:ascii="Arial" w:hAnsi="Arial" w:cs="Arial"/>
        </w:rPr>
        <w:t>.</w:t>
      </w:r>
    </w:p>
    <w:p w14:paraId="2A6F2166" w14:textId="77777777" w:rsidR="008E54B8" w:rsidRPr="001F38D4" w:rsidRDefault="008E54B8" w:rsidP="001F38D4">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8E54B8" w:rsidRPr="001F38D4" w14:paraId="2279D74B" w14:textId="77777777" w:rsidTr="003E7FF1">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4610AEB" w14:textId="77777777" w:rsidR="008E54B8" w:rsidRPr="001F38D4" w:rsidRDefault="008E54B8" w:rsidP="001F38D4">
            <w:pPr>
              <w:pStyle w:val="Naslov6"/>
              <w:snapToGrid w:val="0"/>
              <w:spacing w:before="0"/>
              <w:rPr>
                <w:rFonts w:cs="Arial"/>
                <w:b/>
                <w:color w:val="5F497A"/>
              </w:rPr>
            </w:pPr>
            <w:r w:rsidRPr="001F38D4">
              <w:rPr>
                <w:rFonts w:cs="Arial"/>
                <w:b/>
                <w:color w:val="5F497A"/>
              </w:rPr>
              <w:t>IME IN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EC8A14" w14:textId="77777777" w:rsidR="008E54B8" w:rsidRPr="001F38D4" w:rsidRDefault="008E54B8" w:rsidP="001F38D4">
            <w:pPr>
              <w:pStyle w:val="Standard"/>
              <w:snapToGrid w:val="0"/>
              <w:rPr>
                <w:rFonts w:ascii="Arial" w:hAnsi="Arial" w:cs="Arial"/>
              </w:rPr>
            </w:pPr>
          </w:p>
        </w:tc>
      </w:tr>
      <w:tr w:rsidR="008E54B8" w:rsidRPr="001F38D4" w14:paraId="617F7A34" w14:textId="77777777" w:rsidTr="003E7FF1">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7450A4D" w14:textId="77777777" w:rsidR="008E54B8" w:rsidRPr="001F38D4" w:rsidRDefault="008E54B8" w:rsidP="001F38D4">
            <w:pPr>
              <w:pStyle w:val="Standard"/>
              <w:snapToGrid w:val="0"/>
              <w:jc w:val="left"/>
              <w:rPr>
                <w:rFonts w:ascii="Arial" w:hAnsi="Arial" w:cs="Arial"/>
              </w:rPr>
            </w:pPr>
            <w:r w:rsidRPr="001F38D4">
              <w:rPr>
                <w:rFonts w:ascii="Arial" w:hAnsi="Arial" w:cs="Arial"/>
              </w:rPr>
              <w:t>EMŠO: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8EC55" w14:textId="77777777" w:rsidR="008E54B8" w:rsidRPr="001F38D4" w:rsidRDefault="008E54B8" w:rsidP="001F38D4">
            <w:pPr>
              <w:pStyle w:val="Standard"/>
              <w:snapToGrid w:val="0"/>
              <w:rPr>
                <w:rFonts w:ascii="Arial" w:hAnsi="Arial" w:cs="Arial"/>
              </w:rPr>
            </w:pPr>
          </w:p>
        </w:tc>
      </w:tr>
      <w:tr w:rsidR="008E54B8" w:rsidRPr="001F38D4" w14:paraId="2A9787FC" w14:textId="77777777" w:rsidTr="003E7FF1">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2800A82" w14:textId="77777777" w:rsidR="008E54B8" w:rsidRPr="001F38D4" w:rsidRDefault="008E54B8" w:rsidP="001F38D4">
            <w:pPr>
              <w:pStyle w:val="Standard"/>
              <w:snapToGrid w:val="0"/>
              <w:jc w:val="left"/>
              <w:rPr>
                <w:rFonts w:ascii="Arial" w:hAnsi="Arial" w:cs="Arial"/>
              </w:rPr>
            </w:pPr>
            <w:r w:rsidRPr="001F38D4">
              <w:rPr>
                <w:rFonts w:ascii="Arial" w:hAnsi="Arial" w:cs="Arial"/>
              </w:rPr>
              <w:t>Datum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201377" w14:textId="77777777" w:rsidR="008E54B8" w:rsidRPr="001F38D4" w:rsidRDefault="008E54B8" w:rsidP="001F38D4">
            <w:pPr>
              <w:pStyle w:val="Standard"/>
              <w:snapToGrid w:val="0"/>
              <w:rPr>
                <w:rFonts w:ascii="Arial" w:hAnsi="Arial" w:cs="Arial"/>
              </w:rPr>
            </w:pPr>
          </w:p>
        </w:tc>
      </w:tr>
      <w:tr w:rsidR="008E54B8" w:rsidRPr="001F38D4" w14:paraId="352C53D5" w14:textId="77777777" w:rsidTr="003E7FF1">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2489A87" w14:textId="77777777" w:rsidR="008E54B8" w:rsidRPr="001F38D4" w:rsidRDefault="008E54B8" w:rsidP="001F38D4">
            <w:pPr>
              <w:pStyle w:val="Standard"/>
              <w:snapToGrid w:val="0"/>
              <w:jc w:val="left"/>
              <w:rPr>
                <w:rFonts w:ascii="Arial" w:hAnsi="Arial" w:cs="Arial"/>
              </w:rPr>
            </w:pPr>
            <w:r w:rsidRPr="001F38D4">
              <w:rPr>
                <w:rFonts w:ascii="Arial" w:hAnsi="Arial" w:cs="Arial"/>
              </w:rPr>
              <w:t>Kraj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5CE791" w14:textId="77777777" w:rsidR="008E54B8" w:rsidRPr="001F38D4" w:rsidRDefault="008E54B8" w:rsidP="001F38D4">
            <w:pPr>
              <w:pStyle w:val="Standard"/>
              <w:snapToGrid w:val="0"/>
              <w:rPr>
                <w:rFonts w:ascii="Arial" w:hAnsi="Arial" w:cs="Arial"/>
              </w:rPr>
            </w:pPr>
          </w:p>
        </w:tc>
      </w:tr>
      <w:tr w:rsidR="008E54B8" w:rsidRPr="001F38D4" w14:paraId="6AAC32F7" w14:textId="77777777" w:rsidTr="003E7FF1">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098E807" w14:textId="77777777" w:rsidR="008E54B8" w:rsidRPr="001F38D4" w:rsidRDefault="008E54B8" w:rsidP="001F38D4">
            <w:pPr>
              <w:pStyle w:val="Standard"/>
              <w:snapToGrid w:val="0"/>
              <w:jc w:val="left"/>
              <w:rPr>
                <w:rFonts w:ascii="Arial" w:hAnsi="Arial" w:cs="Arial"/>
              </w:rPr>
            </w:pPr>
            <w:r w:rsidRPr="001F38D4">
              <w:rPr>
                <w:rFonts w:ascii="Arial" w:hAnsi="Arial" w:cs="Arial"/>
              </w:rPr>
              <w:t>Občina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09F943" w14:textId="77777777" w:rsidR="008E54B8" w:rsidRPr="001F38D4" w:rsidRDefault="008E54B8" w:rsidP="001F38D4">
            <w:pPr>
              <w:pStyle w:val="Standard"/>
              <w:snapToGrid w:val="0"/>
              <w:rPr>
                <w:rFonts w:ascii="Arial" w:hAnsi="Arial" w:cs="Arial"/>
              </w:rPr>
            </w:pPr>
          </w:p>
        </w:tc>
      </w:tr>
      <w:tr w:rsidR="008E54B8" w:rsidRPr="001F38D4" w14:paraId="406E1FB9" w14:textId="77777777" w:rsidTr="003E7FF1">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B2C18D5" w14:textId="77777777" w:rsidR="008E54B8" w:rsidRPr="001F38D4" w:rsidRDefault="008E54B8" w:rsidP="001F38D4">
            <w:pPr>
              <w:pStyle w:val="Standard"/>
              <w:snapToGrid w:val="0"/>
              <w:jc w:val="left"/>
              <w:rPr>
                <w:rFonts w:ascii="Arial" w:hAnsi="Arial" w:cs="Arial"/>
              </w:rPr>
            </w:pPr>
            <w:r w:rsidRPr="001F38D4">
              <w:rPr>
                <w:rFonts w:ascii="Arial" w:hAnsi="Arial" w:cs="Arial"/>
              </w:rPr>
              <w:t>Država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C1A1F0" w14:textId="77777777" w:rsidR="008E54B8" w:rsidRPr="001F38D4" w:rsidRDefault="008E54B8" w:rsidP="001F38D4">
            <w:pPr>
              <w:pStyle w:val="Standard"/>
              <w:snapToGrid w:val="0"/>
              <w:rPr>
                <w:rFonts w:ascii="Arial" w:hAnsi="Arial" w:cs="Arial"/>
              </w:rPr>
            </w:pPr>
          </w:p>
        </w:tc>
      </w:tr>
      <w:tr w:rsidR="008E54B8" w:rsidRPr="001F38D4" w14:paraId="72D59C6D" w14:textId="77777777" w:rsidTr="003E7FF1">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BC3C423" w14:textId="77777777" w:rsidR="008E54B8" w:rsidRPr="001F38D4" w:rsidRDefault="008E54B8" w:rsidP="001F38D4">
            <w:pPr>
              <w:pStyle w:val="Standard"/>
              <w:snapToGrid w:val="0"/>
              <w:jc w:val="left"/>
              <w:rPr>
                <w:rFonts w:ascii="Arial" w:hAnsi="Arial" w:cs="Arial"/>
              </w:rPr>
            </w:pPr>
            <w:r w:rsidRPr="001F38D4">
              <w:rPr>
                <w:rFonts w:ascii="Arial" w:hAnsi="Arial" w:cs="Arial"/>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485AF2" w14:textId="77777777" w:rsidR="008E54B8" w:rsidRPr="001F38D4" w:rsidRDefault="008E54B8" w:rsidP="001F38D4">
            <w:pPr>
              <w:pStyle w:val="Standard"/>
              <w:snapToGrid w:val="0"/>
              <w:rPr>
                <w:rFonts w:ascii="Arial" w:hAnsi="Arial" w:cs="Arial"/>
              </w:rPr>
            </w:pPr>
          </w:p>
        </w:tc>
      </w:tr>
      <w:tr w:rsidR="008E54B8" w:rsidRPr="001F38D4" w14:paraId="15B43E85" w14:textId="77777777" w:rsidTr="003E7FF1">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7DEE961" w14:textId="77777777" w:rsidR="008E54B8" w:rsidRPr="001F38D4" w:rsidRDefault="008E54B8" w:rsidP="001F38D4">
            <w:pPr>
              <w:pStyle w:val="Standard"/>
              <w:snapToGrid w:val="0"/>
              <w:jc w:val="left"/>
              <w:rPr>
                <w:rFonts w:ascii="Arial" w:hAnsi="Arial" w:cs="Arial"/>
              </w:rPr>
            </w:pPr>
            <w:r w:rsidRPr="001F38D4">
              <w:rPr>
                <w:rFonts w:ascii="Arial" w:hAnsi="Arial" w:cs="Arial"/>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ABDFC5" w14:textId="77777777" w:rsidR="008E54B8" w:rsidRPr="001F38D4" w:rsidRDefault="008E54B8" w:rsidP="001F38D4">
            <w:pPr>
              <w:pStyle w:val="Standard"/>
              <w:snapToGrid w:val="0"/>
              <w:rPr>
                <w:rFonts w:ascii="Arial" w:hAnsi="Arial" w:cs="Arial"/>
              </w:rPr>
            </w:pPr>
          </w:p>
        </w:tc>
      </w:tr>
      <w:tr w:rsidR="008E54B8" w:rsidRPr="001F38D4" w14:paraId="7F825681" w14:textId="77777777" w:rsidTr="003E7FF1">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ECF1F67" w14:textId="77777777" w:rsidR="008E54B8" w:rsidRPr="001F38D4" w:rsidRDefault="008E54B8" w:rsidP="001F38D4">
            <w:pPr>
              <w:pStyle w:val="Standard"/>
              <w:snapToGrid w:val="0"/>
              <w:jc w:val="left"/>
              <w:rPr>
                <w:rFonts w:ascii="Arial" w:hAnsi="Arial" w:cs="Arial"/>
              </w:rPr>
            </w:pPr>
            <w:r w:rsidRPr="001F38D4">
              <w:rPr>
                <w:rFonts w:ascii="Arial" w:hAnsi="Arial" w:cs="Arial"/>
              </w:rPr>
              <w:t>Državljanstvo: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F476E7" w14:textId="77777777" w:rsidR="008E54B8" w:rsidRPr="001F38D4" w:rsidRDefault="008E54B8" w:rsidP="001F38D4">
            <w:pPr>
              <w:pStyle w:val="Standard"/>
              <w:snapToGrid w:val="0"/>
              <w:rPr>
                <w:rFonts w:ascii="Arial" w:hAnsi="Arial" w:cs="Arial"/>
              </w:rPr>
            </w:pPr>
          </w:p>
        </w:tc>
      </w:tr>
      <w:tr w:rsidR="008E54B8" w:rsidRPr="001F38D4" w14:paraId="0E999A6C" w14:textId="77777777" w:rsidTr="003E7FF1">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63D83DB" w14:textId="77777777" w:rsidR="008E54B8" w:rsidRPr="001F38D4" w:rsidRDefault="008E54B8" w:rsidP="001F38D4">
            <w:pPr>
              <w:pStyle w:val="Standard"/>
              <w:snapToGrid w:val="0"/>
              <w:jc w:val="left"/>
              <w:rPr>
                <w:rFonts w:ascii="Arial" w:hAnsi="Arial" w:cs="Arial"/>
              </w:rPr>
            </w:pPr>
            <w:r w:rsidRPr="001F38D4">
              <w:rPr>
                <w:rFonts w:ascii="Arial" w:hAnsi="Arial" w:cs="Arial"/>
              </w:rPr>
              <w:t>Prejšnji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F83F1A" w14:textId="77777777" w:rsidR="008E54B8" w:rsidRPr="001F38D4" w:rsidRDefault="008E54B8" w:rsidP="001F38D4">
            <w:pPr>
              <w:pStyle w:val="Standard"/>
              <w:snapToGrid w:val="0"/>
              <w:rPr>
                <w:rFonts w:ascii="Arial" w:hAnsi="Arial" w:cs="Arial"/>
              </w:rPr>
            </w:pPr>
          </w:p>
        </w:tc>
      </w:tr>
    </w:tbl>
    <w:p w14:paraId="35C5C9C6" w14:textId="77777777" w:rsidR="00A9535E" w:rsidRPr="001F38D4" w:rsidRDefault="00A9535E" w:rsidP="001F38D4">
      <w:pPr>
        <w:pStyle w:val="Standard"/>
        <w:rPr>
          <w:rFonts w:ascii="Arial" w:eastAsia="Times New Roman" w:hAnsi="Arial" w:cs="Arial"/>
          <w:b/>
          <w:bCs/>
          <w:color w:val="541C72"/>
          <w:kern w:val="0"/>
        </w:rPr>
      </w:pPr>
    </w:p>
    <w:p w14:paraId="00BA9F7E" w14:textId="77777777" w:rsidR="00FC57B1" w:rsidRPr="001F38D4" w:rsidRDefault="00FC57B1" w:rsidP="001F38D4">
      <w:pPr>
        <w:pStyle w:val="Standard"/>
        <w:rPr>
          <w:rFonts w:ascii="Arial" w:hAnsi="Arial" w:cs="Arial"/>
        </w:rPr>
      </w:pPr>
      <w:r w:rsidRPr="001F38D4">
        <w:rPr>
          <w:rFonts w:ascii="Arial" w:hAnsi="Arial" w:cs="Arial"/>
          <w:i/>
        </w:rPr>
        <w:t>OPOMBA: Soglasje se predloži za vse osebe, ki so članice upravnega, vodstvenega ali nadzornega organa tega gospodarskega subjekta ali ki ima pooblastila za njegovo zastopanje ali odločanje ali nadzor v njem.</w:t>
      </w:r>
    </w:p>
    <w:p w14:paraId="79D489BB" w14:textId="77777777" w:rsidR="008E54B8" w:rsidRPr="001F38D4" w:rsidRDefault="008E54B8" w:rsidP="001F38D4">
      <w:pPr>
        <w:pStyle w:val="Standard"/>
        <w:rPr>
          <w:rFonts w:ascii="Arial" w:hAnsi="Arial" w:cs="Arial"/>
          <w:i/>
        </w:rPr>
      </w:pPr>
    </w:p>
    <w:p w14:paraId="69B4D5A0" w14:textId="77777777" w:rsidR="008E54B8" w:rsidRPr="001F38D4" w:rsidRDefault="008E54B8" w:rsidP="001F38D4">
      <w:pPr>
        <w:pStyle w:val="Standard"/>
        <w:rPr>
          <w:rFonts w:ascii="Arial" w:hAnsi="Arial" w:cs="Arial"/>
          <w:i/>
        </w:rPr>
      </w:pPr>
      <w:r w:rsidRPr="001F38D4">
        <w:rPr>
          <w:rFonts w:ascii="Arial" w:hAnsi="Arial" w:cs="Arial"/>
          <w:i/>
        </w:rPr>
        <w:t>Obrazec mora obvezno podpisati fizična oseba, na katero se izjava nanaša, osebno.</w:t>
      </w:r>
    </w:p>
    <w:p w14:paraId="59743D5B" w14:textId="77777777" w:rsidR="008E54B8" w:rsidRPr="001F38D4" w:rsidRDefault="008E54B8" w:rsidP="001F38D4">
      <w:pPr>
        <w:pStyle w:val="Standard"/>
        <w:rPr>
          <w:rFonts w:ascii="Arial" w:hAnsi="Arial" w:cs="Arial"/>
          <w:i/>
        </w:rPr>
      </w:pPr>
    </w:p>
    <w:p w14:paraId="5B62AAEB" w14:textId="77777777" w:rsidR="008E54B8" w:rsidRPr="001F38D4" w:rsidRDefault="008E54B8" w:rsidP="001F38D4">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8E54B8" w:rsidRPr="001F38D4" w14:paraId="6E2C660D" w14:textId="77777777" w:rsidTr="003E7FF1">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7343D18F" w14:textId="77777777" w:rsidR="008E54B8" w:rsidRPr="001F38D4" w:rsidRDefault="008E54B8" w:rsidP="001F38D4">
            <w:pPr>
              <w:pStyle w:val="Standard"/>
              <w:snapToGrid w:val="0"/>
              <w:jc w:val="center"/>
              <w:rPr>
                <w:rFonts w:ascii="Arial" w:hAnsi="Arial" w:cs="Arial"/>
                <w:bCs/>
                <w:color w:val="000000"/>
              </w:rPr>
            </w:pPr>
            <w:r w:rsidRPr="001F38D4">
              <w:rPr>
                <w:rFonts w:ascii="Arial" w:hAnsi="Arial" w:cs="Arial"/>
                <w:bCs/>
                <w:color w:val="000000"/>
              </w:rPr>
              <w:t>KRAJ</w:t>
            </w:r>
          </w:p>
          <w:p w14:paraId="0BCB5323" w14:textId="77777777" w:rsidR="008E54B8" w:rsidRPr="001F38D4" w:rsidRDefault="008E54B8" w:rsidP="001F38D4">
            <w:pPr>
              <w:pStyle w:val="Standard"/>
              <w:jc w:val="center"/>
              <w:rPr>
                <w:rFonts w:ascii="Arial" w:hAnsi="Arial" w:cs="Arial"/>
                <w:bCs/>
                <w:color w:val="000000"/>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124126AE" w14:textId="77777777" w:rsidR="008E54B8" w:rsidRPr="001F38D4" w:rsidRDefault="008E54B8" w:rsidP="001F38D4">
            <w:pPr>
              <w:pStyle w:val="Standard"/>
              <w:snapToGrid w:val="0"/>
              <w:jc w:val="center"/>
              <w:rPr>
                <w:rFonts w:ascii="Arial" w:hAnsi="Arial" w:cs="Arial"/>
                <w:bCs/>
                <w:color w:val="000000"/>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6875A731" w14:textId="77777777" w:rsidR="008E54B8" w:rsidRPr="001F38D4" w:rsidRDefault="008E54B8" w:rsidP="001F38D4">
            <w:pPr>
              <w:pStyle w:val="Standard"/>
              <w:jc w:val="center"/>
              <w:rPr>
                <w:rFonts w:ascii="Arial" w:hAnsi="Arial" w:cs="Arial"/>
                <w:bCs/>
                <w:color w:val="000000"/>
              </w:rPr>
            </w:pPr>
          </w:p>
          <w:p w14:paraId="049BF5AB" w14:textId="77777777" w:rsidR="008E54B8" w:rsidRPr="001F38D4" w:rsidRDefault="008E54B8" w:rsidP="001F38D4">
            <w:pPr>
              <w:pStyle w:val="Standard"/>
              <w:jc w:val="center"/>
              <w:rPr>
                <w:rFonts w:ascii="Arial" w:hAnsi="Arial" w:cs="Arial"/>
                <w:bCs/>
                <w:color w:val="000000"/>
              </w:rPr>
            </w:pPr>
            <w:r w:rsidRPr="001F38D4">
              <w:rPr>
                <w:rFonts w:ascii="Arial" w:hAnsi="Arial" w:cs="Arial"/>
                <w:bCs/>
                <w:color w:val="000000"/>
              </w:rPr>
              <w:t>ime in priimek fizične osebe in podpis</w:t>
            </w:r>
          </w:p>
        </w:tc>
      </w:tr>
      <w:tr w:rsidR="008E54B8" w:rsidRPr="001F38D4" w14:paraId="16D95D7A" w14:textId="77777777" w:rsidTr="003E7FF1">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3854051F" w14:textId="77777777" w:rsidR="008E54B8" w:rsidRPr="001F38D4" w:rsidRDefault="008E54B8" w:rsidP="001F38D4">
            <w:pPr>
              <w:pStyle w:val="Standard"/>
              <w:snapToGrid w:val="0"/>
              <w:jc w:val="center"/>
              <w:rPr>
                <w:rFonts w:ascii="Arial" w:hAnsi="Arial" w:cs="Arial"/>
                <w:bCs/>
                <w:color w:val="000000"/>
              </w:rPr>
            </w:pPr>
            <w:r w:rsidRPr="001F38D4">
              <w:rPr>
                <w:rFonts w:ascii="Arial" w:hAnsi="Arial" w:cs="Arial"/>
                <w:bCs/>
                <w:color w:val="000000"/>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0A554E9B" w14:textId="77777777" w:rsidR="008E54B8" w:rsidRPr="001F38D4" w:rsidRDefault="008E54B8" w:rsidP="001F38D4">
            <w:pPr>
              <w:rPr>
                <w:rFonts w:cs="Arial"/>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05B549B5" w14:textId="77777777" w:rsidR="008E54B8" w:rsidRPr="001F38D4" w:rsidRDefault="008E54B8" w:rsidP="001F38D4">
            <w:pPr>
              <w:rPr>
                <w:rFonts w:cs="Arial"/>
              </w:rPr>
            </w:pPr>
          </w:p>
        </w:tc>
      </w:tr>
    </w:tbl>
    <w:p w14:paraId="2BE3D80E" w14:textId="77777777" w:rsidR="00E9347E" w:rsidRPr="001F38D4" w:rsidRDefault="00E9347E" w:rsidP="001F38D4">
      <w:pPr>
        <w:rPr>
          <w:rFonts w:cs="Arial"/>
          <w:lang w:eastAsia="zh-CN"/>
        </w:rPr>
      </w:pPr>
    </w:p>
    <w:p w14:paraId="5EE4568B" w14:textId="77777777" w:rsidR="00E9347E" w:rsidRPr="001F38D4" w:rsidRDefault="00E9347E" w:rsidP="001F38D4">
      <w:pPr>
        <w:rPr>
          <w:rStyle w:val="Neenpoudarek"/>
          <w:rFonts w:ascii="Arial" w:hAnsi="Arial" w:cs="Arial"/>
          <w:i w:val="0"/>
          <w:iCs w:val="0"/>
          <w:sz w:val="22"/>
          <w:szCs w:val="22"/>
          <w:lang w:eastAsia="zh-CN"/>
        </w:rPr>
      </w:pPr>
    </w:p>
    <w:p w14:paraId="2824E46F" w14:textId="77777777" w:rsidR="00277C09" w:rsidRPr="001F38D4" w:rsidRDefault="00277C09" w:rsidP="001F38D4">
      <w:pPr>
        <w:rPr>
          <w:rStyle w:val="Neenpoudarek"/>
          <w:rFonts w:ascii="Arial" w:hAnsi="Arial" w:cs="Arial"/>
          <w:i w:val="0"/>
          <w:iCs w:val="0"/>
          <w:sz w:val="22"/>
          <w:szCs w:val="22"/>
          <w:lang w:eastAsia="zh-CN"/>
        </w:rPr>
      </w:pPr>
      <w:r w:rsidRPr="001F38D4">
        <w:rPr>
          <w:rStyle w:val="Neenpoudarek"/>
          <w:rFonts w:ascii="Arial" w:hAnsi="Arial" w:cs="Arial"/>
          <w:i w:val="0"/>
          <w:iCs w:val="0"/>
          <w:sz w:val="22"/>
          <w:szCs w:val="22"/>
          <w:lang w:eastAsia="zh-CN"/>
        </w:rPr>
        <w:br w:type="page"/>
      </w:r>
    </w:p>
    <w:p w14:paraId="254C7563" w14:textId="3A2FBA79" w:rsidR="00277C09" w:rsidRPr="001F38D4" w:rsidRDefault="00277C09" w:rsidP="00ED707C">
      <w:pPr>
        <w:pStyle w:val="Slog3"/>
        <w:rPr>
          <w:rStyle w:val="Neenpoudarek"/>
          <w:rFonts w:ascii="Arial" w:hAnsi="Arial" w:cs="Arial"/>
          <w:i/>
          <w:iCs/>
          <w:color w:val="auto"/>
          <w:sz w:val="22"/>
          <w:szCs w:val="22"/>
        </w:rPr>
      </w:pPr>
      <w:bookmarkStart w:id="134" w:name="_Toc483146625"/>
      <w:bookmarkStart w:id="135" w:name="_Toc483401219"/>
      <w:bookmarkStart w:id="136" w:name="_Toc509245138"/>
      <w:bookmarkStart w:id="137" w:name="_Toc514393603"/>
      <w:bookmarkStart w:id="138" w:name="_Toc526250351"/>
      <w:bookmarkStart w:id="139" w:name="_Toc38569063"/>
      <w:bookmarkStart w:id="140" w:name="_Toc63769303"/>
      <w:r w:rsidRPr="00AF3BB4">
        <w:rPr>
          <w:rStyle w:val="Neenpoudarek"/>
          <w:rFonts w:ascii="Arial" w:hAnsi="Arial" w:cs="Arial"/>
          <w:i/>
          <w:color w:val="auto"/>
          <w:sz w:val="22"/>
          <w:szCs w:val="22"/>
        </w:rPr>
        <w:lastRenderedPageBreak/>
        <w:t xml:space="preserve">PRILOGA št. </w:t>
      </w:r>
      <w:bookmarkEnd w:id="134"/>
      <w:bookmarkEnd w:id="135"/>
      <w:bookmarkEnd w:id="136"/>
      <w:bookmarkEnd w:id="137"/>
      <w:bookmarkEnd w:id="138"/>
      <w:bookmarkEnd w:id="139"/>
      <w:bookmarkEnd w:id="140"/>
      <w:r w:rsidR="00AF3BB4">
        <w:rPr>
          <w:rStyle w:val="Neenpoudarek"/>
          <w:rFonts w:ascii="Arial" w:hAnsi="Arial" w:cs="Arial"/>
          <w:i/>
          <w:color w:val="auto"/>
          <w:sz w:val="22"/>
          <w:szCs w:val="22"/>
        </w:rPr>
        <w:t>8</w:t>
      </w:r>
    </w:p>
    <w:p w14:paraId="01402379" w14:textId="021ECF92" w:rsidR="00277C09" w:rsidRPr="001F38D4" w:rsidRDefault="00277C09" w:rsidP="001F38D4">
      <w:pPr>
        <w:pStyle w:val="Intenzivencitat"/>
        <w:rPr>
          <w:rStyle w:val="Neenpoudarek"/>
          <w:rFonts w:ascii="Arial" w:hAnsi="Arial" w:cs="Arial"/>
          <w:i/>
          <w:iCs/>
          <w:color w:val="auto"/>
          <w:sz w:val="22"/>
          <w:szCs w:val="22"/>
        </w:rPr>
      </w:pPr>
      <w:bookmarkStart w:id="141" w:name="_Toc467588300"/>
      <w:bookmarkStart w:id="142" w:name="_Toc482024426"/>
      <w:bookmarkStart w:id="143" w:name="_Toc483146628"/>
      <w:bookmarkStart w:id="144" w:name="_Toc483401222"/>
      <w:bookmarkStart w:id="145" w:name="_Toc509245141"/>
      <w:bookmarkStart w:id="146" w:name="_Toc514393606"/>
      <w:bookmarkStart w:id="147" w:name="_Toc38569064"/>
      <w:bookmarkStart w:id="148" w:name="_Toc63769304"/>
      <w:r w:rsidRPr="001F38D4">
        <w:t>SOGLASJE ZA PRIDOBITEV PODATKOV IZ KAZENSKE EVIDENCE – PRAVNA OSEBA</w:t>
      </w:r>
      <w:bookmarkEnd w:id="141"/>
      <w:bookmarkEnd w:id="142"/>
      <w:bookmarkEnd w:id="143"/>
      <w:bookmarkEnd w:id="144"/>
      <w:bookmarkEnd w:id="145"/>
      <w:bookmarkEnd w:id="146"/>
      <w:bookmarkEnd w:id="147"/>
      <w:bookmarkEnd w:id="148"/>
    </w:p>
    <w:p w14:paraId="149D7788" w14:textId="5EDADEC3" w:rsidR="00277C09" w:rsidRPr="001F38D4" w:rsidRDefault="00277C09" w:rsidP="001F38D4">
      <w:pPr>
        <w:pStyle w:val="Standard"/>
        <w:rPr>
          <w:rFonts w:ascii="Arial" w:hAnsi="Arial" w:cs="Arial"/>
        </w:rPr>
      </w:pPr>
      <w:r w:rsidRPr="001F38D4">
        <w:rPr>
          <w:rFonts w:ascii="Arial" w:hAnsi="Arial" w:cs="Arial"/>
        </w:rPr>
        <w:t xml:space="preserve">V zvezi z javnim naročilom »Dobava vodovodnega in kanalizacijskega materiala za obdobje </w:t>
      </w:r>
      <w:r w:rsidRPr="0094201E">
        <w:rPr>
          <w:rFonts w:ascii="Arial" w:hAnsi="Arial" w:cs="Arial"/>
        </w:rPr>
        <w:t xml:space="preserve">dveh let«, objavljenega na portalu javnih naročil </w:t>
      </w:r>
      <w:r w:rsidR="0016607D" w:rsidRPr="0016607D">
        <w:rPr>
          <w:rFonts w:ascii="Arial" w:hAnsi="Arial" w:cs="Arial"/>
        </w:rPr>
        <w:t>dne 27.05.2021</w:t>
      </w:r>
      <w:r w:rsidR="0016607D" w:rsidRPr="001F38D4">
        <w:rPr>
          <w:rFonts w:cs="Arial"/>
        </w:rPr>
        <w:t xml:space="preserve"> </w:t>
      </w:r>
      <w:r w:rsidRPr="0094201E">
        <w:rPr>
          <w:rFonts w:ascii="Arial" w:hAnsi="Arial" w:cs="Arial"/>
        </w:rPr>
        <w:t xml:space="preserve">pod </w:t>
      </w:r>
      <w:r w:rsidR="00F460FA" w:rsidRPr="00F460FA">
        <w:rPr>
          <w:rFonts w:ascii="Arial" w:hAnsi="Arial" w:cs="Arial"/>
        </w:rPr>
        <w:t>oznako postopka</w:t>
      </w:r>
      <w:r w:rsidRPr="0094201E">
        <w:rPr>
          <w:rFonts w:ascii="Arial" w:hAnsi="Arial" w:cs="Arial"/>
        </w:rPr>
        <w:t xml:space="preserve">  </w:t>
      </w:r>
      <w:r w:rsidR="003E451C" w:rsidRPr="0094201E">
        <w:rPr>
          <w:rFonts w:ascii="Arial" w:hAnsi="Arial" w:cs="Arial"/>
        </w:rPr>
        <w:t xml:space="preserve">                              </w:t>
      </w:r>
      <w:r w:rsidR="003E451C" w:rsidRPr="0094201E">
        <w:rPr>
          <w:rFonts w:ascii="Arial" w:hAnsi="Arial" w:cs="Arial"/>
          <w:u w:val="single"/>
        </w:rPr>
        <w:t>JN 1B/2021</w:t>
      </w:r>
      <w:r w:rsidRPr="0094201E">
        <w:rPr>
          <w:rFonts w:ascii="Arial" w:hAnsi="Arial" w:cs="Arial"/>
        </w:rPr>
        <w:t>,</w:t>
      </w:r>
      <w:r w:rsidRPr="001F38D4">
        <w:rPr>
          <w:rFonts w:ascii="Arial" w:hAnsi="Arial" w:cs="Arial"/>
        </w:rPr>
        <w:t xml:space="preserve">    </w:t>
      </w:r>
    </w:p>
    <w:p w14:paraId="77FF5413" w14:textId="77777777" w:rsidR="00277C09" w:rsidRPr="001F38D4" w:rsidRDefault="00277C09" w:rsidP="001F38D4">
      <w:pPr>
        <w:pStyle w:val="Standard"/>
        <w:rPr>
          <w:rFonts w:ascii="Arial" w:hAnsi="Arial" w:cs="Arial"/>
        </w:rPr>
      </w:pPr>
    </w:p>
    <w:p w14:paraId="19496709" w14:textId="68372253" w:rsidR="00277C09" w:rsidRPr="001F38D4" w:rsidRDefault="00277C09" w:rsidP="001F38D4">
      <w:pPr>
        <w:pStyle w:val="Standard"/>
        <w:rPr>
          <w:rFonts w:ascii="Arial" w:hAnsi="Arial" w:cs="Arial"/>
        </w:rPr>
      </w:pPr>
      <w:r w:rsidRPr="001F38D4">
        <w:rPr>
          <w:rFonts w:ascii="Arial" w:hAnsi="Arial" w:cs="Arial"/>
        </w:rPr>
        <w:t>izjavljamo, da naročniku VODOVODI IN KANALIZACIJA NOVA GORICA d.d., Kromberk, Cesta 25. junija 1B, 5000 Nova Gorica, dajemo soglasje skladno z desetim odstavkom 77. člena ZJN-3 in skladno z 22. členom Zakona o varstvu osebnih podatkov, da za potrebe izvedbe javnega naročila po odprtem postopku, pridobi podatke od Direktorata za pravosodno upravo, Sektor za izvrševanje kazenskih sankcij, da na dan izdaje potrdila o nekaznovanosti nisem bil pravnomočno obsojen zaradi kaznivih dejanj, ki so opredeljena v 75. členu ZJN-3.</w:t>
      </w:r>
    </w:p>
    <w:p w14:paraId="30028562" w14:textId="77777777" w:rsidR="00277C09" w:rsidRPr="001F38D4" w:rsidRDefault="00277C09" w:rsidP="001F38D4">
      <w:pPr>
        <w:pStyle w:val="Standard"/>
        <w:rPr>
          <w:rFonts w:ascii="Arial" w:hAnsi="Arial" w:cs="Arial"/>
        </w:rPr>
      </w:pPr>
    </w:p>
    <w:tbl>
      <w:tblPr>
        <w:tblW w:w="9092" w:type="dxa"/>
        <w:tblLayout w:type="fixed"/>
        <w:tblCellMar>
          <w:left w:w="10" w:type="dxa"/>
          <w:right w:w="10" w:type="dxa"/>
        </w:tblCellMar>
        <w:tblLook w:val="04A0" w:firstRow="1" w:lastRow="0" w:firstColumn="1" w:lastColumn="0" w:noHBand="0" w:noVBand="1"/>
      </w:tblPr>
      <w:tblGrid>
        <w:gridCol w:w="2934"/>
        <w:gridCol w:w="6158"/>
      </w:tblGrid>
      <w:tr w:rsidR="00277C09" w:rsidRPr="001F38D4" w14:paraId="4641E7A9" w14:textId="77777777" w:rsidTr="00E567A2">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6BC3D485" w14:textId="77777777" w:rsidR="00277C09" w:rsidRPr="001F38D4" w:rsidRDefault="00277C09" w:rsidP="001F38D4">
            <w:pPr>
              <w:pStyle w:val="Naslov6"/>
              <w:snapToGrid w:val="0"/>
              <w:spacing w:before="0"/>
              <w:rPr>
                <w:rFonts w:cs="Arial"/>
                <w:b/>
                <w:color w:val="auto"/>
              </w:rPr>
            </w:pPr>
            <w:r w:rsidRPr="001F38D4">
              <w:rPr>
                <w:rFonts w:cs="Arial"/>
                <w:b/>
                <w:color w:val="auto"/>
              </w:rPr>
              <w:t>PONUDNIK (POLNO IME):</w:t>
            </w:r>
          </w:p>
          <w:p w14:paraId="52BCDCF0" w14:textId="77777777" w:rsidR="00277C09" w:rsidRPr="001F38D4" w:rsidRDefault="00277C09" w:rsidP="001F38D4">
            <w:pPr>
              <w:pStyle w:val="Standard"/>
              <w:jc w:val="left"/>
              <w:rPr>
                <w:rFonts w:ascii="Arial" w:hAnsi="Arial" w:cs="Arial"/>
              </w:rPr>
            </w:pP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74CF4F" w14:textId="77777777" w:rsidR="00277C09" w:rsidRPr="001F38D4" w:rsidRDefault="00277C09" w:rsidP="001F38D4">
            <w:pPr>
              <w:pStyle w:val="Standard"/>
              <w:snapToGrid w:val="0"/>
              <w:rPr>
                <w:rFonts w:ascii="Arial" w:hAnsi="Arial" w:cs="Arial"/>
              </w:rPr>
            </w:pPr>
          </w:p>
        </w:tc>
      </w:tr>
      <w:tr w:rsidR="00277C09" w:rsidRPr="001F38D4" w14:paraId="675DB872" w14:textId="77777777" w:rsidTr="00E567A2">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69610FB1" w14:textId="77777777" w:rsidR="00277C09" w:rsidRPr="001F38D4" w:rsidRDefault="00277C09" w:rsidP="001F38D4">
            <w:pPr>
              <w:pStyle w:val="Standard"/>
              <w:snapToGrid w:val="0"/>
              <w:jc w:val="left"/>
              <w:rPr>
                <w:rFonts w:ascii="Arial" w:hAnsi="Arial" w:cs="Arial"/>
              </w:rPr>
            </w:pPr>
            <w:r w:rsidRPr="001F38D4">
              <w:rPr>
                <w:rFonts w:ascii="Arial" w:hAnsi="Arial" w:cs="Arial"/>
              </w:rPr>
              <w:t>Sedež:</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A3D636" w14:textId="77777777" w:rsidR="00277C09" w:rsidRPr="001F38D4" w:rsidRDefault="00277C09" w:rsidP="001F38D4">
            <w:pPr>
              <w:pStyle w:val="Standard"/>
              <w:snapToGrid w:val="0"/>
              <w:rPr>
                <w:rFonts w:ascii="Arial" w:hAnsi="Arial" w:cs="Arial"/>
              </w:rPr>
            </w:pPr>
          </w:p>
        </w:tc>
      </w:tr>
      <w:tr w:rsidR="00277C09" w:rsidRPr="001F38D4" w14:paraId="3149A938" w14:textId="77777777" w:rsidTr="00E567A2">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1179DDA9" w14:textId="77777777" w:rsidR="00277C09" w:rsidRPr="001F38D4" w:rsidRDefault="00277C09" w:rsidP="001F38D4">
            <w:pPr>
              <w:pStyle w:val="Standard"/>
              <w:snapToGrid w:val="0"/>
              <w:jc w:val="left"/>
              <w:rPr>
                <w:rFonts w:ascii="Arial" w:hAnsi="Arial" w:cs="Arial"/>
              </w:rPr>
            </w:pPr>
            <w:r w:rsidRPr="001F38D4">
              <w:rPr>
                <w:rFonts w:ascii="Arial" w:hAnsi="Arial" w:cs="Arial"/>
              </w:rPr>
              <w:t>Poštna številka in kraj:</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39539F" w14:textId="77777777" w:rsidR="00277C09" w:rsidRPr="001F38D4" w:rsidRDefault="00277C09" w:rsidP="001F38D4">
            <w:pPr>
              <w:pStyle w:val="Standard"/>
              <w:snapToGrid w:val="0"/>
              <w:rPr>
                <w:rFonts w:ascii="Arial" w:hAnsi="Arial" w:cs="Arial"/>
              </w:rPr>
            </w:pPr>
          </w:p>
        </w:tc>
      </w:tr>
      <w:tr w:rsidR="00277C09" w:rsidRPr="001F38D4" w14:paraId="780B4D5A" w14:textId="77777777" w:rsidTr="00E567A2">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71ED947E" w14:textId="77777777" w:rsidR="00277C09" w:rsidRPr="001F38D4" w:rsidRDefault="00277C09" w:rsidP="001F38D4">
            <w:pPr>
              <w:pStyle w:val="Standard"/>
              <w:snapToGrid w:val="0"/>
              <w:jc w:val="left"/>
              <w:rPr>
                <w:rFonts w:ascii="Arial" w:hAnsi="Arial" w:cs="Arial"/>
              </w:rPr>
            </w:pPr>
            <w:r w:rsidRPr="001F38D4">
              <w:rPr>
                <w:rFonts w:ascii="Arial" w:hAnsi="Arial" w:cs="Arial"/>
              </w:rPr>
              <w:t>Občina sedeža ponudnika: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66AD18" w14:textId="77777777" w:rsidR="00277C09" w:rsidRPr="001F38D4" w:rsidRDefault="00277C09" w:rsidP="001F38D4">
            <w:pPr>
              <w:pStyle w:val="Standard"/>
              <w:snapToGrid w:val="0"/>
              <w:rPr>
                <w:rFonts w:ascii="Arial" w:hAnsi="Arial" w:cs="Arial"/>
              </w:rPr>
            </w:pPr>
          </w:p>
        </w:tc>
      </w:tr>
      <w:tr w:rsidR="00277C09" w:rsidRPr="001F38D4" w14:paraId="4B77B200" w14:textId="77777777" w:rsidTr="00E567A2">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64A37B84" w14:textId="77777777" w:rsidR="00277C09" w:rsidRPr="001F38D4" w:rsidRDefault="00277C09" w:rsidP="001F38D4">
            <w:pPr>
              <w:pStyle w:val="Standard"/>
              <w:snapToGrid w:val="0"/>
              <w:jc w:val="left"/>
              <w:rPr>
                <w:rFonts w:ascii="Arial" w:hAnsi="Arial" w:cs="Arial"/>
              </w:rPr>
            </w:pPr>
            <w:r w:rsidRPr="001F38D4">
              <w:rPr>
                <w:rFonts w:ascii="Arial" w:hAnsi="Arial" w:cs="Arial"/>
              </w:rPr>
              <w:t>Davčna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C660AD" w14:textId="77777777" w:rsidR="00277C09" w:rsidRPr="001F38D4" w:rsidRDefault="00277C09" w:rsidP="001F38D4">
            <w:pPr>
              <w:pStyle w:val="Standard"/>
              <w:snapToGrid w:val="0"/>
              <w:rPr>
                <w:rFonts w:ascii="Arial" w:hAnsi="Arial" w:cs="Arial"/>
              </w:rPr>
            </w:pPr>
          </w:p>
        </w:tc>
      </w:tr>
      <w:tr w:rsidR="00277C09" w:rsidRPr="001F38D4" w14:paraId="3B5D1F70" w14:textId="77777777" w:rsidTr="00E567A2">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49F48C3B" w14:textId="77777777" w:rsidR="00277C09" w:rsidRPr="001F38D4" w:rsidRDefault="00277C09" w:rsidP="001F38D4">
            <w:pPr>
              <w:pStyle w:val="Standard"/>
              <w:snapToGrid w:val="0"/>
              <w:jc w:val="left"/>
              <w:rPr>
                <w:rFonts w:ascii="Arial" w:hAnsi="Arial" w:cs="Arial"/>
              </w:rPr>
            </w:pPr>
            <w:r w:rsidRPr="001F38D4">
              <w:rPr>
                <w:rFonts w:ascii="Arial" w:hAnsi="Arial" w:cs="Arial"/>
              </w:rPr>
              <w:t>Matična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B4924B" w14:textId="77777777" w:rsidR="00277C09" w:rsidRPr="001F38D4" w:rsidRDefault="00277C09" w:rsidP="001F38D4">
            <w:pPr>
              <w:pStyle w:val="Standard"/>
              <w:snapToGrid w:val="0"/>
              <w:rPr>
                <w:rFonts w:ascii="Arial" w:hAnsi="Arial" w:cs="Arial"/>
              </w:rPr>
            </w:pPr>
          </w:p>
        </w:tc>
      </w:tr>
      <w:tr w:rsidR="00277C09" w:rsidRPr="001F38D4" w14:paraId="456B2CA5" w14:textId="77777777" w:rsidTr="00E567A2">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7E8BDD81" w14:textId="77777777" w:rsidR="00277C09" w:rsidRPr="001F38D4" w:rsidRDefault="00277C09" w:rsidP="001F38D4">
            <w:pPr>
              <w:pStyle w:val="Standard"/>
              <w:snapToGrid w:val="0"/>
              <w:jc w:val="left"/>
              <w:rPr>
                <w:rFonts w:ascii="Arial" w:hAnsi="Arial" w:cs="Arial"/>
              </w:rPr>
            </w:pPr>
            <w:r w:rsidRPr="001F38D4">
              <w:rPr>
                <w:rFonts w:ascii="Arial" w:hAnsi="Arial" w:cs="Arial"/>
              </w:rPr>
              <w:t>Številka vpisa v sodni register:</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BDAB8D" w14:textId="77777777" w:rsidR="00277C09" w:rsidRPr="001F38D4" w:rsidRDefault="00277C09" w:rsidP="001F38D4">
            <w:pPr>
              <w:pStyle w:val="Standard"/>
              <w:snapToGrid w:val="0"/>
              <w:rPr>
                <w:rFonts w:ascii="Arial" w:hAnsi="Arial" w:cs="Arial"/>
              </w:rPr>
            </w:pPr>
          </w:p>
        </w:tc>
      </w:tr>
    </w:tbl>
    <w:p w14:paraId="3B9C896A" w14:textId="77777777" w:rsidR="00277C09" w:rsidRPr="001F38D4" w:rsidRDefault="00277C09" w:rsidP="001F38D4">
      <w:pPr>
        <w:pStyle w:val="Standard"/>
        <w:rPr>
          <w:rFonts w:ascii="Arial" w:hAnsi="Arial" w:cs="Arial"/>
          <w:i/>
        </w:rPr>
      </w:pPr>
    </w:p>
    <w:p w14:paraId="7F506851" w14:textId="77777777" w:rsidR="00277C09" w:rsidRPr="001F38D4" w:rsidRDefault="00277C09" w:rsidP="001F38D4">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277C09" w:rsidRPr="001F38D4" w14:paraId="2281A464" w14:textId="77777777" w:rsidTr="00E567A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ABEF033" w14:textId="77777777" w:rsidR="00277C09" w:rsidRPr="001F38D4" w:rsidRDefault="00277C09" w:rsidP="001F38D4">
            <w:pPr>
              <w:pStyle w:val="Standard"/>
              <w:snapToGrid w:val="0"/>
              <w:jc w:val="center"/>
              <w:rPr>
                <w:rFonts w:ascii="Arial" w:hAnsi="Arial" w:cs="Arial"/>
                <w:bCs/>
              </w:rPr>
            </w:pPr>
            <w:bookmarkStart w:id="149" w:name="_Hlk70504893"/>
            <w:r w:rsidRPr="001F38D4">
              <w:rPr>
                <w:rFonts w:ascii="Arial" w:hAnsi="Arial" w:cs="Arial"/>
                <w:bCs/>
              </w:rPr>
              <w:t>KRAJ</w:t>
            </w:r>
          </w:p>
          <w:p w14:paraId="1A11A946" w14:textId="77777777" w:rsidR="00277C09" w:rsidRPr="001F38D4" w:rsidRDefault="00277C09" w:rsidP="001F38D4">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297A69E" w14:textId="77777777" w:rsidR="00277C09" w:rsidRPr="001F38D4" w:rsidRDefault="00277C09" w:rsidP="001F38D4">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EDFBA1C" w14:textId="77777777" w:rsidR="00277C09" w:rsidRPr="001F38D4" w:rsidRDefault="00277C09" w:rsidP="001F38D4">
            <w:pPr>
              <w:pStyle w:val="Standard"/>
              <w:snapToGrid w:val="0"/>
              <w:jc w:val="center"/>
              <w:rPr>
                <w:rFonts w:ascii="Arial" w:hAnsi="Arial" w:cs="Arial"/>
              </w:rPr>
            </w:pPr>
            <w:r w:rsidRPr="001F38D4">
              <w:rPr>
                <w:rFonts w:ascii="Arial" w:hAnsi="Arial" w:cs="Arial"/>
              </w:rPr>
              <w:t>GOSPODARSKI SUBJEKT</w:t>
            </w:r>
          </w:p>
          <w:p w14:paraId="67F3C5A5" w14:textId="77777777" w:rsidR="00277C09" w:rsidRPr="001F38D4" w:rsidRDefault="00277C09" w:rsidP="001F38D4">
            <w:pPr>
              <w:pStyle w:val="Standard"/>
              <w:jc w:val="center"/>
              <w:rPr>
                <w:rFonts w:ascii="Arial" w:hAnsi="Arial" w:cs="Arial"/>
              </w:rPr>
            </w:pPr>
            <w:r w:rsidRPr="001F38D4">
              <w:rPr>
                <w:rFonts w:ascii="Arial" w:hAnsi="Arial" w:cs="Arial"/>
              </w:rPr>
              <w:t xml:space="preserve"> ime in priimek zakonitega zastopnika in podpis</w:t>
            </w:r>
          </w:p>
          <w:p w14:paraId="0DF2465A" w14:textId="77777777" w:rsidR="00277C09" w:rsidRPr="001F38D4" w:rsidRDefault="00277C09" w:rsidP="001F38D4">
            <w:pPr>
              <w:pStyle w:val="Standard"/>
              <w:jc w:val="center"/>
              <w:rPr>
                <w:rFonts w:ascii="Arial" w:hAnsi="Arial" w:cs="Arial"/>
                <w:bCs/>
              </w:rPr>
            </w:pPr>
          </w:p>
        </w:tc>
      </w:tr>
      <w:bookmarkEnd w:id="149"/>
      <w:tr w:rsidR="00277C09" w:rsidRPr="001F38D4" w14:paraId="146FF840" w14:textId="77777777" w:rsidTr="00E567A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28C64EC" w14:textId="77777777" w:rsidR="00277C09" w:rsidRPr="001F38D4" w:rsidRDefault="00277C09" w:rsidP="001F38D4">
            <w:pPr>
              <w:pStyle w:val="Standard"/>
              <w:snapToGrid w:val="0"/>
              <w:jc w:val="center"/>
              <w:rPr>
                <w:rFonts w:ascii="Arial" w:hAnsi="Arial" w:cs="Arial"/>
                <w:bCs/>
              </w:rPr>
            </w:pPr>
            <w:r w:rsidRPr="001F38D4">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F088E59" w14:textId="77777777" w:rsidR="00277C09" w:rsidRPr="001F38D4" w:rsidRDefault="00277C09" w:rsidP="001F38D4">
            <w:pPr>
              <w:rPr>
                <w:rFonts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649B34A" w14:textId="77777777" w:rsidR="00277C09" w:rsidRPr="001F38D4" w:rsidRDefault="00277C09" w:rsidP="001F38D4">
            <w:pPr>
              <w:rPr>
                <w:rFonts w:cs="Arial"/>
              </w:rPr>
            </w:pPr>
          </w:p>
        </w:tc>
      </w:tr>
    </w:tbl>
    <w:p w14:paraId="510E51C1" w14:textId="20BFA4A1" w:rsidR="00BD0A82" w:rsidRPr="001F38D4" w:rsidRDefault="0059548F" w:rsidP="001F38D4">
      <w:pPr>
        <w:rPr>
          <w:rFonts w:cs="Arial"/>
          <w:lang w:eastAsia="zh-CN"/>
        </w:rPr>
      </w:pPr>
      <w:r w:rsidRPr="001F38D4">
        <w:rPr>
          <w:rStyle w:val="Neenpoudarek"/>
          <w:rFonts w:ascii="Arial" w:hAnsi="Arial" w:cs="Arial"/>
          <w:i w:val="0"/>
          <w:iCs w:val="0"/>
          <w:sz w:val="22"/>
          <w:szCs w:val="22"/>
          <w:lang w:eastAsia="zh-CN"/>
        </w:rPr>
        <w:br w:type="page"/>
      </w:r>
    </w:p>
    <w:p w14:paraId="78B148BE" w14:textId="64AAE200" w:rsidR="004E6E39" w:rsidRPr="00AF3BB4" w:rsidRDefault="006C17A8" w:rsidP="00ED707C">
      <w:pPr>
        <w:pStyle w:val="Slog3"/>
        <w:rPr>
          <w:rStyle w:val="Neenpoudarek"/>
          <w:rFonts w:ascii="Arial" w:hAnsi="Arial" w:cs="Arial"/>
          <w:i/>
          <w:iCs/>
          <w:color w:val="auto"/>
          <w:sz w:val="22"/>
          <w:szCs w:val="22"/>
        </w:rPr>
      </w:pPr>
      <w:bookmarkStart w:id="150" w:name="_Toc63769305"/>
      <w:r w:rsidRPr="00AF3BB4">
        <w:rPr>
          <w:rStyle w:val="Neenpoudarek"/>
          <w:rFonts w:ascii="Arial" w:hAnsi="Arial" w:cs="Arial"/>
          <w:i/>
          <w:iCs/>
          <w:color w:val="auto"/>
          <w:sz w:val="22"/>
          <w:szCs w:val="22"/>
        </w:rPr>
        <w:lastRenderedPageBreak/>
        <w:t xml:space="preserve">Priloga št. </w:t>
      </w:r>
      <w:bookmarkEnd w:id="150"/>
      <w:r w:rsidR="00AF3BB4">
        <w:rPr>
          <w:rStyle w:val="Neenpoudarek"/>
          <w:rFonts w:ascii="Arial" w:hAnsi="Arial" w:cs="Arial"/>
          <w:i/>
          <w:iCs/>
          <w:color w:val="auto"/>
          <w:sz w:val="22"/>
          <w:szCs w:val="22"/>
        </w:rPr>
        <w:t>9</w:t>
      </w:r>
    </w:p>
    <w:p w14:paraId="4440A127" w14:textId="65931328" w:rsidR="004E6E39" w:rsidRPr="00AF3BB4" w:rsidRDefault="004E6E39" w:rsidP="001F38D4">
      <w:pPr>
        <w:pStyle w:val="Intenzivencitat"/>
        <w:rPr>
          <w:lang w:eastAsia="zh-CN"/>
        </w:rPr>
      </w:pPr>
      <w:bookmarkStart w:id="151" w:name="_Toc453860546"/>
      <w:bookmarkStart w:id="152" w:name="_Toc63769306"/>
      <w:r w:rsidRPr="00AF3BB4">
        <w:rPr>
          <w:lang w:eastAsia="zh-CN"/>
        </w:rPr>
        <w:t>POTRDILO O DOBRO OPRAVLJENEM DELU</w:t>
      </w:r>
      <w:bookmarkEnd w:id="151"/>
      <w:bookmarkEnd w:id="152"/>
    </w:p>
    <w:p w14:paraId="7E732005" w14:textId="77777777" w:rsidR="004E6E39" w:rsidRPr="00AF3BB4" w:rsidRDefault="004E6E39" w:rsidP="001F38D4">
      <w:pPr>
        <w:rPr>
          <w:rFonts w:cs="Arial"/>
        </w:rPr>
      </w:pPr>
      <w:r w:rsidRPr="00AF3BB4">
        <w:rPr>
          <w:rFonts w:cs="Arial"/>
        </w:rPr>
        <w:t>Naziv in naslov potrjevalca reference:</w:t>
      </w:r>
    </w:p>
    <w:p w14:paraId="21A04B44" w14:textId="77777777" w:rsidR="004E6E39" w:rsidRPr="00AF3BB4" w:rsidRDefault="004E6E39" w:rsidP="001F38D4">
      <w:pPr>
        <w:rPr>
          <w:rFonts w:cs="Arial"/>
        </w:rPr>
      </w:pPr>
      <w:r w:rsidRPr="00AF3BB4">
        <w:rPr>
          <w:rFonts w:cs="Arial"/>
        </w:rPr>
        <w:t>_________________________________________</w:t>
      </w:r>
    </w:p>
    <w:p w14:paraId="1D743577" w14:textId="77777777" w:rsidR="004E6E39" w:rsidRPr="00AF3BB4" w:rsidRDefault="004E6E39" w:rsidP="001F38D4">
      <w:pPr>
        <w:rPr>
          <w:rFonts w:cs="Arial"/>
        </w:rPr>
      </w:pPr>
      <w:r w:rsidRPr="00AF3BB4">
        <w:rPr>
          <w:rFonts w:cs="Arial"/>
        </w:rPr>
        <w:t>_________________________________________</w:t>
      </w:r>
    </w:p>
    <w:p w14:paraId="0E33CDD5" w14:textId="77777777" w:rsidR="004E6E39" w:rsidRPr="00AF3BB4" w:rsidRDefault="004E6E39" w:rsidP="001F38D4">
      <w:pPr>
        <w:rPr>
          <w:rFonts w:cs="Arial"/>
        </w:rPr>
      </w:pPr>
      <w:r w:rsidRPr="00AF3BB4">
        <w:rPr>
          <w:rFonts w:cs="Arial"/>
        </w:rPr>
        <w:t>_________________________________________</w:t>
      </w:r>
    </w:p>
    <w:p w14:paraId="746C0F4F" w14:textId="77777777" w:rsidR="004E6E39" w:rsidRPr="00AF3BB4" w:rsidRDefault="004E6E39" w:rsidP="001F38D4">
      <w:pPr>
        <w:rPr>
          <w:rFonts w:cs="Arial"/>
        </w:rPr>
      </w:pPr>
    </w:p>
    <w:p w14:paraId="70944CF9" w14:textId="78034CFC" w:rsidR="004E6E39" w:rsidRPr="00AF3BB4" w:rsidRDefault="004E6E39" w:rsidP="001F38D4">
      <w:pPr>
        <w:jc w:val="center"/>
        <w:rPr>
          <w:rFonts w:cs="Arial"/>
          <w:b/>
        </w:rPr>
      </w:pPr>
      <w:r w:rsidRPr="00AF3BB4">
        <w:rPr>
          <w:rFonts w:cs="Arial"/>
          <w:b/>
        </w:rPr>
        <w:t>IZJAVA - POTRDILO REFERENCE</w:t>
      </w:r>
      <w:r w:rsidR="00811949" w:rsidRPr="00AF3BB4">
        <w:rPr>
          <w:rFonts w:cs="Arial"/>
          <w:b/>
        </w:rPr>
        <w:t xml:space="preserve"> – sklop ___</w:t>
      </w:r>
      <w:r w:rsidR="007243BA" w:rsidRPr="00AF3BB4">
        <w:rPr>
          <w:rStyle w:val="Sprotnaopomba-sklic"/>
          <w:rFonts w:cs="Arial"/>
          <w:b/>
        </w:rPr>
        <w:footnoteReference w:id="7"/>
      </w:r>
    </w:p>
    <w:p w14:paraId="0459CF4B" w14:textId="77777777" w:rsidR="004E6E39" w:rsidRPr="00AF3BB4" w:rsidRDefault="004E6E39" w:rsidP="001F38D4">
      <w:pPr>
        <w:jc w:val="center"/>
        <w:rPr>
          <w:rFonts w:cs="Arial"/>
          <w:b/>
        </w:rPr>
      </w:pPr>
    </w:p>
    <w:p w14:paraId="047213D7" w14:textId="2855FD21" w:rsidR="004E6E39" w:rsidRPr="00AF3BB4" w:rsidRDefault="004E6E39" w:rsidP="001F38D4">
      <w:pPr>
        <w:jc w:val="both"/>
        <w:rPr>
          <w:rFonts w:cs="Arial"/>
        </w:rPr>
      </w:pPr>
      <w:r w:rsidRPr="00AF3BB4">
        <w:rPr>
          <w:rFonts w:cs="Arial"/>
        </w:rPr>
        <w:t>Pod kazensko in materialno odgovornostjo izjavljamo, da je družba ___________________________________________________</w:t>
      </w:r>
      <w:r w:rsidR="00CC2230" w:rsidRPr="00AF3BB4">
        <w:rPr>
          <w:rFonts w:cs="Arial"/>
        </w:rPr>
        <w:t>_______________</w:t>
      </w:r>
      <w:r w:rsidR="00AF3BB4">
        <w:rPr>
          <w:rFonts w:cs="Arial"/>
        </w:rPr>
        <w:t xml:space="preserve">, </w:t>
      </w:r>
      <w:r w:rsidRPr="00AF3BB4">
        <w:rPr>
          <w:rFonts w:cs="Arial"/>
        </w:rPr>
        <w:t xml:space="preserve">po </w:t>
      </w:r>
      <w:r w:rsidR="007526B7" w:rsidRPr="00AF3BB4">
        <w:rPr>
          <w:rFonts w:cs="Arial"/>
        </w:rPr>
        <w:t>pogodbi</w:t>
      </w:r>
      <w:r w:rsidRPr="00AF3BB4">
        <w:rPr>
          <w:rFonts w:cs="Arial"/>
        </w:rPr>
        <w:t xml:space="preserve"> št. ___________________________, z dne ____________________________, </w:t>
      </w:r>
      <w:r w:rsidR="00206BF5" w:rsidRPr="00AF3BB4">
        <w:rPr>
          <w:rFonts w:cs="Arial"/>
        </w:rPr>
        <w:t xml:space="preserve">dobavila material v </w:t>
      </w:r>
      <w:r w:rsidRPr="00AF3BB4">
        <w:rPr>
          <w:rFonts w:cs="Arial"/>
        </w:rPr>
        <w:t xml:space="preserve">vrednosti _____________________ EUR, </w:t>
      </w:r>
    </w:p>
    <w:p w14:paraId="276FDD4C" w14:textId="77777777" w:rsidR="004E6E39" w:rsidRPr="00AF3BB4" w:rsidRDefault="004E6E39" w:rsidP="001F38D4">
      <w:pPr>
        <w:jc w:val="both"/>
        <w:rPr>
          <w:rFonts w:cs="Arial"/>
        </w:rPr>
      </w:pPr>
      <w:r w:rsidRPr="00AF3BB4">
        <w:rPr>
          <w:rFonts w:cs="Arial"/>
        </w:rPr>
        <w:t>v obdobju od ______________  ________ do ____________  ________.</w:t>
      </w:r>
    </w:p>
    <w:p w14:paraId="09897D50" w14:textId="77777777" w:rsidR="004E6E39" w:rsidRPr="00AF3BB4" w:rsidRDefault="004E6E39" w:rsidP="001F38D4">
      <w:pPr>
        <w:ind w:firstLine="708"/>
        <w:jc w:val="both"/>
        <w:rPr>
          <w:rFonts w:cs="Arial"/>
        </w:rPr>
      </w:pPr>
      <w:r w:rsidRPr="00AF3BB4">
        <w:rPr>
          <w:rFonts w:cs="Arial"/>
        </w:rPr>
        <w:t xml:space="preserve">              (mesec)</w:t>
      </w:r>
      <w:r w:rsidRPr="00AF3BB4">
        <w:rPr>
          <w:rFonts w:cs="Arial"/>
        </w:rPr>
        <w:tab/>
        <w:t xml:space="preserve">          (leto)                   (mesec)       (leto)</w:t>
      </w:r>
    </w:p>
    <w:p w14:paraId="7A990B39" w14:textId="77777777" w:rsidR="004E6E39" w:rsidRPr="00AF3BB4" w:rsidRDefault="004E6E39" w:rsidP="001F38D4">
      <w:pPr>
        <w:jc w:val="both"/>
        <w:rPr>
          <w:rFonts w:cs="Arial"/>
        </w:rPr>
      </w:pPr>
    </w:p>
    <w:p w14:paraId="139CFB21" w14:textId="3884BC04" w:rsidR="001807D8" w:rsidRPr="00AF3BB4" w:rsidRDefault="004E6E39" w:rsidP="001F38D4">
      <w:pPr>
        <w:jc w:val="both"/>
        <w:rPr>
          <w:rFonts w:cs="Arial"/>
        </w:rPr>
      </w:pPr>
      <w:bookmarkStart w:id="153" w:name="_Hlk62724439"/>
      <w:r w:rsidRPr="00AF3BB4">
        <w:rPr>
          <w:rFonts w:cs="Arial"/>
        </w:rPr>
        <w:t xml:space="preserve">Obseg izvedbe </w:t>
      </w:r>
      <w:r w:rsidR="00C13DCE" w:rsidRPr="00AF3BB4">
        <w:rPr>
          <w:rFonts w:cs="Arial"/>
        </w:rPr>
        <w:t>storitev</w:t>
      </w:r>
      <w:r w:rsidRPr="00AF3BB4">
        <w:rPr>
          <w:rFonts w:cs="Arial"/>
        </w:rPr>
        <w:t>, iz katerega mora biti razvidno izpolnjevanje referenčnega pogoja</w:t>
      </w:r>
      <w:r w:rsidR="001807D8" w:rsidRPr="00AF3BB4">
        <w:rPr>
          <w:rFonts w:cs="Arial"/>
        </w:rPr>
        <w:t>.</w:t>
      </w:r>
      <w:r w:rsidRPr="00AF3BB4">
        <w:rPr>
          <w:rFonts w:cs="Arial"/>
        </w:rPr>
        <w:t xml:space="preserve"> </w:t>
      </w:r>
      <w:bookmarkEnd w:id="153"/>
    </w:p>
    <w:p w14:paraId="225E8AD5" w14:textId="7FECFE2D" w:rsidR="001807D8" w:rsidRPr="00AF3BB4" w:rsidRDefault="001807D8" w:rsidP="001F38D4">
      <w:pPr>
        <w:jc w:val="both"/>
        <w:rPr>
          <w:rFonts w:cs="Arial"/>
          <w:vertAlign w:val="superscript"/>
        </w:rPr>
      </w:pPr>
      <w:r w:rsidRPr="00AF3BB4">
        <w:rPr>
          <w:rFonts w:cs="Tahoma"/>
          <w:szCs w:val="20"/>
        </w:rPr>
        <w:t xml:space="preserve">Vrsta materiala, ki je zajete v popisu materiala za </w:t>
      </w:r>
      <w:r w:rsidRPr="00AF3BB4">
        <w:rPr>
          <w:rFonts w:cs="Tahoma"/>
          <w:b/>
          <w:szCs w:val="20"/>
        </w:rPr>
        <w:t xml:space="preserve">sklop ___ </w:t>
      </w:r>
      <w:r w:rsidRPr="00AF3BB4">
        <w:rPr>
          <w:rFonts w:cs="Tahoma"/>
          <w:b/>
          <w:szCs w:val="20"/>
          <w:vertAlign w:val="superscript"/>
        </w:rPr>
        <w:t>7</w:t>
      </w:r>
    </w:p>
    <w:p w14:paraId="5C508D81" w14:textId="085AE70D" w:rsidR="004E6E39" w:rsidRPr="001F38D4" w:rsidRDefault="00B544C2" w:rsidP="001F38D4">
      <w:pPr>
        <w:jc w:val="both"/>
        <w:rPr>
          <w:rFonts w:cs="Arial"/>
        </w:rPr>
      </w:pPr>
      <w:r w:rsidRPr="00AF3BB4">
        <w:rPr>
          <w:rFonts w:cs="Arial"/>
        </w:rPr>
        <w:t>____________________________________________________________________________________________________________________________________________________</w:t>
      </w:r>
      <w:r w:rsidR="004E6E39" w:rsidRPr="00AF3BB4">
        <w:rPr>
          <w:rFonts w:cs="Arial"/>
        </w:rPr>
        <w:t>_________________________________________________________________________.</w:t>
      </w:r>
    </w:p>
    <w:p w14:paraId="19517B30" w14:textId="77777777" w:rsidR="004E6E39" w:rsidRPr="001F38D4" w:rsidRDefault="004E6E39" w:rsidP="001F38D4">
      <w:pPr>
        <w:jc w:val="both"/>
        <w:rPr>
          <w:rFonts w:cs="Arial"/>
        </w:rPr>
      </w:pPr>
    </w:p>
    <w:p w14:paraId="1ACFDE20" w14:textId="363AD88B" w:rsidR="00456167" w:rsidRPr="001F38D4" w:rsidRDefault="00456167" w:rsidP="001F38D4">
      <w:pPr>
        <w:jc w:val="both"/>
        <w:rPr>
          <w:rFonts w:cs="Arial"/>
        </w:rPr>
      </w:pPr>
      <w:r w:rsidRPr="001F38D4">
        <w:rPr>
          <w:rFonts w:cs="Arial"/>
        </w:rPr>
        <w:t>Izvajalec je dobavo izvaja</w:t>
      </w:r>
      <w:r w:rsidR="008B424E" w:rsidRPr="001F38D4">
        <w:rPr>
          <w:rFonts w:cs="Arial"/>
        </w:rPr>
        <w:t>l</w:t>
      </w:r>
      <w:r w:rsidRPr="001F38D4">
        <w:rPr>
          <w:rStyle w:val="Sprotnaopomba-sklic"/>
          <w:rFonts w:cs="Arial"/>
        </w:rPr>
        <w:footnoteReference w:id="8"/>
      </w:r>
      <w:r w:rsidR="008B424E" w:rsidRPr="001F38D4">
        <w:rPr>
          <w:rFonts w:cs="Arial"/>
        </w:rPr>
        <w:t xml:space="preserve"> (</w:t>
      </w:r>
      <w:r w:rsidR="008B424E" w:rsidRPr="001F38D4">
        <w:rPr>
          <w:rFonts w:cs="Arial"/>
          <w:i/>
        </w:rPr>
        <w:t>referenčni naročnik ustrezno obkroži</w:t>
      </w:r>
      <w:r w:rsidR="008B424E" w:rsidRPr="001F38D4">
        <w:rPr>
          <w:rFonts w:cs="Arial"/>
        </w:rPr>
        <w:t>)</w:t>
      </w:r>
      <w:r w:rsidRPr="001F38D4">
        <w:rPr>
          <w:rFonts w:cs="Arial"/>
        </w:rPr>
        <w:t>:</w:t>
      </w:r>
    </w:p>
    <w:tbl>
      <w:tblPr>
        <w:tblStyle w:val="Tabelamrea"/>
        <w:tblW w:w="0" w:type="auto"/>
        <w:jc w:val="center"/>
        <w:tblLook w:val="04A0" w:firstRow="1" w:lastRow="0" w:firstColumn="1" w:lastColumn="0" w:noHBand="0" w:noVBand="1"/>
      </w:tblPr>
      <w:tblGrid>
        <w:gridCol w:w="1809"/>
        <w:gridCol w:w="1821"/>
        <w:gridCol w:w="1809"/>
        <w:gridCol w:w="1807"/>
        <w:gridCol w:w="1814"/>
      </w:tblGrid>
      <w:tr w:rsidR="00456167" w:rsidRPr="001F38D4" w14:paraId="559DE0A8" w14:textId="77777777" w:rsidTr="00456167">
        <w:trPr>
          <w:jc w:val="center"/>
        </w:trPr>
        <w:tc>
          <w:tcPr>
            <w:tcW w:w="1842" w:type="dxa"/>
          </w:tcPr>
          <w:p w14:paraId="7C13A42E" w14:textId="24C0665A" w:rsidR="00456167" w:rsidRPr="001F38D4" w:rsidRDefault="00456167" w:rsidP="001F38D4">
            <w:pPr>
              <w:jc w:val="center"/>
              <w:rPr>
                <w:rFonts w:cs="Arial"/>
              </w:rPr>
            </w:pPr>
            <w:r w:rsidRPr="001F38D4">
              <w:rPr>
                <w:rFonts w:cs="Arial"/>
              </w:rPr>
              <w:t>1 (slabo)</w:t>
            </w:r>
          </w:p>
        </w:tc>
        <w:tc>
          <w:tcPr>
            <w:tcW w:w="1842" w:type="dxa"/>
          </w:tcPr>
          <w:p w14:paraId="188E7B3D" w14:textId="04234299" w:rsidR="00456167" w:rsidRPr="001F38D4" w:rsidRDefault="00456167" w:rsidP="001F38D4">
            <w:pPr>
              <w:jc w:val="center"/>
              <w:rPr>
                <w:rFonts w:cs="Arial"/>
              </w:rPr>
            </w:pPr>
            <w:r w:rsidRPr="001F38D4">
              <w:rPr>
                <w:rFonts w:cs="Arial"/>
              </w:rPr>
              <w:t>2 (zadostno)</w:t>
            </w:r>
          </w:p>
        </w:tc>
        <w:tc>
          <w:tcPr>
            <w:tcW w:w="1842" w:type="dxa"/>
          </w:tcPr>
          <w:p w14:paraId="2D1A96D2" w14:textId="57BE8806" w:rsidR="00456167" w:rsidRPr="001F38D4" w:rsidRDefault="00456167" w:rsidP="001F38D4">
            <w:pPr>
              <w:jc w:val="center"/>
              <w:rPr>
                <w:rFonts w:cs="Arial"/>
              </w:rPr>
            </w:pPr>
            <w:r w:rsidRPr="001F38D4">
              <w:rPr>
                <w:rFonts w:cs="Arial"/>
              </w:rPr>
              <w:t>3 (dobro)</w:t>
            </w:r>
          </w:p>
        </w:tc>
        <w:tc>
          <w:tcPr>
            <w:tcW w:w="1842" w:type="dxa"/>
          </w:tcPr>
          <w:p w14:paraId="7018D0F3" w14:textId="437540F8" w:rsidR="00456167" w:rsidRPr="001F38D4" w:rsidRDefault="00456167" w:rsidP="001F38D4">
            <w:pPr>
              <w:jc w:val="center"/>
              <w:rPr>
                <w:rFonts w:cs="Arial"/>
              </w:rPr>
            </w:pPr>
            <w:r w:rsidRPr="001F38D4">
              <w:rPr>
                <w:rFonts w:cs="Arial"/>
              </w:rPr>
              <w:t>4 (prav dobro)</w:t>
            </w:r>
          </w:p>
        </w:tc>
        <w:tc>
          <w:tcPr>
            <w:tcW w:w="1842" w:type="dxa"/>
          </w:tcPr>
          <w:p w14:paraId="0314F23E" w14:textId="044A4E6D" w:rsidR="00456167" w:rsidRPr="001F38D4" w:rsidRDefault="00456167" w:rsidP="001F38D4">
            <w:pPr>
              <w:jc w:val="center"/>
              <w:rPr>
                <w:rFonts w:cs="Arial"/>
              </w:rPr>
            </w:pPr>
            <w:r w:rsidRPr="001F38D4">
              <w:rPr>
                <w:rFonts w:cs="Arial"/>
              </w:rPr>
              <w:t>5 (odlično)</w:t>
            </w:r>
          </w:p>
        </w:tc>
      </w:tr>
    </w:tbl>
    <w:p w14:paraId="2EF6CCE7" w14:textId="77777777" w:rsidR="00456167" w:rsidRPr="001F38D4" w:rsidRDefault="00456167" w:rsidP="001F38D4">
      <w:pPr>
        <w:jc w:val="both"/>
        <w:rPr>
          <w:rFonts w:cs="Arial"/>
        </w:rPr>
      </w:pPr>
    </w:p>
    <w:p w14:paraId="30A656D6" w14:textId="77777777" w:rsidR="004E6E39" w:rsidRPr="001F38D4" w:rsidRDefault="004E6E39" w:rsidP="001F38D4">
      <w:pPr>
        <w:jc w:val="both"/>
        <w:rPr>
          <w:rFonts w:cs="Arial"/>
        </w:rPr>
      </w:pPr>
      <w:r w:rsidRPr="001F38D4">
        <w:rPr>
          <w:rFonts w:cs="Arial"/>
        </w:rPr>
        <w:t>Kontaktna oseba referenčnega naročnika, ki jo lahko naročnik kontaktira za preverjanje reference:</w:t>
      </w:r>
    </w:p>
    <w:p w14:paraId="785E2096" w14:textId="4A48190B" w:rsidR="004E6E39" w:rsidRPr="001F38D4" w:rsidRDefault="004E6E39" w:rsidP="001F38D4">
      <w:pPr>
        <w:jc w:val="both"/>
        <w:rPr>
          <w:rFonts w:cs="Arial"/>
        </w:rPr>
      </w:pPr>
      <w:r w:rsidRPr="001F38D4">
        <w:rPr>
          <w:rFonts w:cs="Arial"/>
        </w:rPr>
        <w:t>IME IN PRIIMEK:</w:t>
      </w:r>
      <w:r w:rsidR="00AF3BB4">
        <w:rPr>
          <w:rFonts w:cs="Arial"/>
        </w:rPr>
        <w:t xml:space="preserve"> ________________________________</w:t>
      </w:r>
    </w:p>
    <w:p w14:paraId="4E151A52" w14:textId="382038DB" w:rsidR="004E6E39" w:rsidRPr="001F38D4" w:rsidRDefault="004E6E39" w:rsidP="001F38D4">
      <w:pPr>
        <w:jc w:val="both"/>
        <w:rPr>
          <w:rFonts w:cs="Arial"/>
        </w:rPr>
      </w:pPr>
      <w:r w:rsidRPr="001F38D4">
        <w:rPr>
          <w:rFonts w:cs="Arial"/>
        </w:rPr>
        <w:t>naziv pri referenčnem naročniku:</w:t>
      </w:r>
      <w:r w:rsidR="00AF3BB4">
        <w:rPr>
          <w:rFonts w:cs="Arial"/>
        </w:rPr>
        <w:t xml:space="preserve"> ____________________________</w:t>
      </w:r>
    </w:p>
    <w:p w14:paraId="1A9F9123" w14:textId="6C5859C6" w:rsidR="004E6E39" w:rsidRPr="001F38D4" w:rsidRDefault="004E6E39" w:rsidP="001F38D4">
      <w:pPr>
        <w:jc w:val="both"/>
        <w:rPr>
          <w:rFonts w:cs="Arial"/>
        </w:rPr>
      </w:pPr>
      <w:r w:rsidRPr="001F38D4">
        <w:rPr>
          <w:rFonts w:cs="Arial"/>
        </w:rPr>
        <w:t>e-mail:</w:t>
      </w:r>
      <w:r w:rsidR="00AF3BB4">
        <w:rPr>
          <w:rFonts w:cs="Arial"/>
        </w:rPr>
        <w:t xml:space="preserve"> ____________________________________</w:t>
      </w:r>
    </w:p>
    <w:p w14:paraId="768F9AEB" w14:textId="16FD7C79" w:rsidR="004E6E39" w:rsidRPr="001F38D4" w:rsidRDefault="004E6E39" w:rsidP="001F38D4">
      <w:pPr>
        <w:rPr>
          <w:rFonts w:cs="Arial"/>
        </w:rPr>
      </w:pPr>
      <w:r w:rsidRPr="001F38D4">
        <w:rPr>
          <w:rFonts w:cs="Arial"/>
        </w:rPr>
        <w:t>telefon:</w:t>
      </w:r>
      <w:r w:rsidR="00AF3BB4">
        <w:rPr>
          <w:rFonts w:cs="Arial"/>
        </w:rPr>
        <w:t xml:space="preserve"> __________________________________</w:t>
      </w:r>
    </w:p>
    <w:p w14:paraId="7E3713D7" w14:textId="77777777" w:rsidR="004E6E39" w:rsidRPr="001F38D4" w:rsidRDefault="004E6E39" w:rsidP="001F38D4">
      <w:pPr>
        <w:rPr>
          <w:rFonts w:cs="Arial"/>
        </w:rPr>
      </w:pPr>
    </w:p>
    <w:p w14:paraId="220123A8" w14:textId="77777777" w:rsidR="004E6E39" w:rsidRPr="001F38D4" w:rsidRDefault="004E6E39" w:rsidP="001F38D4">
      <w:pPr>
        <w:rPr>
          <w:rFonts w:cs="Arial"/>
          <w:b/>
          <w:u w:val="single"/>
        </w:rPr>
      </w:pPr>
      <w:r w:rsidRPr="001F38D4">
        <w:rPr>
          <w:rFonts w:cs="Arial"/>
          <w:b/>
          <w:u w:val="single"/>
        </w:rPr>
        <w:t>OPOMBA:</w:t>
      </w:r>
    </w:p>
    <w:p w14:paraId="20C1A3F3" w14:textId="6F843B45" w:rsidR="004E6E39" w:rsidRPr="001F38D4" w:rsidRDefault="004E6E39" w:rsidP="001F38D4">
      <w:pPr>
        <w:rPr>
          <w:rFonts w:cs="Arial"/>
        </w:rPr>
      </w:pPr>
      <w:r w:rsidRPr="001F38D4">
        <w:rPr>
          <w:rFonts w:cs="Arial"/>
        </w:rPr>
        <w:t>- Naročnik bo upošteval izključno že zaključen</w:t>
      </w:r>
      <w:r w:rsidR="00C13DCE" w:rsidRPr="001F38D4">
        <w:rPr>
          <w:rFonts w:cs="Arial"/>
        </w:rPr>
        <w:t>e</w:t>
      </w:r>
      <w:r w:rsidRPr="001F38D4">
        <w:rPr>
          <w:rFonts w:cs="Arial"/>
        </w:rPr>
        <w:t xml:space="preserve"> </w:t>
      </w:r>
      <w:r w:rsidR="00C13DCE" w:rsidRPr="001F38D4">
        <w:rPr>
          <w:rFonts w:cs="Arial"/>
        </w:rPr>
        <w:t>storitve</w:t>
      </w:r>
      <w:r w:rsidRPr="001F38D4">
        <w:rPr>
          <w:rFonts w:cs="Arial"/>
        </w:rPr>
        <w:t>.</w:t>
      </w:r>
    </w:p>
    <w:p w14:paraId="3FBB526E" w14:textId="2BDDC80B" w:rsidR="004E6E39" w:rsidRDefault="004E6E39" w:rsidP="001F38D4">
      <w:pPr>
        <w:rPr>
          <w:rFonts w:cs="Arial"/>
        </w:rPr>
      </w:pPr>
      <w:r w:rsidRPr="001F38D4">
        <w:rPr>
          <w:rFonts w:cs="Arial"/>
        </w:rPr>
        <w:t>- Reference, ki ne bodo vpisane v obrazec in potrjene s strani naročnikov na tem obrazcu ali na potrdilu, ki po vsebini vsebuje vse podatke iz tega obrazca, se pri ocenjevanju ponudb ne bodo upoštevale.</w:t>
      </w:r>
    </w:p>
    <w:tbl>
      <w:tblPr>
        <w:tblW w:w="8917" w:type="dxa"/>
        <w:tblLayout w:type="fixed"/>
        <w:tblCellMar>
          <w:left w:w="10" w:type="dxa"/>
          <w:right w:w="10" w:type="dxa"/>
        </w:tblCellMar>
        <w:tblLook w:val="04A0" w:firstRow="1" w:lastRow="0" w:firstColumn="1" w:lastColumn="0" w:noHBand="0" w:noVBand="1"/>
      </w:tblPr>
      <w:tblGrid>
        <w:gridCol w:w="3823"/>
        <w:gridCol w:w="661"/>
        <w:gridCol w:w="4433"/>
      </w:tblGrid>
      <w:tr w:rsidR="00F460FA" w:rsidRPr="001F38D4" w14:paraId="50063175" w14:textId="77777777" w:rsidTr="004E6059">
        <w:trPr>
          <w:trHeight w:val="534"/>
        </w:trPr>
        <w:tc>
          <w:tcPr>
            <w:tcW w:w="3823" w:type="dxa"/>
            <w:tcBorders>
              <w:top w:val="single" w:sz="4" w:space="0" w:color="C0C0C0"/>
              <w:left w:val="single" w:sz="4" w:space="0" w:color="C0C0C0"/>
              <w:bottom w:val="single" w:sz="4" w:space="0" w:color="C0C0C0"/>
            </w:tcBorders>
            <w:tcMar>
              <w:top w:w="0" w:type="dxa"/>
              <w:left w:w="108" w:type="dxa"/>
              <w:bottom w:w="0" w:type="dxa"/>
              <w:right w:w="108" w:type="dxa"/>
            </w:tcMar>
          </w:tcPr>
          <w:p w14:paraId="63FA142C" w14:textId="77777777" w:rsidR="00F460FA" w:rsidRDefault="00F460FA" w:rsidP="004E6059">
            <w:pPr>
              <w:pStyle w:val="Standard"/>
              <w:snapToGrid w:val="0"/>
              <w:jc w:val="center"/>
              <w:rPr>
                <w:rFonts w:ascii="Arial" w:hAnsi="Arial" w:cs="Arial"/>
                <w:bCs/>
              </w:rPr>
            </w:pPr>
            <w:r w:rsidRPr="001F38D4">
              <w:rPr>
                <w:rFonts w:ascii="Arial" w:hAnsi="Arial" w:cs="Arial"/>
                <w:bCs/>
              </w:rPr>
              <w:t>KRAJ</w:t>
            </w:r>
            <w:r w:rsidR="004E6059">
              <w:rPr>
                <w:rFonts w:ascii="Arial" w:hAnsi="Arial" w:cs="Arial"/>
                <w:bCs/>
              </w:rPr>
              <w:t xml:space="preserve"> / DATUM</w:t>
            </w:r>
          </w:p>
          <w:p w14:paraId="608D6C68" w14:textId="77777777" w:rsidR="004E6059" w:rsidRDefault="004E6059" w:rsidP="004E6059">
            <w:pPr>
              <w:pStyle w:val="Standard"/>
              <w:snapToGrid w:val="0"/>
              <w:jc w:val="center"/>
              <w:rPr>
                <w:rFonts w:ascii="Arial" w:hAnsi="Arial" w:cs="Arial"/>
                <w:bCs/>
              </w:rPr>
            </w:pPr>
          </w:p>
          <w:p w14:paraId="2B875A25" w14:textId="61FFD61D" w:rsidR="004E6059" w:rsidRPr="001F38D4" w:rsidRDefault="004E6059" w:rsidP="004E6059">
            <w:pPr>
              <w:pStyle w:val="Standard"/>
              <w:snapToGrid w:val="0"/>
              <w:jc w:val="center"/>
              <w:rPr>
                <w:rFonts w:ascii="Arial" w:hAnsi="Arial" w:cs="Arial"/>
                <w:bCs/>
              </w:rPr>
            </w:pPr>
            <w:r>
              <w:rPr>
                <w:rFonts w:ascii="Arial" w:hAnsi="Arial" w:cs="Arial"/>
                <w:bCs/>
              </w:rPr>
              <w:t>____________________________</w:t>
            </w:r>
          </w:p>
        </w:tc>
        <w:tc>
          <w:tcPr>
            <w:tcW w:w="661" w:type="dxa"/>
            <w:tcBorders>
              <w:top w:val="single" w:sz="4" w:space="0" w:color="C0C0C0"/>
              <w:left w:val="single" w:sz="4" w:space="0" w:color="C0C0C0"/>
              <w:bottom w:val="single" w:sz="4" w:space="0" w:color="C0C0C0"/>
            </w:tcBorders>
            <w:tcMar>
              <w:top w:w="0" w:type="dxa"/>
              <w:left w:w="108" w:type="dxa"/>
              <w:bottom w:w="0" w:type="dxa"/>
              <w:right w:w="108" w:type="dxa"/>
            </w:tcMar>
          </w:tcPr>
          <w:p w14:paraId="029A024E" w14:textId="77777777" w:rsidR="00F460FA" w:rsidRPr="001F38D4" w:rsidRDefault="00F460FA" w:rsidP="00364960">
            <w:pPr>
              <w:pStyle w:val="Standard"/>
              <w:snapToGrid w:val="0"/>
              <w:jc w:val="center"/>
              <w:rPr>
                <w:rFonts w:ascii="Arial" w:hAnsi="Arial" w:cs="Arial"/>
                <w:bCs/>
              </w:rPr>
            </w:pPr>
          </w:p>
        </w:tc>
        <w:tc>
          <w:tcPr>
            <w:tcW w:w="4433"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6C4B495" w14:textId="155250CF" w:rsidR="004E6059" w:rsidRDefault="004E6059" w:rsidP="004E6059">
            <w:pPr>
              <w:pStyle w:val="Standard"/>
              <w:snapToGrid w:val="0"/>
              <w:jc w:val="center"/>
              <w:rPr>
                <w:rFonts w:ascii="Arial" w:hAnsi="Arial" w:cs="Arial"/>
              </w:rPr>
            </w:pPr>
            <w:r>
              <w:rPr>
                <w:rFonts w:ascii="Arial" w:hAnsi="Arial" w:cs="Arial"/>
              </w:rPr>
              <w:t>ime  in priimek podpisnika reference</w:t>
            </w:r>
          </w:p>
          <w:p w14:paraId="4DB52B05" w14:textId="55D95D9D" w:rsidR="00F460FA" w:rsidRPr="001F38D4" w:rsidRDefault="004E6059" w:rsidP="004E6059">
            <w:pPr>
              <w:pStyle w:val="Standard"/>
              <w:snapToGrid w:val="0"/>
              <w:jc w:val="center"/>
              <w:rPr>
                <w:rFonts w:ascii="Arial" w:hAnsi="Arial" w:cs="Arial"/>
              </w:rPr>
            </w:pPr>
            <w:r>
              <w:rPr>
                <w:rFonts w:ascii="Arial" w:hAnsi="Arial" w:cs="Arial"/>
              </w:rPr>
              <w:t>in podpis</w:t>
            </w:r>
          </w:p>
          <w:p w14:paraId="3A404E3C" w14:textId="136C9DD7" w:rsidR="00F460FA" w:rsidRPr="001F38D4" w:rsidRDefault="004E6059" w:rsidP="00364960">
            <w:pPr>
              <w:pStyle w:val="Standard"/>
              <w:jc w:val="center"/>
              <w:rPr>
                <w:rFonts w:ascii="Arial" w:hAnsi="Arial" w:cs="Arial"/>
                <w:bCs/>
              </w:rPr>
            </w:pPr>
            <w:r>
              <w:rPr>
                <w:rFonts w:ascii="Arial" w:hAnsi="Arial" w:cs="Arial"/>
                <w:bCs/>
              </w:rPr>
              <w:t>________________________________</w:t>
            </w:r>
          </w:p>
        </w:tc>
      </w:tr>
    </w:tbl>
    <w:p w14:paraId="76502728" w14:textId="77777777" w:rsidR="00F460FA" w:rsidRPr="001F38D4" w:rsidRDefault="00F460FA" w:rsidP="001F38D4">
      <w:pPr>
        <w:rPr>
          <w:rFonts w:cs="Arial"/>
        </w:rPr>
      </w:pPr>
    </w:p>
    <w:p w14:paraId="6549ED69" w14:textId="3622AD6F" w:rsidR="00D25443" w:rsidRPr="001F38D4" w:rsidRDefault="00490C9D" w:rsidP="00ED707C">
      <w:pPr>
        <w:pStyle w:val="Slog3"/>
      </w:pPr>
      <w:bookmarkStart w:id="154" w:name="_Toc63769307"/>
      <w:r w:rsidRPr="00AF3BB4">
        <w:rPr>
          <w:rStyle w:val="Neenpoudarek"/>
          <w:rFonts w:ascii="Arial" w:hAnsi="Arial" w:cs="Arial"/>
          <w:i/>
          <w:iCs/>
          <w:color w:val="auto"/>
          <w:sz w:val="22"/>
          <w:szCs w:val="22"/>
        </w:rPr>
        <w:lastRenderedPageBreak/>
        <w:t xml:space="preserve">Priloga št. </w:t>
      </w:r>
      <w:r w:rsidR="005135A5" w:rsidRPr="00AF3BB4">
        <w:rPr>
          <w:rStyle w:val="Neenpoudarek"/>
          <w:rFonts w:ascii="Arial" w:hAnsi="Arial" w:cs="Arial"/>
          <w:i/>
          <w:iCs/>
          <w:color w:val="auto"/>
          <w:sz w:val="22"/>
          <w:szCs w:val="22"/>
        </w:rPr>
        <w:t>10</w:t>
      </w:r>
      <w:bookmarkEnd w:id="154"/>
    </w:p>
    <w:p w14:paraId="02E44340" w14:textId="13847196" w:rsidR="00131729" w:rsidRPr="001F38D4" w:rsidRDefault="00F415CD" w:rsidP="001F38D4">
      <w:pPr>
        <w:pStyle w:val="Intenzivencitat"/>
        <w:rPr>
          <w:lang w:eastAsia="zh-CN"/>
        </w:rPr>
      </w:pPr>
      <w:r w:rsidRPr="001F38D4">
        <w:rPr>
          <w:lang w:eastAsia="zh-CN"/>
        </w:rPr>
        <w:tab/>
      </w:r>
      <w:bookmarkStart w:id="155" w:name="_Toc63769308"/>
      <w:r w:rsidR="00131729" w:rsidRPr="001F38D4">
        <w:rPr>
          <w:lang w:eastAsia="zh-CN"/>
        </w:rPr>
        <w:t>ESPD OBRAZEC</w:t>
      </w:r>
      <w:bookmarkEnd w:id="155"/>
    </w:p>
    <w:p w14:paraId="09F493DE" w14:textId="77777777" w:rsidR="00131729" w:rsidRPr="001F38D4" w:rsidRDefault="00131729" w:rsidP="001F38D4">
      <w:pPr>
        <w:rPr>
          <w:rFonts w:cs="Arial"/>
          <w:lang w:eastAsia="zh-CN"/>
        </w:rPr>
      </w:pPr>
    </w:p>
    <w:p w14:paraId="06D9662C" w14:textId="77777777" w:rsidR="00131729" w:rsidRPr="001F38D4" w:rsidRDefault="00131729" w:rsidP="001F38D4">
      <w:pPr>
        <w:jc w:val="both"/>
        <w:rPr>
          <w:rFonts w:cs="Arial"/>
          <w:lang w:eastAsia="zh-CN"/>
        </w:rPr>
      </w:pPr>
      <w:r w:rsidRPr="001F38D4">
        <w:rPr>
          <w:rFonts w:cs="Arial"/>
          <w:lang w:eastAsia="zh-CN"/>
        </w:rPr>
        <w:t>Ponudnik predloži za vsakega gospodarskega subjekta, ki sodeluje v okviru predmetnega postopka javnega naročanja ESPD obrazec.</w:t>
      </w:r>
    </w:p>
    <w:p w14:paraId="25D62711" w14:textId="314D7B26" w:rsidR="007243BA" w:rsidRPr="001F38D4" w:rsidRDefault="007243BA" w:rsidP="001F38D4">
      <w:pPr>
        <w:rPr>
          <w:rStyle w:val="Neenpoudarek"/>
          <w:rFonts w:ascii="Arial" w:hAnsi="Arial" w:cs="Arial"/>
          <w:i w:val="0"/>
          <w:iCs w:val="0"/>
          <w:color w:val="auto"/>
          <w:sz w:val="22"/>
          <w:szCs w:val="22"/>
        </w:rPr>
      </w:pPr>
    </w:p>
    <w:p w14:paraId="1EC23A45" w14:textId="2115AD67" w:rsidR="007243BA" w:rsidRPr="001F38D4" w:rsidRDefault="007243BA" w:rsidP="001F38D4">
      <w:pPr>
        <w:jc w:val="both"/>
        <w:rPr>
          <w:rFonts w:cs="Arial"/>
          <w:i/>
        </w:rPr>
      </w:pPr>
      <w:r w:rsidRPr="0016607D">
        <w:rPr>
          <w:rFonts w:cs="Arial"/>
          <w:i/>
        </w:rPr>
        <w:t xml:space="preserve">V kolikor ponudnik namesto soglasja za pridobitev podatkov iz kazenske evidence za fizične osebe </w:t>
      </w:r>
      <w:r w:rsidRPr="0016607D">
        <w:rPr>
          <w:rFonts w:cs="Arial"/>
          <w:b/>
          <w:bCs/>
          <w:i/>
        </w:rPr>
        <w:t xml:space="preserve">(Priloga št. </w:t>
      </w:r>
      <w:r w:rsidR="005135A5" w:rsidRPr="0016607D">
        <w:rPr>
          <w:rFonts w:cs="Arial"/>
          <w:b/>
          <w:bCs/>
          <w:i/>
        </w:rPr>
        <w:t>7</w:t>
      </w:r>
      <w:r w:rsidRPr="0016607D">
        <w:rPr>
          <w:rFonts w:cs="Arial"/>
          <w:i/>
        </w:rPr>
        <w:t>) predloži ESPD, mora biti ESPD na koncu podpisan s strani vseh zakonitih zastopnikov</w:t>
      </w:r>
      <w:r w:rsidRPr="001F38D4">
        <w:rPr>
          <w:rFonts w:cs="Arial"/>
          <w:i/>
        </w:rPr>
        <w:t xml:space="preserve">, tako da iz njega izhaja soglasje vseh fizičnih oseb za pridobitev podatkov. </w:t>
      </w:r>
    </w:p>
    <w:p w14:paraId="23A57D3C" w14:textId="77777777" w:rsidR="007243BA" w:rsidRPr="001F38D4" w:rsidRDefault="007243BA" w:rsidP="001F38D4">
      <w:pPr>
        <w:rPr>
          <w:rStyle w:val="Neenpoudarek"/>
          <w:rFonts w:ascii="Arial" w:hAnsi="Arial" w:cs="Arial"/>
          <w:b/>
          <w:bCs/>
          <w:color w:val="auto"/>
          <w:sz w:val="22"/>
          <w:szCs w:val="22"/>
        </w:rPr>
      </w:pPr>
    </w:p>
    <w:p w14:paraId="4BE7DB09" w14:textId="6F778A8A" w:rsidR="00B17C01" w:rsidRPr="001F38D4" w:rsidRDefault="00B17C01" w:rsidP="00ED707C">
      <w:pPr>
        <w:pStyle w:val="Slog3"/>
        <w:rPr>
          <w:rStyle w:val="Neenpoudarek"/>
          <w:rFonts w:ascii="Arial" w:hAnsi="Arial" w:cs="Arial"/>
          <w:bCs/>
          <w:i/>
          <w:iCs/>
          <w:sz w:val="22"/>
          <w:szCs w:val="22"/>
        </w:rPr>
      </w:pPr>
      <w:bookmarkStart w:id="156" w:name="_Toc63769309"/>
      <w:r w:rsidRPr="00AF3BB4">
        <w:rPr>
          <w:rStyle w:val="Neenpoudarek"/>
          <w:rFonts w:ascii="Arial" w:hAnsi="Arial" w:cs="Arial"/>
          <w:i/>
          <w:iCs/>
          <w:sz w:val="22"/>
          <w:szCs w:val="22"/>
        </w:rPr>
        <w:lastRenderedPageBreak/>
        <w:t xml:space="preserve">Priloga št. </w:t>
      </w:r>
      <w:r w:rsidR="005135A5" w:rsidRPr="00AF3BB4">
        <w:rPr>
          <w:rStyle w:val="Neenpoudarek"/>
          <w:rFonts w:ascii="Arial" w:hAnsi="Arial" w:cs="Arial"/>
          <w:i/>
          <w:iCs/>
          <w:sz w:val="22"/>
          <w:szCs w:val="22"/>
        </w:rPr>
        <w:t>11</w:t>
      </w:r>
      <w:bookmarkEnd w:id="156"/>
    </w:p>
    <w:p w14:paraId="18CAB97F" w14:textId="24F13F55" w:rsidR="00B17C01" w:rsidRPr="001F38D4" w:rsidRDefault="00B17C01" w:rsidP="001F38D4">
      <w:pPr>
        <w:pStyle w:val="Intenzivencitat"/>
        <w:rPr>
          <w:lang w:eastAsia="zh-CN"/>
        </w:rPr>
      </w:pPr>
      <w:bookmarkStart w:id="157" w:name="_Toc63769310"/>
      <w:r w:rsidRPr="001F38D4">
        <w:rPr>
          <w:lang w:eastAsia="zh-CN"/>
        </w:rPr>
        <w:t>KROVNA IZJAVA</w:t>
      </w:r>
      <w:bookmarkEnd w:id="157"/>
    </w:p>
    <w:p w14:paraId="1ED08E9D" w14:textId="77777777" w:rsidR="005135A5" w:rsidRDefault="005135A5" w:rsidP="001F38D4">
      <w:pPr>
        <w:jc w:val="both"/>
        <w:rPr>
          <w:rFonts w:cs="Arial"/>
          <w:kern w:val="3"/>
          <w:lang w:eastAsia="zh-CN"/>
        </w:rPr>
      </w:pPr>
    </w:p>
    <w:p w14:paraId="343AECB8" w14:textId="12A06461" w:rsidR="00B17C01" w:rsidRPr="00AF3BB4" w:rsidRDefault="00C13DCE" w:rsidP="001F38D4">
      <w:pPr>
        <w:jc w:val="both"/>
        <w:rPr>
          <w:rFonts w:cs="Arial"/>
          <w:kern w:val="3"/>
          <w:u w:val="single"/>
          <w:lang w:eastAsia="zh-CN"/>
        </w:rPr>
      </w:pPr>
      <w:r w:rsidRPr="001F38D4">
        <w:rPr>
          <w:rFonts w:cs="Arial"/>
          <w:kern w:val="3"/>
          <w:lang w:eastAsia="zh-CN"/>
        </w:rPr>
        <w:t xml:space="preserve">V zvezi z javnim naročilom »Dobava vodovodnega in kanalizacijskega materiala za obdobje dveh let«, objavljenega na portalu javnih naročil </w:t>
      </w:r>
      <w:r w:rsidR="0016607D" w:rsidRPr="0016607D">
        <w:rPr>
          <w:rFonts w:cs="Arial"/>
          <w:kern w:val="3"/>
          <w:lang w:eastAsia="zh-CN"/>
        </w:rPr>
        <w:t>dne 27.05.2021</w:t>
      </w:r>
      <w:r w:rsidR="0016607D" w:rsidRPr="001F38D4">
        <w:rPr>
          <w:rFonts w:cs="Arial"/>
          <w:kern w:val="3"/>
          <w:lang w:eastAsia="zh-CN"/>
        </w:rPr>
        <w:t xml:space="preserve"> </w:t>
      </w:r>
      <w:r w:rsidRPr="001F38D4">
        <w:rPr>
          <w:rFonts w:cs="Arial"/>
          <w:kern w:val="3"/>
          <w:lang w:eastAsia="zh-CN"/>
        </w:rPr>
        <w:t xml:space="preserve">pod </w:t>
      </w:r>
      <w:r w:rsidR="004E6059">
        <w:rPr>
          <w:rFonts w:cs="Arial"/>
          <w:kern w:val="3"/>
          <w:lang w:eastAsia="zh-CN"/>
        </w:rPr>
        <w:t>oznaka postopka</w:t>
      </w:r>
      <w:r w:rsidRPr="001F38D4">
        <w:rPr>
          <w:rFonts w:cs="Arial"/>
          <w:kern w:val="3"/>
          <w:lang w:eastAsia="zh-CN"/>
        </w:rPr>
        <w:t xml:space="preserve"> </w:t>
      </w:r>
      <w:r w:rsidRPr="00AF3BB4">
        <w:rPr>
          <w:rFonts w:cs="Arial"/>
          <w:kern w:val="3"/>
          <w:u w:val="single"/>
          <w:lang w:eastAsia="zh-CN"/>
        </w:rPr>
        <w:t xml:space="preserve">JN </w:t>
      </w:r>
      <w:r w:rsidR="0094201E" w:rsidRPr="00AF3BB4">
        <w:rPr>
          <w:rFonts w:cs="Arial"/>
          <w:u w:val="single"/>
        </w:rPr>
        <w:t>1B</w:t>
      </w:r>
      <w:r w:rsidRPr="00AF3BB4">
        <w:rPr>
          <w:rFonts w:cs="Arial"/>
          <w:u w:val="single"/>
        </w:rPr>
        <w:t>/202</w:t>
      </w:r>
      <w:r w:rsidR="00AF3BB4">
        <w:rPr>
          <w:rFonts w:cs="Arial"/>
          <w:u w:val="single"/>
        </w:rPr>
        <w:t>1</w:t>
      </w:r>
      <w:r w:rsidR="00B17C01" w:rsidRPr="00AF3BB4">
        <w:rPr>
          <w:rFonts w:cs="Arial"/>
          <w:kern w:val="3"/>
          <w:u w:val="single"/>
          <w:lang w:eastAsia="zh-CN"/>
        </w:rPr>
        <w:t>,</w:t>
      </w:r>
    </w:p>
    <w:p w14:paraId="5F4CD785" w14:textId="77777777" w:rsidR="00D9736C" w:rsidRPr="001F38D4" w:rsidRDefault="00D9736C" w:rsidP="001F38D4">
      <w:pPr>
        <w:jc w:val="center"/>
        <w:rPr>
          <w:rFonts w:cs="Arial"/>
          <w:b/>
          <w:kern w:val="3"/>
          <w:lang w:eastAsia="zh-CN"/>
        </w:rPr>
      </w:pPr>
    </w:p>
    <w:p w14:paraId="0B94DED5" w14:textId="77777777" w:rsidR="00B17C01" w:rsidRPr="001F38D4" w:rsidRDefault="00B17C01" w:rsidP="001F38D4">
      <w:pPr>
        <w:jc w:val="center"/>
        <w:rPr>
          <w:rFonts w:cs="Arial"/>
          <w:b/>
          <w:kern w:val="3"/>
          <w:lang w:eastAsia="zh-CN"/>
        </w:rPr>
      </w:pPr>
      <w:r w:rsidRPr="001F38D4">
        <w:rPr>
          <w:rFonts w:cs="Arial"/>
          <w:b/>
          <w:kern w:val="3"/>
          <w:lang w:eastAsia="zh-CN"/>
        </w:rPr>
        <w:t>izjavljamo, da</w:t>
      </w:r>
    </w:p>
    <w:p w14:paraId="69354C1F" w14:textId="77777777" w:rsidR="00353112" w:rsidRPr="001F38D4" w:rsidRDefault="00353112" w:rsidP="001F38D4">
      <w:pPr>
        <w:jc w:val="center"/>
        <w:rPr>
          <w:rFonts w:cs="Arial"/>
          <w:b/>
        </w:rPr>
      </w:pPr>
    </w:p>
    <w:p w14:paraId="12F502F7" w14:textId="4F50161D" w:rsidR="001F5FE8" w:rsidRPr="001F38D4" w:rsidRDefault="001F5FE8" w:rsidP="001F38D4">
      <w:pPr>
        <w:pStyle w:val="Odstavekseznama"/>
        <w:widowControl w:val="0"/>
        <w:numPr>
          <w:ilvl w:val="0"/>
          <w:numId w:val="42"/>
        </w:numPr>
        <w:suppressAutoHyphens/>
        <w:overflowPunct w:val="0"/>
        <w:autoSpaceDE w:val="0"/>
        <w:autoSpaceDN w:val="0"/>
        <w:jc w:val="both"/>
        <w:textAlignment w:val="baseline"/>
        <w:rPr>
          <w:rFonts w:cs="Arial"/>
        </w:rPr>
      </w:pPr>
      <w:r w:rsidRPr="001F38D4">
        <w:rPr>
          <w:rFonts w:cs="Arial"/>
        </w:rPr>
        <w:t>razpolagamo z ustreznimi tehničnimi zmogljivostmi za izvedbo javnega naročila in se zavezujemo, da bomo na podlagi posameznega naročila naročnika, naročniku v zahtevanem roku dobavili zahtevano blago</w:t>
      </w:r>
      <w:r w:rsidR="00275626" w:rsidRPr="001F38D4">
        <w:rPr>
          <w:rFonts w:cs="Arial"/>
        </w:rPr>
        <w:t>;</w:t>
      </w:r>
    </w:p>
    <w:p w14:paraId="5C7F6717" w14:textId="77777777" w:rsidR="001F5FE8" w:rsidRPr="001F38D4" w:rsidRDefault="001F5FE8" w:rsidP="001F38D4">
      <w:pPr>
        <w:widowControl w:val="0"/>
        <w:suppressAutoHyphens/>
        <w:overflowPunct w:val="0"/>
        <w:autoSpaceDE w:val="0"/>
        <w:autoSpaceDN w:val="0"/>
        <w:jc w:val="both"/>
        <w:textAlignment w:val="baseline"/>
        <w:rPr>
          <w:rFonts w:cs="Arial"/>
        </w:rPr>
      </w:pPr>
    </w:p>
    <w:p w14:paraId="1EA2C163" w14:textId="4F8951AA" w:rsidR="001F5FE8" w:rsidRPr="001F38D4" w:rsidRDefault="001F5FE8" w:rsidP="001F38D4">
      <w:pPr>
        <w:pStyle w:val="Odstavekseznama"/>
        <w:numPr>
          <w:ilvl w:val="0"/>
          <w:numId w:val="42"/>
        </w:numPr>
        <w:jc w:val="both"/>
        <w:rPr>
          <w:rFonts w:cs="Arial"/>
          <w:lang w:eastAsia="zh-CN"/>
        </w:rPr>
      </w:pPr>
      <w:r w:rsidRPr="001F38D4">
        <w:rPr>
          <w:rFonts w:cs="Arial"/>
        </w:rPr>
        <w:t>bomo dobavili blago, ki ustreza tehničnim zahtevam naročnika, v zahtevanih dobavnih rokih</w:t>
      </w:r>
      <w:r w:rsidR="00275626" w:rsidRPr="001F38D4">
        <w:rPr>
          <w:rFonts w:cs="Arial"/>
        </w:rPr>
        <w:t>:</w:t>
      </w:r>
    </w:p>
    <w:p w14:paraId="64E1B93F" w14:textId="77777777" w:rsidR="001F5FE8" w:rsidRPr="001F38D4" w:rsidRDefault="001F5FE8" w:rsidP="001F38D4">
      <w:pPr>
        <w:pStyle w:val="Odstavekseznama"/>
        <w:rPr>
          <w:rFonts w:cs="Arial"/>
          <w:lang w:eastAsia="zh-CN"/>
        </w:rPr>
      </w:pPr>
    </w:p>
    <w:p w14:paraId="428C8E43" w14:textId="6CBFEB14" w:rsidR="001F5FE8" w:rsidRPr="001F38D4" w:rsidRDefault="001F5FE8" w:rsidP="001F38D4">
      <w:pPr>
        <w:pStyle w:val="Odstavekseznama"/>
        <w:numPr>
          <w:ilvl w:val="0"/>
          <w:numId w:val="42"/>
        </w:numPr>
        <w:jc w:val="both"/>
        <w:rPr>
          <w:rFonts w:cs="Arial"/>
          <w:lang w:eastAsia="zh-CN"/>
        </w:rPr>
      </w:pPr>
      <w:r w:rsidRPr="001F38D4">
        <w:rPr>
          <w:rFonts w:cs="Arial"/>
          <w:lang w:eastAsia="zh-CN"/>
        </w:rPr>
        <w:t>razpolagamo z zadostnimi kadrovskimi kapacitetami, potrebnimi za izvedbo javnega naročila</w:t>
      </w:r>
      <w:r w:rsidR="00275626" w:rsidRPr="001F38D4">
        <w:rPr>
          <w:rFonts w:cs="Arial"/>
          <w:lang w:eastAsia="zh-CN"/>
        </w:rPr>
        <w:t>;</w:t>
      </w:r>
    </w:p>
    <w:p w14:paraId="253A7B28" w14:textId="77777777" w:rsidR="001F5FE8" w:rsidRPr="00ED707C" w:rsidRDefault="001F5FE8" w:rsidP="001F38D4">
      <w:pPr>
        <w:jc w:val="both"/>
        <w:rPr>
          <w:rFonts w:cs="Arial"/>
          <w:lang w:eastAsia="zh-CN"/>
        </w:rPr>
      </w:pPr>
    </w:p>
    <w:p w14:paraId="7FFDB1C9" w14:textId="70760F3A" w:rsidR="005B0588" w:rsidRPr="00ED707C" w:rsidRDefault="005B0588" w:rsidP="001F38D4">
      <w:pPr>
        <w:pStyle w:val="Odstavekseznama"/>
        <w:numPr>
          <w:ilvl w:val="0"/>
          <w:numId w:val="42"/>
        </w:numPr>
        <w:jc w:val="both"/>
        <w:rPr>
          <w:rFonts w:cs="Arial"/>
        </w:rPr>
      </w:pPr>
      <w:r w:rsidRPr="00ED707C">
        <w:rPr>
          <w:rFonts w:cs="Arial"/>
        </w:rPr>
        <w:t xml:space="preserve">bomo imeli ves čas trajanja </w:t>
      </w:r>
      <w:r w:rsidR="002103D8" w:rsidRPr="00ED707C">
        <w:rPr>
          <w:rFonts w:cs="Arial"/>
        </w:rPr>
        <w:t>pogodbe</w:t>
      </w:r>
      <w:r w:rsidRPr="00ED707C">
        <w:rPr>
          <w:rFonts w:cs="Arial"/>
        </w:rPr>
        <w:t xml:space="preserve"> na zalogi </w:t>
      </w:r>
      <w:r w:rsidRPr="00ED707C">
        <w:rPr>
          <w:rFonts w:cs="Arial"/>
          <w:b/>
          <w:bCs/>
        </w:rPr>
        <w:t>vsaj 1/</w:t>
      </w:r>
      <w:r w:rsidR="00A12E27" w:rsidRPr="00ED707C">
        <w:rPr>
          <w:rFonts w:cs="Arial"/>
          <w:b/>
          <w:bCs/>
        </w:rPr>
        <w:t>6</w:t>
      </w:r>
      <w:r w:rsidRPr="00ED707C">
        <w:rPr>
          <w:rFonts w:cs="Arial"/>
        </w:rPr>
        <w:t xml:space="preserve"> </w:t>
      </w:r>
      <w:r w:rsidR="003368D9" w:rsidRPr="00ED707C">
        <w:rPr>
          <w:rFonts w:cs="Arial"/>
        </w:rPr>
        <w:t>vrednosti materiala</w:t>
      </w:r>
      <w:r w:rsidR="004C705F" w:rsidRPr="00ED707C">
        <w:rPr>
          <w:rFonts w:cs="Arial"/>
        </w:rPr>
        <w:t xml:space="preserve"> posameznega podsklopa</w:t>
      </w:r>
      <w:r w:rsidRPr="00ED707C">
        <w:rPr>
          <w:rFonts w:cs="Arial"/>
        </w:rPr>
        <w:t>, ki ga naročnik zahteva v posameznem sklopu;</w:t>
      </w:r>
    </w:p>
    <w:p w14:paraId="429A6002" w14:textId="77777777" w:rsidR="005B0588" w:rsidRPr="001F38D4" w:rsidRDefault="005B0588" w:rsidP="001F38D4">
      <w:pPr>
        <w:pStyle w:val="Odstavekseznama"/>
        <w:jc w:val="both"/>
        <w:rPr>
          <w:rFonts w:cs="Arial"/>
        </w:rPr>
      </w:pPr>
    </w:p>
    <w:p w14:paraId="37620D76" w14:textId="3CA0F7DF" w:rsidR="005B0588" w:rsidRPr="001F38D4" w:rsidRDefault="005B0588" w:rsidP="001F38D4">
      <w:pPr>
        <w:pStyle w:val="Odstavekseznama"/>
        <w:numPr>
          <w:ilvl w:val="0"/>
          <w:numId w:val="42"/>
        </w:numPr>
        <w:jc w:val="both"/>
        <w:rPr>
          <w:rFonts w:cs="Arial"/>
        </w:rPr>
      </w:pPr>
      <w:r w:rsidRPr="001F38D4">
        <w:rPr>
          <w:rFonts w:cs="Arial"/>
        </w:rPr>
        <w:t xml:space="preserve">smo seznanjeni s pravico naročnika, da naročnik kadarkoli v času trajanja </w:t>
      </w:r>
      <w:r w:rsidR="002103D8" w:rsidRPr="001F38D4">
        <w:rPr>
          <w:rFonts w:cs="Arial"/>
        </w:rPr>
        <w:t>te pogodbe</w:t>
      </w:r>
      <w:r w:rsidRPr="001F38D4">
        <w:rPr>
          <w:rFonts w:cs="Arial"/>
        </w:rPr>
        <w:t xml:space="preserve"> preveri dejansko stanje zalog na naslovu naših skladiščnih prostorov in bomo naročniku omogočili na njegovo zahtevo ogled skladiščnih in drugih prostorov, na način, da se bo lahko naročnik prepričal o stanju zalog;</w:t>
      </w:r>
    </w:p>
    <w:p w14:paraId="47AB2E73" w14:textId="77777777" w:rsidR="005B0588" w:rsidRPr="001F38D4" w:rsidRDefault="005B0588" w:rsidP="001F38D4">
      <w:pPr>
        <w:pStyle w:val="Odstavekseznama"/>
        <w:jc w:val="both"/>
        <w:rPr>
          <w:rFonts w:cs="Arial"/>
        </w:rPr>
      </w:pPr>
    </w:p>
    <w:p w14:paraId="0D21CFAA" w14:textId="555657DB" w:rsidR="005B0588" w:rsidRPr="001F38D4" w:rsidRDefault="005B0588" w:rsidP="001F38D4">
      <w:pPr>
        <w:pStyle w:val="Odstavekseznama"/>
        <w:numPr>
          <w:ilvl w:val="0"/>
          <w:numId w:val="42"/>
        </w:numPr>
        <w:jc w:val="both"/>
        <w:rPr>
          <w:rFonts w:cs="Arial"/>
          <w:b/>
        </w:rPr>
      </w:pPr>
      <w:r w:rsidRPr="001F38D4">
        <w:rPr>
          <w:rFonts w:cs="Arial"/>
        </w:rPr>
        <w:t xml:space="preserve">smo seznanjeni s pravico naročnika, da v primeru, da se pri preverjanju zalog iz prejšnje točke ugotovi, da stanje zalog ni skladen z zahtevami naročnika, lahko naročnik unovčil finančno zavarovanje za dobro izvedbo obveznosti </w:t>
      </w:r>
      <w:r w:rsidR="002103D8" w:rsidRPr="001F38D4">
        <w:rPr>
          <w:rFonts w:cs="Arial"/>
        </w:rPr>
        <w:t>pogodbe</w:t>
      </w:r>
      <w:r w:rsidRPr="001F38D4">
        <w:rPr>
          <w:rFonts w:cs="Arial"/>
        </w:rPr>
        <w:t xml:space="preserve"> in odstopi od </w:t>
      </w:r>
      <w:r w:rsidR="002103D8" w:rsidRPr="001F38D4">
        <w:rPr>
          <w:rFonts w:cs="Arial"/>
        </w:rPr>
        <w:t>pogodbe</w:t>
      </w:r>
      <w:r w:rsidRPr="001F38D4">
        <w:rPr>
          <w:rFonts w:cs="Arial"/>
        </w:rPr>
        <w:t>;</w:t>
      </w:r>
    </w:p>
    <w:p w14:paraId="65287716" w14:textId="77777777" w:rsidR="005B0588" w:rsidRPr="001F38D4" w:rsidRDefault="005B0588" w:rsidP="001F38D4">
      <w:pPr>
        <w:pStyle w:val="Odstavekseznama"/>
        <w:jc w:val="both"/>
        <w:rPr>
          <w:rFonts w:cs="Arial"/>
          <w:b/>
        </w:rPr>
      </w:pPr>
    </w:p>
    <w:p w14:paraId="2C49D41B" w14:textId="5A58F9BE" w:rsidR="00505969" w:rsidRDefault="005B0588" w:rsidP="001F38D4">
      <w:pPr>
        <w:pStyle w:val="Odstavekseznama"/>
        <w:numPr>
          <w:ilvl w:val="0"/>
          <w:numId w:val="42"/>
        </w:numPr>
        <w:rPr>
          <w:rFonts w:cs="Arial"/>
        </w:rPr>
      </w:pPr>
      <w:bookmarkStart w:id="158" w:name="_Hlk62725754"/>
      <w:r w:rsidRPr="0094201E">
        <w:rPr>
          <w:rFonts w:cs="Arial"/>
        </w:rPr>
        <w:t xml:space="preserve">bomo zagotavljali </w:t>
      </w:r>
      <w:r w:rsidR="00505969" w:rsidRPr="0094201E">
        <w:rPr>
          <w:rFonts w:cs="Arial"/>
        </w:rPr>
        <w:t>zadostne transportne in skladiščne kapacitete, glede na naročnikov odjem, tako da bo lahko zagotovil pri manjšem naročilu</w:t>
      </w:r>
      <w:r w:rsidR="003368D9" w:rsidRPr="0094201E">
        <w:rPr>
          <w:rFonts w:cs="Arial"/>
        </w:rPr>
        <w:t>, vrednost naročila manjša od 2.500 evrov</w:t>
      </w:r>
      <w:r w:rsidR="00505969" w:rsidRPr="0094201E">
        <w:rPr>
          <w:rFonts w:cs="Arial"/>
        </w:rPr>
        <w:t xml:space="preserve"> dobavo </w:t>
      </w:r>
      <w:r w:rsidR="003368D9" w:rsidRPr="0094201E">
        <w:rPr>
          <w:rFonts w:cs="Arial"/>
        </w:rPr>
        <w:t xml:space="preserve">materiala </w:t>
      </w:r>
      <w:r w:rsidR="00505969" w:rsidRPr="0094201E">
        <w:rPr>
          <w:rFonts w:cs="Arial"/>
        </w:rPr>
        <w:t>v roku 24 ur od prejema naročila;</w:t>
      </w:r>
    </w:p>
    <w:p w14:paraId="2271E35D" w14:textId="77777777" w:rsidR="007E1C67" w:rsidRPr="007E1C67" w:rsidRDefault="007E1C67" w:rsidP="007E1C67">
      <w:pPr>
        <w:rPr>
          <w:rFonts w:cs="Arial"/>
        </w:rPr>
      </w:pPr>
    </w:p>
    <w:bookmarkEnd w:id="158"/>
    <w:p w14:paraId="54D18984" w14:textId="06BBF93E" w:rsidR="00DC657E" w:rsidRPr="001F38D4" w:rsidRDefault="00DC657E" w:rsidP="001F38D4">
      <w:pPr>
        <w:pStyle w:val="Odstavekseznama"/>
        <w:numPr>
          <w:ilvl w:val="0"/>
          <w:numId w:val="42"/>
        </w:numPr>
        <w:jc w:val="both"/>
        <w:rPr>
          <w:rFonts w:cs="Arial"/>
          <w:bCs/>
        </w:rPr>
      </w:pPr>
      <w:r w:rsidRPr="0094201E">
        <w:rPr>
          <w:rFonts w:cs="Arial"/>
          <w:bCs/>
        </w:rPr>
        <w:t xml:space="preserve">imamo možnost opremljanja materiala, papirnih in elektronskih </w:t>
      </w:r>
      <w:r w:rsidRPr="001F38D4">
        <w:rPr>
          <w:rFonts w:cs="Arial"/>
          <w:bCs/>
        </w:rPr>
        <w:t>dokumentov s kodami (črtnimi oz. številčnimi) po željah in zahtevah naročnika;</w:t>
      </w:r>
    </w:p>
    <w:p w14:paraId="6C3C90A2" w14:textId="77777777" w:rsidR="005B0588" w:rsidRPr="001F38D4" w:rsidRDefault="005B0588" w:rsidP="001F38D4">
      <w:pPr>
        <w:jc w:val="both"/>
        <w:rPr>
          <w:rStyle w:val="Neenpoudarek"/>
          <w:rFonts w:ascii="Arial" w:hAnsi="Arial" w:cs="Arial"/>
          <w:b/>
          <w:i w:val="0"/>
          <w:iCs w:val="0"/>
          <w:sz w:val="22"/>
          <w:szCs w:val="22"/>
        </w:rPr>
      </w:pPr>
    </w:p>
    <w:p w14:paraId="3CB62AB0" w14:textId="77777777" w:rsidR="00DC6000" w:rsidRPr="001F38D4" w:rsidRDefault="00DC6000" w:rsidP="001F38D4">
      <w:pPr>
        <w:pStyle w:val="Odstavekseznama"/>
        <w:numPr>
          <w:ilvl w:val="0"/>
          <w:numId w:val="42"/>
        </w:numPr>
        <w:jc w:val="both"/>
        <w:rPr>
          <w:rStyle w:val="Neenpoudarek"/>
          <w:rFonts w:ascii="Arial" w:hAnsi="Arial" w:cs="Arial"/>
          <w:i w:val="0"/>
          <w:iCs w:val="0"/>
          <w:sz w:val="22"/>
          <w:szCs w:val="22"/>
        </w:rPr>
      </w:pPr>
      <w:r w:rsidRPr="001F38D4">
        <w:rPr>
          <w:rStyle w:val="Neenpoudarek"/>
          <w:rFonts w:ascii="Arial" w:hAnsi="Arial" w:cs="Arial"/>
          <w:i w:val="0"/>
          <w:iCs w:val="0"/>
          <w:sz w:val="22"/>
          <w:szCs w:val="22"/>
        </w:rPr>
        <w:t>smo v celoti seznanjeni s tehničnimi zahtevami javnega naročila, kot izhajajo iz te dokumentacije v zvezi z oddajo javnega naročila, ponudbenega predračuna in morebitnih drugih dokumentov;</w:t>
      </w:r>
    </w:p>
    <w:p w14:paraId="33906B38" w14:textId="77777777" w:rsidR="00B544C2" w:rsidRPr="001F38D4" w:rsidRDefault="00B544C2" w:rsidP="001F38D4">
      <w:pPr>
        <w:pStyle w:val="Odstavekseznama"/>
        <w:jc w:val="both"/>
        <w:rPr>
          <w:rStyle w:val="Neenpoudarek"/>
          <w:rFonts w:ascii="Arial" w:hAnsi="Arial" w:cs="Arial"/>
          <w:i w:val="0"/>
          <w:iCs w:val="0"/>
          <w:sz w:val="22"/>
          <w:szCs w:val="22"/>
        </w:rPr>
      </w:pPr>
    </w:p>
    <w:p w14:paraId="466E0F8C" w14:textId="77777777" w:rsidR="00DC6000" w:rsidRPr="0094201E" w:rsidRDefault="00353112" w:rsidP="001F38D4">
      <w:pPr>
        <w:pStyle w:val="Odstavekseznama"/>
        <w:numPr>
          <w:ilvl w:val="0"/>
          <w:numId w:val="42"/>
        </w:numPr>
        <w:jc w:val="both"/>
        <w:rPr>
          <w:rStyle w:val="Neenpoudarek"/>
          <w:rFonts w:ascii="Arial" w:hAnsi="Arial" w:cs="Arial"/>
          <w:i w:val="0"/>
          <w:iCs w:val="0"/>
          <w:color w:val="auto"/>
          <w:sz w:val="22"/>
          <w:szCs w:val="22"/>
        </w:rPr>
      </w:pPr>
      <w:bookmarkStart w:id="159" w:name="_Hlk62725803"/>
      <w:r w:rsidRPr="0094201E">
        <w:rPr>
          <w:rStyle w:val="Neenpoudarek"/>
          <w:rFonts w:ascii="Arial" w:hAnsi="Arial" w:cs="Arial"/>
          <w:i w:val="0"/>
          <w:iCs w:val="0"/>
          <w:color w:val="auto"/>
          <w:sz w:val="22"/>
          <w:szCs w:val="22"/>
        </w:rPr>
        <w:t>vse kopije dokumentov, ki so priloženi ponudbi, ustrezajo originalom;</w:t>
      </w:r>
    </w:p>
    <w:bookmarkEnd w:id="159"/>
    <w:p w14:paraId="07573D4A" w14:textId="77777777" w:rsidR="00B544C2" w:rsidRPr="001F38D4" w:rsidRDefault="00B544C2" w:rsidP="001F38D4">
      <w:pPr>
        <w:pStyle w:val="Odstavekseznama"/>
        <w:jc w:val="both"/>
        <w:rPr>
          <w:rStyle w:val="Neenpoudarek"/>
          <w:rFonts w:ascii="Arial" w:hAnsi="Arial" w:cs="Arial"/>
          <w:i w:val="0"/>
          <w:iCs w:val="0"/>
          <w:sz w:val="22"/>
          <w:szCs w:val="22"/>
        </w:rPr>
      </w:pPr>
    </w:p>
    <w:p w14:paraId="38D6E1AD" w14:textId="6DEEBCA0" w:rsidR="00DC6000" w:rsidRPr="001F38D4" w:rsidRDefault="00353112" w:rsidP="001F38D4">
      <w:pPr>
        <w:pStyle w:val="Odstavekseznama"/>
        <w:numPr>
          <w:ilvl w:val="0"/>
          <w:numId w:val="42"/>
        </w:numPr>
        <w:jc w:val="both"/>
        <w:rPr>
          <w:rStyle w:val="Neenpoudarek"/>
          <w:rFonts w:ascii="Arial" w:hAnsi="Arial" w:cs="Arial"/>
          <w:i w:val="0"/>
          <w:iCs w:val="0"/>
          <w:sz w:val="22"/>
          <w:szCs w:val="22"/>
        </w:rPr>
      </w:pPr>
      <w:r w:rsidRPr="001F38D4">
        <w:rPr>
          <w:rStyle w:val="Neenpoudarek"/>
          <w:rFonts w:ascii="Arial" w:hAnsi="Arial" w:cs="Arial"/>
          <w:i w:val="0"/>
          <w:iCs w:val="0"/>
          <w:sz w:val="22"/>
          <w:szCs w:val="22"/>
        </w:rPr>
        <w:t>v celoti sprejemamo pogoje javnega razpisa in vse pogoje, navedene v dokumentaciji</w:t>
      </w:r>
      <w:r w:rsidR="00DC6000" w:rsidRPr="001F38D4">
        <w:rPr>
          <w:rStyle w:val="Neenpoudarek"/>
          <w:rFonts w:ascii="Arial" w:hAnsi="Arial" w:cs="Arial"/>
          <w:i w:val="0"/>
          <w:iCs w:val="0"/>
          <w:sz w:val="22"/>
          <w:szCs w:val="22"/>
        </w:rPr>
        <w:t xml:space="preserve"> v zvezi z oddajo javnega naročila</w:t>
      </w:r>
      <w:r w:rsidRPr="001F38D4">
        <w:rPr>
          <w:rStyle w:val="Neenpoudarek"/>
          <w:rFonts w:ascii="Arial" w:hAnsi="Arial" w:cs="Arial"/>
          <w:i w:val="0"/>
          <w:iCs w:val="0"/>
          <w:sz w:val="22"/>
          <w:szCs w:val="22"/>
        </w:rPr>
        <w:t xml:space="preserve">, pod katerimi dajemo svojo ponudbo, ter soglašamo, da bodo ti pogoji v celoti sestavni del </w:t>
      </w:r>
      <w:r w:rsidR="002103D8" w:rsidRPr="001F38D4">
        <w:rPr>
          <w:rStyle w:val="Neenpoudarek"/>
          <w:rFonts w:ascii="Arial" w:hAnsi="Arial" w:cs="Arial"/>
          <w:i w:val="0"/>
          <w:iCs w:val="0"/>
          <w:sz w:val="22"/>
          <w:szCs w:val="22"/>
        </w:rPr>
        <w:t>pogodbe</w:t>
      </w:r>
      <w:r w:rsidRPr="001F38D4">
        <w:rPr>
          <w:rStyle w:val="Neenpoudarek"/>
          <w:rFonts w:ascii="Arial" w:hAnsi="Arial" w:cs="Arial"/>
          <w:i w:val="0"/>
          <w:iCs w:val="0"/>
          <w:sz w:val="22"/>
          <w:szCs w:val="22"/>
        </w:rPr>
        <w:t>;</w:t>
      </w:r>
    </w:p>
    <w:p w14:paraId="269C809E" w14:textId="77777777" w:rsidR="00B544C2" w:rsidRPr="001F38D4" w:rsidRDefault="00B544C2" w:rsidP="001F38D4">
      <w:pPr>
        <w:pStyle w:val="Odstavekseznama"/>
        <w:jc w:val="both"/>
        <w:rPr>
          <w:rStyle w:val="Neenpoudarek"/>
          <w:rFonts w:ascii="Arial" w:hAnsi="Arial" w:cs="Arial"/>
          <w:i w:val="0"/>
          <w:iCs w:val="0"/>
          <w:sz w:val="22"/>
          <w:szCs w:val="22"/>
        </w:rPr>
      </w:pPr>
    </w:p>
    <w:p w14:paraId="5CFEEDE9" w14:textId="77777777" w:rsidR="00DC6000" w:rsidRPr="0094201E" w:rsidRDefault="00353112" w:rsidP="001F38D4">
      <w:pPr>
        <w:pStyle w:val="Odstavekseznama"/>
        <w:numPr>
          <w:ilvl w:val="0"/>
          <w:numId w:val="42"/>
        </w:numPr>
        <w:jc w:val="both"/>
        <w:rPr>
          <w:rStyle w:val="Neenpoudarek"/>
          <w:rFonts w:ascii="Arial" w:hAnsi="Arial" w:cs="Arial"/>
          <w:i w:val="0"/>
          <w:iCs w:val="0"/>
          <w:sz w:val="22"/>
          <w:szCs w:val="22"/>
        </w:rPr>
      </w:pPr>
      <w:r w:rsidRPr="0094201E">
        <w:rPr>
          <w:rStyle w:val="Neenpoudarek"/>
          <w:rFonts w:ascii="Arial" w:hAnsi="Arial" w:cs="Arial"/>
          <w:i w:val="0"/>
          <w:iCs w:val="0"/>
          <w:sz w:val="22"/>
          <w:szCs w:val="22"/>
        </w:rPr>
        <w:t>smo zanesljiv ponudnik, sposoben upravljanja, z izkušnjami, ugledom in zaposlenimi, ki so sposobni izvesti razpisana dela, ter da razpolagamo z zadostnimi tehničnimi in kadrovskimi zmogljivostmi za izvedbo javnega naročila;</w:t>
      </w:r>
    </w:p>
    <w:p w14:paraId="3AF9EC8B" w14:textId="77777777" w:rsidR="00B544C2" w:rsidRPr="001F38D4" w:rsidRDefault="00B544C2" w:rsidP="001F38D4">
      <w:pPr>
        <w:pStyle w:val="Odstavekseznama"/>
        <w:jc w:val="both"/>
        <w:rPr>
          <w:rStyle w:val="Neenpoudarek"/>
          <w:rFonts w:ascii="Arial" w:hAnsi="Arial" w:cs="Arial"/>
          <w:i w:val="0"/>
          <w:iCs w:val="0"/>
          <w:sz w:val="22"/>
          <w:szCs w:val="22"/>
        </w:rPr>
      </w:pPr>
    </w:p>
    <w:p w14:paraId="20F475BA" w14:textId="77777777" w:rsidR="00DC6000" w:rsidRPr="001F38D4" w:rsidRDefault="00353112" w:rsidP="001F38D4">
      <w:pPr>
        <w:pStyle w:val="Odstavekseznama"/>
        <w:numPr>
          <w:ilvl w:val="0"/>
          <w:numId w:val="42"/>
        </w:numPr>
        <w:jc w:val="both"/>
        <w:rPr>
          <w:rStyle w:val="Neenpoudarek"/>
          <w:rFonts w:ascii="Arial" w:hAnsi="Arial" w:cs="Arial"/>
          <w:i w:val="0"/>
          <w:iCs w:val="0"/>
          <w:sz w:val="22"/>
          <w:szCs w:val="22"/>
        </w:rPr>
      </w:pPr>
      <w:r w:rsidRPr="001F38D4">
        <w:rPr>
          <w:rStyle w:val="Neenpoudarek"/>
          <w:rFonts w:ascii="Arial" w:hAnsi="Arial" w:cs="Arial"/>
          <w:i w:val="0"/>
          <w:iCs w:val="0"/>
          <w:sz w:val="22"/>
          <w:szCs w:val="22"/>
        </w:rPr>
        <w:t>bomo vsa zahtevana dela izvajali strokovno in kvalitetno po pravilih stroke v skladu z veljavnimi predpisi (zakoni, pravilniki, standardi, tehničnimi soglasji), tehničnimi navodili, priporočili in normativi ter okoljevarstvenimi predpisi;</w:t>
      </w:r>
    </w:p>
    <w:p w14:paraId="5D552341" w14:textId="77777777" w:rsidR="00B544C2" w:rsidRPr="001F38D4" w:rsidRDefault="00B544C2" w:rsidP="001F38D4">
      <w:pPr>
        <w:pStyle w:val="Odstavekseznama"/>
        <w:jc w:val="both"/>
        <w:rPr>
          <w:rStyle w:val="Neenpoudarek"/>
          <w:rFonts w:ascii="Arial" w:hAnsi="Arial" w:cs="Arial"/>
          <w:i w:val="0"/>
          <w:iCs w:val="0"/>
          <w:sz w:val="22"/>
          <w:szCs w:val="22"/>
        </w:rPr>
      </w:pPr>
    </w:p>
    <w:p w14:paraId="263667C8" w14:textId="77777777" w:rsidR="00DC6000" w:rsidRPr="0094201E" w:rsidRDefault="00353112" w:rsidP="001F38D4">
      <w:pPr>
        <w:pStyle w:val="Odstavekseznama"/>
        <w:numPr>
          <w:ilvl w:val="0"/>
          <w:numId w:val="42"/>
        </w:numPr>
        <w:jc w:val="both"/>
        <w:rPr>
          <w:rStyle w:val="Neenpoudarek"/>
          <w:rFonts w:ascii="Arial" w:hAnsi="Arial" w:cs="Arial"/>
          <w:i w:val="0"/>
          <w:iCs w:val="0"/>
          <w:sz w:val="22"/>
          <w:szCs w:val="22"/>
        </w:rPr>
      </w:pPr>
      <w:r w:rsidRPr="0094201E">
        <w:rPr>
          <w:rStyle w:val="Neenpoudarek"/>
          <w:rFonts w:ascii="Arial" w:hAnsi="Arial" w:cs="Arial"/>
          <w:i w:val="0"/>
          <w:iCs w:val="0"/>
          <w:sz w:val="22"/>
          <w:szCs w:val="22"/>
        </w:rPr>
        <w:t>bomo javno naročilo izvajali s strokovno usposobljenimi delavci oziroma kadrom;</w:t>
      </w:r>
    </w:p>
    <w:p w14:paraId="10381E1B" w14:textId="77777777" w:rsidR="00B544C2" w:rsidRPr="001F38D4" w:rsidRDefault="00B544C2" w:rsidP="001F38D4">
      <w:pPr>
        <w:pStyle w:val="Odstavekseznama"/>
        <w:jc w:val="both"/>
        <w:rPr>
          <w:rStyle w:val="Neenpoudarek"/>
          <w:rFonts w:ascii="Arial" w:hAnsi="Arial" w:cs="Arial"/>
          <w:i w:val="0"/>
          <w:iCs w:val="0"/>
          <w:sz w:val="22"/>
          <w:szCs w:val="22"/>
        </w:rPr>
      </w:pPr>
    </w:p>
    <w:p w14:paraId="53E798FF" w14:textId="77777777" w:rsidR="00DC6000" w:rsidRPr="001F38D4" w:rsidRDefault="00353112" w:rsidP="001F38D4">
      <w:pPr>
        <w:pStyle w:val="Odstavekseznama"/>
        <w:numPr>
          <w:ilvl w:val="0"/>
          <w:numId w:val="42"/>
        </w:numPr>
        <w:jc w:val="both"/>
        <w:rPr>
          <w:rStyle w:val="Neenpoudarek"/>
          <w:rFonts w:ascii="Arial" w:hAnsi="Arial" w:cs="Arial"/>
          <w:i w:val="0"/>
          <w:iCs w:val="0"/>
          <w:sz w:val="22"/>
          <w:szCs w:val="22"/>
        </w:rPr>
      </w:pPr>
      <w:r w:rsidRPr="001F38D4">
        <w:rPr>
          <w:rStyle w:val="Neenpoudarek"/>
          <w:rFonts w:ascii="Arial" w:hAnsi="Arial" w:cs="Arial"/>
          <w:i w:val="0"/>
          <w:iCs w:val="0"/>
          <w:sz w:val="22"/>
          <w:szCs w:val="22"/>
        </w:rPr>
        <w:t>se v celoti strinjamo in sprejemamo po</w:t>
      </w:r>
      <w:r w:rsidR="00DC6000" w:rsidRPr="001F38D4">
        <w:rPr>
          <w:rStyle w:val="Neenpoudarek"/>
          <w:rFonts w:ascii="Arial" w:hAnsi="Arial" w:cs="Arial"/>
          <w:i w:val="0"/>
          <w:iCs w:val="0"/>
          <w:sz w:val="22"/>
          <w:szCs w:val="22"/>
        </w:rPr>
        <w:t>goje naročnika, navedene v tej</w:t>
      </w:r>
      <w:r w:rsidRPr="001F38D4">
        <w:rPr>
          <w:rStyle w:val="Neenpoudarek"/>
          <w:rFonts w:ascii="Arial" w:hAnsi="Arial" w:cs="Arial"/>
          <w:i w:val="0"/>
          <w:iCs w:val="0"/>
          <w:sz w:val="22"/>
          <w:szCs w:val="22"/>
        </w:rPr>
        <w:t xml:space="preserve"> dokumentaciji</w:t>
      </w:r>
      <w:r w:rsidR="00DC6000" w:rsidRPr="001F38D4">
        <w:rPr>
          <w:rStyle w:val="Neenpoudarek"/>
          <w:rFonts w:ascii="Arial" w:hAnsi="Arial" w:cs="Arial"/>
          <w:i w:val="0"/>
          <w:iCs w:val="0"/>
          <w:sz w:val="22"/>
          <w:szCs w:val="22"/>
        </w:rPr>
        <w:t xml:space="preserve"> v zvezi z oddajo javnega naročila</w:t>
      </w:r>
      <w:r w:rsidRPr="001F38D4">
        <w:rPr>
          <w:rStyle w:val="Neenpoudarek"/>
          <w:rFonts w:ascii="Arial" w:hAnsi="Arial" w:cs="Arial"/>
          <w:i w:val="0"/>
          <w:iCs w:val="0"/>
          <w:sz w:val="22"/>
          <w:szCs w:val="22"/>
        </w:rPr>
        <w:t>, da po njih dajemo svojo ponudbo za izvedbo razpisnih del ter da pod navedenimi pogoji pristopamo k izvedbi predmeta javnega naročila;</w:t>
      </w:r>
    </w:p>
    <w:p w14:paraId="76E54866" w14:textId="77777777" w:rsidR="00B544C2" w:rsidRPr="001F38D4" w:rsidRDefault="00B544C2" w:rsidP="001F38D4">
      <w:pPr>
        <w:pStyle w:val="Odstavekseznama"/>
        <w:jc w:val="both"/>
        <w:rPr>
          <w:rStyle w:val="Neenpoudarek"/>
          <w:rFonts w:ascii="Arial" w:hAnsi="Arial" w:cs="Arial"/>
          <w:i w:val="0"/>
          <w:iCs w:val="0"/>
          <w:sz w:val="22"/>
          <w:szCs w:val="22"/>
        </w:rPr>
      </w:pPr>
    </w:p>
    <w:p w14:paraId="5517621F" w14:textId="77777777" w:rsidR="00DC6000" w:rsidRPr="001F38D4" w:rsidRDefault="00353112" w:rsidP="001F38D4">
      <w:pPr>
        <w:pStyle w:val="Odstavekseznama"/>
        <w:numPr>
          <w:ilvl w:val="0"/>
          <w:numId w:val="42"/>
        </w:numPr>
        <w:jc w:val="both"/>
        <w:rPr>
          <w:rStyle w:val="Neenpoudarek"/>
          <w:rFonts w:ascii="Arial" w:hAnsi="Arial" w:cs="Arial"/>
          <w:i w:val="0"/>
          <w:iCs w:val="0"/>
          <w:sz w:val="22"/>
          <w:szCs w:val="22"/>
        </w:rPr>
      </w:pPr>
      <w:r w:rsidRPr="001F38D4">
        <w:rPr>
          <w:rStyle w:val="Neenpoudarek"/>
          <w:rFonts w:ascii="Arial" w:hAnsi="Arial" w:cs="Arial"/>
          <w:i w:val="0"/>
          <w:iCs w:val="0"/>
          <w:sz w:val="22"/>
          <w:szCs w:val="22"/>
        </w:rPr>
        <w:t>smo ob izdelavi ponudbe pregledali vso razpoložljivo dokumentacijo</w:t>
      </w:r>
      <w:r w:rsidR="00DC6000" w:rsidRPr="001F38D4">
        <w:rPr>
          <w:rStyle w:val="Neenpoudarek"/>
          <w:rFonts w:ascii="Arial" w:hAnsi="Arial" w:cs="Arial"/>
          <w:i w:val="0"/>
          <w:iCs w:val="0"/>
          <w:sz w:val="22"/>
          <w:szCs w:val="22"/>
        </w:rPr>
        <w:t xml:space="preserve"> v zvezi z oddajo javnega naročila</w:t>
      </w:r>
      <w:r w:rsidRPr="001F38D4">
        <w:rPr>
          <w:rStyle w:val="Neenpoudarek"/>
          <w:rFonts w:ascii="Arial" w:hAnsi="Arial" w:cs="Arial"/>
          <w:i w:val="0"/>
          <w:iCs w:val="0"/>
          <w:sz w:val="22"/>
          <w:szCs w:val="22"/>
        </w:rPr>
        <w:t>;</w:t>
      </w:r>
    </w:p>
    <w:p w14:paraId="7D1C1CD8" w14:textId="77777777" w:rsidR="00B544C2" w:rsidRPr="001F38D4" w:rsidRDefault="00B544C2" w:rsidP="001F38D4">
      <w:pPr>
        <w:pStyle w:val="Odstavekseznama"/>
        <w:jc w:val="both"/>
        <w:rPr>
          <w:rStyle w:val="Neenpoudarek"/>
          <w:rFonts w:ascii="Arial" w:hAnsi="Arial" w:cs="Arial"/>
          <w:i w:val="0"/>
          <w:iCs w:val="0"/>
          <w:sz w:val="22"/>
          <w:szCs w:val="22"/>
        </w:rPr>
      </w:pPr>
    </w:p>
    <w:p w14:paraId="3A8B85A7" w14:textId="77777777" w:rsidR="00DC6000" w:rsidRPr="001F38D4" w:rsidRDefault="00353112" w:rsidP="001F38D4">
      <w:pPr>
        <w:pStyle w:val="Odstavekseznama"/>
        <w:numPr>
          <w:ilvl w:val="0"/>
          <w:numId w:val="42"/>
        </w:numPr>
        <w:jc w:val="both"/>
        <w:rPr>
          <w:rStyle w:val="Neenpoudarek"/>
          <w:rFonts w:ascii="Arial" w:hAnsi="Arial" w:cs="Arial"/>
          <w:i w:val="0"/>
          <w:iCs w:val="0"/>
          <w:sz w:val="22"/>
          <w:szCs w:val="22"/>
        </w:rPr>
      </w:pPr>
      <w:r w:rsidRPr="001F38D4">
        <w:rPr>
          <w:rStyle w:val="Neenpoudarek"/>
          <w:rFonts w:ascii="Arial" w:hAnsi="Arial" w:cs="Arial"/>
          <w:i w:val="0"/>
          <w:iCs w:val="0"/>
          <w:sz w:val="22"/>
          <w:szCs w:val="22"/>
        </w:rPr>
        <w:t>smo v celoti seznanjeni z vso relevantno zakonodajo, ki se upošteva pri oddaji tega javnega naročila;</w:t>
      </w:r>
    </w:p>
    <w:p w14:paraId="159322D3" w14:textId="77777777" w:rsidR="00B544C2" w:rsidRPr="001F38D4" w:rsidRDefault="00B544C2" w:rsidP="001F38D4">
      <w:pPr>
        <w:pStyle w:val="Odstavekseznama"/>
        <w:jc w:val="both"/>
        <w:rPr>
          <w:rStyle w:val="Neenpoudarek"/>
          <w:rFonts w:ascii="Arial" w:hAnsi="Arial" w:cs="Arial"/>
          <w:i w:val="0"/>
          <w:iCs w:val="0"/>
          <w:sz w:val="22"/>
          <w:szCs w:val="22"/>
        </w:rPr>
      </w:pPr>
    </w:p>
    <w:p w14:paraId="48ABB33F" w14:textId="77777777" w:rsidR="00353112" w:rsidRPr="001F38D4" w:rsidRDefault="00353112" w:rsidP="001F38D4">
      <w:pPr>
        <w:pStyle w:val="Odstavekseznama"/>
        <w:numPr>
          <w:ilvl w:val="0"/>
          <w:numId w:val="42"/>
        </w:numPr>
        <w:jc w:val="both"/>
        <w:rPr>
          <w:rStyle w:val="Neenpoudarek"/>
          <w:rFonts w:ascii="Arial" w:hAnsi="Arial" w:cs="Arial"/>
          <w:i w:val="0"/>
          <w:iCs w:val="0"/>
          <w:sz w:val="22"/>
          <w:szCs w:val="22"/>
        </w:rPr>
      </w:pPr>
      <w:r w:rsidRPr="001F38D4">
        <w:rPr>
          <w:rStyle w:val="Neenpoudarek"/>
          <w:rFonts w:ascii="Arial" w:hAnsi="Arial" w:cs="Arial"/>
          <w:i w:val="0"/>
          <w:iCs w:val="0"/>
          <w:sz w:val="22"/>
          <w:szCs w:val="22"/>
        </w:rPr>
        <w:t>smo v celoti seznanjeni z obsegom i</w:t>
      </w:r>
      <w:r w:rsidR="00DC6000" w:rsidRPr="001F38D4">
        <w:rPr>
          <w:rStyle w:val="Neenpoudarek"/>
          <w:rFonts w:ascii="Arial" w:hAnsi="Arial" w:cs="Arial"/>
          <w:i w:val="0"/>
          <w:iCs w:val="0"/>
          <w:sz w:val="22"/>
          <w:szCs w:val="22"/>
        </w:rPr>
        <w:t>n zahtevnostjo javnega naročila.</w:t>
      </w:r>
    </w:p>
    <w:p w14:paraId="21F4E987" w14:textId="77777777" w:rsidR="00D9736C" w:rsidRPr="001F38D4" w:rsidRDefault="00D9736C" w:rsidP="001F38D4">
      <w:pPr>
        <w:pStyle w:val="Odstavekseznama"/>
        <w:jc w:val="both"/>
        <w:rPr>
          <w:rStyle w:val="Neenpoudarek"/>
          <w:rFonts w:ascii="Arial" w:hAnsi="Arial" w:cs="Arial"/>
          <w:i w:val="0"/>
          <w:iCs w:val="0"/>
          <w:sz w:val="22"/>
          <w:szCs w:val="22"/>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B17C01" w:rsidRPr="001F38D4" w14:paraId="5C3023F8" w14:textId="77777777" w:rsidTr="00401DB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0735B66" w14:textId="77777777" w:rsidR="00B17C01" w:rsidRPr="001F38D4" w:rsidRDefault="00B17C01" w:rsidP="001F38D4">
            <w:pPr>
              <w:suppressAutoHyphens/>
              <w:autoSpaceDN w:val="0"/>
              <w:snapToGrid w:val="0"/>
              <w:ind w:right="6"/>
              <w:jc w:val="center"/>
              <w:textAlignment w:val="baseline"/>
              <w:rPr>
                <w:rFonts w:cs="Arial"/>
                <w:kern w:val="3"/>
                <w:lang w:eastAsia="zh-CN"/>
              </w:rPr>
            </w:pPr>
            <w:bookmarkStart w:id="160" w:name="_Hlk66441444"/>
            <w:r w:rsidRPr="001F38D4">
              <w:rPr>
                <w:rFonts w:cs="Arial"/>
                <w:kern w:val="3"/>
                <w:lang w:eastAsia="zh-CN"/>
              </w:rPr>
              <w:t>KRAJ</w:t>
            </w:r>
          </w:p>
          <w:p w14:paraId="04862383" w14:textId="77777777" w:rsidR="00B17C01" w:rsidRPr="001F38D4" w:rsidRDefault="00B17C01" w:rsidP="001F38D4">
            <w:pPr>
              <w:suppressAutoHyphens/>
              <w:autoSpaceDN w:val="0"/>
              <w:ind w:right="6"/>
              <w:jc w:val="center"/>
              <w:textAlignment w:val="baseline"/>
              <w:rPr>
                <w:rFonts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290D08B2" w14:textId="77777777" w:rsidR="00B17C01" w:rsidRPr="001F38D4" w:rsidRDefault="00B17C01" w:rsidP="001F38D4">
            <w:pPr>
              <w:suppressAutoHyphens/>
              <w:autoSpaceDN w:val="0"/>
              <w:snapToGrid w:val="0"/>
              <w:ind w:right="6"/>
              <w:jc w:val="center"/>
              <w:textAlignment w:val="baseline"/>
              <w:rPr>
                <w:rFonts w:cs="Arial"/>
                <w:kern w:val="3"/>
                <w:lang w:eastAsia="zh-CN"/>
              </w:rPr>
            </w:pPr>
            <w:r w:rsidRPr="001F38D4">
              <w:rPr>
                <w:rFonts w:cs="Arial"/>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4135FAA" w14:textId="77777777" w:rsidR="00B17C01" w:rsidRPr="001F38D4" w:rsidRDefault="00B17C01" w:rsidP="001F38D4">
            <w:pPr>
              <w:suppressAutoHyphens/>
              <w:autoSpaceDN w:val="0"/>
              <w:snapToGrid w:val="0"/>
              <w:ind w:right="6"/>
              <w:jc w:val="center"/>
              <w:textAlignment w:val="baseline"/>
              <w:rPr>
                <w:rFonts w:cs="Arial"/>
                <w:kern w:val="3"/>
                <w:lang w:eastAsia="zh-CN"/>
              </w:rPr>
            </w:pPr>
            <w:r w:rsidRPr="001F38D4">
              <w:rPr>
                <w:rFonts w:cs="Arial"/>
                <w:kern w:val="3"/>
                <w:lang w:eastAsia="zh-CN"/>
              </w:rPr>
              <w:t>PONUDNIK</w:t>
            </w:r>
          </w:p>
          <w:p w14:paraId="7E74A6CE" w14:textId="4BAF9C36" w:rsidR="00B17C01" w:rsidRPr="001F38D4" w:rsidRDefault="00B17C01" w:rsidP="001F38D4">
            <w:pPr>
              <w:suppressAutoHyphens/>
              <w:autoSpaceDN w:val="0"/>
              <w:ind w:right="6"/>
              <w:jc w:val="center"/>
              <w:textAlignment w:val="baseline"/>
              <w:rPr>
                <w:rFonts w:cs="Arial"/>
                <w:kern w:val="3"/>
                <w:lang w:eastAsia="zh-CN"/>
              </w:rPr>
            </w:pPr>
            <w:r w:rsidRPr="001F38D4">
              <w:rPr>
                <w:rFonts w:cs="Arial"/>
                <w:kern w:val="3"/>
                <w:lang w:eastAsia="zh-CN"/>
              </w:rPr>
              <w:t>ime in priimek zakonitega zastopnika in podpis</w:t>
            </w:r>
          </w:p>
        </w:tc>
      </w:tr>
      <w:bookmarkEnd w:id="160"/>
    </w:tbl>
    <w:p w14:paraId="27AD032F" w14:textId="77777777" w:rsidR="00505969" w:rsidRPr="001F38D4" w:rsidRDefault="00505969" w:rsidP="001F38D4">
      <w:pPr>
        <w:rPr>
          <w:rFonts w:cs="Arial"/>
          <w:lang w:eastAsia="zh-CN"/>
        </w:rPr>
      </w:pPr>
    </w:p>
    <w:p w14:paraId="02A0E515" w14:textId="77777777" w:rsidR="00505969" w:rsidRPr="001F38D4" w:rsidRDefault="00505969" w:rsidP="001F38D4">
      <w:pPr>
        <w:rPr>
          <w:rFonts w:cs="Arial"/>
          <w:lang w:eastAsia="zh-CN"/>
        </w:rPr>
      </w:pPr>
      <w:r w:rsidRPr="001F38D4">
        <w:rPr>
          <w:rFonts w:cs="Arial"/>
          <w:lang w:eastAsia="zh-CN"/>
        </w:rPr>
        <w:br w:type="page"/>
      </w:r>
    </w:p>
    <w:p w14:paraId="546E7DD6" w14:textId="77777777" w:rsidR="007E1C67" w:rsidRPr="00ED707C" w:rsidRDefault="007E1C67" w:rsidP="00ED707C">
      <w:pPr>
        <w:pStyle w:val="Slog3"/>
        <w:rPr>
          <w:rStyle w:val="Neenpoudarek"/>
          <w:rFonts w:ascii="Arial" w:hAnsi="Arial" w:cs="Arial"/>
          <w:bCs/>
          <w:i/>
          <w:iCs/>
          <w:color w:val="auto"/>
          <w:sz w:val="22"/>
          <w:szCs w:val="22"/>
        </w:rPr>
      </w:pPr>
      <w:bookmarkStart w:id="161" w:name="_Toc63769311"/>
      <w:r w:rsidRPr="00ED707C">
        <w:rPr>
          <w:rStyle w:val="Neenpoudarek"/>
          <w:rFonts w:ascii="Arial" w:hAnsi="Arial" w:cs="Arial"/>
          <w:i/>
          <w:iCs/>
          <w:color w:val="auto"/>
          <w:sz w:val="22"/>
          <w:szCs w:val="22"/>
        </w:rPr>
        <w:lastRenderedPageBreak/>
        <w:t>Priloga št. 12</w:t>
      </w:r>
    </w:p>
    <w:p w14:paraId="2DDE6DB0" w14:textId="7D9B2A10" w:rsidR="007E1C67" w:rsidRPr="001F38D4" w:rsidRDefault="007E1C67" w:rsidP="007E1C67">
      <w:pPr>
        <w:pStyle w:val="Intenzivencitat"/>
        <w:rPr>
          <w:lang w:eastAsia="zh-CN"/>
        </w:rPr>
      </w:pPr>
      <w:r w:rsidRPr="001F38D4">
        <w:rPr>
          <w:lang w:eastAsia="zh-CN"/>
        </w:rPr>
        <w:t xml:space="preserve">IZJAVA </w:t>
      </w:r>
      <w:r w:rsidR="00EC4C2B">
        <w:rPr>
          <w:lang w:eastAsia="zh-CN"/>
        </w:rPr>
        <w:t xml:space="preserve">O </w:t>
      </w:r>
      <w:r w:rsidR="00E84163" w:rsidRPr="00E84163">
        <w:rPr>
          <w:lang w:eastAsia="zh-CN"/>
        </w:rPr>
        <w:t>NAČIN</w:t>
      </w:r>
      <w:r w:rsidR="00EC4C2B">
        <w:rPr>
          <w:lang w:eastAsia="zh-CN"/>
        </w:rPr>
        <w:t>U</w:t>
      </w:r>
      <w:r w:rsidR="00E84163" w:rsidRPr="00E84163">
        <w:rPr>
          <w:lang w:eastAsia="zh-CN"/>
        </w:rPr>
        <w:t xml:space="preserve"> PLAČILA IN FIKSNOST</w:t>
      </w:r>
      <w:r w:rsidR="00EC4C2B">
        <w:rPr>
          <w:lang w:eastAsia="zh-CN"/>
        </w:rPr>
        <w:t>I</w:t>
      </w:r>
      <w:r w:rsidR="00E84163" w:rsidRPr="00E84163">
        <w:rPr>
          <w:lang w:eastAsia="zh-CN"/>
        </w:rPr>
        <w:t xml:space="preserve"> CEN</w:t>
      </w:r>
    </w:p>
    <w:p w14:paraId="4922B57B" w14:textId="77777777" w:rsidR="007E1C67" w:rsidRDefault="007E1C67" w:rsidP="007E1C67">
      <w:pPr>
        <w:jc w:val="both"/>
        <w:rPr>
          <w:rFonts w:cs="Arial"/>
          <w:kern w:val="3"/>
          <w:lang w:eastAsia="zh-CN"/>
        </w:rPr>
      </w:pPr>
    </w:p>
    <w:p w14:paraId="53990088" w14:textId="18B237D7" w:rsidR="007E1C67" w:rsidRPr="00ED707C" w:rsidRDefault="007E1C67" w:rsidP="007E1C67">
      <w:pPr>
        <w:jc w:val="both"/>
        <w:rPr>
          <w:rFonts w:cs="Arial"/>
          <w:kern w:val="3"/>
          <w:u w:val="single"/>
          <w:lang w:eastAsia="zh-CN"/>
        </w:rPr>
      </w:pPr>
      <w:r w:rsidRPr="00ED707C">
        <w:rPr>
          <w:rFonts w:cs="Arial"/>
          <w:kern w:val="3"/>
          <w:lang w:eastAsia="zh-CN"/>
        </w:rPr>
        <w:t xml:space="preserve">V zvezi z javnim naročilom »Dobava vodovodnega in kanalizacijskega materiala za obdobje dveh let«, objavljenega na portalu javnih naročil </w:t>
      </w:r>
      <w:r w:rsidR="0016607D" w:rsidRPr="0016607D">
        <w:rPr>
          <w:rFonts w:cs="Arial"/>
          <w:kern w:val="3"/>
          <w:lang w:eastAsia="zh-CN"/>
        </w:rPr>
        <w:t>dne 27.05.2021</w:t>
      </w:r>
      <w:r w:rsidR="0016607D" w:rsidRPr="001F38D4">
        <w:rPr>
          <w:rFonts w:cs="Arial"/>
          <w:kern w:val="3"/>
          <w:lang w:eastAsia="zh-CN"/>
        </w:rPr>
        <w:t xml:space="preserve"> </w:t>
      </w:r>
      <w:r w:rsidRPr="00ED707C">
        <w:rPr>
          <w:rFonts w:cs="Arial"/>
          <w:kern w:val="3"/>
          <w:lang w:eastAsia="zh-CN"/>
        </w:rPr>
        <w:t xml:space="preserve">pod </w:t>
      </w:r>
      <w:r w:rsidR="004E6059" w:rsidRPr="00ED707C">
        <w:rPr>
          <w:rFonts w:cs="Arial"/>
          <w:kern w:val="3"/>
          <w:lang w:eastAsia="zh-CN"/>
        </w:rPr>
        <w:t xml:space="preserve">oznaka postopka </w:t>
      </w:r>
      <w:r w:rsidRPr="00ED707C">
        <w:rPr>
          <w:rFonts w:cs="Arial"/>
          <w:kern w:val="3"/>
          <w:u w:val="single"/>
          <w:lang w:eastAsia="zh-CN"/>
        </w:rPr>
        <w:t xml:space="preserve">JN </w:t>
      </w:r>
      <w:r w:rsidRPr="00ED707C">
        <w:rPr>
          <w:rFonts w:cs="Arial"/>
          <w:u w:val="single"/>
        </w:rPr>
        <w:t>1B/2021</w:t>
      </w:r>
      <w:r w:rsidRPr="00ED707C">
        <w:rPr>
          <w:rFonts w:cs="Arial"/>
          <w:kern w:val="3"/>
          <w:u w:val="single"/>
          <w:lang w:eastAsia="zh-CN"/>
        </w:rPr>
        <w:t>,</w:t>
      </w:r>
    </w:p>
    <w:p w14:paraId="2FB63ADF" w14:textId="77777777" w:rsidR="007E1C67" w:rsidRPr="001F38D4" w:rsidRDefault="007E1C67" w:rsidP="007E1C67">
      <w:pPr>
        <w:jc w:val="center"/>
        <w:rPr>
          <w:rFonts w:cs="Arial"/>
          <w:b/>
          <w:kern w:val="3"/>
          <w:lang w:eastAsia="zh-CN"/>
        </w:rPr>
      </w:pPr>
    </w:p>
    <w:p w14:paraId="7CFD5234" w14:textId="77777777" w:rsidR="007E1C67" w:rsidRPr="001F38D4" w:rsidRDefault="007E1C67" w:rsidP="007E1C67">
      <w:pPr>
        <w:jc w:val="center"/>
        <w:rPr>
          <w:rFonts w:cs="Arial"/>
          <w:b/>
          <w:kern w:val="3"/>
          <w:lang w:eastAsia="zh-CN"/>
        </w:rPr>
      </w:pPr>
      <w:r w:rsidRPr="001F38D4">
        <w:rPr>
          <w:rFonts w:cs="Arial"/>
          <w:b/>
          <w:kern w:val="3"/>
          <w:lang w:eastAsia="zh-CN"/>
        </w:rPr>
        <w:t>izjavljamo, da</w:t>
      </w:r>
    </w:p>
    <w:p w14:paraId="1D4782E3" w14:textId="0A0F2E94" w:rsidR="007E1C67" w:rsidRDefault="007E1C67" w:rsidP="007E1C67">
      <w:pPr>
        <w:jc w:val="center"/>
        <w:rPr>
          <w:rFonts w:cs="Arial"/>
          <w:b/>
        </w:rPr>
      </w:pPr>
    </w:p>
    <w:p w14:paraId="037AA209" w14:textId="77777777" w:rsidR="00E84163" w:rsidRPr="001F38D4" w:rsidRDefault="00E84163" w:rsidP="007E1C67">
      <w:pPr>
        <w:jc w:val="center"/>
        <w:rPr>
          <w:rFonts w:cs="Arial"/>
          <w:b/>
        </w:rPr>
      </w:pPr>
    </w:p>
    <w:p w14:paraId="544B1D03" w14:textId="5B4D4D97" w:rsidR="00E84163" w:rsidRPr="00E84163" w:rsidRDefault="00E84163" w:rsidP="00E84163">
      <w:pPr>
        <w:jc w:val="both"/>
        <w:rPr>
          <w:rFonts w:cs="Arial"/>
          <w:kern w:val="3"/>
          <w:lang w:eastAsia="zh-CN"/>
        </w:rPr>
      </w:pPr>
      <w:r w:rsidRPr="00E84163">
        <w:rPr>
          <w:rFonts w:cs="Arial"/>
          <w:kern w:val="3"/>
          <w:lang w:eastAsia="zh-CN"/>
        </w:rPr>
        <w:t>Plačilni rok</w:t>
      </w:r>
      <w:r w:rsidR="00EC4C2B">
        <w:rPr>
          <w:rFonts w:cs="Arial"/>
          <w:kern w:val="3"/>
          <w:lang w:eastAsia="zh-CN"/>
        </w:rPr>
        <w:t xml:space="preserve"> je </w:t>
      </w:r>
      <w:r w:rsidRPr="00E84163">
        <w:rPr>
          <w:rFonts w:cs="Arial"/>
          <w:kern w:val="3"/>
          <w:lang w:eastAsia="zh-CN"/>
        </w:rPr>
        <w:t>30 dni od prejema računa s strani naročnika</w:t>
      </w:r>
      <w:r w:rsidR="00EC4C2B">
        <w:rPr>
          <w:rFonts w:cs="Arial"/>
          <w:kern w:val="3"/>
          <w:lang w:eastAsia="zh-CN"/>
        </w:rPr>
        <w:t>.</w:t>
      </w:r>
    </w:p>
    <w:p w14:paraId="60A4DCF8" w14:textId="12A6E493" w:rsidR="00E84163" w:rsidRDefault="00E84163" w:rsidP="00E84163">
      <w:pPr>
        <w:jc w:val="both"/>
        <w:rPr>
          <w:rFonts w:cs="Arial"/>
          <w:kern w:val="3"/>
          <w:lang w:eastAsia="zh-CN"/>
        </w:rPr>
      </w:pPr>
    </w:p>
    <w:p w14:paraId="279BA2D0" w14:textId="77777777" w:rsidR="00E84163" w:rsidRPr="00E84163" w:rsidRDefault="00E84163" w:rsidP="00E84163">
      <w:pPr>
        <w:jc w:val="both"/>
        <w:rPr>
          <w:rFonts w:cs="Arial"/>
          <w:kern w:val="3"/>
          <w:lang w:eastAsia="zh-CN"/>
        </w:rPr>
      </w:pPr>
    </w:p>
    <w:p w14:paraId="2FBE10FA" w14:textId="77777777" w:rsidR="00E84163" w:rsidRPr="00E84163" w:rsidRDefault="00E84163" w:rsidP="00E84163">
      <w:pPr>
        <w:jc w:val="both"/>
        <w:rPr>
          <w:rFonts w:cs="Arial"/>
          <w:kern w:val="3"/>
          <w:lang w:eastAsia="zh-CN"/>
        </w:rPr>
      </w:pPr>
      <w:r w:rsidRPr="00E84163">
        <w:rPr>
          <w:rFonts w:cs="Arial"/>
          <w:kern w:val="3"/>
          <w:lang w:eastAsia="zh-CN"/>
        </w:rPr>
        <w:t>Fiksnost cen:</w:t>
      </w:r>
      <w:r w:rsidRPr="00E84163">
        <w:rPr>
          <w:rFonts w:cs="Arial"/>
          <w:kern w:val="3"/>
          <w:lang w:eastAsia="zh-CN"/>
        </w:rPr>
        <w:tab/>
        <w:t xml:space="preserve">Cene na enoto, navedene v ponudbenem predračunu, so v prvih dvanajstih (12) mesecih od dneva sklenitve te pogodbe fiksne in se ne spreminjajo pod nobenim pogojem. </w:t>
      </w:r>
    </w:p>
    <w:p w14:paraId="426B8A67" w14:textId="31B6CC4F" w:rsidR="007E1C67" w:rsidRPr="00E84163" w:rsidRDefault="00E84163" w:rsidP="00E84163">
      <w:pPr>
        <w:jc w:val="both"/>
        <w:rPr>
          <w:rFonts w:cs="Arial"/>
          <w:kern w:val="3"/>
          <w:lang w:eastAsia="zh-CN"/>
        </w:rPr>
      </w:pPr>
      <w:r w:rsidRPr="00E84163">
        <w:rPr>
          <w:rFonts w:cs="Arial"/>
          <w:kern w:val="3"/>
          <w:lang w:eastAsia="zh-CN"/>
        </w:rPr>
        <w:t>Po preteku dvanajstih (12) mesecev od sklenitve te pogodbe se lahko, skladno s Pravilnikom o načinih valorizacije denarnih obveznosti, ki jih v večletnih pogodbah dogovarjajo pravne osebe javnega sektorja (Uradni list RS, št. 1-11/2004), cene, navedene v ponudbenem predračunu dobavitelja zvišajo, sorazmerno z ustreznim indeksom cen, ki veljajo za tiste vrste materiala, ki je predmet te pogodbe oziroma indeks cen tistih elementov, ki vplivajo na denarne obveznosti v pogodbi, o čemer se pogodbeni stranki sporazumno dogovorita.</w:t>
      </w:r>
    </w:p>
    <w:p w14:paraId="4CC8CCB0" w14:textId="4E615B8C" w:rsidR="00E84163" w:rsidRPr="00E84163" w:rsidRDefault="00E84163" w:rsidP="00E84163">
      <w:pPr>
        <w:jc w:val="both"/>
        <w:rPr>
          <w:rFonts w:cs="Arial"/>
          <w:kern w:val="3"/>
          <w:lang w:eastAsia="zh-CN"/>
        </w:rPr>
      </w:pPr>
    </w:p>
    <w:p w14:paraId="0801DB03" w14:textId="77777777" w:rsidR="00E84163" w:rsidRPr="00E84163" w:rsidRDefault="00E84163" w:rsidP="00E84163">
      <w:pPr>
        <w:jc w:val="both"/>
        <w:rPr>
          <w:kern w:val="3"/>
          <w:lang w:eastAsia="zh-CN"/>
        </w:rPr>
      </w:pPr>
    </w:p>
    <w:p w14:paraId="32A9608B" w14:textId="18C1BD03" w:rsidR="007E1C67" w:rsidRPr="001F38D4" w:rsidRDefault="007E1C67" w:rsidP="007E1C67">
      <w:pPr>
        <w:jc w:val="both"/>
        <w:rPr>
          <w:rStyle w:val="Neenpoudarek"/>
          <w:rFonts w:ascii="Arial" w:hAnsi="Arial" w:cs="Arial"/>
          <w:b/>
          <w:bCs/>
          <w:sz w:val="22"/>
          <w:szCs w:val="22"/>
        </w:rPr>
      </w:pPr>
    </w:p>
    <w:p w14:paraId="26E98725" w14:textId="77777777" w:rsidR="007E1C67" w:rsidRPr="001F38D4" w:rsidRDefault="007E1C67" w:rsidP="007E1C67">
      <w:pPr>
        <w:jc w:val="both"/>
        <w:rPr>
          <w:rStyle w:val="Neenpoudarek"/>
          <w:rFonts w:ascii="Arial" w:hAnsi="Arial" w:cs="Arial"/>
          <w:i w:val="0"/>
          <w:iCs w:val="0"/>
          <w:sz w:val="22"/>
          <w:szCs w:val="22"/>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7E1C67" w:rsidRPr="001F38D4" w14:paraId="0F2DBFD2" w14:textId="77777777" w:rsidTr="00F4443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7F25754" w14:textId="77777777" w:rsidR="007E1C67" w:rsidRPr="001F38D4" w:rsidRDefault="007E1C67" w:rsidP="00F44432">
            <w:pPr>
              <w:suppressAutoHyphens/>
              <w:autoSpaceDN w:val="0"/>
              <w:snapToGrid w:val="0"/>
              <w:ind w:right="6"/>
              <w:jc w:val="center"/>
              <w:textAlignment w:val="baseline"/>
              <w:rPr>
                <w:rFonts w:cs="Arial"/>
                <w:kern w:val="3"/>
                <w:lang w:eastAsia="zh-CN"/>
              </w:rPr>
            </w:pPr>
            <w:r w:rsidRPr="001F38D4">
              <w:rPr>
                <w:rFonts w:cs="Arial"/>
                <w:kern w:val="3"/>
                <w:lang w:eastAsia="zh-CN"/>
              </w:rPr>
              <w:t>KRAJ</w:t>
            </w:r>
          </w:p>
          <w:p w14:paraId="570D16E4" w14:textId="77777777" w:rsidR="007E1C67" w:rsidRPr="001F38D4" w:rsidRDefault="007E1C67" w:rsidP="00F44432">
            <w:pPr>
              <w:suppressAutoHyphens/>
              <w:autoSpaceDN w:val="0"/>
              <w:ind w:right="6"/>
              <w:jc w:val="center"/>
              <w:textAlignment w:val="baseline"/>
              <w:rPr>
                <w:rFonts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2C341FD1" w14:textId="77777777" w:rsidR="007E1C67" w:rsidRPr="001F38D4" w:rsidRDefault="007E1C67" w:rsidP="00F44432">
            <w:pPr>
              <w:suppressAutoHyphens/>
              <w:autoSpaceDN w:val="0"/>
              <w:snapToGrid w:val="0"/>
              <w:ind w:right="6"/>
              <w:jc w:val="center"/>
              <w:textAlignment w:val="baseline"/>
              <w:rPr>
                <w:rFonts w:cs="Arial"/>
                <w:kern w:val="3"/>
                <w:lang w:eastAsia="zh-CN"/>
              </w:rPr>
            </w:pPr>
            <w:r w:rsidRPr="001F38D4">
              <w:rPr>
                <w:rFonts w:cs="Arial"/>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6B5597C" w14:textId="77777777" w:rsidR="007E1C67" w:rsidRPr="001F38D4" w:rsidRDefault="007E1C67" w:rsidP="00F44432">
            <w:pPr>
              <w:suppressAutoHyphens/>
              <w:autoSpaceDN w:val="0"/>
              <w:snapToGrid w:val="0"/>
              <w:ind w:right="6"/>
              <w:jc w:val="center"/>
              <w:textAlignment w:val="baseline"/>
              <w:rPr>
                <w:rFonts w:cs="Arial"/>
                <w:kern w:val="3"/>
                <w:lang w:eastAsia="zh-CN"/>
              </w:rPr>
            </w:pPr>
            <w:r w:rsidRPr="001F38D4">
              <w:rPr>
                <w:rFonts w:cs="Arial"/>
                <w:kern w:val="3"/>
                <w:lang w:eastAsia="zh-CN"/>
              </w:rPr>
              <w:t>PROIZVAJALEC</w:t>
            </w:r>
          </w:p>
          <w:p w14:paraId="5636CB9A" w14:textId="77777777" w:rsidR="007E1C67" w:rsidRPr="001F38D4" w:rsidRDefault="007E1C67" w:rsidP="00F44432">
            <w:pPr>
              <w:suppressAutoHyphens/>
              <w:autoSpaceDN w:val="0"/>
              <w:ind w:right="6"/>
              <w:jc w:val="center"/>
              <w:textAlignment w:val="baseline"/>
              <w:rPr>
                <w:rFonts w:cs="Arial"/>
                <w:kern w:val="3"/>
                <w:lang w:eastAsia="zh-CN"/>
              </w:rPr>
            </w:pPr>
            <w:r w:rsidRPr="001F38D4">
              <w:rPr>
                <w:rFonts w:cs="Arial"/>
                <w:kern w:val="3"/>
                <w:lang w:eastAsia="zh-CN"/>
              </w:rPr>
              <w:t>ime in priimek zakonitega zastopnika in podpis</w:t>
            </w:r>
          </w:p>
        </w:tc>
      </w:tr>
    </w:tbl>
    <w:p w14:paraId="69248BD7" w14:textId="77777777" w:rsidR="007E1C67" w:rsidRPr="001F38D4" w:rsidRDefault="007E1C67" w:rsidP="007E1C67">
      <w:pPr>
        <w:rPr>
          <w:rStyle w:val="Neenpoudarek"/>
          <w:rFonts w:ascii="Arial" w:hAnsi="Arial" w:cs="Arial"/>
          <w:b/>
          <w:bCs/>
          <w:color w:val="541C72"/>
          <w:spacing w:val="20"/>
          <w:sz w:val="22"/>
          <w:szCs w:val="22"/>
          <w:lang w:eastAsia="zh-CN"/>
        </w:rPr>
      </w:pPr>
      <w:r w:rsidRPr="001F38D4">
        <w:rPr>
          <w:rFonts w:cs="Arial"/>
          <w:lang w:eastAsia="zh-CN"/>
        </w:rPr>
        <w:br w:type="page"/>
      </w:r>
    </w:p>
    <w:p w14:paraId="556359B4" w14:textId="30FB93FE" w:rsidR="00505969" w:rsidRPr="001F38D4" w:rsidRDefault="00505969" w:rsidP="00ED707C">
      <w:pPr>
        <w:pStyle w:val="Slog3"/>
        <w:rPr>
          <w:rStyle w:val="Neenpoudarek"/>
          <w:rFonts w:ascii="Arial" w:hAnsi="Arial" w:cs="Arial"/>
          <w:bCs/>
          <w:i/>
          <w:iCs/>
          <w:sz w:val="22"/>
          <w:szCs w:val="22"/>
        </w:rPr>
      </w:pPr>
      <w:r w:rsidRPr="00AF3BB4">
        <w:rPr>
          <w:rStyle w:val="Neenpoudarek"/>
          <w:rFonts w:ascii="Arial" w:hAnsi="Arial" w:cs="Arial"/>
          <w:i/>
          <w:iCs/>
          <w:sz w:val="22"/>
          <w:szCs w:val="22"/>
        </w:rPr>
        <w:lastRenderedPageBreak/>
        <w:t xml:space="preserve">Priloga št. </w:t>
      </w:r>
      <w:r w:rsidR="005135A5" w:rsidRPr="00AF3BB4">
        <w:rPr>
          <w:rStyle w:val="Neenpoudarek"/>
          <w:rFonts w:ascii="Arial" w:hAnsi="Arial" w:cs="Arial"/>
          <w:i/>
          <w:iCs/>
          <w:sz w:val="22"/>
          <w:szCs w:val="22"/>
        </w:rPr>
        <w:t>1</w:t>
      </w:r>
      <w:bookmarkEnd w:id="161"/>
      <w:r w:rsidR="00E84163">
        <w:rPr>
          <w:rStyle w:val="Neenpoudarek"/>
          <w:rFonts w:ascii="Arial" w:hAnsi="Arial" w:cs="Arial"/>
          <w:i/>
          <w:iCs/>
          <w:sz w:val="22"/>
          <w:szCs w:val="22"/>
        </w:rPr>
        <w:t>3</w:t>
      </w:r>
    </w:p>
    <w:p w14:paraId="5F753C75" w14:textId="4069F13C" w:rsidR="00505969" w:rsidRPr="001F38D4" w:rsidRDefault="00505969" w:rsidP="001F38D4">
      <w:pPr>
        <w:pStyle w:val="Intenzivencitat"/>
        <w:rPr>
          <w:lang w:eastAsia="zh-CN"/>
        </w:rPr>
      </w:pPr>
      <w:bookmarkStart w:id="162" w:name="_Toc63769312"/>
      <w:r w:rsidRPr="001F38D4">
        <w:rPr>
          <w:lang w:eastAsia="zh-CN"/>
        </w:rPr>
        <w:t>IZJAVA PROIZVAJALCA MAF</w:t>
      </w:r>
      <w:bookmarkEnd w:id="162"/>
      <w:r w:rsidRPr="001F38D4">
        <w:rPr>
          <w:lang w:eastAsia="zh-CN"/>
        </w:rPr>
        <w:t xml:space="preserve"> </w:t>
      </w:r>
    </w:p>
    <w:p w14:paraId="613E19EB" w14:textId="77777777" w:rsidR="005135A5" w:rsidRDefault="005135A5" w:rsidP="001F38D4">
      <w:pPr>
        <w:jc w:val="both"/>
        <w:rPr>
          <w:rFonts w:cs="Arial"/>
          <w:kern w:val="3"/>
          <w:lang w:eastAsia="zh-CN"/>
        </w:rPr>
      </w:pPr>
    </w:p>
    <w:p w14:paraId="2F9D4E30" w14:textId="5359A2F6" w:rsidR="00505969" w:rsidRPr="00AF3BB4" w:rsidRDefault="00505969" w:rsidP="001F38D4">
      <w:pPr>
        <w:jc w:val="both"/>
        <w:rPr>
          <w:rFonts w:cs="Arial"/>
          <w:kern w:val="3"/>
          <w:u w:val="single"/>
          <w:lang w:eastAsia="zh-CN"/>
        </w:rPr>
      </w:pPr>
      <w:r w:rsidRPr="001F38D4">
        <w:rPr>
          <w:rFonts w:cs="Arial"/>
          <w:kern w:val="3"/>
          <w:lang w:eastAsia="zh-CN"/>
        </w:rPr>
        <w:t xml:space="preserve">V zvezi z javnim naročilom »Dobava vodovodnega in kanalizacijskega materiala za obdobje dveh let«, objavljenega na portalu javnih naročil </w:t>
      </w:r>
      <w:r w:rsidR="0016607D" w:rsidRPr="0016607D">
        <w:rPr>
          <w:rFonts w:cs="Arial"/>
          <w:kern w:val="3"/>
          <w:lang w:eastAsia="zh-CN"/>
        </w:rPr>
        <w:t>dne 27.05.2021</w:t>
      </w:r>
      <w:r w:rsidR="0016607D" w:rsidRPr="001F38D4">
        <w:rPr>
          <w:rFonts w:cs="Arial"/>
          <w:kern w:val="3"/>
          <w:lang w:eastAsia="zh-CN"/>
        </w:rPr>
        <w:t xml:space="preserve"> </w:t>
      </w:r>
      <w:r w:rsidRPr="001F38D4">
        <w:rPr>
          <w:rFonts w:cs="Arial"/>
          <w:kern w:val="3"/>
          <w:lang w:eastAsia="zh-CN"/>
        </w:rPr>
        <w:t xml:space="preserve">pod </w:t>
      </w:r>
      <w:r w:rsidR="004E6059">
        <w:rPr>
          <w:rFonts w:cs="Arial"/>
          <w:kern w:val="3"/>
          <w:lang w:eastAsia="zh-CN"/>
        </w:rPr>
        <w:t>oznako</w:t>
      </w:r>
      <w:r w:rsidRPr="001F38D4">
        <w:rPr>
          <w:rFonts w:cs="Arial"/>
          <w:kern w:val="3"/>
          <w:lang w:eastAsia="zh-CN"/>
        </w:rPr>
        <w:t xml:space="preserve"> </w:t>
      </w:r>
      <w:r w:rsidR="004E6059">
        <w:rPr>
          <w:rFonts w:cs="Arial"/>
          <w:kern w:val="3"/>
          <w:lang w:eastAsia="zh-CN"/>
        </w:rPr>
        <w:t>postopka</w:t>
      </w:r>
      <w:r w:rsidRPr="001F38D4">
        <w:rPr>
          <w:rFonts w:cs="Arial"/>
          <w:kern w:val="3"/>
          <w:lang w:eastAsia="zh-CN"/>
        </w:rPr>
        <w:t xml:space="preserve"> </w:t>
      </w:r>
      <w:r w:rsidRPr="00AF3BB4">
        <w:rPr>
          <w:rFonts w:cs="Arial"/>
          <w:kern w:val="3"/>
          <w:u w:val="single"/>
          <w:lang w:eastAsia="zh-CN"/>
        </w:rPr>
        <w:t xml:space="preserve">JN </w:t>
      </w:r>
      <w:r w:rsidR="0094201E" w:rsidRPr="00AF3BB4">
        <w:rPr>
          <w:rFonts w:cs="Arial"/>
          <w:u w:val="single"/>
        </w:rPr>
        <w:t>1B</w:t>
      </w:r>
      <w:r w:rsidRPr="00AF3BB4">
        <w:rPr>
          <w:rFonts w:cs="Arial"/>
          <w:u w:val="single"/>
        </w:rPr>
        <w:t>/202</w:t>
      </w:r>
      <w:r w:rsidR="00812AE8">
        <w:rPr>
          <w:rFonts w:cs="Arial"/>
          <w:u w:val="single"/>
        </w:rPr>
        <w:t>1</w:t>
      </w:r>
      <w:r w:rsidRPr="00AF3BB4">
        <w:rPr>
          <w:rFonts w:cs="Arial"/>
          <w:kern w:val="3"/>
          <w:u w:val="single"/>
          <w:lang w:eastAsia="zh-CN"/>
        </w:rPr>
        <w:t>,</w:t>
      </w:r>
    </w:p>
    <w:p w14:paraId="40CD60AD" w14:textId="77777777" w:rsidR="00505969" w:rsidRPr="001F38D4" w:rsidRDefault="00505969" w:rsidP="001F38D4">
      <w:pPr>
        <w:jc w:val="center"/>
        <w:rPr>
          <w:rFonts w:cs="Arial"/>
          <w:b/>
          <w:kern w:val="3"/>
          <w:lang w:eastAsia="zh-CN"/>
        </w:rPr>
      </w:pPr>
    </w:p>
    <w:p w14:paraId="2202B380" w14:textId="77777777" w:rsidR="00505969" w:rsidRPr="001F38D4" w:rsidRDefault="00505969" w:rsidP="001F38D4">
      <w:pPr>
        <w:jc w:val="center"/>
        <w:rPr>
          <w:rFonts w:cs="Arial"/>
          <w:b/>
          <w:kern w:val="3"/>
          <w:lang w:eastAsia="zh-CN"/>
        </w:rPr>
      </w:pPr>
      <w:r w:rsidRPr="001F38D4">
        <w:rPr>
          <w:rFonts w:cs="Arial"/>
          <w:b/>
          <w:kern w:val="3"/>
          <w:lang w:eastAsia="zh-CN"/>
        </w:rPr>
        <w:t>izjavljamo, da</w:t>
      </w:r>
    </w:p>
    <w:p w14:paraId="5CAD097E" w14:textId="77777777" w:rsidR="00505969" w:rsidRPr="001F38D4" w:rsidRDefault="00505969" w:rsidP="001F38D4">
      <w:pPr>
        <w:jc w:val="center"/>
        <w:rPr>
          <w:rFonts w:cs="Arial"/>
          <w:b/>
        </w:rPr>
      </w:pPr>
    </w:p>
    <w:p w14:paraId="67DAB9E6" w14:textId="77777777" w:rsidR="00505969" w:rsidRPr="001F38D4" w:rsidRDefault="00505969" w:rsidP="001F38D4">
      <w:pPr>
        <w:pStyle w:val="Odstavekseznama"/>
        <w:jc w:val="both"/>
        <w:rPr>
          <w:rFonts w:cs="Arial"/>
        </w:rPr>
      </w:pPr>
      <w:r w:rsidRPr="001F38D4">
        <w:rPr>
          <w:rFonts w:cs="Arial"/>
        </w:rPr>
        <w:t>Podjetje………………………………………………….…………………………………………………………… (naziv in naslov), ki je ustanovljeno in registrirano za proizvodnjo:</w:t>
      </w:r>
    </w:p>
    <w:p w14:paraId="4D1A8C2A" w14:textId="77777777" w:rsidR="00505969" w:rsidRPr="001F38D4" w:rsidRDefault="00505969" w:rsidP="001F38D4">
      <w:pPr>
        <w:pStyle w:val="Odstavekseznama"/>
        <w:jc w:val="both"/>
        <w:rPr>
          <w:rFonts w:cs="Arial"/>
        </w:rPr>
      </w:pPr>
      <w:r w:rsidRPr="001F38D4">
        <w:rPr>
          <w:rFonts w:cs="Arial"/>
        </w:rPr>
        <w:t xml:space="preserve"> </w:t>
      </w:r>
    </w:p>
    <w:p w14:paraId="0E7FF869" w14:textId="77777777" w:rsidR="00505969" w:rsidRPr="001F38D4" w:rsidRDefault="00505969" w:rsidP="001F38D4">
      <w:pPr>
        <w:pStyle w:val="Odstavekseznama"/>
        <w:jc w:val="both"/>
        <w:rPr>
          <w:rFonts w:cs="Arial"/>
        </w:rPr>
      </w:pPr>
      <w:r w:rsidRPr="001F38D4">
        <w:rPr>
          <w:rFonts w:cs="Arial"/>
        </w:rPr>
        <w:t>-</w:t>
      </w:r>
      <w:r w:rsidRPr="001F38D4">
        <w:rPr>
          <w:rFonts w:cs="Arial"/>
        </w:rPr>
        <w:tab/>
        <w:t>SKLOP 1 – Cevi iz nodularne litine točka 1.1.,</w:t>
      </w:r>
    </w:p>
    <w:p w14:paraId="5E697CC1" w14:textId="77777777" w:rsidR="00505969" w:rsidRPr="001F38D4" w:rsidRDefault="00505969" w:rsidP="001F38D4">
      <w:pPr>
        <w:pStyle w:val="Odstavekseznama"/>
        <w:jc w:val="both"/>
        <w:rPr>
          <w:rFonts w:cs="Arial"/>
        </w:rPr>
      </w:pPr>
      <w:r w:rsidRPr="001F38D4">
        <w:rPr>
          <w:rFonts w:cs="Arial"/>
        </w:rPr>
        <w:t>-</w:t>
      </w:r>
      <w:r w:rsidRPr="001F38D4">
        <w:rPr>
          <w:rFonts w:cs="Arial"/>
        </w:rPr>
        <w:tab/>
        <w:t>SKLOP 1 – EV zasuni kratki točka 1.3.7.,</w:t>
      </w:r>
    </w:p>
    <w:p w14:paraId="0FE3E330" w14:textId="77777777" w:rsidR="00505969" w:rsidRPr="001F38D4" w:rsidRDefault="00505969" w:rsidP="001F38D4">
      <w:pPr>
        <w:pStyle w:val="Odstavekseznama"/>
        <w:jc w:val="both"/>
        <w:rPr>
          <w:rFonts w:cs="Arial"/>
        </w:rPr>
      </w:pPr>
      <w:r w:rsidRPr="001F38D4">
        <w:rPr>
          <w:rFonts w:cs="Arial"/>
        </w:rPr>
        <w:t>-</w:t>
      </w:r>
      <w:r w:rsidRPr="001F38D4">
        <w:rPr>
          <w:rFonts w:cs="Arial"/>
        </w:rPr>
        <w:tab/>
        <w:t>SKLOP 2 – Polietilenske cevi točka 2.1.1.,</w:t>
      </w:r>
    </w:p>
    <w:p w14:paraId="348F7192" w14:textId="77777777" w:rsidR="00505969" w:rsidRPr="001F38D4" w:rsidRDefault="00505969" w:rsidP="001F38D4">
      <w:pPr>
        <w:pStyle w:val="Odstavekseznama"/>
        <w:jc w:val="both"/>
        <w:rPr>
          <w:rFonts w:cs="Arial"/>
        </w:rPr>
      </w:pPr>
      <w:r w:rsidRPr="001F38D4">
        <w:rPr>
          <w:rFonts w:cs="Arial"/>
        </w:rPr>
        <w:t>-</w:t>
      </w:r>
      <w:r w:rsidRPr="001F38D4">
        <w:rPr>
          <w:rFonts w:cs="Arial"/>
        </w:rPr>
        <w:tab/>
        <w:t>SKLOP 2 – Tlačne spojke medeninaste za PE cevi točka 2.2.2.,</w:t>
      </w:r>
    </w:p>
    <w:p w14:paraId="7E04AC4D" w14:textId="77777777" w:rsidR="00505969" w:rsidRPr="001F38D4" w:rsidRDefault="00505969" w:rsidP="001F38D4">
      <w:pPr>
        <w:pStyle w:val="Odstavekseznama"/>
        <w:jc w:val="both"/>
        <w:rPr>
          <w:rFonts w:cs="Arial"/>
        </w:rPr>
      </w:pPr>
      <w:r w:rsidRPr="001F38D4">
        <w:rPr>
          <w:rFonts w:cs="Arial"/>
        </w:rPr>
        <w:t>-</w:t>
      </w:r>
      <w:r w:rsidRPr="001F38D4">
        <w:rPr>
          <w:rFonts w:cs="Arial"/>
        </w:rPr>
        <w:tab/>
        <w:t xml:space="preserve">SKLOP 3 – Material za priključke -ZAK točka 3.3., </w:t>
      </w:r>
    </w:p>
    <w:p w14:paraId="14530401" w14:textId="77777777" w:rsidR="00505969" w:rsidRPr="001F38D4" w:rsidRDefault="00505969" w:rsidP="001F38D4">
      <w:pPr>
        <w:pStyle w:val="Odstavekseznama"/>
        <w:jc w:val="both"/>
        <w:rPr>
          <w:rFonts w:cs="Arial"/>
        </w:rPr>
      </w:pPr>
      <w:r w:rsidRPr="001F38D4">
        <w:rPr>
          <w:rFonts w:cs="Arial"/>
        </w:rPr>
        <w:t>-</w:t>
      </w:r>
      <w:r w:rsidRPr="001F38D4">
        <w:rPr>
          <w:rFonts w:cs="Arial"/>
        </w:rPr>
        <w:tab/>
        <w:t>SKLOP 4 – Andore reparaturne spojke točka 4.3..</w:t>
      </w:r>
    </w:p>
    <w:p w14:paraId="4FCD61EB" w14:textId="77777777" w:rsidR="00505969" w:rsidRPr="001F38D4" w:rsidRDefault="00505969" w:rsidP="001F38D4">
      <w:pPr>
        <w:pStyle w:val="Odstavekseznama"/>
        <w:jc w:val="both"/>
        <w:rPr>
          <w:rFonts w:cs="Arial"/>
        </w:rPr>
      </w:pPr>
      <w:r w:rsidRPr="001F38D4">
        <w:rPr>
          <w:rFonts w:cs="Arial"/>
          <w:i/>
          <w:iCs/>
        </w:rPr>
        <w:t>(ustrezno obkroži</w:t>
      </w:r>
      <w:r w:rsidRPr="001F38D4">
        <w:rPr>
          <w:rFonts w:cs="Arial"/>
        </w:rPr>
        <w:t>)</w:t>
      </w:r>
    </w:p>
    <w:p w14:paraId="1532601F" w14:textId="77777777" w:rsidR="00505969" w:rsidRPr="001F38D4" w:rsidRDefault="00505969" w:rsidP="001F38D4">
      <w:pPr>
        <w:pStyle w:val="Odstavekseznama"/>
        <w:jc w:val="both"/>
        <w:rPr>
          <w:rFonts w:cs="Arial"/>
        </w:rPr>
      </w:pPr>
    </w:p>
    <w:p w14:paraId="489E4061" w14:textId="77777777" w:rsidR="00505969" w:rsidRPr="001F38D4" w:rsidRDefault="00505969" w:rsidP="001F38D4">
      <w:pPr>
        <w:pStyle w:val="Odstavekseznama"/>
        <w:jc w:val="both"/>
        <w:rPr>
          <w:rFonts w:cs="Arial"/>
        </w:rPr>
      </w:pPr>
      <w:r w:rsidRPr="001F38D4">
        <w:rPr>
          <w:rFonts w:cs="Arial"/>
        </w:rPr>
        <w:t>in ima tovarno v (naziv in naslov),…………………………………………………………………………………………………..</w:t>
      </w:r>
    </w:p>
    <w:p w14:paraId="7A18AF23" w14:textId="77777777" w:rsidR="00505969" w:rsidRPr="001F38D4" w:rsidRDefault="00505969" w:rsidP="001F38D4">
      <w:pPr>
        <w:pStyle w:val="Odstavekseznama"/>
        <w:jc w:val="both"/>
        <w:rPr>
          <w:rFonts w:cs="Arial"/>
        </w:rPr>
      </w:pPr>
      <w:r w:rsidRPr="001F38D4">
        <w:rPr>
          <w:rFonts w:cs="Arial"/>
        </w:rPr>
        <w:t>……………………………………………………………………………………………………………………………………………………</w:t>
      </w:r>
    </w:p>
    <w:p w14:paraId="2003D31E" w14:textId="77777777" w:rsidR="00505969" w:rsidRPr="001F38D4" w:rsidRDefault="00505969" w:rsidP="001F38D4">
      <w:pPr>
        <w:pStyle w:val="Odstavekseznama"/>
        <w:jc w:val="both"/>
        <w:rPr>
          <w:rFonts w:cs="Arial"/>
        </w:rPr>
      </w:pPr>
      <w:r w:rsidRPr="001F38D4">
        <w:rPr>
          <w:rFonts w:cs="Arial"/>
        </w:rPr>
        <w:t xml:space="preserve"> </w:t>
      </w:r>
    </w:p>
    <w:p w14:paraId="752202A8" w14:textId="77777777" w:rsidR="00505969" w:rsidRPr="001F38D4" w:rsidRDefault="00505969" w:rsidP="001F38D4">
      <w:pPr>
        <w:pStyle w:val="Odstavekseznama"/>
        <w:jc w:val="both"/>
        <w:rPr>
          <w:rFonts w:cs="Arial"/>
        </w:rPr>
      </w:pPr>
    </w:p>
    <w:p w14:paraId="34CCE570" w14:textId="77777777" w:rsidR="00505969" w:rsidRPr="001F38D4" w:rsidRDefault="00505969" w:rsidP="001F38D4">
      <w:pPr>
        <w:pStyle w:val="Odstavekseznama"/>
        <w:jc w:val="both"/>
        <w:rPr>
          <w:rFonts w:cs="Arial"/>
        </w:rPr>
      </w:pPr>
      <w:r w:rsidRPr="001F38D4">
        <w:rPr>
          <w:rFonts w:cs="Arial"/>
        </w:rPr>
        <w:t>pooblaščam ponudnika (naziv in naslov) …………………………..………………………………………………………..,</w:t>
      </w:r>
    </w:p>
    <w:p w14:paraId="338ABDA6" w14:textId="77777777" w:rsidR="00505969" w:rsidRPr="001F38D4" w:rsidRDefault="00505969" w:rsidP="001F38D4">
      <w:pPr>
        <w:pStyle w:val="Odstavekseznama"/>
        <w:jc w:val="both"/>
        <w:rPr>
          <w:rFonts w:cs="Arial"/>
        </w:rPr>
      </w:pPr>
    </w:p>
    <w:p w14:paraId="6C9A597A" w14:textId="77777777" w:rsidR="00505969" w:rsidRPr="001F38D4" w:rsidRDefault="00505969" w:rsidP="001F38D4">
      <w:pPr>
        <w:pStyle w:val="Odstavekseznama"/>
        <w:jc w:val="both"/>
        <w:rPr>
          <w:rFonts w:cs="Arial"/>
        </w:rPr>
      </w:pPr>
      <w:r w:rsidRPr="001F38D4">
        <w:rPr>
          <w:rFonts w:cs="Arial"/>
        </w:rPr>
        <w:t xml:space="preserve"> </w:t>
      </w:r>
    </w:p>
    <w:p w14:paraId="1F8044F2" w14:textId="3AB95948" w:rsidR="00505969" w:rsidRPr="001F38D4" w:rsidRDefault="00505969" w:rsidP="001F38D4">
      <w:pPr>
        <w:pStyle w:val="Odstavekseznama"/>
        <w:jc w:val="both"/>
        <w:rPr>
          <w:rFonts w:cs="Arial"/>
        </w:rPr>
      </w:pPr>
      <w:r w:rsidRPr="001F38D4">
        <w:rPr>
          <w:rFonts w:cs="Arial"/>
        </w:rPr>
        <w:t>da predloži ponudbo in podpiše pogodbo z naročnikom: VODOVODI IN KANALIZACIJA NOVA GORICA D.D. za » DOBAVO VODOVODNEGA IN KANALIZACIJSKEGA MATERIALA – DVOLETNA DOBAVA« z oznako JN-1B/20</w:t>
      </w:r>
      <w:r w:rsidR="001658D7">
        <w:rPr>
          <w:rFonts w:cs="Arial"/>
        </w:rPr>
        <w:t>21</w:t>
      </w:r>
      <w:r w:rsidRPr="001F38D4">
        <w:rPr>
          <w:rFonts w:cs="Arial"/>
        </w:rPr>
        <w:t xml:space="preserve"> za  zgoraj navedene proizvode, ki jih proizvajamo. Izjavljamo, da bomo naročniku to blago tudi dobavljali.</w:t>
      </w:r>
    </w:p>
    <w:p w14:paraId="4DDF33C2" w14:textId="3C4814DE" w:rsidR="001F38D4" w:rsidRPr="001F38D4" w:rsidRDefault="001F38D4" w:rsidP="001F38D4">
      <w:pPr>
        <w:jc w:val="both"/>
        <w:rPr>
          <w:rStyle w:val="Neenpoudarek"/>
          <w:rFonts w:ascii="Arial" w:hAnsi="Arial" w:cs="Arial"/>
          <w:i w:val="0"/>
          <w:iCs w:val="0"/>
          <w:sz w:val="22"/>
          <w:szCs w:val="22"/>
        </w:rPr>
      </w:pPr>
    </w:p>
    <w:p w14:paraId="34556E7A" w14:textId="5D8D389A" w:rsidR="001F38D4" w:rsidRPr="001F38D4" w:rsidRDefault="001F38D4" w:rsidP="001F38D4">
      <w:pPr>
        <w:jc w:val="both"/>
        <w:rPr>
          <w:rStyle w:val="Neenpoudarek"/>
          <w:rFonts w:ascii="Arial" w:hAnsi="Arial" w:cs="Arial"/>
          <w:b/>
          <w:bCs/>
          <w:sz w:val="22"/>
          <w:szCs w:val="22"/>
        </w:rPr>
      </w:pPr>
      <w:r w:rsidRPr="001F38D4">
        <w:rPr>
          <w:rStyle w:val="Neenpoudarek"/>
          <w:rFonts w:ascii="Arial" w:hAnsi="Arial" w:cs="Arial"/>
          <w:b/>
          <w:bCs/>
          <w:sz w:val="22"/>
          <w:szCs w:val="22"/>
        </w:rPr>
        <w:t>** Izjavo izpolni in podpiše proizvajalec.</w:t>
      </w:r>
    </w:p>
    <w:p w14:paraId="0DC1560C" w14:textId="77777777" w:rsidR="001F38D4" w:rsidRPr="001F38D4" w:rsidRDefault="001F38D4" w:rsidP="001F38D4">
      <w:pPr>
        <w:jc w:val="both"/>
        <w:rPr>
          <w:rStyle w:val="Neenpoudarek"/>
          <w:rFonts w:ascii="Arial" w:hAnsi="Arial" w:cs="Arial"/>
          <w:i w:val="0"/>
          <w:iCs w:val="0"/>
          <w:sz w:val="22"/>
          <w:szCs w:val="22"/>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05969" w:rsidRPr="001F38D4" w14:paraId="2963A80C" w14:textId="77777777" w:rsidTr="00434D5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6E1C6F7" w14:textId="77777777" w:rsidR="00505969" w:rsidRPr="001F38D4" w:rsidRDefault="00505969" w:rsidP="001F38D4">
            <w:pPr>
              <w:suppressAutoHyphens/>
              <w:autoSpaceDN w:val="0"/>
              <w:snapToGrid w:val="0"/>
              <w:ind w:right="6"/>
              <w:jc w:val="center"/>
              <w:textAlignment w:val="baseline"/>
              <w:rPr>
                <w:rFonts w:cs="Arial"/>
                <w:kern w:val="3"/>
                <w:lang w:eastAsia="zh-CN"/>
              </w:rPr>
            </w:pPr>
            <w:r w:rsidRPr="001F38D4">
              <w:rPr>
                <w:rFonts w:cs="Arial"/>
                <w:kern w:val="3"/>
                <w:lang w:eastAsia="zh-CN"/>
              </w:rPr>
              <w:t>KRAJ</w:t>
            </w:r>
          </w:p>
          <w:p w14:paraId="6E9ABD68" w14:textId="77777777" w:rsidR="00505969" w:rsidRPr="001F38D4" w:rsidRDefault="00505969" w:rsidP="001F38D4">
            <w:pPr>
              <w:suppressAutoHyphens/>
              <w:autoSpaceDN w:val="0"/>
              <w:ind w:right="6"/>
              <w:jc w:val="center"/>
              <w:textAlignment w:val="baseline"/>
              <w:rPr>
                <w:rFonts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41612A27" w14:textId="77777777" w:rsidR="00505969" w:rsidRPr="001F38D4" w:rsidRDefault="00505969" w:rsidP="001F38D4">
            <w:pPr>
              <w:suppressAutoHyphens/>
              <w:autoSpaceDN w:val="0"/>
              <w:snapToGrid w:val="0"/>
              <w:ind w:right="6"/>
              <w:jc w:val="center"/>
              <w:textAlignment w:val="baseline"/>
              <w:rPr>
                <w:rFonts w:cs="Arial"/>
                <w:kern w:val="3"/>
                <w:lang w:eastAsia="zh-CN"/>
              </w:rPr>
            </w:pPr>
            <w:r w:rsidRPr="001F38D4">
              <w:rPr>
                <w:rFonts w:cs="Arial"/>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79AFF3F" w14:textId="440BD6B3" w:rsidR="00505969" w:rsidRPr="001F38D4" w:rsidRDefault="001F38D4" w:rsidP="001F38D4">
            <w:pPr>
              <w:suppressAutoHyphens/>
              <w:autoSpaceDN w:val="0"/>
              <w:snapToGrid w:val="0"/>
              <w:ind w:right="6"/>
              <w:jc w:val="center"/>
              <w:textAlignment w:val="baseline"/>
              <w:rPr>
                <w:rFonts w:cs="Arial"/>
                <w:kern w:val="3"/>
                <w:lang w:eastAsia="zh-CN"/>
              </w:rPr>
            </w:pPr>
            <w:r w:rsidRPr="001F38D4">
              <w:rPr>
                <w:rFonts w:cs="Arial"/>
                <w:kern w:val="3"/>
                <w:lang w:eastAsia="zh-CN"/>
              </w:rPr>
              <w:t>PROIZVAJALEC</w:t>
            </w:r>
          </w:p>
          <w:p w14:paraId="203EEF00" w14:textId="77777777" w:rsidR="00505969" w:rsidRPr="001F38D4" w:rsidRDefault="00505969" w:rsidP="001F38D4">
            <w:pPr>
              <w:suppressAutoHyphens/>
              <w:autoSpaceDN w:val="0"/>
              <w:ind w:right="6"/>
              <w:jc w:val="center"/>
              <w:textAlignment w:val="baseline"/>
              <w:rPr>
                <w:rFonts w:cs="Arial"/>
                <w:kern w:val="3"/>
                <w:lang w:eastAsia="zh-CN"/>
              </w:rPr>
            </w:pPr>
            <w:r w:rsidRPr="001F38D4">
              <w:rPr>
                <w:rFonts w:cs="Arial"/>
                <w:kern w:val="3"/>
                <w:lang w:eastAsia="zh-CN"/>
              </w:rPr>
              <w:t>ime in priimek zakonitega zastopnika in podpis</w:t>
            </w:r>
          </w:p>
        </w:tc>
      </w:tr>
    </w:tbl>
    <w:p w14:paraId="3DE0DA1A" w14:textId="335FF0AD" w:rsidR="00B17C01" w:rsidRPr="001F38D4" w:rsidRDefault="00B17C01" w:rsidP="001F38D4">
      <w:pPr>
        <w:rPr>
          <w:rStyle w:val="Neenpoudarek"/>
          <w:rFonts w:ascii="Arial" w:hAnsi="Arial" w:cs="Arial"/>
          <w:b/>
          <w:bCs/>
          <w:color w:val="541C72"/>
          <w:spacing w:val="20"/>
          <w:sz w:val="22"/>
          <w:szCs w:val="22"/>
          <w:lang w:eastAsia="zh-CN"/>
        </w:rPr>
      </w:pPr>
      <w:r w:rsidRPr="001F38D4">
        <w:rPr>
          <w:rFonts w:cs="Arial"/>
          <w:lang w:eastAsia="zh-CN"/>
        </w:rPr>
        <w:br w:type="page"/>
      </w:r>
    </w:p>
    <w:p w14:paraId="5CDF29FB" w14:textId="7E02907D" w:rsidR="005135A5" w:rsidRPr="001F38D4" w:rsidRDefault="005135A5" w:rsidP="00ED707C">
      <w:pPr>
        <w:pStyle w:val="Slog3"/>
        <w:rPr>
          <w:rStyle w:val="Neenpoudarek"/>
          <w:rFonts w:ascii="Arial" w:hAnsi="Arial" w:cs="Arial"/>
          <w:bCs/>
          <w:i/>
          <w:iCs/>
          <w:sz w:val="22"/>
          <w:szCs w:val="22"/>
        </w:rPr>
      </w:pPr>
      <w:bookmarkStart w:id="163" w:name="_Toc63769313"/>
      <w:bookmarkStart w:id="164" w:name="_Toc454184240"/>
      <w:r w:rsidRPr="00AF3BB4">
        <w:rPr>
          <w:rStyle w:val="Neenpoudarek"/>
          <w:rFonts w:ascii="Arial" w:hAnsi="Arial" w:cs="Arial"/>
          <w:i/>
          <w:iCs/>
          <w:sz w:val="22"/>
          <w:szCs w:val="22"/>
        </w:rPr>
        <w:lastRenderedPageBreak/>
        <w:t>Priloga št. 1</w:t>
      </w:r>
      <w:bookmarkEnd w:id="163"/>
      <w:r w:rsidR="00E84163">
        <w:rPr>
          <w:rStyle w:val="Neenpoudarek"/>
          <w:rFonts w:ascii="Arial" w:hAnsi="Arial" w:cs="Arial"/>
          <w:i/>
          <w:iCs/>
          <w:sz w:val="22"/>
          <w:szCs w:val="22"/>
        </w:rPr>
        <w:t>4</w:t>
      </w:r>
    </w:p>
    <w:p w14:paraId="785A739F" w14:textId="77777777" w:rsidR="005135A5" w:rsidRPr="001F38D4" w:rsidRDefault="005135A5" w:rsidP="005135A5">
      <w:pPr>
        <w:pStyle w:val="Intenzivencitat"/>
        <w:rPr>
          <w:lang w:eastAsia="zh-CN"/>
        </w:rPr>
      </w:pPr>
      <w:bookmarkStart w:id="165" w:name="_Toc63769314"/>
      <w:r w:rsidRPr="001F38D4">
        <w:rPr>
          <w:lang w:eastAsia="zh-CN"/>
        </w:rPr>
        <w:t>IZJAVA O POREKLU MATERIALA</w:t>
      </w:r>
      <w:bookmarkEnd w:id="165"/>
    </w:p>
    <w:p w14:paraId="65E93EFA" w14:textId="77777777" w:rsidR="005135A5" w:rsidRDefault="005135A5" w:rsidP="005135A5">
      <w:pPr>
        <w:jc w:val="both"/>
        <w:rPr>
          <w:rFonts w:cs="Arial"/>
          <w:kern w:val="3"/>
          <w:lang w:eastAsia="zh-CN"/>
        </w:rPr>
      </w:pPr>
    </w:p>
    <w:p w14:paraId="41129B1D" w14:textId="6D2B1EF1" w:rsidR="005135A5" w:rsidRPr="00AF3BB4" w:rsidRDefault="005135A5" w:rsidP="005135A5">
      <w:pPr>
        <w:jc w:val="both"/>
        <w:rPr>
          <w:rFonts w:cs="Arial"/>
          <w:kern w:val="3"/>
          <w:u w:val="single"/>
          <w:lang w:eastAsia="zh-CN"/>
        </w:rPr>
      </w:pPr>
      <w:r w:rsidRPr="001F38D4">
        <w:rPr>
          <w:rFonts w:cs="Arial"/>
          <w:kern w:val="3"/>
          <w:lang w:eastAsia="zh-CN"/>
        </w:rPr>
        <w:t xml:space="preserve">V zvezi z javnim naročilom »Dobava vodovodnega in kanalizacijskega materiala za obdobje dveh let«, objavljenega na portalu javnih naročil </w:t>
      </w:r>
      <w:r w:rsidR="0016607D" w:rsidRPr="0016607D">
        <w:rPr>
          <w:rFonts w:cs="Arial"/>
          <w:kern w:val="3"/>
          <w:lang w:eastAsia="zh-CN"/>
        </w:rPr>
        <w:t>dne 27.05.2021</w:t>
      </w:r>
      <w:r w:rsidR="0016607D" w:rsidRPr="001F38D4">
        <w:rPr>
          <w:rFonts w:cs="Arial"/>
          <w:kern w:val="3"/>
          <w:lang w:eastAsia="zh-CN"/>
        </w:rPr>
        <w:t xml:space="preserve"> </w:t>
      </w:r>
      <w:r w:rsidRPr="001F38D4">
        <w:rPr>
          <w:rFonts w:cs="Arial"/>
          <w:kern w:val="3"/>
          <w:lang w:eastAsia="zh-CN"/>
        </w:rPr>
        <w:t xml:space="preserve">pod </w:t>
      </w:r>
      <w:r w:rsidR="004E6059">
        <w:rPr>
          <w:rFonts w:cs="Arial"/>
          <w:kern w:val="3"/>
          <w:lang w:eastAsia="zh-CN"/>
        </w:rPr>
        <w:t>oznako postopka</w:t>
      </w:r>
      <w:r w:rsidRPr="001F38D4">
        <w:rPr>
          <w:rFonts w:cs="Arial"/>
          <w:kern w:val="3"/>
          <w:lang w:eastAsia="zh-CN"/>
        </w:rPr>
        <w:t xml:space="preserve"> </w:t>
      </w:r>
      <w:r w:rsidRPr="00AF3BB4">
        <w:rPr>
          <w:rFonts w:cs="Arial"/>
          <w:kern w:val="3"/>
          <w:u w:val="single"/>
          <w:lang w:eastAsia="zh-CN"/>
        </w:rPr>
        <w:t xml:space="preserve">JN </w:t>
      </w:r>
      <w:r w:rsidR="0094201E" w:rsidRPr="00AF3BB4">
        <w:rPr>
          <w:rFonts w:cs="Arial"/>
          <w:u w:val="single"/>
        </w:rPr>
        <w:t>1B</w:t>
      </w:r>
      <w:r w:rsidRPr="00AF3BB4">
        <w:rPr>
          <w:rFonts w:cs="Arial"/>
          <w:u w:val="single"/>
        </w:rPr>
        <w:t>/202</w:t>
      </w:r>
      <w:r w:rsidR="00AF3BB4">
        <w:rPr>
          <w:rFonts w:cs="Arial"/>
          <w:u w:val="single"/>
        </w:rPr>
        <w:t>1</w:t>
      </w:r>
      <w:r w:rsidRPr="00AF3BB4">
        <w:rPr>
          <w:rFonts w:cs="Arial"/>
          <w:kern w:val="3"/>
          <w:u w:val="single"/>
          <w:lang w:eastAsia="zh-CN"/>
        </w:rPr>
        <w:t>,</w:t>
      </w:r>
    </w:p>
    <w:p w14:paraId="01D58739" w14:textId="77777777" w:rsidR="005135A5" w:rsidRPr="001F38D4" w:rsidRDefault="005135A5" w:rsidP="005135A5">
      <w:pPr>
        <w:jc w:val="center"/>
        <w:rPr>
          <w:rFonts w:cs="Arial"/>
          <w:b/>
          <w:kern w:val="3"/>
          <w:lang w:eastAsia="zh-CN"/>
        </w:rPr>
      </w:pPr>
    </w:p>
    <w:p w14:paraId="77B14775" w14:textId="77777777" w:rsidR="005135A5" w:rsidRPr="001F38D4" w:rsidRDefault="005135A5" w:rsidP="005135A5">
      <w:pPr>
        <w:jc w:val="center"/>
        <w:rPr>
          <w:rFonts w:cs="Arial"/>
          <w:b/>
          <w:kern w:val="3"/>
          <w:lang w:eastAsia="zh-CN"/>
        </w:rPr>
      </w:pPr>
      <w:r w:rsidRPr="001F38D4">
        <w:rPr>
          <w:rFonts w:cs="Arial"/>
          <w:b/>
          <w:kern w:val="3"/>
          <w:lang w:eastAsia="zh-CN"/>
        </w:rPr>
        <w:t>izjavljamo, da</w:t>
      </w:r>
    </w:p>
    <w:p w14:paraId="670F44B9" w14:textId="77777777" w:rsidR="005135A5" w:rsidRPr="001F38D4" w:rsidRDefault="005135A5" w:rsidP="005135A5">
      <w:pPr>
        <w:jc w:val="center"/>
        <w:rPr>
          <w:rFonts w:cs="Arial"/>
          <w:b/>
        </w:rPr>
      </w:pPr>
    </w:p>
    <w:p w14:paraId="4FCC494B" w14:textId="77777777" w:rsidR="005135A5" w:rsidRPr="001F38D4" w:rsidRDefault="005135A5" w:rsidP="005135A5">
      <w:pPr>
        <w:jc w:val="both"/>
        <w:rPr>
          <w:rFonts w:cs="Arial"/>
        </w:rPr>
      </w:pPr>
    </w:p>
    <w:p w14:paraId="6B24A526" w14:textId="77777777" w:rsidR="005135A5" w:rsidRPr="001F38D4" w:rsidRDefault="005135A5" w:rsidP="005135A5">
      <w:pPr>
        <w:jc w:val="both"/>
        <w:rPr>
          <w:rFonts w:cs="Arial"/>
        </w:rPr>
      </w:pPr>
      <w:r w:rsidRPr="001F38D4">
        <w:rPr>
          <w:rFonts w:cs="Arial"/>
        </w:rPr>
        <w:t>delež proizvodov po poreklu iz tretjih držav, kakor je to določeno v skladu z Uredbo (EU) št. 952/2013 Evropskega parlamenta in Sveta z dne 9. oktobra 2013 o carinskem zakoniku Unije (UL L št. 269 z dne 10. 10. 2013, str. 1) vrednostno NE presega 50 odstotkov skupne vrednosti proizvodov, ki sestavljajo posamezni sklop ponudbe.</w:t>
      </w:r>
    </w:p>
    <w:p w14:paraId="77E09A03" w14:textId="77777777" w:rsidR="005135A5" w:rsidRPr="001F38D4" w:rsidRDefault="005135A5" w:rsidP="005135A5">
      <w:pPr>
        <w:jc w:val="both"/>
        <w:rPr>
          <w:rFonts w:cs="Arial"/>
        </w:rPr>
      </w:pPr>
    </w:p>
    <w:p w14:paraId="7E8164FD" w14:textId="77777777" w:rsidR="005135A5" w:rsidRPr="001F38D4" w:rsidRDefault="005135A5" w:rsidP="005135A5">
      <w:pPr>
        <w:jc w:val="both"/>
        <w:rPr>
          <w:rFonts w:cs="Arial"/>
          <w:i/>
          <w:iCs/>
        </w:rPr>
      </w:pPr>
      <w:r w:rsidRPr="001F38D4">
        <w:rPr>
          <w:rFonts w:cs="Arial"/>
          <w:i/>
          <w:iCs/>
        </w:rPr>
        <w:t>Opomba:</w:t>
      </w:r>
    </w:p>
    <w:p w14:paraId="450C4083" w14:textId="77777777" w:rsidR="005135A5" w:rsidRPr="001F38D4" w:rsidRDefault="005135A5" w:rsidP="005135A5">
      <w:pPr>
        <w:jc w:val="both"/>
        <w:rPr>
          <w:rFonts w:cs="Arial"/>
          <w:i/>
          <w:iCs/>
        </w:rPr>
      </w:pPr>
      <w:r w:rsidRPr="001F38D4">
        <w:rPr>
          <w:rFonts w:cs="Arial"/>
          <w:i/>
          <w:iCs/>
        </w:rPr>
        <w:t>** Ponudnik mora predložiti dokaze, kje ima proizvajalec sedež in tovarno v kateri proizvaja ponujene proizvode za vse proizvode.</w:t>
      </w:r>
    </w:p>
    <w:p w14:paraId="0213AC26" w14:textId="77777777" w:rsidR="005135A5" w:rsidRPr="001F38D4" w:rsidRDefault="005135A5" w:rsidP="005135A5">
      <w:pPr>
        <w:jc w:val="both"/>
        <w:rPr>
          <w:rFonts w:cs="Arial"/>
          <w:i/>
          <w:iCs/>
        </w:rPr>
      </w:pPr>
    </w:p>
    <w:p w14:paraId="47BFD704" w14:textId="77777777" w:rsidR="005135A5" w:rsidRPr="001F38D4" w:rsidRDefault="005135A5" w:rsidP="005135A5">
      <w:pPr>
        <w:jc w:val="both"/>
        <w:rPr>
          <w:rStyle w:val="Neenpoudarek"/>
          <w:rFonts w:ascii="Arial" w:hAnsi="Arial" w:cs="Arial"/>
          <w:i w:val="0"/>
          <w:iCs w:val="0"/>
          <w:sz w:val="22"/>
          <w:szCs w:val="22"/>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135A5" w:rsidRPr="001F38D4" w14:paraId="34B7FC04" w14:textId="77777777" w:rsidTr="00CF2DE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5A88A8D" w14:textId="77777777" w:rsidR="005135A5" w:rsidRPr="001F38D4" w:rsidRDefault="005135A5" w:rsidP="00CF2DE9">
            <w:pPr>
              <w:suppressAutoHyphens/>
              <w:autoSpaceDN w:val="0"/>
              <w:snapToGrid w:val="0"/>
              <w:ind w:right="6"/>
              <w:jc w:val="center"/>
              <w:textAlignment w:val="baseline"/>
              <w:rPr>
                <w:rFonts w:cs="Arial"/>
                <w:kern w:val="3"/>
                <w:lang w:eastAsia="zh-CN"/>
              </w:rPr>
            </w:pPr>
            <w:r w:rsidRPr="001F38D4">
              <w:rPr>
                <w:rFonts w:cs="Arial"/>
                <w:kern w:val="3"/>
                <w:lang w:eastAsia="zh-CN"/>
              </w:rPr>
              <w:t>KRAJ</w:t>
            </w:r>
          </w:p>
          <w:p w14:paraId="4DD80263" w14:textId="77777777" w:rsidR="005135A5" w:rsidRPr="001F38D4" w:rsidRDefault="005135A5" w:rsidP="00CF2DE9">
            <w:pPr>
              <w:suppressAutoHyphens/>
              <w:autoSpaceDN w:val="0"/>
              <w:ind w:right="6"/>
              <w:jc w:val="center"/>
              <w:textAlignment w:val="baseline"/>
              <w:rPr>
                <w:rFonts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72E06E86" w14:textId="77777777" w:rsidR="005135A5" w:rsidRPr="001F38D4" w:rsidRDefault="005135A5" w:rsidP="00CF2DE9">
            <w:pPr>
              <w:suppressAutoHyphens/>
              <w:autoSpaceDN w:val="0"/>
              <w:snapToGrid w:val="0"/>
              <w:ind w:right="6"/>
              <w:jc w:val="center"/>
              <w:textAlignment w:val="baseline"/>
              <w:rPr>
                <w:rFonts w:cs="Arial"/>
                <w:kern w:val="3"/>
                <w:lang w:eastAsia="zh-CN"/>
              </w:rPr>
            </w:pPr>
            <w:r w:rsidRPr="001F38D4">
              <w:rPr>
                <w:rFonts w:cs="Arial"/>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6FCED5D" w14:textId="77777777" w:rsidR="005135A5" w:rsidRPr="001F38D4" w:rsidRDefault="005135A5" w:rsidP="00CF2DE9">
            <w:pPr>
              <w:suppressAutoHyphens/>
              <w:autoSpaceDN w:val="0"/>
              <w:snapToGrid w:val="0"/>
              <w:ind w:right="6"/>
              <w:jc w:val="center"/>
              <w:textAlignment w:val="baseline"/>
              <w:rPr>
                <w:rFonts w:cs="Arial"/>
                <w:kern w:val="3"/>
                <w:lang w:eastAsia="zh-CN"/>
              </w:rPr>
            </w:pPr>
            <w:r w:rsidRPr="001F38D4">
              <w:rPr>
                <w:rFonts w:cs="Arial"/>
                <w:kern w:val="3"/>
                <w:lang w:eastAsia="zh-CN"/>
              </w:rPr>
              <w:t>PONUDNIK</w:t>
            </w:r>
          </w:p>
          <w:p w14:paraId="502AC4CD" w14:textId="77777777" w:rsidR="005135A5" w:rsidRPr="001F38D4" w:rsidRDefault="005135A5" w:rsidP="00CF2DE9">
            <w:pPr>
              <w:suppressAutoHyphens/>
              <w:autoSpaceDN w:val="0"/>
              <w:ind w:right="6"/>
              <w:jc w:val="center"/>
              <w:textAlignment w:val="baseline"/>
              <w:rPr>
                <w:rFonts w:cs="Arial"/>
                <w:kern w:val="3"/>
                <w:lang w:eastAsia="zh-CN"/>
              </w:rPr>
            </w:pPr>
            <w:r w:rsidRPr="001F38D4">
              <w:rPr>
                <w:rFonts w:cs="Arial"/>
                <w:kern w:val="3"/>
                <w:lang w:eastAsia="zh-CN"/>
              </w:rPr>
              <w:t>ime in priimek zakonitega zastopnika in podpis</w:t>
            </w:r>
          </w:p>
          <w:p w14:paraId="13CCD946" w14:textId="77777777" w:rsidR="005135A5" w:rsidRPr="001F38D4" w:rsidRDefault="005135A5" w:rsidP="00CF2DE9">
            <w:pPr>
              <w:suppressAutoHyphens/>
              <w:autoSpaceDN w:val="0"/>
              <w:ind w:right="6"/>
              <w:jc w:val="center"/>
              <w:textAlignment w:val="baseline"/>
              <w:rPr>
                <w:rFonts w:cs="Arial"/>
                <w:kern w:val="3"/>
                <w:lang w:eastAsia="zh-CN"/>
              </w:rPr>
            </w:pPr>
          </w:p>
        </w:tc>
      </w:tr>
    </w:tbl>
    <w:p w14:paraId="123A1A9E" w14:textId="6CF1B81C" w:rsidR="001F38D4" w:rsidRPr="001F38D4" w:rsidRDefault="001F38D4" w:rsidP="00ED707C">
      <w:pPr>
        <w:pStyle w:val="Slog3"/>
        <w:rPr>
          <w:rStyle w:val="Neenpoudarek"/>
          <w:rFonts w:ascii="Arial" w:hAnsi="Arial" w:cs="Arial"/>
          <w:bCs/>
          <w:i/>
          <w:iCs/>
          <w:sz w:val="22"/>
          <w:szCs w:val="22"/>
        </w:rPr>
      </w:pPr>
      <w:bookmarkStart w:id="166" w:name="_Toc63769315"/>
      <w:bookmarkStart w:id="167" w:name="_Hlk60924653"/>
      <w:r w:rsidRPr="001F38D4">
        <w:rPr>
          <w:rStyle w:val="Neenpoudarek"/>
          <w:rFonts w:ascii="Arial" w:hAnsi="Arial" w:cs="Arial"/>
          <w:i/>
          <w:iCs/>
          <w:sz w:val="22"/>
          <w:szCs w:val="22"/>
        </w:rPr>
        <w:lastRenderedPageBreak/>
        <w:t>Priloga št. 1</w:t>
      </w:r>
      <w:bookmarkEnd w:id="166"/>
      <w:r w:rsidR="00E84163">
        <w:rPr>
          <w:rStyle w:val="Neenpoudarek"/>
          <w:rFonts w:ascii="Arial" w:hAnsi="Arial" w:cs="Arial"/>
          <w:i/>
          <w:iCs/>
          <w:sz w:val="22"/>
          <w:szCs w:val="22"/>
        </w:rPr>
        <w:t>5</w:t>
      </w:r>
    </w:p>
    <w:p w14:paraId="5A1BCED4" w14:textId="396A717D" w:rsidR="001F38D4" w:rsidRPr="001F38D4" w:rsidRDefault="001F38D4" w:rsidP="001F38D4">
      <w:pPr>
        <w:pStyle w:val="Intenzivencitat"/>
        <w:rPr>
          <w:lang w:eastAsia="zh-CN"/>
        </w:rPr>
      </w:pPr>
      <w:bookmarkStart w:id="168" w:name="_Toc63769316"/>
      <w:bookmarkEnd w:id="167"/>
      <w:r w:rsidRPr="001F38D4">
        <w:rPr>
          <w:lang w:eastAsia="zh-CN"/>
        </w:rPr>
        <w:t>IZJAVA O USTREZNOSTI MATERIALOV</w:t>
      </w:r>
      <w:bookmarkEnd w:id="168"/>
      <w:r w:rsidRPr="001F38D4">
        <w:rPr>
          <w:lang w:eastAsia="zh-CN"/>
        </w:rPr>
        <w:t xml:space="preserve"> </w:t>
      </w:r>
    </w:p>
    <w:p w14:paraId="120200B1" w14:textId="77777777" w:rsidR="005135A5" w:rsidRDefault="005135A5" w:rsidP="001F38D4">
      <w:pPr>
        <w:jc w:val="both"/>
        <w:rPr>
          <w:rFonts w:cs="Arial"/>
          <w:kern w:val="3"/>
          <w:lang w:eastAsia="zh-CN"/>
        </w:rPr>
      </w:pPr>
    </w:p>
    <w:p w14:paraId="77DA7407" w14:textId="43A7257F" w:rsidR="001F38D4" w:rsidRPr="00AF3BB4" w:rsidRDefault="001F38D4" w:rsidP="001F38D4">
      <w:pPr>
        <w:jc w:val="both"/>
        <w:rPr>
          <w:rFonts w:cs="Arial"/>
          <w:kern w:val="3"/>
          <w:u w:val="single"/>
          <w:lang w:eastAsia="zh-CN"/>
        </w:rPr>
      </w:pPr>
      <w:r w:rsidRPr="001F38D4">
        <w:rPr>
          <w:rFonts w:cs="Arial"/>
          <w:kern w:val="3"/>
          <w:lang w:eastAsia="zh-CN"/>
        </w:rPr>
        <w:t xml:space="preserve">V zvezi z javnim naročilom »Dobava vodovodnega in kanalizacijskega materiala za obdobje dveh let«, objavljenega na portalu javnih naročil </w:t>
      </w:r>
      <w:r w:rsidR="0016607D" w:rsidRPr="0016607D">
        <w:rPr>
          <w:rFonts w:cs="Arial"/>
          <w:kern w:val="3"/>
          <w:lang w:eastAsia="zh-CN"/>
        </w:rPr>
        <w:t>dne 27.05.2021</w:t>
      </w:r>
      <w:r w:rsidR="0016607D" w:rsidRPr="001F38D4">
        <w:rPr>
          <w:rFonts w:cs="Arial"/>
          <w:kern w:val="3"/>
          <w:lang w:eastAsia="zh-CN"/>
        </w:rPr>
        <w:t xml:space="preserve"> </w:t>
      </w:r>
      <w:r w:rsidRPr="001F38D4">
        <w:rPr>
          <w:rFonts w:cs="Arial"/>
          <w:kern w:val="3"/>
          <w:lang w:eastAsia="zh-CN"/>
        </w:rPr>
        <w:t xml:space="preserve">pod </w:t>
      </w:r>
      <w:r w:rsidR="004E6059">
        <w:rPr>
          <w:rFonts w:cs="Arial"/>
          <w:kern w:val="3"/>
          <w:lang w:eastAsia="zh-CN"/>
        </w:rPr>
        <w:t>oznako postopka</w:t>
      </w:r>
      <w:r w:rsidRPr="001F38D4">
        <w:rPr>
          <w:rFonts w:cs="Arial"/>
          <w:kern w:val="3"/>
          <w:lang w:eastAsia="zh-CN"/>
        </w:rPr>
        <w:t xml:space="preserve"> </w:t>
      </w:r>
      <w:r w:rsidRPr="00AF3BB4">
        <w:rPr>
          <w:rFonts w:cs="Arial"/>
          <w:kern w:val="3"/>
          <w:u w:val="single"/>
          <w:lang w:eastAsia="zh-CN"/>
        </w:rPr>
        <w:t xml:space="preserve">JN </w:t>
      </w:r>
      <w:r w:rsidR="0094201E" w:rsidRPr="00AF3BB4">
        <w:rPr>
          <w:rFonts w:cs="Arial"/>
          <w:u w:val="single"/>
        </w:rPr>
        <w:t>1B</w:t>
      </w:r>
      <w:r w:rsidRPr="00AF3BB4">
        <w:rPr>
          <w:rFonts w:cs="Arial"/>
          <w:u w:val="single"/>
        </w:rPr>
        <w:t>/202</w:t>
      </w:r>
      <w:r w:rsidR="00AF3BB4">
        <w:rPr>
          <w:rFonts w:cs="Arial"/>
          <w:u w:val="single"/>
        </w:rPr>
        <w:t>1</w:t>
      </w:r>
      <w:r w:rsidRPr="00AF3BB4">
        <w:rPr>
          <w:rFonts w:cs="Arial"/>
          <w:kern w:val="3"/>
          <w:u w:val="single"/>
          <w:lang w:eastAsia="zh-CN"/>
        </w:rPr>
        <w:t>,</w:t>
      </w:r>
    </w:p>
    <w:p w14:paraId="12A228A8" w14:textId="77777777" w:rsidR="001F38D4" w:rsidRPr="001F38D4" w:rsidRDefault="001F38D4" w:rsidP="001F38D4">
      <w:pPr>
        <w:jc w:val="center"/>
        <w:rPr>
          <w:rFonts w:cs="Arial"/>
          <w:b/>
          <w:kern w:val="3"/>
          <w:lang w:eastAsia="zh-CN"/>
        </w:rPr>
      </w:pPr>
    </w:p>
    <w:p w14:paraId="71FE6F19" w14:textId="77777777" w:rsidR="001F38D4" w:rsidRPr="001F38D4" w:rsidRDefault="001F38D4" w:rsidP="001F38D4">
      <w:pPr>
        <w:jc w:val="center"/>
        <w:rPr>
          <w:rFonts w:cs="Arial"/>
          <w:b/>
          <w:kern w:val="3"/>
          <w:lang w:eastAsia="zh-CN"/>
        </w:rPr>
      </w:pPr>
      <w:r w:rsidRPr="001F38D4">
        <w:rPr>
          <w:rFonts w:cs="Arial"/>
          <w:b/>
          <w:kern w:val="3"/>
          <w:lang w:eastAsia="zh-CN"/>
        </w:rPr>
        <w:t>izjavljamo, da</w:t>
      </w:r>
    </w:p>
    <w:p w14:paraId="48F90984" w14:textId="77777777" w:rsidR="001F38D4" w:rsidRPr="001F38D4" w:rsidRDefault="001F38D4" w:rsidP="001F38D4">
      <w:pPr>
        <w:jc w:val="center"/>
        <w:rPr>
          <w:rFonts w:cs="Arial"/>
          <w:b/>
        </w:rPr>
      </w:pPr>
    </w:p>
    <w:p w14:paraId="411AB517" w14:textId="77777777" w:rsidR="001F38D4" w:rsidRPr="001F38D4" w:rsidRDefault="001F38D4" w:rsidP="001F38D4">
      <w:pPr>
        <w:jc w:val="both"/>
        <w:rPr>
          <w:rFonts w:cs="Arial"/>
        </w:rPr>
      </w:pPr>
    </w:p>
    <w:p w14:paraId="38A1FE96" w14:textId="508A9415" w:rsidR="001F38D4" w:rsidRPr="001F38D4" w:rsidRDefault="001F38D4" w:rsidP="001F38D4">
      <w:pPr>
        <w:jc w:val="both"/>
        <w:rPr>
          <w:rFonts w:cs="Arial"/>
        </w:rPr>
      </w:pPr>
      <w:r w:rsidRPr="001F38D4">
        <w:rPr>
          <w:rFonts w:cs="Arial"/>
        </w:rPr>
        <w:t xml:space="preserve">za vse posamezne ponujene materiale razpolagamo z ustreznimi dokazili o skladnosti materialov s CE, atesti, certifikati in drugimi dokazili, ki omogočajo vgradnjo materiala brez dodatnih administrativnih postopkov.  </w:t>
      </w:r>
    </w:p>
    <w:p w14:paraId="6F5FD85F" w14:textId="77777777" w:rsidR="001F38D4" w:rsidRPr="001F38D4" w:rsidRDefault="001F38D4" w:rsidP="001F38D4">
      <w:pPr>
        <w:jc w:val="both"/>
        <w:rPr>
          <w:rFonts w:cs="Arial"/>
        </w:rPr>
      </w:pPr>
    </w:p>
    <w:p w14:paraId="39B0820E" w14:textId="1F6AE6E0" w:rsidR="001F38D4" w:rsidRPr="001F38D4" w:rsidRDefault="001F38D4" w:rsidP="001F38D4">
      <w:pPr>
        <w:jc w:val="both"/>
        <w:rPr>
          <w:rFonts w:cs="Arial"/>
        </w:rPr>
      </w:pPr>
      <w:r w:rsidRPr="001F38D4">
        <w:rPr>
          <w:rFonts w:cs="Arial"/>
        </w:rPr>
        <w:t>Razpolagamo tudi z izjavo o lastnostih za vsak gradbeni proizvod v slovenskem jeziku, skladno z zahtevami 5., 6. in 7. člena Zakona o gradbenih proizvodih (ZGPro-1), Ur. l. RS 82/13.</w:t>
      </w:r>
    </w:p>
    <w:p w14:paraId="6327F458" w14:textId="77777777" w:rsidR="001F38D4" w:rsidRPr="001F38D4" w:rsidRDefault="001F38D4" w:rsidP="001F38D4">
      <w:pPr>
        <w:jc w:val="both"/>
        <w:rPr>
          <w:rFonts w:cs="Arial"/>
        </w:rPr>
      </w:pPr>
    </w:p>
    <w:p w14:paraId="59D3FC6A" w14:textId="77777777" w:rsidR="001F38D4" w:rsidRPr="001F38D4" w:rsidRDefault="001F38D4" w:rsidP="001F38D4">
      <w:pPr>
        <w:jc w:val="both"/>
        <w:rPr>
          <w:rStyle w:val="Neenpoudarek"/>
          <w:rFonts w:ascii="Arial" w:hAnsi="Arial" w:cs="Arial"/>
          <w:i w:val="0"/>
          <w:iCs w:val="0"/>
          <w:sz w:val="22"/>
          <w:szCs w:val="22"/>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F38D4" w:rsidRPr="001F38D4" w14:paraId="5B7EF951" w14:textId="77777777" w:rsidTr="00434D5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4875A08" w14:textId="77777777" w:rsidR="001F38D4" w:rsidRPr="001F38D4" w:rsidRDefault="001F38D4" w:rsidP="001F38D4">
            <w:pPr>
              <w:suppressAutoHyphens/>
              <w:autoSpaceDN w:val="0"/>
              <w:snapToGrid w:val="0"/>
              <w:ind w:right="6"/>
              <w:jc w:val="center"/>
              <w:textAlignment w:val="baseline"/>
              <w:rPr>
                <w:rFonts w:cs="Arial"/>
                <w:kern w:val="3"/>
                <w:lang w:eastAsia="zh-CN"/>
              </w:rPr>
            </w:pPr>
            <w:r w:rsidRPr="001F38D4">
              <w:rPr>
                <w:rFonts w:cs="Arial"/>
                <w:kern w:val="3"/>
                <w:lang w:eastAsia="zh-CN"/>
              </w:rPr>
              <w:t>KRAJ</w:t>
            </w:r>
          </w:p>
          <w:p w14:paraId="4795B17C" w14:textId="77777777" w:rsidR="001F38D4" w:rsidRPr="001F38D4" w:rsidRDefault="001F38D4" w:rsidP="001F38D4">
            <w:pPr>
              <w:suppressAutoHyphens/>
              <w:autoSpaceDN w:val="0"/>
              <w:ind w:right="6"/>
              <w:jc w:val="center"/>
              <w:textAlignment w:val="baseline"/>
              <w:rPr>
                <w:rFonts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54C6ADF3" w14:textId="77777777" w:rsidR="001F38D4" w:rsidRPr="001F38D4" w:rsidRDefault="001F38D4" w:rsidP="001F38D4">
            <w:pPr>
              <w:suppressAutoHyphens/>
              <w:autoSpaceDN w:val="0"/>
              <w:snapToGrid w:val="0"/>
              <w:ind w:right="6"/>
              <w:jc w:val="center"/>
              <w:textAlignment w:val="baseline"/>
              <w:rPr>
                <w:rFonts w:cs="Arial"/>
                <w:kern w:val="3"/>
                <w:lang w:eastAsia="zh-CN"/>
              </w:rPr>
            </w:pPr>
            <w:r w:rsidRPr="001F38D4">
              <w:rPr>
                <w:rFonts w:cs="Arial"/>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50C1D30" w14:textId="03B38BD6" w:rsidR="001F38D4" w:rsidRPr="001F38D4" w:rsidRDefault="001F38D4" w:rsidP="001F38D4">
            <w:pPr>
              <w:suppressAutoHyphens/>
              <w:autoSpaceDN w:val="0"/>
              <w:snapToGrid w:val="0"/>
              <w:ind w:right="6"/>
              <w:jc w:val="center"/>
              <w:textAlignment w:val="baseline"/>
              <w:rPr>
                <w:rFonts w:cs="Arial"/>
                <w:kern w:val="3"/>
                <w:lang w:eastAsia="zh-CN"/>
              </w:rPr>
            </w:pPr>
            <w:r w:rsidRPr="001F38D4">
              <w:rPr>
                <w:rFonts w:cs="Arial"/>
                <w:kern w:val="3"/>
                <w:lang w:eastAsia="zh-CN"/>
              </w:rPr>
              <w:t>PONUDNIK</w:t>
            </w:r>
          </w:p>
          <w:p w14:paraId="4A61A7B0" w14:textId="77777777" w:rsidR="001F38D4" w:rsidRPr="001F38D4" w:rsidRDefault="001F38D4" w:rsidP="001F38D4">
            <w:pPr>
              <w:suppressAutoHyphens/>
              <w:autoSpaceDN w:val="0"/>
              <w:ind w:right="6"/>
              <w:jc w:val="center"/>
              <w:textAlignment w:val="baseline"/>
              <w:rPr>
                <w:rFonts w:cs="Arial"/>
                <w:kern w:val="3"/>
                <w:lang w:eastAsia="zh-CN"/>
              </w:rPr>
            </w:pPr>
            <w:r w:rsidRPr="001F38D4">
              <w:rPr>
                <w:rFonts w:cs="Arial"/>
                <w:kern w:val="3"/>
                <w:lang w:eastAsia="zh-CN"/>
              </w:rPr>
              <w:t>ime in priimek zakonitega zastopnika in podpis</w:t>
            </w:r>
          </w:p>
          <w:p w14:paraId="1CC8B972" w14:textId="1A084592" w:rsidR="001F38D4" w:rsidRPr="001F38D4" w:rsidRDefault="001F38D4" w:rsidP="001F38D4">
            <w:pPr>
              <w:suppressAutoHyphens/>
              <w:autoSpaceDN w:val="0"/>
              <w:ind w:right="6"/>
              <w:jc w:val="center"/>
              <w:textAlignment w:val="baseline"/>
              <w:rPr>
                <w:rFonts w:cs="Arial"/>
                <w:kern w:val="3"/>
                <w:lang w:eastAsia="zh-CN"/>
              </w:rPr>
            </w:pPr>
          </w:p>
        </w:tc>
      </w:tr>
      <w:tr w:rsidR="007A3C1B" w:rsidRPr="001F38D4" w14:paraId="0C0FFCDE" w14:textId="77777777" w:rsidTr="00434D5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F3A8B84" w14:textId="77777777" w:rsidR="007A3C1B" w:rsidRPr="001F38D4" w:rsidRDefault="007A3C1B" w:rsidP="001F38D4">
            <w:pPr>
              <w:suppressAutoHyphens/>
              <w:autoSpaceDN w:val="0"/>
              <w:snapToGrid w:val="0"/>
              <w:ind w:right="6"/>
              <w:jc w:val="center"/>
              <w:textAlignment w:val="baseline"/>
              <w:rPr>
                <w:rFonts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5406F3D6" w14:textId="77777777" w:rsidR="007A3C1B" w:rsidRPr="001F38D4" w:rsidRDefault="007A3C1B" w:rsidP="001F38D4">
            <w:pPr>
              <w:suppressAutoHyphens/>
              <w:autoSpaceDN w:val="0"/>
              <w:snapToGrid w:val="0"/>
              <w:ind w:right="6"/>
              <w:jc w:val="center"/>
              <w:textAlignment w:val="baseline"/>
              <w:rPr>
                <w:rFonts w:cs="Arial"/>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9C52B04" w14:textId="77777777" w:rsidR="007A3C1B" w:rsidRPr="001F38D4" w:rsidRDefault="007A3C1B" w:rsidP="001F38D4">
            <w:pPr>
              <w:suppressAutoHyphens/>
              <w:autoSpaceDN w:val="0"/>
              <w:snapToGrid w:val="0"/>
              <w:ind w:right="6"/>
              <w:jc w:val="center"/>
              <w:textAlignment w:val="baseline"/>
              <w:rPr>
                <w:rFonts w:cs="Arial"/>
                <w:kern w:val="3"/>
                <w:lang w:eastAsia="zh-CN"/>
              </w:rPr>
            </w:pPr>
          </w:p>
        </w:tc>
      </w:tr>
    </w:tbl>
    <w:p w14:paraId="6459143B" w14:textId="448D34DE" w:rsidR="007A3C1B" w:rsidRPr="001F38D4" w:rsidRDefault="007A3C1B" w:rsidP="00ED707C">
      <w:pPr>
        <w:pStyle w:val="Slog3"/>
        <w:rPr>
          <w:rStyle w:val="Neenpoudarek"/>
          <w:rFonts w:ascii="Arial" w:hAnsi="Arial" w:cs="Arial"/>
          <w:bCs/>
          <w:i/>
          <w:iCs/>
          <w:sz w:val="22"/>
          <w:szCs w:val="22"/>
        </w:rPr>
      </w:pPr>
      <w:bookmarkStart w:id="169" w:name="_Toc63769317"/>
      <w:r w:rsidRPr="00812AE8">
        <w:rPr>
          <w:rStyle w:val="Neenpoudarek"/>
          <w:rFonts w:ascii="Arial" w:hAnsi="Arial" w:cs="Arial"/>
          <w:i/>
          <w:iCs/>
          <w:sz w:val="22"/>
          <w:szCs w:val="22"/>
        </w:rPr>
        <w:lastRenderedPageBreak/>
        <w:t>Priloga št. 1</w:t>
      </w:r>
      <w:bookmarkEnd w:id="169"/>
      <w:r w:rsidR="00E84163">
        <w:rPr>
          <w:rStyle w:val="Neenpoudarek"/>
          <w:rFonts w:ascii="Arial" w:hAnsi="Arial" w:cs="Arial"/>
          <w:i/>
          <w:iCs/>
          <w:sz w:val="22"/>
          <w:szCs w:val="22"/>
        </w:rPr>
        <w:t>6</w:t>
      </w:r>
    </w:p>
    <w:p w14:paraId="7FFECF64" w14:textId="73C10CB2" w:rsidR="007A3C1B" w:rsidRPr="007A3C1B" w:rsidRDefault="007A3C1B" w:rsidP="007A3C1B">
      <w:pPr>
        <w:pBdr>
          <w:top w:val="single" w:sz="4" w:space="10" w:color="541C72"/>
          <w:bottom w:val="single" w:sz="4" w:space="10" w:color="541C72"/>
        </w:pBdr>
        <w:shd w:val="pct5" w:color="F8F2FC" w:fill="F7EFFB"/>
        <w:jc w:val="center"/>
        <w:outlineLvl w:val="1"/>
        <w:rPr>
          <w:rFonts w:cs="Arial"/>
          <w:b/>
          <w:bCs/>
          <w:i/>
          <w:iCs/>
          <w:color w:val="541C72"/>
          <w:spacing w:val="20"/>
          <w:lang w:eastAsia="zh-CN"/>
        </w:rPr>
      </w:pPr>
      <w:bookmarkStart w:id="170" w:name="_Toc63769318"/>
      <w:r>
        <w:rPr>
          <w:rFonts w:cs="Arial"/>
          <w:b/>
          <w:bCs/>
          <w:i/>
          <w:iCs/>
          <w:color w:val="541C72"/>
          <w:spacing w:val="20"/>
          <w:lang w:eastAsia="zh-CN"/>
        </w:rPr>
        <w:t xml:space="preserve">IZJAVA O SERVISNI SLUŽBI </w:t>
      </w:r>
      <w:r w:rsidRPr="007A3C1B">
        <w:rPr>
          <w:rFonts w:cs="Arial"/>
          <w:b/>
          <w:bCs/>
          <w:i/>
          <w:iCs/>
          <w:color w:val="541C72"/>
          <w:spacing w:val="20"/>
        </w:rPr>
        <w:t xml:space="preserve"> (velja za sklop 1)</w:t>
      </w:r>
      <w:bookmarkEnd w:id="170"/>
    </w:p>
    <w:p w14:paraId="4FE6D4F2" w14:textId="77777777" w:rsidR="007A3C1B" w:rsidRDefault="007A3C1B" w:rsidP="007A3C1B">
      <w:pPr>
        <w:suppressAutoHyphens/>
        <w:autoSpaceDN w:val="0"/>
        <w:ind w:right="6"/>
        <w:jc w:val="both"/>
        <w:textAlignment w:val="baseline"/>
        <w:rPr>
          <w:rFonts w:cs="Arial"/>
          <w:kern w:val="3"/>
          <w:lang w:eastAsia="zh-CN"/>
        </w:rPr>
      </w:pPr>
    </w:p>
    <w:p w14:paraId="6D673932" w14:textId="4516816A" w:rsidR="007A3C1B" w:rsidRPr="007A3C1B" w:rsidRDefault="007A3C1B" w:rsidP="007A3C1B">
      <w:pPr>
        <w:suppressAutoHyphens/>
        <w:autoSpaceDN w:val="0"/>
        <w:ind w:right="6"/>
        <w:jc w:val="both"/>
        <w:textAlignment w:val="baseline"/>
        <w:rPr>
          <w:rFonts w:cs="Arial"/>
          <w:kern w:val="3"/>
          <w:lang w:eastAsia="zh-CN"/>
        </w:rPr>
      </w:pPr>
      <w:r w:rsidRPr="007A3C1B">
        <w:rPr>
          <w:rFonts w:cs="Arial"/>
          <w:kern w:val="3"/>
          <w:lang w:eastAsia="zh-CN"/>
        </w:rPr>
        <w:t xml:space="preserve">Na osnovi javnega razpisa »Dobava vodovodnega in kanalizacijskega materiala za obdobje dveh let«, objavljenega na portalu javnih naročil </w:t>
      </w:r>
      <w:r w:rsidR="0016607D" w:rsidRPr="0016607D">
        <w:rPr>
          <w:rFonts w:cs="Arial"/>
          <w:kern w:val="3"/>
          <w:lang w:eastAsia="zh-CN"/>
        </w:rPr>
        <w:t>dne 27.05.2021</w:t>
      </w:r>
      <w:r w:rsidR="0016607D" w:rsidRPr="001F38D4">
        <w:rPr>
          <w:rFonts w:cs="Arial"/>
          <w:kern w:val="3"/>
          <w:lang w:eastAsia="zh-CN"/>
        </w:rPr>
        <w:t xml:space="preserve"> </w:t>
      </w:r>
      <w:r w:rsidRPr="007A3C1B">
        <w:rPr>
          <w:rFonts w:cs="Arial"/>
          <w:kern w:val="3"/>
          <w:lang w:eastAsia="zh-CN"/>
        </w:rPr>
        <w:t xml:space="preserve">pod </w:t>
      </w:r>
      <w:r w:rsidR="004E6059">
        <w:rPr>
          <w:rFonts w:cs="Arial"/>
          <w:kern w:val="3"/>
          <w:lang w:eastAsia="zh-CN"/>
        </w:rPr>
        <w:t>oznako postopka</w:t>
      </w:r>
      <w:r w:rsidRPr="007A3C1B">
        <w:rPr>
          <w:rFonts w:cs="Arial"/>
          <w:kern w:val="3"/>
          <w:lang w:eastAsia="zh-CN"/>
        </w:rPr>
        <w:t xml:space="preserve"> </w:t>
      </w:r>
      <w:r w:rsidRPr="00812AE8">
        <w:rPr>
          <w:rFonts w:cs="Arial"/>
          <w:kern w:val="3"/>
          <w:u w:val="single"/>
          <w:lang w:eastAsia="zh-CN"/>
        </w:rPr>
        <w:t xml:space="preserve">JN </w:t>
      </w:r>
      <w:r w:rsidR="0094201E" w:rsidRPr="00812AE8">
        <w:rPr>
          <w:rFonts w:cs="Arial"/>
          <w:u w:val="single"/>
        </w:rPr>
        <w:t>1B</w:t>
      </w:r>
      <w:r w:rsidRPr="00812AE8">
        <w:rPr>
          <w:rFonts w:cs="Arial"/>
          <w:u w:val="single"/>
        </w:rPr>
        <w:t>/2021</w:t>
      </w:r>
      <w:r w:rsidRPr="007A3C1B">
        <w:rPr>
          <w:rFonts w:cs="Arial"/>
        </w:rPr>
        <w:t xml:space="preserve">, </w:t>
      </w:r>
      <w:r w:rsidRPr="007A3C1B">
        <w:rPr>
          <w:rFonts w:cs="Arial"/>
          <w:kern w:val="3"/>
          <w:lang w:eastAsia="zh-CN"/>
        </w:rPr>
        <w:t xml:space="preserve"> v sklopu 1:</w:t>
      </w:r>
    </w:p>
    <w:p w14:paraId="2C0A1566" w14:textId="77777777" w:rsidR="007A3C1B" w:rsidRPr="007A3C1B" w:rsidRDefault="007A3C1B" w:rsidP="007A3C1B">
      <w:pPr>
        <w:suppressAutoHyphens/>
        <w:autoSpaceDN w:val="0"/>
        <w:ind w:right="6"/>
        <w:jc w:val="both"/>
        <w:textAlignment w:val="baseline"/>
        <w:rPr>
          <w:rFonts w:cs="Arial"/>
          <w:kern w:val="3"/>
          <w:lang w:eastAsia="zh-CN"/>
        </w:rPr>
      </w:pPr>
    </w:p>
    <w:p w14:paraId="19E3A2A1" w14:textId="77777777" w:rsidR="007A3C1B" w:rsidRPr="007A3C1B" w:rsidRDefault="007A3C1B" w:rsidP="007A3C1B">
      <w:pPr>
        <w:suppressAutoHyphens/>
        <w:autoSpaceDN w:val="0"/>
        <w:ind w:right="6"/>
        <w:jc w:val="both"/>
        <w:textAlignment w:val="baseline"/>
        <w:rPr>
          <w:rFonts w:cs="Arial"/>
          <w:kern w:val="3"/>
          <w:lang w:eastAsia="zh-CN"/>
        </w:rPr>
      </w:pPr>
    </w:p>
    <w:p w14:paraId="4CE2B349" w14:textId="77777777" w:rsidR="007A3C1B" w:rsidRPr="007A3C1B" w:rsidRDefault="007A3C1B" w:rsidP="007A3C1B">
      <w:pPr>
        <w:jc w:val="center"/>
        <w:rPr>
          <w:rFonts w:cs="Arial"/>
        </w:rPr>
      </w:pPr>
      <w:r w:rsidRPr="007A3C1B">
        <w:rPr>
          <w:rFonts w:cs="Arial"/>
          <w:b/>
          <w:bCs/>
        </w:rPr>
        <w:t xml:space="preserve">                                Zagotavljamo   /      ne zagotavljamo</w:t>
      </w:r>
      <w:r w:rsidRPr="007A3C1B">
        <w:rPr>
          <w:rFonts w:cs="Arial"/>
        </w:rPr>
        <w:t xml:space="preserve">                  (ustrezno obkrožite)</w:t>
      </w:r>
    </w:p>
    <w:p w14:paraId="3004C539" w14:textId="77777777" w:rsidR="007A3C1B" w:rsidRPr="007A3C1B" w:rsidRDefault="007A3C1B" w:rsidP="007A3C1B">
      <w:pPr>
        <w:rPr>
          <w:rFonts w:cs="Arial"/>
        </w:rPr>
      </w:pPr>
    </w:p>
    <w:p w14:paraId="420EDD0B" w14:textId="77777777" w:rsidR="007A3C1B" w:rsidRPr="007A3C1B" w:rsidRDefault="007A3C1B" w:rsidP="007A3C1B">
      <w:pPr>
        <w:rPr>
          <w:rFonts w:cs="Arial"/>
        </w:rPr>
      </w:pPr>
      <w:r w:rsidRPr="007A3C1B">
        <w:rPr>
          <w:rFonts w:cs="Arial"/>
        </w:rPr>
        <w:t xml:space="preserve">servis hidravličnih ventilov, reduktorjev tlaka, varnostnih ventilov in zračnikov ter tehnično pomoč pooblaščenega izvajalca na lokaciji vgradnje elementa. </w:t>
      </w:r>
    </w:p>
    <w:p w14:paraId="4F42D7D2" w14:textId="77777777" w:rsidR="007A3C1B" w:rsidRPr="007A3C1B" w:rsidRDefault="007A3C1B" w:rsidP="007A3C1B">
      <w:pPr>
        <w:rPr>
          <w:rFonts w:cs="Arial"/>
        </w:rPr>
      </w:pPr>
    </w:p>
    <w:p w14:paraId="525E718C" w14:textId="77777777" w:rsidR="007A3C1B" w:rsidRPr="007A3C1B" w:rsidRDefault="007A3C1B" w:rsidP="007A3C1B">
      <w:pPr>
        <w:ind w:left="708" w:firstLine="708"/>
        <w:jc w:val="center"/>
        <w:rPr>
          <w:rFonts w:cs="Arial"/>
        </w:rPr>
      </w:pPr>
      <w:r w:rsidRPr="007A3C1B">
        <w:rPr>
          <w:rFonts w:cs="Arial"/>
          <w:b/>
          <w:bCs/>
        </w:rPr>
        <w:t>imamo      /     nimamo</w:t>
      </w:r>
      <w:r w:rsidRPr="007A3C1B">
        <w:rPr>
          <w:rFonts w:cs="Arial"/>
        </w:rPr>
        <w:t xml:space="preserve">                                        (ustrezno obkrožite)</w:t>
      </w:r>
    </w:p>
    <w:p w14:paraId="0C36F509" w14:textId="77777777" w:rsidR="007A3C1B" w:rsidRPr="007A3C1B" w:rsidRDefault="007A3C1B" w:rsidP="007A3C1B">
      <w:pPr>
        <w:rPr>
          <w:rFonts w:cs="Arial"/>
        </w:rPr>
      </w:pPr>
    </w:p>
    <w:p w14:paraId="33630056" w14:textId="77777777" w:rsidR="007A3C1B" w:rsidRPr="007A3C1B" w:rsidRDefault="007A3C1B" w:rsidP="007A3C1B">
      <w:pPr>
        <w:rPr>
          <w:rFonts w:cs="Arial"/>
        </w:rPr>
      </w:pPr>
      <w:r w:rsidRPr="007A3C1B">
        <w:rPr>
          <w:rFonts w:cs="Arial"/>
        </w:rPr>
        <w:t>lastno servisno službo.</w:t>
      </w:r>
    </w:p>
    <w:p w14:paraId="7810A134" w14:textId="77777777" w:rsidR="007A3C1B" w:rsidRPr="007A3C1B" w:rsidRDefault="007A3C1B" w:rsidP="007A3C1B">
      <w:pPr>
        <w:rPr>
          <w:rFonts w:cs="Arial"/>
        </w:rPr>
      </w:pPr>
    </w:p>
    <w:p w14:paraId="31055069" w14:textId="77777777" w:rsidR="007A3C1B" w:rsidRPr="007A3C1B" w:rsidRDefault="007A3C1B" w:rsidP="007A3C1B">
      <w:pPr>
        <w:rPr>
          <w:rFonts w:cs="Arial"/>
          <w:i/>
          <w:iCs/>
        </w:rPr>
      </w:pPr>
      <w:r w:rsidRPr="007A3C1B">
        <w:rPr>
          <w:rFonts w:cs="Arial"/>
          <w:i/>
          <w:iCs/>
        </w:rPr>
        <w:t>*** V primeru, da ima ponudnik lastno servisno službo izpolni naslednje podatke:</w:t>
      </w:r>
    </w:p>
    <w:p w14:paraId="33EAA430" w14:textId="77777777" w:rsidR="007A3C1B" w:rsidRPr="007A3C1B" w:rsidRDefault="007A3C1B" w:rsidP="007A3C1B">
      <w:pPr>
        <w:rPr>
          <w:rFonts w:cs="Arial"/>
        </w:rPr>
      </w:pPr>
      <w:r w:rsidRPr="007A3C1B">
        <w:rPr>
          <w:rFonts w:cs="Arial"/>
        </w:rPr>
        <w:t>Lokacija servisa (ulica, mesto): ____________________________________________</w:t>
      </w:r>
    </w:p>
    <w:p w14:paraId="4BA98952" w14:textId="77777777" w:rsidR="007A3C1B" w:rsidRPr="007A3C1B" w:rsidRDefault="007A3C1B" w:rsidP="007A3C1B">
      <w:pPr>
        <w:rPr>
          <w:rFonts w:cs="Arial"/>
        </w:rPr>
      </w:pPr>
      <w:r w:rsidRPr="007A3C1B">
        <w:rPr>
          <w:rFonts w:cs="Arial"/>
        </w:rPr>
        <w:t xml:space="preserve">Zaposleni serviserji (v rednem delovnem mestu na delovnem mestu serviser): </w:t>
      </w:r>
    </w:p>
    <w:p w14:paraId="4205FE5C" w14:textId="77777777" w:rsidR="007A3C1B" w:rsidRPr="007A3C1B" w:rsidRDefault="007A3C1B" w:rsidP="0002708A">
      <w:pPr>
        <w:numPr>
          <w:ilvl w:val="0"/>
          <w:numId w:val="50"/>
        </w:numPr>
        <w:rPr>
          <w:rFonts w:cs="Arial"/>
        </w:rPr>
      </w:pPr>
      <w:r w:rsidRPr="007A3C1B">
        <w:rPr>
          <w:rFonts w:cs="Arial"/>
        </w:rPr>
        <w:t>______________________________________(ime in priimek)</w:t>
      </w:r>
    </w:p>
    <w:p w14:paraId="7AFBD4A7" w14:textId="77777777" w:rsidR="007A3C1B" w:rsidRPr="007A3C1B" w:rsidRDefault="007A3C1B" w:rsidP="0002708A">
      <w:pPr>
        <w:numPr>
          <w:ilvl w:val="0"/>
          <w:numId w:val="50"/>
        </w:numPr>
        <w:rPr>
          <w:rFonts w:cs="Arial"/>
        </w:rPr>
      </w:pPr>
      <w:r w:rsidRPr="007A3C1B">
        <w:rPr>
          <w:rFonts w:cs="Arial"/>
        </w:rPr>
        <w:t>______________________________________(ime in priimek)</w:t>
      </w:r>
    </w:p>
    <w:p w14:paraId="2A1A0494" w14:textId="77777777" w:rsidR="007A3C1B" w:rsidRPr="007A3C1B" w:rsidRDefault="007A3C1B" w:rsidP="0002708A">
      <w:pPr>
        <w:numPr>
          <w:ilvl w:val="0"/>
          <w:numId w:val="50"/>
        </w:numPr>
        <w:rPr>
          <w:rFonts w:cs="Arial"/>
        </w:rPr>
      </w:pPr>
      <w:r w:rsidRPr="007A3C1B">
        <w:rPr>
          <w:rFonts w:cs="Arial"/>
        </w:rPr>
        <w:t>______________________________________(ime in priimek)</w:t>
      </w:r>
    </w:p>
    <w:p w14:paraId="432E699F" w14:textId="77777777" w:rsidR="007A3C1B" w:rsidRPr="007A3C1B" w:rsidRDefault="007A3C1B" w:rsidP="0002708A">
      <w:pPr>
        <w:numPr>
          <w:ilvl w:val="0"/>
          <w:numId w:val="50"/>
        </w:numPr>
        <w:rPr>
          <w:rFonts w:cs="Arial"/>
        </w:rPr>
      </w:pPr>
      <w:r w:rsidRPr="007A3C1B">
        <w:rPr>
          <w:rFonts w:cs="Arial"/>
        </w:rPr>
        <w:t>______________________________________(ime in priimek)</w:t>
      </w:r>
    </w:p>
    <w:p w14:paraId="6696DA04" w14:textId="77777777" w:rsidR="007A3C1B" w:rsidRPr="007A3C1B" w:rsidRDefault="007A3C1B" w:rsidP="0002708A">
      <w:pPr>
        <w:numPr>
          <w:ilvl w:val="0"/>
          <w:numId w:val="50"/>
        </w:numPr>
        <w:rPr>
          <w:rFonts w:cs="Arial"/>
        </w:rPr>
      </w:pPr>
      <w:r w:rsidRPr="007A3C1B">
        <w:rPr>
          <w:rFonts w:cs="Arial"/>
        </w:rPr>
        <w:t>______________________________________(ime in priimek)</w:t>
      </w:r>
    </w:p>
    <w:p w14:paraId="4436C2D0" w14:textId="77777777" w:rsidR="007A3C1B" w:rsidRPr="007A3C1B" w:rsidRDefault="007A3C1B" w:rsidP="0002708A">
      <w:pPr>
        <w:numPr>
          <w:ilvl w:val="0"/>
          <w:numId w:val="50"/>
        </w:numPr>
        <w:rPr>
          <w:rFonts w:cs="Arial"/>
        </w:rPr>
      </w:pPr>
      <w:r w:rsidRPr="007A3C1B">
        <w:rPr>
          <w:rFonts w:cs="Arial"/>
        </w:rPr>
        <w:t>______________________________________(ime in priimek)</w:t>
      </w:r>
    </w:p>
    <w:p w14:paraId="03DC8CF8" w14:textId="77777777" w:rsidR="007A3C1B" w:rsidRPr="007A3C1B" w:rsidRDefault="007A3C1B" w:rsidP="0002708A">
      <w:pPr>
        <w:numPr>
          <w:ilvl w:val="0"/>
          <w:numId w:val="50"/>
        </w:numPr>
        <w:rPr>
          <w:rFonts w:cs="Arial"/>
        </w:rPr>
      </w:pPr>
      <w:r w:rsidRPr="007A3C1B">
        <w:rPr>
          <w:rFonts w:cs="Arial"/>
        </w:rPr>
        <w:t>______________________________________(ime in priimek)</w:t>
      </w:r>
    </w:p>
    <w:p w14:paraId="3F18ACAF" w14:textId="77777777" w:rsidR="007A3C1B" w:rsidRPr="007A3C1B" w:rsidRDefault="007A3C1B" w:rsidP="007A3C1B">
      <w:pPr>
        <w:ind w:left="720"/>
        <w:rPr>
          <w:rFonts w:cs="Arial"/>
        </w:rPr>
      </w:pPr>
    </w:p>
    <w:p w14:paraId="30A57DF5" w14:textId="77777777" w:rsidR="007A3C1B" w:rsidRPr="007A3C1B" w:rsidRDefault="007A3C1B" w:rsidP="007A3C1B">
      <w:pPr>
        <w:rPr>
          <w:rFonts w:cs="Arial"/>
        </w:rPr>
      </w:pPr>
    </w:p>
    <w:p w14:paraId="57DDE550" w14:textId="77777777" w:rsidR="007A3C1B" w:rsidRPr="0094201E" w:rsidRDefault="007A3C1B" w:rsidP="007A3C1B">
      <w:pPr>
        <w:jc w:val="both"/>
        <w:rPr>
          <w:rFonts w:cs="Arial"/>
        </w:rPr>
      </w:pPr>
      <w:r w:rsidRPr="007A3C1B">
        <w:rPr>
          <w:rFonts w:cs="Arial"/>
        </w:rPr>
        <w:t xml:space="preserve">DOKAZILO: Ponudnik za vse poimensko navedene serviserje predloži dokazilo o redni </w:t>
      </w:r>
      <w:r w:rsidRPr="0094201E">
        <w:rPr>
          <w:rFonts w:cs="Arial"/>
        </w:rPr>
        <w:t>zaposlitvi kot serviser na servisu (pogodba o zaposlitvi ali drugo ustrezno dokazilo).</w:t>
      </w:r>
    </w:p>
    <w:p w14:paraId="76B30893" w14:textId="08C4EA9E" w:rsidR="007A3C1B" w:rsidRPr="0094201E" w:rsidRDefault="007A3C1B" w:rsidP="007A3C1B">
      <w:pPr>
        <w:jc w:val="both"/>
        <w:rPr>
          <w:rFonts w:cs="Arial"/>
        </w:rPr>
      </w:pPr>
      <w:r w:rsidRPr="0094201E">
        <w:rPr>
          <w:rFonts w:cs="Arial"/>
        </w:rPr>
        <w:t>Priložiti potrdilo, da so usposobljeni serviserji s strani tovarne ali pooblaščenega zastopnika</w:t>
      </w:r>
    </w:p>
    <w:p w14:paraId="7E0E0555" w14:textId="77777777" w:rsidR="007A3C1B" w:rsidRPr="0094201E" w:rsidRDefault="007A3C1B" w:rsidP="007A3C1B">
      <w:pPr>
        <w:tabs>
          <w:tab w:val="right" w:pos="2556"/>
          <w:tab w:val="right" w:pos="5609"/>
        </w:tabs>
        <w:suppressAutoHyphens/>
        <w:autoSpaceDN w:val="0"/>
        <w:ind w:right="6"/>
        <w:jc w:val="both"/>
        <w:textAlignment w:val="baseline"/>
        <w:rPr>
          <w:rFonts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7A3C1B" w:rsidRPr="007A3C1B" w14:paraId="51E61618" w14:textId="77777777" w:rsidTr="00CF2DE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AEF8CCE" w14:textId="77777777" w:rsidR="007A3C1B" w:rsidRPr="007A3C1B" w:rsidRDefault="007A3C1B" w:rsidP="007A3C1B">
            <w:pPr>
              <w:suppressAutoHyphens/>
              <w:autoSpaceDN w:val="0"/>
              <w:snapToGrid w:val="0"/>
              <w:ind w:right="6"/>
              <w:jc w:val="center"/>
              <w:textAlignment w:val="baseline"/>
              <w:rPr>
                <w:rFonts w:cs="Arial"/>
                <w:kern w:val="3"/>
                <w:lang w:eastAsia="zh-CN"/>
              </w:rPr>
            </w:pPr>
            <w:r w:rsidRPr="007A3C1B">
              <w:rPr>
                <w:rFonts w:cs="Arial"/>
                <w:kern w:val="3"/>
                <w:lang w:eastAsia="zh-CN"/>
              </w:rPr>
              <w:t>KRAJ</w:t>
            </w:r>
          </w:p>
          <w:p w14:paraId="52F9AFA6" w14:textId="77777777" w:rsidR="007A3C1B" w:rsidRPr="007A3C1B" w:rsidRDefault="007A3C1B" w:rsidP="007A3C1B">
            <w:pPr>
              <w:suppressAutoHyphens/>
              <w:autoSpaceDN w:val="0"/>
              <w:ind w:right="6"/>
              <w:jc w:val="center"/>
              <w:textAlignment w:val="baseline"/>
              <w:rPr>
                <w:rFonts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FD45409" w14:textId="77777777" w:rsidR="007A3C1B" w:rsidRPr="007A3C1B" w:rsidRDefault="007A3C1B" w:rsidP="007A3C1B">
            <w:pPr>
              <w:suppressAutoHyphens/>
              <w:autoSpaceDN w:val="0"/>
              <w:snapToGrid w:val="0"/>
              <w:ind w:right="6"/>
              <w:jc w:val="center"/>
              <w:textAlignment w:val="baseline"/>
              <w:rPr>
                <w:rFonts w:cs="Arial"/>
                <w:kern w:val="3"/>
                <w:lang w:eastAsia="zh-CN"/>
              </w:rPr>
            </w:pPr>
            <w:r w:rsidRPr="007A3C1B">
              <w:rPr>
                <w:rFonts w:cs="Arial"/>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FA8CA38" w14:textId="77777777" w:rsidR="007A3C1B" w:rsidRPr="007A3C1B" w:rsidRDefault="007A3C1B" w:rsidP="007A3C1B">
            <w:pPr>
              <w:suppressAutoHyphens/>
              <w:autoSpaceDN w:val="0"/>
              <w:snapToGrid w:val="0"/>
              <w:ind w:right="6"/>
              <w:jc w:val="center"/>
              <w:textAlignment w:val="baseline"/>
              <w:rPr>
                <w:rFonts w:cs="Arial"/>
                <w:kern w:val="3"/>
                <w:lang w:eastAsia="zh-CN"/>
              </w:rPr>
            </w:pPr>
            <w:r w:rsidRPr="007A3C1B">
              <w:rPr>
                <w:rFonts w:cs="Arial"/>
                <w:kern w:val="3"/>
                <w:lang w:eastAsia="zh-CN"/>
              </w:rPr>
              <w:t>PONUDNIK</w:t>
            </w:r>
          </w:p>
          <w:p w14:paraId="29627DDE" w14:textId="77777777" w:rsidR="007A3C1B" w:rsidRPr="007A3C1B" w:rsidRDefault="007A3C1B" w:rsidP="007A3C1B">
            <w:pPr>
              <w:suppressAutoHyphens/>
              <w:autoSpaceDN w:val="0"/>
              <w:ind w:right="6"/>
              <w:jc w:val="center"/>
              <w:textAlignment w:val="baseline"/>
              <w:rPr>
                <w:rFonts w:cs="Arial"/>
                <w:kern w:val="3"/>
                <w:lang w:eastAsia="zh-CN"/>
              </w:rPr>
            </w:pPr>
            <w:r w:rsidRPr="007A3C1B">
              <w:rPr>
                <w:rFonts w:cs="Arial"/>
                <w:kern w:val="3"/>
                <w:lang w:eastAsia="zh-CN"/>
              </w:rPr>
              <w:t>ime in priimek zakonitega zastopnika in podpis</w:t>
            </w:r>
          </w:p>
          <w:p w14:paraId="428377FA" w14:textId="77777777" w:rsidR="007A3C1B" w:rsidRPr="007A3C1B" w:rsidRDefault="007A3C1B" w:rsidP="007A3C1B">
            <w:pPr>
              <w:suppressAutoHyphens/>
              <w:autoSpaceDN w:val="0"/>
              <w:ind w:right="6"/>
              <w:jc w:val="center"/>
              <w:textAlignment w:val="baseline"/>
              <w:rPr>
                <w:rFonts w:cs="Arial"/>
                <w:kern w:val="3"/>
                <w:lang w:eastAsia="zh-CN"/>
              </w:rPr>
            </w:pPr>
          </w:p>
          <w:p w14:paraId="489E92DA" w14:textId="77777777" w:rsidR="007A3C1B" w:rsidRPr="007A3C1B" w:rsidRDefault="007A3C1B" w:rsidP="007A3C1B">
            <w:pPr>
              <w:suppressAutoHyphens/>
              <w:autoSpaceDN w:val="0"/>
              <w:ind w:right="6"/>
              <w:jc w:val="center"/>
              <w:textAlignment w:val="baseline"/>
              <w:rPr>
                <w:rFonts w:cs="Arial"/>
                <w:kern w:val="3"/>
                <w:lang w:eastAsia="zh-CN"/>
              </w:rPr>
            </w:pPr>
          </w:p>
          <w:p w14:paraId="067497A8" w14:textId="77777777" w:rsidR="007A3C1B" w:rsidRPr="007A3C1B" w:rsidRDefault="007A3C1B" w:rsidP="007A3C1B">
            <w:pPr>
              <w:suppressAutoHyphens/>
              <w:autoSpaceDN w:val="0"/>
              <w:ind w:right="6"/>
              <w:jc w:val="center"/>
              <w:textAlignment w:val="baseline"/>
              <w:rPr>
                <w:rFonts w:cs="Arial"/>
                <w:kern w:val="3"/>
                <w:lang w:eastAsia="zh-CN"/>
              </w:rPr>
            </w:pPr>
          </w:p>
          <w:p w14:paraId="41EAAF12" w14:textId="77777777" w:rsidR="007A3C1B" w:rsidRPr="007A3C1B" w:rsidRDefault="007A3C1B" w:rsidP="007A3C1B">
            <w:pPr>
              <w:suppressAutoHyphens/>
              <w:autoSpaceDN w:val="0"/>
              <w:ind w:right="6"/>
              <w:jc w:val="center"/>
              <w:textAlignment w:val="baseline"/>
              <w:rPr>
                <w:rFonts w:cs="Arial"/>
                <w:kern w:val="3"/>
                <w:lang w:eastAsia="zh-CN"/>
              </w:rPr>
            </w:pPr>
          </w:p>
          <w:p w14:paraId="634B115D" w14:textId="77777777" w:rsidR="007A3C1B" w:rsidRPr="007A3C1B" w:rsidRDefault="007A3C1B" w:rsidP="007A3C1B">
            <w:pPr>
              <w:suppressAutoHyphens/>
              <w:autoSpaceDN w:val="0"/>
              <w:ind w:right="6"/>
              <w:jc w:val="center"/>
              <w:textAlignment w:val="baseline"/>
              <w:rPr>
                <w:rFonts w:cs="Arial"/>
                <w:kern w:val="3"/>
                <w:lang w:eastAsia="zh-CN"/>
              </w:rPr>
            </w:pPr>
          </w:p>
        </w:tc>
      </w:tr>
    </w:tbl>
    <w:p w14:paraId="02EA737C" w14:textId="77777777" w:rsidR="007A3C1B" w:rsidRPr="007A3C1B" w:rsidRDefault="007A3C1B" w:rsidP="007A3C1B">
      <w:pPr>
        <w:rPr>
          <w:rFonts w:eastAsia="SimSun" w:cs="Arial"/>
          <w:kern w:val="3"/>
          <w:lang w:eastAsia="zh-CN"/>
        </w:rPr>
      </w:pPr>
      <w:r w:rsidRPr="007A3C1B">
        <w:rPr>
          <w:rFonts w:eastAsia="SimSun" w:cs="Arial"/>
          <w:kern w:val="3"/>
          <w:lang w:eastAsia="zh-CN"/>
        </w:rPr>
        <w:br w:type="page"/>
      </w:r>
    </w:p>
    <w:p w14:paraId="5FF09FBE" w14:textId="2F3D821D" w:rsidR="00BF3D68" w:rsidRPr="001F38D4" w:rsidRDefault="00BF3D68" w:rsidP="00ED707C">
      <w:pPr>
        <w:pStyle w:val="Slog3"/>
        <w:rPr>
          <w:rStyle w:val="Neenpoudarek"/>
          <w:rFonts w:ascii="Arial" w:hAnsi="Arial" w:cs="Arial"/>
          <w:i/>
          <w:iCs/>
          <w:color w:val="auto"/>
          <w:sz w:val="22"/>
          <w:szCs w:val="22"/>
        </w:rPr>
      </w:pPr>
      <w:bookmarkStart w:id="171" w:name="_Toc63769319"/>
      <w:r w:rsidRPr="00812AE8">
        <w:rPr>
          <w:rStyle w:val="Neenpoudarek"/>
          <w:rFonts w:ascii="Arial" w:hAnsi="Arial" w:cs="Arial"/>
          <w:i/>
          <w:iCs/>
          <w:color w:val="auto"/>
          <w:sz w:val="22"/>
          <w:szCs w:val="22"/>
        </w:rPr>
        <w:lastRenderedPageBreak/>
        <w:t>P</w:t>
      </w:r>
      <w:r w:rsidR="00B12BD0" w:rsidRPr="00812AE8">
        <w:rPr>
          <w:rStyle w:val="Neenpoudarek"/>
          <w:rFonts w:ascii="Arial" w:hAnsi="Arial" w:cs="Arial"/>
          <w:i/>
          <w:iCs/>
          <w:color w:val="auto"/>
          <w:sz w:val="22"/>
          <w:szCs w:val="22"/>
        </w:rPr>
        <w:t>riloga</w:t>
      </w:r>
      <w:r w:rsidRPr="00812AE8">
        <w:rPr>
          <w:rStyle w:val="Neenpoudarek"/>
          <w:rFonts w:ascii="Arial" w:hAnsi="Arial" w:cs="Arial"/>
          <w:i/>
          <w:iCs/>
          <w:color w:val="auto"/>
          <w:sz w:val="22"/>
          <w:szCs w:val="22"/>
        </w:rPr>
        <w:t xml:space="preserve"> št. </w:t>
      </w:r>
      <w:r w:rsidR="009C15C7" w:rsidRPr="00812AE8">
        <w:rPr>
          <w:rStyle w:val="Neenpoudarek"/>
          <w:rFonts w:ascii="Arial" w:hAnsi="Arial" w:cs="Arial"/>
          <w:i/>
          <w:iCs/>
          <w:color w:val="auto"/>
          <w:sz w:val="22"/>
          <w:szCs w:val="22"/>
        </w:rPr>
        <w:t>1</w:t>
      </w:r>
      <w:bookmarkEnd w:id="171"/>
      <w:r w:rsidR="00E84163">
        <w:rPr>
          <w:rStyle w:val="Neenpoudarek"/>
          <w:rFonts w:ascii="Arial" w:hAnsi="Arial" w:cs="Arial"/>
          <w:i/>
          <w:iCs/>
          <w:color w:val="auto"/>
          <w:sz w:val="22"/>
          <w:szCs w:val="22"/>
        </w:rPr>
        <w:t>7</w:t>
      </w:r>
    </w:p>
    <w:p w14:paraId="2D2D33FC" w14:textId="11D026BF" w:rsidR="00BF3D68" w:rsidRPr="001F38D4" w:rsidRDefault="00BF3D68" w:rsidP="001F38D4">
      <w:pPr>
        <w:pStyle w:val="Intenzivencitat"/>
      </w:pPr>
      <w:bookmarkStart w:id="172" w:name="_Toc63769320"/>
      <w:r w:rsidRPr="001F38D4">
        <w:t>IZJAVA PONUDNIKA O PREDLOŽITVI FINANČEGA ZAVAROVANJA ZA RESNOST PONUDBE</w:t>
      </w:r>
      <w:bookmarkEnd w:id="172"/>
      <w:r w:rsidR="003241D2" w:rsidRPr="001F38D4">
        <w:t xml:space="preserve"> </w:t>
      </w:r>
    </w:p>
    <w:p w14:paraId="3A301CF8" w14:textId="77777777" w:rsidR="00BF3D68" w:rsidRPr="001F38D4" w:rsidRDefault="00BF3D68" w:rsidP="001F38D4">
      <w:pPr>
        <w:rPr>
          <w:rFonts w:cs="Arial"/>
          <w:lang w:eastAsia="zh-CN"/>
        </w:rPr>
      </w:pPr>
    </w:p>
    <w:p w14:paraId="0020426F" w14:textId="7CA719D9" w:rsidR="00BF3D68" w:rsidRPr="001F38D4" w:rsidRDefault="00BF3D68" w:rsidP="001F38D4">
      <w:pPr>
        <w:autoSpaceDE w:val="0"/>
        <w:adjustRightInd w:val="0"/>
        <w:jc w:val="both"/>
        <w:rPr>
          <w:rFonts w:cs="Arial"/>
          <w:i/>
        </w:rPr>
      </w:pPr>
      <w:r w:rsidRPr="001F38D4">
        <w:rPr>
          <w:rFonts w:cs="Arial"/>
          <w:b/>
          <w:bCs/>
          <w:i/>
        </w:rPr>
        <w:t xml:space="preserve">Navodilo: </w:t>
      </w:r>
      <w:r w:rsidRPr="001F38D4">
        <w:rPr>
          <w:rFonts w:cs="Arial"/>
          <w:i/>
        </w:rPr>
        <w:t xml:space="preserve">Ponudnik mora </w:t>
      </w:r>
      <w:r w:rsidRPr="00812AE8">
        <w:rPr>
          <w:rFonts w:cs="Arial"/>
          <w:i/>
        </w:rPr>
        <w:t xml:space="preserve">izpolniti </w:t>
      </w:r>
      <w:r w:rsidRPr="0016607D">
        <w:rPr>
          <w:rFonts w:cs="Arial"/>
          <w:i/>
        </w:rPr>
        <w:t xml:space="preserve">prilogo št. </w:t>
      </w:r>
      <w:r w:rsidR="009C15C7" w:rsidRPr="0016607D">
        <w:rPr>
          <w:rFonts w:cs="Arial"/>
          <w:i/>
        </w:rPr>
        <w:t>1</w:t>
      </w:r>
      <w:r w:rsidR="00EC4C2B" w:rsidRPr="0016607D">
        <w:rPr>
          <w:rFonts w:cs="Arial"/>
          <w:i/>
        </w:rPr>
        <w:t>7</w:t>
      </w:r>
      <w:r w:rsidRPr="0016607D">
        <w:rPr>
          <w:rFonts w:cs="Arial"/>
          <w:i/>
        </w:rPr>
        <w:t xml:space="preserve"> ali priložiti ponudbi menično izjavo, ki bo vsebinsko identična temu obrazcu, in </w:t>
      </w:r>
      <w:r w:rsidR="001F55D1" w:rsidRPr="0016607D">
        <w:rPr>
          <w:rFonts w:cs="Arial"/>
          <w:i/>
        </w:rPr>
        <w:t xml:space="preserve">bianco </w:t>
      </w:r>
      <w:r w:rsidRPr="0016607D">
        <w:rPr>
          <w:rFonts w:cs="Arial"/>
          <w:i/>
        </w:rPr>
        <w:t>menic</w:t>
      </w:r>
      <w:r w:rsidR="001F55D1" w:rsidRPr="0016607D">
        <w:rPr>
          <w:rFonts w:cs="Arial"/>
          <w:i/>
        </w:rPr>
        <w:t>o</w:t>
      </w:r>
      <w:r w:rsidRPr="001F38D4">
        <w:rPr>
          <w:rFonts w:cs="Arial"/>
          <w:i/>
        </w:rPr>
        <w:t>. Menična izjava mora biti v celoti izpolnjena, datirana in podpisana s strani zakonitega zastopnika ponudnika.</w:t>
      </w:r>
    </w:p>
    <w:p w14:paraId="2521685A" w14:textId="0DAD03DD" w:rsidR="002103D8" w:rsidRPr="001F38D4" w:rsidRDefault="002103D8" w:rsidP="001F38D4">
      <w:pPr>
        <w:autoSpaceDE w:val="0"/>
        <w:adjustRightInd w:val="0"/>
        <w:jc w:val="both"/>
        <w:rPr>
          <w:rFonts w:cs="Arial"/>
          <w:i/>
        </w:rPr>
      </w:pPr>
    </w:p>
    <w:p w14:paraId="7D986A5C" w14:textId="77777777" w:rsidR="002103D8" w:rsidRPr="001F38D4" w:rsidRDefault="002103D8" w:rsidP="001F38D4">
      <w:pPr>
        <w:rPr>
          <w:rFonts w:cs="Arial"/>
          <w:b/>
          <w:lang w:eastAsia="zh-CN"/>
        </w:rPr>
      </w:pPr>
    </w:p>
    <w:tbl>
      <w:tblPr>
        <w:tblStyle w:val="Tabelamrea"/>
        <w:tblW w:w="0" w:type="auto"/>
        <w:tblLook w:val="04A0" w:firstRow="1" w:lastRow="0" w:firstColumn="1" w:lastColumn="0" w:noHBand="0" w:noVBand="1"/>
      </w:tblPr>
      <w:tblGrid>
        <w:gridCol w:w="9060"/>
      </w:tblGrid>
      <w:tr w:rsidR="002103D8" w:rsidRPr="001F38D4" w14:paraId="0ADC1CA4" w14:textId="77777777" w:rsidTr="00F04EF7">
        <w:tc>
          <w:tcPr>
            <w:tcW w:w="9060" w:type="dxa"/>
          </w:tcPr>
          <w:p w14:paraId="29E676DA" w14:textId="77777777" w:rsidR="00F74AA2" w:rsidRPr="00F74AA2" w:rsidRDefault="00F74AA2" w:rsidP="00F74AA2">
            <w:pPr>
              <w:jc w:val="both"/>
              <w:rPr>
                <w:rFonts w:cs="Arial"/>
                <w:b/>
                <w:lang w:eastAsia="zh-CN"/>
              </w:rPr>
            </w:pPr>
            <w:r w:rsidRPr="00F74AA2">
              <w:rPr>
                <w:rFonts w:cs="Arial"/>
                <w:b/>
                <w:lang w:eastAsia="zh-CN"/>
              </w:rPr>
              <w:t>OPOZORILO</w:t>
            </w:r>
          </w:p>
          <w:p w14:paraId="096A6057" w14:textId="77777777" w:rsidR="00F74AA2" w:rsidRPr="00F74AA2" w:rsidRDefault="00F74AA2" w:rsidP="00F74AA2">
            <w:pPr>
              <w:jc w:val="both"/>
              <w:rPr>
                <w:rFonts w:cs="Arial"/>
                <w:b/>
                <w:lang w:eastAsia="zh-CN"/>
              </w:rPr>
            </w:pPr>
            <w:r w:rsidRPr="00F74AA2">
              <w:rPr>
                <w:rFonts w:cs="Arial"/>
                <w:b/>
                <w:lang w:eastAsia="zh-CN"/>
              </w:rPr>
              <w:t xml:space="preserve">Naročnik ponudnike opozarja, da morajo ponudniki zaradi narave zahtevanega finančnega zavarovanja za resnost ponudbe, le-to predložiti v fizični obliki, in sicer do roka za prejem ponudb, kot je določen v točki 7.1. te razpisne dokumentacije na naslov naročnika: VODOVODI IN KANALIZACIJA NOVA GORICA d.d., Kromberk, Cesta 25. junija 1B, 5000 Nova Gorica, v ovojnici, na kateri je napisana oznaka javnega naročila </w:t>
            </w:r>
            <w:r w:rsidRPr="00F74AA2">
              <w:rPr>
                <w:rFonts w:cs="Arial"/>
                <w:b/>
                <w:u w:val="single"/>
                <w:lang w:eastAsia="zh-CN"/>
              </w:rPr>
              <w:t>JN 1B/2021</w:t>
            </w:r>
            <w:r w:rsidRPr="00F74AA2">
              <w:rPr>
                <w:rFonts w:cs="Arial"/>
                <w:b/>
                <w:lang w:eastAsia="zh-CN"/>
              </w:rPr>
              <w:t>, podatki pošiljatelja in navedbo »NE ODPIRAJ«, ponudba za »Dobava vodovodnega in kanalizacijskega materiala za obdobje dveh let«</w:t>
            </w:r>
          </w:p>
          <w:p w14:paraId="04F6CB26" w14:textId="50FEA699" w:rsidR="002103D8" w:rsidRPr="001F38D4" w:rsidRDefault="00F74AA2" w:rsidP="00F74AA2">
            <w:pPr>
              <w:jc w:val="both"/>
              <w:rPr>
                <w:rFonts w:cs="Arial"/>
                <w:b/>
                <w:lang w:eastAsia="zh-CN"/>
              </w:rPr>
            </w:pPr>
            <w:r w:rsidRPr="00F74AA2">
              <w:rPr>
                <w:rFonts w:cs="Arial"/>
                <w:b/>
                <w:lang w:eastAsia="zh-CN"/>
              </w:rPr>
              <w:t>V kolikor ponudniki ne bodo predložili finančnega zavarovanja za resnost ponudbe do zgoraj navedenega roka v fizični obliki, bo naročnik ponudbo ponudnika izločil.</w:t>
            </w:r>
          </w:p>
        </w:tc>
      </w:tr>
    </w:tbl>
    <w:p w14:paraId="4179ED7B" w14:textId="77777777" w:rsidR="002103D8" w:rsidRPr="001F38D4" w:rsidRDefault="002103D8" w:rsidP="001F38D4">
      <w:pPr>
        <w:autoSpaceDE w:val="0"/>
        <w:adjustRightInd w:val="0"/>
        <w:jc w:val="both"/>
        <w:rPr>
          <w:rFonts w:cs="Arial"/>
          <w:i/>
        </w:rPr>
      </w:pPr>
    </w:p>
    <w:p w14:paraId="70A14575" w14:textId="77777777" w:rsidR="00BF3D68" w:rsidRPr="001F38D4" w:rsidRDefault="00BF3D68" w:rsidP="001F38D4">
      <w:pPr>
        <w:autoSpaceDE w:val="0"/>
        <w:adjustRightInd w:val="0"/>
        <w:jc w:val="both"/>
        <w:rPr>
          <w:rFonts w:cs="Arial"/>
        </w:rPr>
      </w:pPr>
      <w:r w:rsidRPr="001F38D4">
        <w:rPr>
          <w:rFonts w:cs="Arial"/>
        </w:rPr>
        <w:t>__________________________________________________________________________</w:t>
      </w:r>
    </w:p>
    <w:p w14:paraId="75F28EFD" w14:textId="77777777" w:rsidR="00BF3D68" w:rsidRPr="001F38D4" w:rsidRDefault="00BF3D68" w:rsidP="001F38D4">
      <w:pPr>
        <w:autoSpaceDE w:val="0"/>
        <w:adjustRightInd w:val="0"/>
        <w:jc w:val="both"/>
        <w:rPr>
          <w:rFonts w:cs="Arial"/>
        </w:rPr>
      </w:pPr>
    </w:p>
    <w:p w14:paraId="7564874D" w14:textId="77777777" w:rsidR="00BF3D68" w:rsidRPr="001F38D4" w:rsidRDefault="00BF3D68" w:rsidP="001F38D4">
      <w:pPr>
        <w:rPr>
          <w:rFonts w:cs="Arial"/>
          <w:i/>
        </w:rPr>
      </w:pPr>
      <w:r w:rsidRPr="001F38D4">
        <w:rPr>
          <w:rFonts w:cs="Arial"/>
          <w:i/>
        </w:rPr>
        <w:t>……………………….</w:t>
      </w:r>
      <w:r w:rsidRPr="001F38D4">
        <w:rPr>
          <w:rFonts w:cs="Arial"/>
          <w:i/>
        </w:rPr>
        <w:tab/>
      </w:r>
      <w:r w:rsidRPr="001F38D4">
        <w:rPr>
          <w:rFonts w:cs="Arial"/>
          <w:i/>
        </w:rPr>
        <w:tab/>
      </w:r>
      <w:r w:rsidRPr="001F38D4">
        <w:rPr>
          <w:rFonts w:cs="Arial"/>
          <w:i/>
        </w:rPr>
        <w:tab/>
        <w:t xml:space="preserve">              Kraj in datum, _________</w:t>
      </w:r>
    </w:p>
    <w:p w14:paraId="2CA79DDE" w14:textId="77777777" w:rsidR="00BF3D68" w:rsidRPr="001F38D4" w:rsidRDefault="00BF3D68" w:rsidP="001F38D4">
      <w:pPr>
        <w:rPr>
          <w:rFonts w:cs="Arial"/>
          <w:i/>
        </w:rPr>
      </w:pPr>
      <w:r w:rsidRPr="001F38D4">
        <w:rPr>
          <w:rFonts w:cs="Arial"/>
          <w:i/>
        </w:rPr>
        <w:t>………………………….</w:t>
      </w:r>
    </w:p>
    <w:p w14:paraId="35602218" w14:textId="77777777" w:rsidR="00BF3D68" w:rsidRPr="001F38D4" w:rsidRDefault="00BF3D68" w:rsidP="001F38D4">
      <w:pPr>
        <w:rPr>
          <w:rFonts w:cs="Arial"/>
          <w:i/>
        </w:rPr>
      </w:pPr>
    </w:p>
    <w:p w14:paraId="4408C165" w14:textId="77777777" w:rsidR="00BF3D68" w:rsidRPr="001F38D4" w:rsidRDefault="00BF3D68" w:rsidP="001F38D4">
      <w:pPr>
        <w:rPr>
          <w:rFonts w:cs="Arial"/>
          <w:i/>
        </w:rPr>
      </w:pPr>
      <w:r w:rsidRPr="001F38D4">
        <w:rPr>
          <w:rFonts w:cs="Arial"/>
          <w:i/>
        </w:rPr>
        <w:t>(ponudnik/ izdajatelj menic)</w:t>
      </w:r>
    </w:p>
    <w:p w14:paraId="1EF00EE5" w14:textId="77777777" w:rsidR="00BF3D68" w:rsidRPr="001F38D4" w:rsidRDefault="00BF3D68" w:rsidP="001F38D4">
      <w:pPr>
        <w:rPr>
          <w:rFonts w:cs="Arial"/>
          <w:i/>
        </w:rPr>
      </w:pPr>
      <w:r w:rsidRPr="001F38D4">
        <w:rPr>
          <w:rFonts w:cs="Arial"/>
          <w:i/>
        </w:rPr>
        <w:t>ID-št. za DDV: …………….</w:t>
      </w:r>
    </w:p>
    <w:p w14:paraId="7A781A70" w14:textId="77777777" w:rsidR="00BF3D68" w:rsidRPr="001F38D4" w:rsidRDefault="00BF3D68" w:rsidP="001F38D4">
      <w:pPr>
        <w:rPr>
          <w:rFonts w:cs="Arial"/>
          <w:i/>
        </w:rPr>
      </w:pPr>
    </w:p>
    <w:p w14:paraId="6C9B442E" w14:textId="21AE0E3D" w:rsidR="00BF3D68" w:rsidRPr="00812AE8" w:rsidRDefault="00BF3D68" w:rsidP="001F38D4">
      <w:pPr>
        <w:jc w:val="center"/>
        <w:rPr>
          <w:rFonts w:cs="Arial"/>
          <w:b/>
        </w:rPr>
      </w:pPr>
      <w:r w:rsidRPr="00812AE8">
        <w:rPr>
          <w:rFonts w:cs="Arial"/>
          <w:b/>
        </w:rPr>
        <w:t>MENIČNA IZJAVA</w:t>
      </w:r>
    </w:p>
    <w:p w14:paraId="2D650145" w14:textId="3CAABB07" w:rsidR="009D145E" w:rsidRPr="001F38D4" w:rsidRDefault="00452654" w:rsidP="001F38D4">
      <w:pPr>
        <w:jc w:val="center"/>
        <w:rPr>
          <w:rFonts w:cs="Arial"/>
          <w:b/>
        </w:rPr>
      </w:pPr>
      <w:r w:rsidRPr="00812AE8">
        <w:rPr>
          <w:rFonts w:cs="Arial"/>
          <w:b/>
        </w:rPr>
        <w:t>z</w:t>
      </w:r>
      <w:r w:rsidR="009D145E" w:rsidRPr="00812AE8">
        <w:rPr>
          <w:rFonts w:cs="Arial"/>
          <w:b/>
        </w:rPr>
        <w:t>a SKLOP št.: ____</w:t>
      </w:r>
    </w:p>
    <w:p w14:paraId="1B937E8B" w14:textId="77777777" w:rsidR="00BF3D68" w:rsidRPr="001F38D4" w:rsidRDefault="00BF3D68" w:rsidP="001F38D4">
      <w:pPr>
        <w:rPr>
          <w:rFonts w:cs="Arial"/>
          <w:i/>
        </w:rPr>
      </w:pPr>
    </w:p>
    <w:p w14:paraId="046A4848" w14:textId="1B5531F2" w:rsidR="00BF3D68" w:rsidRPr="001F38D4" w:rsidRDefault="00BF3D68" w:rsidP="001F38D4">
      <w:pPr>
        <w:suppressAutoHyphens/>
        <w:autoSpaceDN w:val="0"/>
        <w:ind w:right="6"/>
        <w:jc w:val="both"/>
        <w:textAlignment w:val="baseline"/>
        <w:rPr>
          <w:rFonts w:cs="Arial"/>
          <w:i/>
        </w:rPr>
      </w:pPr>
      <w:r w:rsidRPr="001F38D4">
        <w:rPr>
          <w:rFonts w:cs="Arial"/>
          <w:i/>
        </w:rPr>
        <w:t>Za zavarovanje resnosti ponudbe v postopku oddaje javnega naročila »</w:t>
      </w:r>
      <w:r w:rsidR="009C15C7" w:rsidRPr="001F38D4">
        <w:rPr>
          <w:rFonts w:cs="Arial"/>
          <w:i/>
        </w:rPr>
        <w:t>Dobava vodovodnega in kanalizacijskega materiala za obdobje dveh let</w:t>
      </w:r>
      <w:r w:rsidRPr="001F38D4">
        <w:rPr>
          <w:rFonts w:cs="Arial"/>
          <w:i/>
        </w:rPr>
        <w:t xml:space="preserve">« po odprtem postopku, objavljenem na Portalu javnih naročil </w:t>
      </w:r>
      <w:r w:rsidRPr="001F38D4">
        <w:rPr>
          <w:rFonts w:cs="Arial"/>
          <w:i/>
          <w:kern w:val="3"/>
          <w:lang w:eastAsia="zh-CN"/>
        </w:rPr>
        <w:t>dne _______________pod številko objave ____________,</w:t>
      </w:r>
      <w:r w:rsidR="00811949" w:rsidRPr="001F38D4">
        <w:rPr>
          <w:rFonts w:cs="Arial"/>
          <w:i/>
          <w:kern w:val="3"/>
          <w:lang w:eastAsia="zh-CN"/>
        </w:rPr>
        <w:t xml:space="preserve"> </w:t>
      </w:r>
      <w:r w:rsidRPr="001F38D4">
        <w:rPr>
          <w:rFonts w:cs="Arial"/>
          <w:i/>
        </w:rPr>
        <w:t xml:space="preserve">izročamo naročniku </w:t>
      </w:r>
      <w:bookmarkStart w:id="173" w:name="_Hlk44493398"/>
      <w:r w:rsidR="009C15C7" w:rsidRPr="001F38D4">
        <w:rPr>
          <w:rFonts w:cs="Arial"/>
          <w:i/>
        </w:rPr>
        <w:t>VODOVODI IN KANALIZACIJA NOVA GORICA d.d.</w:t>
      </w:r>
      <w:bookmarkEnd w:id="173"/>
      <w:r w:rsidR="009C15C7" w:rsidRPr="001F38D4">
        <w:rPr>
          <w:rFonts w:cs="Arial"/>
          <w:i/>
        </w:rPr>
        <w:t xml:space="preserve">, Kromberk, Cesta 25. junija 1B, 5000 Nova Gorica </w:t>
      </w:r>
      <w:r w:rsidRPr="001F38D4">
        <w:rPr>
          <w:rFonts w:cs="Arial"/>
          <w:i/>
        </w:rPr>
        <w:t>(v nadaljevanju »</w:t>
      </w:r>
      <w:r w:rsidR="00EB7DFF" w:rsidRPr="001F38D4">
        <w:rPr>
          <w:rFonts w:cs="Arial"/>
          <w:i/>
        </w:rPr>
        <w:t>VODOVODI IN KANALIZACIJA NOVA GORICA d.d.</w:t>
      </w:r>
      <w:r w:rsidRPr="001F38D4">
        <w:rPr>
          <w:rFonts w:cs="Arial"/>
          <w:i/>
        </w:rPr>
        <w:t xml:space="preserve">«), </w:t>
      </w:r>
      <w:r w:rsidR="00D9736C" w:rsidRPr="001F38D4">
        <w:rPr>
          <w:rFonts w:cs="Arial"/>
          <w:i/>
        </w:rPr>
        <w:t xml:space="preserve">eno (1) </w:t>
      </w:r>
      <w:r w:rsidRPr="001F38D4">
        <w:rPr>
          <w:rFonts w:cs="Arial"/>
          <w:i/>
        </w:rPr>
        <w:t>bian</w:t>
      </w:r>
      <w:r w:rsidR="001F55D1">
        <w:rPr>
          <w:rFonts w:cs="Arial"/>
          <w:i/>
        </w:rPr>
        <w:t>c</w:t>
      </w:r>
      <w:r w:rsidRPr="001F38D4">
        <w:rPr>
          <w:rFonts w:cs="Arial"/>
          <w:i/>
        </w:rPr>
        <w:t>o menic</w:t>
      </w:r>
      <w:r w:rsidR="00D9736C" w:rsidRPr="001F38D4">
        <w:rPr>
          <w:rFonts w:cs="Arial"/>
          <w:i/>
        </w:rPr>
        <w:t>o</w:t>
      </w:r>
      <w:r w:rsidRPr="001F38D4">
        <w:rPr>
          <w:rFonts w:cs="Arial"/>
          <w:i/>
        </w:rPr>
        <w:t xml:space="preserve"> s klavzulo »brez protesta« kot zavarovanje za resnost ponudbe.</w:t>
      </w:r>
      <w:r w:rsidR="009C15C7" w:rsidRPr="001F38D4">
        <w:rPr>
          <w:rFonts w:cs="Arial"/>
          <w:i/>
        </w:rPr>
        <w:t xml:space="preserve">  </w:t>
      </w:r>
    </w:p>
    <w:p w14:paraId="7C63A4F4" w14:textId="77777777" w:rsidR="00BF3D68" w:rsidRPr="001F38D4" w:rsidRDefault="00BF3D68" w:rsidP="001F38D4">
      <w:pPr>
        <w:jc w:val="both"/>
        <w:rPr>
          <w:rFonts w:cs="Arial"/>
          <w:i/>
        </w:rPr>
      </w:pPr>
    </w:p>
    <w:p w14:paraId="15BC2AB1" w14:textId="5077AD65" w:rsidR="00BF3D68" w:rsidRPr="001F38D4" w:rsidRDefault="00D9736C" w:rsidP="001F38D4">
      <w:pPr>
        <w:jc w:val="both"/>
        <w:rPr>
          <w:rFonts w:cs="Arial"/>
          <w:i/>
        </w:rPr>
      </w:pPr>
      <w:r w:rsidRPr="001F38D4">
        <w:rPr>
          <w:rFonts w:cs="Arial"/>
          <w:i/>
        </w:rPr>
        <w:t>Na menici</w:t>
      </w:r>
      <w:r w:rsidR="00BF3D68" w:rsidRPr="001F38D4">
        <w:rPr>
          <w:rFonts w:cs="Arial"/>
          <w:i/>
        </w:rPr>
        <w:t xml:space="preserve"> je podpisan zakoniti zastopnik:</w:t>
      </w:r>
    </w:p>
    <w:p w14:paraId="6EBE7A20" w14:textId="77777777" w:rsidR="00BF3D68" w:rsidRPr="001F38D4" w:rsidRDefault="00BF3D68" w:rsidP="001F38D4">
      <w:pPr>
        <w:jc w:val="both"/>
        <w:rPr>
          <w:rFonts w:cs="Arial"/>
          <w:i/>
        </w:rPr>
      </w:pPr>
    </w:p>
    <w:p w14:paraId="1C6015D0" w14:textId="77777777" w:rsidR="00BF3D68" w:rsidRPr="001F38D4" w:rsidRDefault="00BF3D68" w:rsidP="001F38D4">
      <w:pPr>
        <w:rPr>
          <w:rFonts w:cs="Arial"/>
          <w:i/>
        </w:rPr>
      </w:pPr>
    </w:p>
    <w:p w14:paraId="2D318D87" w14:textId="77777777" w:rsidR="00BF3D68" w:rsidRPr="001F38D4" w:rsidRDefault="00BF3D68" w:rsidP="001F38D4">
      <w:pPr>
        <w:rPr>
          <w:rFonts w:cs="Arial"/>
          <w:i/>
        </w:rPr>
      </w:pPr>
      <w:r w:rsidRPr="001F38D4">
        <w:rPr>
          <w:rFonts w:cs="Arial"/>
          <w:i/>
        </w:rPr>
        <w:t>priimek in ime ________________kot (funkcija)____________________podpis__________________</w:t>
      </w:r>
    </w:p>
    <w:p w14:paraId="610F3A06" w14:textId="77777777" w:rsidR="00BF3D68" w:rsidRPr="001F38D4" w:rsidRDefault="00BF3D68" w:rsidP="001F38D4">
      <w:pPr>
        <w:rPr>
          <w:rFonts w:cs="Arial"/>
          <w:i/>
        </w:rPr>
      </w:pPr>
    </w:p>
    <w:p w14:paraId="2031EB0C" w14:textId="77777777" w:rsidR="00BF3D68" w:rsidRPr="001F38D4" w:rsidRDefault="00BF3D68" w:rsidP="001F38D4">
      <w:pPr>
        <w:rPr>
          <w:rFonts w:cs="Arial"/>
          <w:i/>
        </w:rPr>
      </w:pPr>
      <w:r w:rsidRPr="001F38D4">
        <w:rPr>
          <w:rFonts w:cs="Arial"/>
          <w:i/>
        </w:rPr>
        <w:t>priimek in ime ________________kot (funkcija) ____________________podpis__________________</w:t>
      </w:r>
    </w:p>
    <w:p w14:paraId="3612F04B" w14:textId="77777777" w:rsidR="00BF3D68" w:rsidRPr="001F38D4" w:rsidRDefault="00BF3D68" w:rsidP="001F38D4">
      <w:pPr>
        <w:jc w:val="both"/>
        <w:rPr>
          <w:rFonts w:cs="Arial"/>
          <w:i/>
        </w:rPr>
      </w:pPr>
    </w:p>
    <w:p w14:paraId="0F994B49" w14:textId="77777777" w:rsidR="00BF3D68" w:rsidRPr="001F38D4" w:rsidRDefault="00BF3D68" w:rsidP="001F38D4">
      <w:pPr>
        <w:jc w:val="both"/>
        <w:rPr>
          <w:rFonts w:cs="Arial"/>
          <w:i/>
        </w:rPr>
      </w:pPr>
    </w:p>
    <w:p w14:paraId="06E9E16D" w14:textId="00FF482F" w:rsidR="00BF3D68" w:rsidRPr="001F38D4" w:rsidRDefault="00BF3D68" w:rsidP="001F38D4">
      <w:pPr>
        <w:jc w:val="both"/>
        <w:rPr>
          <w:rFonts w:cs="Arial"/>
          <w:i/>
        </w:rPr>
      </w:pPr>
      <w:r w:rsidRPr="001F38D4">
        <w:rPr>
          <w:rFonts w:cs="Arial"/>
          <w:i/>
        </w:rPr>
        <w:t>Izdajatelj menic</w:t>
      </w:r>
      <w:r w:rsidR="00D9736C" w:rsidRPr="001F38D4">
        <w:rPr>
          <w:rFonts w:cs="Arial"/>
          <w:i/>
        </w:rPr>
        <w:t>e</w:t>
      </w:r>
      <w:r w:rsidRPr="001F38D4">
        <w:rPr>
          <w:rFonts w:cs="Arial"/>
          <w:i/>
        </w:rPr>
        <w:t xml:space="preserve"> izrecno potrjuje, da je podpisnik menice pooblaščen za podpis menice in da v</w:t>
      </w:r>
      <w:r w:rsidR="00D9736C" w:rsidRPr="001F38D4">
        <w:rPr>
          <w:rFonts w:cs="Arial"/>
          <w:i/>
        </w:rPr>
        <w:t>elja to pooblastilo in podpisana menica</w:t>
      </w:r>
      <w:r w:rsidRPr="001F38D4">
        <w:rPr>
          <w:rFonts w:cs="Arial"/>
          <w:i/>
        </w:rPr>
        <w:t xml:space="preserve"> tudi v primeru spremembe zakonitih zastopnikov izdajatelja menic</w:t>
      </w:r>
      <w:r w:rsidR="00D9736C" w:rsidRPr="001F38D4">
        <w:rPr>
          <w:rFonts w:cs="Arial"/>
          <w:i/>
        </w:rPr>
        <w:t>e</w:t>
      </w:r>
      <w:r w:rsidRPr="001F38D4">
        <w:rPr>
          <w:rFonts w:cs="Arial"/>
          <w:i/>
        </w:rPr>
        <w:t>.</w:t>
      </w:r>
      <w:r w:rsidR="00EB7DFF" w:rsidRPr="001F38D4">
        <w:rPr>
          <w:rFonts w:cs="Arial"/>
          <w:i/>
        </w:rPr>
        <w:t xml:space="preserve"> </w:t>
      </w:r>
    </w:p>
    <w:p w14:paraId="5579C506" w14:textId="77777777" w:rsidR="00BF3D68" w:rsidRPr="001F38D4" w:rsidRDefault="00BF3D68" w:rsidP="001F38D4">
      <w:pPr>
        <w:jc w:val="both"/>
        <w:rPr>
          <w:rFonts w:cs="Arial"/>
          <w:i/>
        </w:rPr>
      </w:pPr>
    </w:p>
    <w:p w14:paraId="3B885A63" w14:textId="5D6F67E0" w:rsidR="00BF3D68" w:rsidRPr="001F38D4" w:rsidRDefault="00BF3D68" w:rsidP="001F38D4">
      <w:pPr>
        <w:jc w:val="both"/>
        <w:rPr>
          <w:rFonts w:cs="Arial"/>
          <w:i/>
        </w:rPr>
      </w:pPr>
      <w:r w:rsidRPr="001F38D4">
        <w:rPr>
          <w:rFonts w:cs="Arial"/>
          <w:i/>
        </w:rPr>
        <w:lastRenderedPageBreak/>
        <w:t>S podpisom te izjave izdajatelj menic</w:t>
      </w:r>
      <w:r w:rsidR="00D9736C" w:rsidRPr="001F38D4">
        <w:rPr>
          <w:rFonts w:cs="Arial"/>
          <w:i/>
        </w:rPr>
        <w:t>e</w:t>
      </w:r>
      <w:r w:rsidRPr="001F38D4">
        <w:rPr>
          <w:rFonts w:cs="Arial"/>
          <w:i/>
        </w:rPr>
        <w:t xml:space="preserve"> </w:t>
      </w:r>
      <w:r w:rsidRPr="0094201E">
        <w:rPr>
          <w:rFonts w:cs="Arial"/>
          <w:i/>
        </w:rPr>
        <w:t>nepreklicno in brezpogojno pooblašča</w:t>
      </w:r>
      <w:r w:rsidR="00EB7DFF" w:rsidRPr="0094201E">
        <w:rPr>
          <w:rFonts w:cs="Arial"/>
          <w:i/>
        </w:rPr>
        <w:t xml:space="preserve"> VODOVODI IN KANALIZACIJA NOVA GORICA d.d.</w:t>
      </w:r>
      <w:r w:rsidRPr="0094201E">
        <w:rPr>
          <w:rFonts w:cs="Arial"/>
          <w:i/>
        </w:rPr>
        <w:t>, da izpolni bian</w:t>
      </w:r>
      <w:r w:rsidR="001F55D1">
        <w:rPr>
          <w:rFonts w:cs="Arial"/>
          <w:i/>
        </w:rPr>
        <w:t>c</w:t>
      </w:r>
      <w:r w:rsidRPr="0094201E">
        <w:rPr>
          <w:rFonts w:cs="Arial"/>
          <w:i/>
        </w:rPr>
        <w:t xml:space="preserve">o menice do višine </w:t>
      </w:r>
      <w:r w:rsidR="00B544C2" w:rsidRPr="0094201E">
        <w:rPr>
          <w:rFonts w:cs="Arial"/>
          <w:i/>
        </w:rPr>
        <w:t>___________</w:t>
      </w:r>
      <w:r w:rsidRPr="0094201E">
        <w:rPr>
          <w:rFonts w:cs="Arial"/>
          <w:i/>
        </w:rPr>
        <w:t xml:space="preserve"> EUR ter da izpolni vse druge sestavne dele bian</w:t>
      </w:r>
      <w:r w:rsidR="001F55D1">
        <w:rPr>
          <w:rFonts w:cs="Arial"/>
          <w:i/>
        </w:rPr>
        <w:t>c</w:t>
      </w:r>
      <w:r w:rsidRPr="0094201E">
        <w:rPr>
          <w:rFonts w:cs="Arial"/>
          <w:i/>
        </w:rPr>
        <w:t>o menic</w:t>
      </w:r>
      <w:r w:rsidR="00D9736C" w:rsidRPr="0094201E">
        <w:rPr>
          <w:rFonts w:cs="Arial"/>
          <w:i/>
        </w:rPr>
        <w:t>e</w:t>
      </w:r>
      <w:r w:rsidRPr="0094201E">
        <w:rPr>
          <w:rFonts w:cs="Arial"/>
          <w:i/>
        </w:rPr>
        <w:t>, ki niso izpolnjeni in to brez poprejšnjega obvestila, in sicer z vpisom poljubnega datuma dospelosti ter klavzulo »brez protesta</w:t>
      </w:r>
      <w:r w:rsidRPr="001F38D4">
        <w:rPr>
          <w:rFonts w:cs="Arial"/>
          <w:i/>
        </w:rPr>
        <w:t>«.</w:t>
      </w:r>
    </w:p>
    <w:p w14:paraId="79004E52" w14:textId="77777777" w:rsidR="00BF3D68" w:rsidRPr="001F38D4" w:rsidRDefault="00BF3D68" w:rsidP="001F38D4">
      <w:pPr>
        <w:jc w:val="both"/>
        <w:rPr>
          <w:rFonts w:cs="Arial"/>
          <w:i/>
        </w:rPr>
      </w:pPr>
    </w:p>
    <w:p w14:paraId="1BC98F23" w14:textId="54F79AE6" w:rsidR="00BF3D68" w:rsidRPr="001F38D4" w:rsidRDefault="00BF3D68" w:rsidP="001F38D4">
      <w:pPr>
        <w:jc w:val="both"/>
        <w:rPr>
          <w:rFonts w:cs="Arial"/>
          <w:i/>
        </w:rPr>
      </w:pPr>
      <w:r w:rsidRPr="001F38D4">
        <w:rPr>
          <w:rFonts w:cs="Arial"/>
          <w:i/>
        </w:rPr>
        <w:t>Podpisnik se odpoveduje vsem ugovorom proti</w:t>
      </w:r>
      <w:r w:rsidR="00D9736C" w:rsidRPr="001F38D4">
        <w:rPr>
          <w:rFonts w:cs="Arial"/>
          <w:i/>
        </w:rPr>
        <w:t xml:space="preserve"> tako izpolnjeni bian</w:t>
      </w:r>
      <w:r w:rsidR="001F55D1">
        <w:rPr>
          <w:rFonts w:cs="Arial"/>
          <w:i/>
        </w:rPr>
        <w:t>c</w:t>
      </w:r>
      <w:r w:rsidR="00D9736C" w:rsidRPr="001F38D4">
        <w:rPr>
          <w:rFonts w:cs="Arial"/>
          <w:i/>
        </w:rPr>
        <w:t>o menici</w:t>
      </w:r>
      <w:r w:rsidRPr="001F38D4">
        <w:rPr>
          <w:rFonts w:cs="Arial"/>
          <w:i/>
        </w:rPr>
        <w:t xml:space="preserve"> in se </w:t>
      </w:r>
      <w:r w:rsidR="00D9736C" w:rsidRPr="001F38D4">
        <w:rPr>
          <w:rFonts w:cs="Arial"/>
          <w:i/>
        </w:rPr>
        <w:t>zavezuje v celoti plačati menico</w:t>
      </w:r>
      <w:r w:rsidRPr="001F38D4">
        <w:rPr>
          <w:rFonts w:cs="Arial"/>
          <w:i/>
        </w:rPr>
        <w:t xml:space="preserve"> ob dospelosti. Podpisnik se odpoveduje ugovoru proti plačilnemu nalogu oziroma izvršilnemu dovolilu, izdanemu na podlagi izpolnjen</w:t>
      </w:r>
      <w:r w:rsidR="00D9736C" w:rsidRPr="001F38D4">
        <w:rPr>
          <w:rFonts w:cs="Arial"/>
          <w:i/>
        </w:rPr>
        <w:t>e</w:t>
      </w:r>
      <w:r w:rsidRPr="001F38D4">
        <w:rPr>
          <w:rFonts w:cs="Arial"/>
          <w:i/>
        </w:rPr>
        <w:t xml:space="preserve"> menic</w:t>
      </w:r>
      <w:r w:rsidR="00D9736C" w:rsidRPr="001F38D4">
        <w:rPr>
          <w:rFonts w:cs="Arial"/>
          <w:i/>
        </w:rPr>
        <w:t>e</w:t>
      </w:r>
      <w:r w:rsidRPr="001F38D4">
        <w:rPr>
          <w:rFonts w:cs="Arial"/>
          <w:i/>
        </w:rPr>
        <w:t>.</w:t>
      </w:r>
    </w:p>
    <w:p w14:paraId="1E84E232" w14:textId="77777777" w:rsidR="00BF3D68" w:rsidRPr="001F38D4" w:rsidRDefault="00BF3D68" w:rsidP="001F38D4">
      <w:pPr>
        <w:jc w:val="both"/>
        <w:rPr>
          <w:rFonts w:cs="Arial"/>
          <w:i/>
        </w:rPr>
      </w:pPr>
    </w:p>
    <w:p w14:paraId="6AE65FA5" w14:textId="2008DBE5" w:rsidR="00BF3D68" w:rsidRPr="001F38D4" w:rsidRDefault="00BF3D68" w:rsidP="001F38D4">
      <w:pPr>
        <w:jc w:val="both"/>
        <w:rPr>
          <w:rFonts w:cs="Arial"/>
          <w:i/>
        </w:rPr>
      </w:pPr>
      <w:r w:rsidRPr="001F38D4">
        <w:rPr>
          <w:rFonts w:cs="Arial"/>
          <w:i/>
        </w:rPr>
        <w:t>Podpisnik pooblaščam</w:t>
      </w:r>
      <w:r w:rsidR="00EB7DFF" w:rsidRPr="001F38D4">
        <w:rPr>
          <w:rFonts w:cs="Arial"/>
        </w:rPr>
        <w:t xml:space="preserve"> </w:t>
      </w:r>
      <w:r w:rsidR="00EB7DFF" w:rsidRPr="001F38D4">
        <w:rPr>
          <w:rFonts w:cs="Arial"/>
          <w:i/>
        </w:rPr>
        <w:t>VODOVODI IN KANALIZACIJA NOVA GORICA d.d.</w:t>
      </w:r>
      <w:r w:rsidR="00D9736C" w:rsidRPr="001F38D4">
        <w:rPr>
          <w:rFonts w:cs="Arial"/>
          <w:i/>
        </w:rPr>
        <w:t>, da menico</w:t>
      </w:r>
      <w:r w:rsidRPr="001F38D4">
        <w:rPr>
          <w:rFonts w:cs="Arial"/>
          <w:i/>
        </w:rPr>
        <w:t xml:space="preserve"> domicilira pri ……………….banki, ki vodi naš račun št. ……………………….., ali katerikoli drugi poslovni banki, ki v času unovčenja vodi naš račun. </w:t>
      </w:r>
    </w:p>
    <w:p w14:paraId="22F021B9" w14:textId="77777777" w:rsidR="00BF3D68" w:rsidRPr="001F38D4" w:rsidRDefault="00BF3D68" w:rsidP="001F38D4">
      <w:pPr>
        <w:jc w:val="both"/>
        <w:rPr>
          <w:rFonts w:cs="Arial"/>
          <w:i/>
        </w:rPr>
      </w:pPr>
    </w:p>
    <w:p w14:paraId="714A7585" w14:textId="03A4AD70" w:rsidR="00BF3D68" w:rsidRPr="001F38D4" w:rsidRDefault="00BF3D68" w:rsidP="001F38D4">
      <w:pPr>
        <w:jc w:val="both"/>
        <w:rPr>
          <w:rFonts w:cs="Arial"/>
          <w:i/>
        </w:rPr>
      </w:pPr>
      <w:r w:rsidRPr="001F38D4">
        <w:rPr>
          <w:rFonts w:cs="Arial"/>
          <w:i/>
        </w:rPr>
        <w:t>Spodaj podpisani zastopnik ponudnika………………………, izjavljam, da sem pooblaščen za razpolaganje s sredstvi na računih pri poslovnih bankah ter hkrati nepreklicno in brezpogojno pooblaščam meničnega upnika</w:t>
      </w:r>
      <w:r w:rsidR="001F4EF0" w:rsidRPr="001F38D4">
        <w:rPr>
          <w:rFonts w:cs="Arial"/>
          <w:i/>
        </w:rPr>
        <w:t xml:space="preserve"> VODOVODI IN KANALIZACIJA NOVA GORICA d.d.</w:t>
      </w:r>
      <w:r w:rsidR="00CE4D9C" w:rsidRPr="001F38D4">
        <w:rPr>
          <w:rFonts w:cs="Arial"/>
          <w:i/>
        </w:rPr>
        <w:t>, da pri ……………… banki</w:t>
      </w:r>
      <w:r w:rsidRPr="001F38D4">
        <w:rPr>
          <w:rFonts w:cs="Arial"/>
          <w:i/>
        </w:rPr>
        <w:t>, ki vodi naš račun št. …………………………. ali katerihkoli drugih bankah, ki vodijo naše račune, izda nalog za prenos meničnega zneska na račun meničnega upnika</w:t>
      </w:r>
      <w:r w:rsidR="001F4EF0" w:rsidRPr="001F38D4">
        <w:rPr>
          <w:rFonts w:cs="Arial"/>
        </w:rPr>
        <w:t xml:space="preserve"> </w:t>
      </w:r>
      <w:r w:rsidR="001F4EF0" w:rsidRPr="001F38D4">
        <w:rPr>
          <w:rFonts w:cs="Arial"/>
          <w:i/>
        </w:rPr>
        <w:t>VODOVODI IN KANALIZACIJA NOVA GORICA d.d.</w:t>
      </w:r>
      <w:r w:rsidRPr="001F38D4">
        <w:rPr>
          <w:rFonts w:cs="Arial"/>
          <w:i/>
        </w:rPr>
        <w:t>, ki bo izvršen v breme meničnega dolžnika ……………………………….</w:t>
      </w:r>
      <w:r w:rsidR="001F4EF0" w:rsidRPr="001F38D4">
        <w:rPr>
          <w:rFonts w:cs="Arial"/>
          <w:i/>
        </w:rPr>
        <w:t xml:space="preserve"> </w:t>
      </w:r>
    </w:p>
    <w:p w14:paraId="508B5BD0" w14:textId="4ADD23D4" w:rsidR="00BF3D68" w:rsidRPr="001F38D4" w:rsidRDefault="001F4EF0" w:rsidP="001F38D4">
      <w:pPr>
        <w:jc w:val="both"/>
        <w:rPr>
          <w:rFonts w:cs="Arial"/>
          <w:i/>
        </w:rPr>
      </w:pPr>
      <w:r w:rsidRPr="001F38D4">
        <w:rPr>
          <w:rFonts w:cs="Arial"/>
          <w:i/>
        </w:rPr>
        <w:t xml:space="preserve"> </w:t>
      </w:r>
    </w:p>
    <w:p w14:paraId="0D4E1501" w14:textId="0CE3831B" w:rsidR="00BF3D68" w:rsidRPr="001F38D4" w:rsidRDefault="00BF3D68" w:rsidP="001F38D4">
      <w:pPr>
        <w:jc w:val="both"/>
        <w:rPr>
          <w:rFonts w:cs="Arial"/>
          <w:i/>
        </w:rPr>
      </w:pPr>
      <w:r w:rsidRPr="001F38D4">
        <w:rPr>
          <w:rFonts w:cs="Arial"/>
          <w:i/>
        </w:rPr>
        <w:t xml:space="preserve">Spodaj podpisani zastopnik ponudnika ……………………………, izjavljam, da dajem soglasje …………………….banki, ki vodi naš račun št. ……………………………. ali katerimkoli drugim bankam, ki vodijo naše račune, da izvršijo transakcijo v dobro meničnega upnika </w:t>
      </w:r>
      <w:r w:rsidR="001F4EF0" w:rsidRPr="001F38D4">
        <w:rPr>
          <w:rFonts w:cs="Arial"/>
          <w:i/>
        </w:rPr>
        <w:t xml:space="preserve">VODOVODI IN KANALIZACIJA NOVA GORICA d.d. </w:t>
      </w:r>
      <w:r w:rsidRPr="001F38D4">
        <w:rPr>
          <w:rFonts w:cs="Arial"/>
          <w:i/>
        </w:rPr>
        <w:t xml:space="preserve">in v breme kateregakoli našega računa, ne glede na sicer dogovorjene pogoje o vodenju računa. </w:t>
      </w:r>
    </w:p>
    <w:p w14:paraId="0788840F" w14:textId="77777777" w:rsidR="00BF3D68" w:rsidRPr="001F38D4" w:rsidRDefault="00BF3D68" w:rsidP="001F38D4">
      <w:pPr>
        <w:jc w:val="both"/>
        <w:rPr>
          <w:rFonts w:cs="Arial"/>
          <w:i/>
        </w:rPr>
      </w:pPr>
    </w:p>
    <w:p w14:paraId="1B3EEBDF" w14:textId="77777777" w:rsidR="00BF3D68" w:rsidRPr="001F38D4" w:rsidRDefault="00BF3D68" w:rsidP="001F38D4">
      <w:pPr>
        <w:jc w:val="both"/>
        <w:rPr>
          <w:rFonts w:cs="Arial"/>
          <w:i/>
        </w:rPr>
      </w:pPr>
      <w:r w:rsidRPr="001F38D4">
        <w:rPr>
          <w:rFonts w:cs="Arial"/>
          <w:i/>
        </w:rPr>
        <w:t>Zavezujemo se, da bomo ob vsaki spremembi domicila v roku treh (3) delovnih dni nadomestili to menično izjavo z ustrezno novo izjavo.</w:t>
      </w:r>
    </w:p>
    <w:p w14:paraId="57EB9B3C" w14:textId="77777777" w:rsidR="00BF3D68" w:rsidRPr="001F38D4" w:rsidRDefault="00BF3D68" w:rsidP="001F38D4">
      <w:pPr>
        <w:jc w:val="both"/>
        <w:rPr>
          <w:rFonts w:cs="Arial"/>
          <w:i/>
        </w:rPr>
      </w:pPr>
    </w:p>
    <w:p w14:paraId="04AF22BE" w14:textId="3E6DAFA5" w:rsidR="00BF3D68" w:rsidRPr="001F38D4" w:rsidRDefault="00B12BD0" w:rsidP="001F38D4">
      <w:pPr>
        <w:jc w:val="both"/>
        <w:rPr>
          <w:rFonts w:cs="Arial"/>
          <w:i/>
        </w:rPr>
      </w:pPr>
      <w:r w:rsidRPr="001F38D4">
        <w:rPr>
          <w:rFonts w:cs="Arial"/>
          <w:i/>
        </w:rPr>
        <w:t>Priloga: 1</w:t>
      </w:r>
      <w:r w:rsidR="00BF3D68" w:rsidRPr="001F38D4">
        <w:rPr>
          <w:rFonts w:cs="Arial"/>
          <w:i/>
        </w:rPr>
        <w:t xml:space="preserve"> kom bian</w:t>
      </w:r>
      <w:r w:rsidR="005E6BCE">
        <w:rPr>
          <w:rFonts w:cs="Arial"/>
          <w:i/>
        </w:rPr>
        <w:t>c</w:t>
      </w:r>
      <w:r w:rsidR="00BF3D68" w:rsidRPr="001F38D4">
        <w:rPr>
          <w:rFonts w:cs="Arial"/>
          <w:i/>
        </w:rPr>
        <w:t>o menic</w:t>
      </w:r>
      <w:r w:rsidR="00D9736C" w:rsidRPr="001F38D4">
        <w:rPr>
          <w:rFonts w:cs="Arial"/>
          <w:i/>
        </w:rPr>
        <w:t>e</w:t>
      </w:r>
      <w:r w:rsidR="00BF3D68" w:rsidRPr="001F38D4">
        <w:rPr>
          <w:rFonts w:cs="Arial"/>
          <w:i/>
        </w:rPr>
        <w:tab/>
      </w:r>
      <w:r w:rsidR="00BF3D68" w:rsidRPr="001F38D4">
        <w:rPr>
          <w:rFonts w:cs="Arial"/>
          <w:i/>
        </w:rPr>
        <w:tab/>
      </w:r>
    </w:p>
    <w:p w14:paraId="4DD4939C" w14:textId="19EE4A89" w:rsidR="00BF3D68" w:rsidRPr="001F38D4" w:rsidRDefault="001F4EF0" w:rsidP="001F38D4">
      <w:pPr>
        <w:jc w:val="both"/>
        <w:rPr>
          <w:rFonts w:cs="Arial"/>
          <w:i/>
        </w:rPr>
      </w:pPr>
      <w:r w:rsidRPr="001F38D4">
        <w:rPr>
          <w:rFonts w:cs="Arial"/>
          <w:i/>
        </w:rPr>
        <w:t xml:space="preserve"> </w:t>
      </w:r>
    </w:p>
    <w:p w14:paraId="6F2FB78A" w14:textId="77777777" w:rsidR="00BF3D68" w:rsidRPr="001F38D4" w:rsidRDefault="00BF3D68" w:rsidP="001F38D4">
      <w:pPr>
        <w:jc w:val="both"/>
        <w:rPr>
          <w:rFonts w:cs="Arial"/>
          <w:i/>
        </w:rPr>
      </w:pPr>
    </w:p>
    <w:p w14:paraId="14A10A3E" w14:textId="77777777" w:rsidR="00BF3D68" w:rsidRPr="001F38D4" w:rsidRDefault="00BF3D68" w:rsidP="001F38D4">
      <w:pPr>
        <w:jc w:val="both"/>
        <w:rPr>
          <w:rFonts w:cs="Arial"/>
          <w:i/>
        </w:rPr>
      </w:pPr>
    </w:p>
    <w:p w14:paraId="0112AF97" w14:textId="77777777" w:rsidR="00BF3D68" w:rsidRPr="001F38D4" w:rsidRDefault="00BF3D68" w:rsidP="001F38D4">
      <w:pPr>
        <w:jc w:val="both"/>
        <w:rPr>
          <w:rFonts w:cs="Arial"/>
          <w:i/>
        </w:rPr>
      </w:pPr>
    </w:p>
    <w:p w14:paraId="44E6D6C6" w14:textId="77777777" w:rsidR="00BF3D68" w:rsidRPr="001F38D4" w:rsidRDefault="00BF3D68" w:rsidP="001F38D4">
      <w:pPr>
        <w:jc w:val="both"/>
        <w:rPr>
          <w:rFonts w:cs="Arial"/>
          <w:i/>
        </w:rPr>
      </w:pPr>
    </w:p>
    <w:p w14:paraId="66CA3622" w14:textId="77777777" w:rsidR="00BF3D68" w:rsidRPr="001F38D4" w:rsidRDefault="00BF3D68" w:rsidP="001F38D4">
      <w:pPr>
        <w:jc w:val="both"/>
        <w:rPr>
          <w:rFonts w:cs="Arial"/>
          <w:i/>
        </w:rPr>
      </w:pPr>
      <w:r w:rsidRPr="001F38D4">
        <w:rPr>
          <w:rFonts w:cs="Arial"/>
          <w:i/>
        </w:rPr>
        <w:tab/>
      </w:r>
      <w:r w:rsidRPr="001F38D4">
        <w:rPr>
          <w:rFonts w:cs="Arial"/>
          <w:i/>
        </w:rPr>
        <w:tab/>
      </w:r>
      <w:r w:rsidRPr="001F38D4">
        <w:rPr>
          <w:rFonts w:cs="Arial"/>
          <w:i/>
        </w:rPr>
        <w:tab/>
      </w:r>
      <w:r w:rsidRPr="001F38D4">
        <w:rPr>
          <w:rFonts w:cs="Arial"/>
          <w:i/>
        </w:rPr>
        <w:tab/>
      </w:r>
      <w:r w:rsidRPr="001F38D4">
        <w:rPr>
          <w:rFonts w:cs="Arial"/>
          <w:i/>
        </w:rPr>
        <w:tab/>
      </w:r>
      <w:r w:rsidRPr="001F38D4">
        <w:rPr>
          <w:rFonts w:cs="Arial"/>
          <w:i/>
        </w:rPr>
        <w:tab/>
      </w:r>
    </w:p>
    <w:p w14:paraId="768B913D" w14:textId="77777777" w:rsidR="00BF3D68" w:rsidRPr="001F38D4" w:rsidRDefault="00BF3D68" w:rsidP="001F38D4">
      <w:pPr>
        <w:jc w:val="both"/>
        <w:rPr>
          <w:rFonts w:cs="Arial"/>
          <w:i/>
        </w:rPr>
      </w:pPr>
      <w:r w:rsidRPr="001F38D4">
        <w:rPr>
          <w:rFonts w:cs="Arial"/>
          <w:i/>
        </w:rPr>
        <w:t xml:space="preserve">                                                                               Podpis zakonitega zastopnika:</w:t>
      </w:r>
    </w:p>
    <w:p w14:paraId="634FB7A9" w14:textId="77777777" w:rsidR="00BF3D68" w:rsidRPr="001F38D4" w:rsidRDefault="00BF3D68" w:rsidP="001F38D4">
      <w:pPr>
        <w:rPr>
          <w:rFonts w:cs="Arial"/>
        </w:rPr>
      </w:pPr>
      <w:r w:rsidRPr="001F38D4">
        <w:rPr>
          <w:rFonts w:cs="Arial"/>
          <w:i/>
        </w:rPr>
        <w:tab/>
      </w:r>
      <w:r w:rsidRPr="001F38D4">
        <w:rPr>
          <w:rFonts w:cs="Arial"/>
          <w:i/>
        </w:rPr>
        <w:tab/>
      </w:r>
      <w:r w:rsidRPr="001F38D4">
        <w:rPr>
          <w:rFonts w:cs="Arial"/>
          <w:i/>
        </w:rPr>
        <w:tab/>
      </w:r>
      <w:r w:rsidRPr="001F38D4">
        <w:rPr>
          <w:rFonts w:cs="Arial"/>
          <w:i/>
        </w:rPr>
        <w:tab/>
      </w:r>
      <w:r w:rsidRPr="001F38D4">
        <w:rPr>
          <w:rFonts w:cs="Arial"/>
          <w:i/>
        </w:rPr>
        <w:tab/>
      </w:r>
      <w:r w:rsidRPr="001F38D4">
        <w:rPr>
          <w:rFonts w:cs="Arial"/>
          <w:i/>
        </w:rPr>
        <w:tab/>
      </w:r>
      <w:r w:rsidRPr="001F38D4">
        <w:rPr>
          <w:rFonts w:cs="Arial"/>
          <w:i/>
        </w:rPr>
        <w:tab/>
      </w:r>
    </w:p>
    <w:p w14:paraId="0445BAD2" w14:textId="77777777" w:rsidR="00BF3D68" w:rsidRPr="001F38D4" w:rsidRDefault="00BF3D68" w:rsidP="001F38D4">
      <w:pPr>
        <w:rPr>
          <w:rFonts w:cs="Arial"/>
        </w:rPr>
      </w:pPr>
    </w:p>
    <w:p w14:paraId="021CB766" w14:textId="77777777" w:rsidR="00BF3D68" w:rsidRPr="001F38D4" w:rsidRDefault="00BF3D68" w:rsidP="001F38D4">
      <w:pPr>
        <w:rPr>
          <w:rFonts w:cs="Arial"/>
        </w:rPr>
      </w:pPr>
      <w:r w:rsidRPr="001F38D4">
        <w:rPr>
          <w:rFonts w:cs="Arial"/>
        </w:rPr>
        <w:t xml:space="preserve">                                                                                   ……………………………………..</w:t>
      </w:r>
    </w:p>
    <w:p w14:paraId="22B484DF" w14:textId="77777777" w:rsidR="00BF3D68" w:rsidRPr="001F38D4" w:rsidRDefault="00BF3D68" w:rsidP="001F38D4">
      <w:pPr>
        <w:rPr>
          <w:rFonts w:cs="Arial"/>
        </w:rPr>
      </w:pPr>
    </w:p>
    <w:p w14:paraId="025A1711" w14:textId="77777777" w:rsidR="00BF3D68" w:rsidRPr="001F38D4" w:rsidRDefault="00BF3D68" w:rsidP="001F38D4">
      <w:pPr>
        <w:rPr>
          <w:rFonts w:cs="Arial"/>
          <w:lang w:eastAsia="zh-CN"/>
        </w:rPr>
      </w:pPr>
    </w:p>
    <w:p w14:paraId="55338632" w14:textId="77777777" w:rsidR="00BF3D68" w:rsidRPr="001F38D4" w:rsidRDefault="00BF3D68" w:rsidP="001F38D4">
      <w:pPr>
        <w:rPr>
          <w:rFonts w:cs="Arial"/>
          <w:lang w:eastAsia="zh-CN"/>
        </w:rPr>
      </w:pPr>
      <w:r w:rsidRPr="001F38D4">
        <w:rPr>
          <w:rFonts w:cs="Arial"/>
          <w:lang w:eastAsia="zh-CN"/>
        </w:rPr>
        <w:br w:type="page"/>
      </w:r>
    </w:p>
    <w:p w14:paraId="34B00DA6" w14:textId="78D55588" w:rsidR="00BF3D68" w:rsidRPr="001F38D4" w:rsidRDefault="00BF3D68" w:rsidP="00ED707C">
      <w:pPr>
        <w:pStyle w:val="Slog3"/>
        <w:rPr>
          <w:rStyle w:val="Neenpoudarek"/>
          <w:rFonts w:ascii="Arial" w:hAnsi="Arial" w:cs="Arial"/>
          <w:i/>
          <w:iCs/>
          <w:color w:val="auto"/>
          <w:sz w:val="22"/>
          <w:szCs w:val="22"/>
        </w:rPr>
      </w:pPr>
      <w:bookmarkStart w:id="174" w:name="_Toc63769321"/>
      <w:r w:rsidRPr="001F38D4">
        <w:rPr>
          <w:rStyle w:val="Neenpoudarek"/>
          <w:rFonts w:ascii="Arial" w:hAnsi="Arial" w:cs="Arial"/>
          <w:i/>
          <w:iCs/>
          <w:color w:val="auto"/>
          <w:sz w:val="22"/>
          <w:szCs w:val="22"/>
        </w:rPr>
        <w:lastRenderedPageBreak/>
        <w:t>P</w:t>
      </w:r>
      <w:r w:rsidR="00B12BD0" w:rsidRPr="001F38D4">
        <w:rPr>
          <w:rStyle w:val="Neenpoudarek"/>
          <w:rFonts w:ascii="Arial" w:hAnsi="Arial" w:cs="Arial"/>
          <w:i/>
          <w:iCs/>
          <w:color w:val="auto"/>
          <w:sz w:val="22"/>
          <w:szCs w:val="22"/>
        </w:rPr>
        <w:t>riloga</w:t>
      </w:r>
      <w:r w:rsidRPr="001F38D4">
        <w:rPr>
          <w:rStyle w:val="Neenpoudarek"/>
          <w:rFonts w:ascii="Arial" w:hAnsi="Arial" w:cs="Arial"/>
          <w:i/>
          <w:iCs/>
          <w:color w:val="auto"/>
          <w:sz w:val="22"/>
          <w:szCs w:val="22"/>
        </w:rPr>
        <w:t xml:space="preserve"> št. </w:t>
      </w:r>
      <w:r w:rsidR="002F4714" w:rsidRPr="001F38D4">
        <w:rPr>
          <w:rStyle w:val="Neenpoudarek"/>
          <w:rFonts w:ascii="Arial" w:hAnsi="Arial" w:cs="Arial"/>
          <w:i/>
          <w:iCs/>
          <w:color w:val="auto"/>
          <w:sz w:val="22"/>
          <w:szCs w:val="22"/>
        </w:rPr>
        <w:t>1</w:t>
      </w:r>
      <w:bookmarkEnd w:id="174"/>
      <w:r w:rsidR="00E84163">
        <w:rPr>
          <w:rStyle w:val="Neenpoudarek"/>
          <w:rFonts w:ascii="Arial" w:hAnsi="Arial" w:cs="Arial"/>
          <w:i/>
          <w:iCs/>
          <w:color w:val="auto"/>
          <w:sz w:val="22"/>
          <w:szCs w:val="22"/>
        </w:rPr>
        <w:t>8</w:t>
      </w:r>
    </w:p>
    <w:p w14:paraId="6A1BC1DA" w14:textId="35C3D277" w:rsidR="00F74AA2" w:rsidRPr="00F74AA2" w:rsidRDefault="00F74AA2" w:rsidP="00F74AA2">
      <w:pPr>
        <w:pBdr>
          <w:top w:val="single" w:sz="4" w:space="10" w:color="541C72"/>
          <w:bottom w:val="single" w:sz="4" w:space="10" w:color="541C72"/>
        </w:pBdr>
        <w:shd w:val="pct5" w:color="F8F2FC" w:fill="F7EFFB"/>
        <w:jc w:val="center"/>
        <w:outlineLvl w:val="1"/>
        <w:rPr>
          <w:rFonts w:cs="Arial"/>
          <w:b/>
          <w:bCs/>
          <w:i/>
          <w:iCs/>
          <w:color w:val="541C72"/>
          <w:spacing w:val="20"/>
        </w:rPr>
      </w:pPr>
      <w:r w:rsidRPr="00F74AA2">
        <w:rPr>
          <w:rFonts w:cs="Arial"/>
          <w:b/>
          <w:bCs/>
          <w:i/>
          <w:iCs/>
          <w:color w:val="541C72"/>
          <w:spacing w:val="20"/>
        </w:rPr>
        <w:t xml:space="preserve">IZJAVA PONUDNIKA O PREDLOŽITVI FINANČEGA ZAVAROVANJA ZA </w:t>
      </w:r>
      <w:r>
        <w:rPr>
          <w:rFonts w:cs="Arial"/>
          <w:b/>
          <w:bCs/>
          <w:i/>
          <w:iCs/>
          <w:color w:val="541C72"/>
          <w:spacing w:val="20"/>
        </w:rPr>
        <w:t>DOBRO IZVEDBO POGODBENIH OBVEZNOSTI</w:t>
      </w:r>
      <w:r w:rsidRPr="00F74AA2">
        <w:rPr>
          <w:rFonts w:cs="Arial"/>
          <w:b/>
          <w:bCs/>
          <w:i/>
          <w:iCs/>
          <w:color w:val="541C72"/>
          <w:spacing w:val="20"/>
        </w:rPr>
        <w:t xml:space="preserve"> </w:t>
      </w:r>
    </w:p>
    <w:p w14:paraId="577C53F3" w14:textId="7993E27F" w:rsidR="001F55D1" w:rsidRPr="001F38D4" w:rsidRDefault="001F55D1" w:rsidP="001F55D1">
      <w:pPr>
        <w:autoSpaceDE w:val="0"/>
        <w:adjustRightInd w:val="0"/>
        <w:jc w:val="both"/>
        <w:rPr>
          <w:rFonts w:cs="Arial"/>
          <w:i/>
        </w:rPr>
      </w:pPr>
      <w:r w:rsidRPr="001F38D4">
        <w:rPr>
          <w:rFonts w:cs="Arial"/>
          <w:b/>
          <w:bCs/>
          <w:i/>
        </w:rPr>
        <w:t xml:space="preserve">Navodilo: </w:t>
      </w:r>
      <w:r w:rsidRPr="001F38D4">
        <w:rPr>
          <w:rFonts w:cs="Arial"/>
          <w:i/>
        </w:rPr>
        <w:t xml:space="preserve">Ponudnik mora </w:t>
      </w:r>
      <w:r w:rsidRPr="00812AE8">
        <w:rPr>
          <w:rFonts w:cs="Arial"/>
          <w:i/>
        </w:rPr>
        <w:t xml:space="preserve">izpolniti </w:t>
      </w:r>
      <w:r w:rsidRPr="00491174">
        <w:rPr>
          <w:rFonts w:cs="Arial"/>
          <w:b/>
          <w:bCs/>
          <w:i/>
        </w:rPr>
        <w:t>prilogo št. 1</w:t>
      </w:r>
      <w:r w:rsidR="00491174" w:rsidRPr="00491174">
        <w:rPr>
          <w:rFonts w:cs="Arial"/>
          <w:b/>
          <w:bCs/>
          <w:i/>
        </w:rPr>
        <w:t>8</w:t>
      </w:r>
      <w:r w:rsidRPr="001F38D4">
        <w:rPr>
          <w:rFonts w:cs="Arial"/>
          <w:i/>
        </w:rPr>
        <w:t xml:space="preserve">, ki bo vsebinsko identična temu obrazcu, in </w:t>
      </w:r>
      <w:r>
        <w:rPr>
          <w:rFonts w:cs="Arial"/>
          <w:i/>
        </w:rPr>
        <w:t xml:space="preserve">bianco </w:t>
      </w:r>
      <w:r w:rsidRPr="001F38D4">
        <w:rPr>
          <w:rFonts w:cs="Arial"/>
          <w:i/>
        </w:rPr>
        <w:t>menic</w:t>
      </w:r>
      <w:r>
        <w:rPr>
          <w:rFonts w:cs="Arial"/>
          <w:i/>
        </w:rPr>
        <w:t>o</w:t>
      </w:r>
      <w:r w:rsidRPr="001F38D4">
        <w:rPr>
          <w:rFonts w:cs="Arial"/>
          <w:i/>
        </w:rPr>
        <w:t>. Menična izjava mora biti v celoti izpolnjena, datirana in podpisana s strani zakonitega zastopnika ponudnika.</w:t>
      </w:r>
    </w:p>
    <w:p w14:paraId="672D7F5F" w14:textId="77777777" w:rsidR="001F55D1" w:rsidRDefault="001F55D1" w:rsidP="001F38D4">
      <w:pPr>
        <w:jc w:val="both"/>
        <w:rPr>
          <w:rFonts w:cs="Arial"/>
          <w:kern w:val="3"/>
          <w:lang w:eastAsia="zh-CN"/>
        </w:rPr>
      </w:pPr>
    </w:p>
    <w:p w14:paraId="20E052DE" w14:textId="197E4F48" w:rsidR="00811949" w:rsidRPr="00812AE8" w:rsidRDefault="002F4714" w:rsidP="001F38D4">
      <w:pPr>
        <w:jc w:val="both"/>
        <w:rPr>
          <w:rFonts w:cs="Arial"/>
          <w:u w:val="single"/>
        </w:rPr>
      </w:pPr>
      <w:r w:rsidRPr="001F38D4">
        <w:rPr>
          <w:rFonts w:cs="Arial"/>
          <w:kern w:val="3"/>
          <w:lang w:eastAsia="zh-CN"/>
        </w:rPr>
        <w:t xml:space="preserve">V zvezi z javnim naročilom »Dobava vodovodnega in kanalizacijskega materiala za obdobje </w:t>
      </w:r>
      <w:r w:rsidRPr="00812AE8">
        <w:rPr>
          <w:rFonts w:cs="Arial"/>
          <w:kern w:val="3"/>
          <w:lang w:eastAsia="zh-CN"/>
        </w:rPr>
        <w:t xml:space="preserve">dveh let«, objavljenega na portalu javnih naročil </w:t>
      </w:r>
      <w:r w:rsidR="0016607D" w:rsidRPr="0016607D">
        <w:rPr>
          <w:rFonts w:cs="Arial"/>
          <w:kern w:val="3"/>
          <w:lang w:eastAsia="zh-CN"/>
        </w:rPr>
        <w:t>dne 27.05.2021</w:t>
      </w:r>
      <w:r w:rsidR="0016607D" w:rsidRPr="001F38D4">
        <w:rPr>
          <w:rFonts w:cs="Arial"/>
          <w:kern w:val="3"/>
          <w:lang w:eastAsia="zh-CN"/>
        </w:rPr>
        <w:t xml:space="preserve"> </w:t>
      </w:r>
      <w:r w:rsidRPr="00812AE8">
        <w:rPr>
          <w:rFonts w:cs="Arial"/>
          <w:kern w:val="3"/>
          <w:lang w:eastAsia="zh-CN"/>
        </w:rPr>
        <w:t xml:space="preserve">pod </w:t>
      </w:r>
      <w:r w:rsidR="004E6059">
        <w:rPr>
          <w:rFonts w:cs="Arial"/>
          <w:kern w:val="3"/>
          <w:lang w:eastAsia="zh-CN"/>
        </w:rPr>
        <w:t>oznako postopka</w:t>
      </w:r>
      <w:r w:rsidRPr="00812AE8">
        <w:rPr>
          <w:rFonts w:cs="Arial"/>
          <w:kern w:val="3"/>
          <w:lang w:eastAsia="zh-CN"/>
        </w:rPr>
        <w:t xml:space="preserve"> </w:t>
      </w:r>
      <w:r w:rsidRPr="00812AE8">
        <w:rPr>
          <w:rFonts w:cs="Arial"/>
          <w:kern w:val="3"/>
          <w:u w:val="single"/>
          <w:lang w:eastAsia="zh-CN"/>
        </w:rPr>
        <w:t xml:space="preserve">JN </w:t>
      </w:r>
      <w:r w:rsidR="009D145E" w:rsidRPr="00812AE8">
        <w:rPr>
          <w:rFonts w:cs="Arial"/>
          <w:kern w:val="3"/>
          <w:u w:val="single"/>
          <w:lang w:eastAsia="zh-CN"/>
        </w:rPr>
        <w:t>1B</w:t>
      </w:r>
      <w:r w:rsidRPr="00812AE8">
        <w:rPr>
          <w:rFonts w:cs="Arial"/>
          <w:kern w:val="3"/>
          <w:u w:val="single"/>
          <w:lang w:eastAsia="zh-CN"/>
        </w:rPr>
        <w:t>/202</w:t>
      </w:r>
      <w:r w:rsidR="009D145E" w:rsidRPr="00812AE8">
        <w:rPr>
          <w:rFonts w:cs="Arial"/>
          <w:kern w:val="3"/>
          <w:u w:val="single"/>
          <w:lang w:eastAsia="zh-CN"/>
        </w:rPr>
        <w:t>1</w:t>
      </w:r>
      <w:r w:rsidR="00811949" w:rsidRPr="00812AE8">
        <w:rPr>
          <w:rFonts w:cs="Arial"/>
          <w:kern w:val="3"/>
          <w:u w:val="single"/>
          <w:lang w:eastAsia="zh-CN"/>
        </w:rPr>
        <w:t>,</w:t>
      </w:r>
    </w:p>
    <w:p w14:paraId="6FFA12BC" w14:textId="65E8290C" w:rsidR="00BF3D68" w:rsidRPr="00812AE8" w:rsidRDefault="002F4714" w:rsidP="001F38D4">
      <w:pPr>
        <w:pStyle w:val="Standard"/>
        <w:autoSpaceDE w:val="0"/>
        <w:rPr>
          <w:rFonts w:ascii="Arial" w:hAnsi="Arial" w:cs="Arial"/>
        </w:rPr>
      </w:pPr>
      <w:r w:rsidRPr="00812AE8">
        <w:rPr>
          <w:rFonts w:ascii="Arial" w:hAnsi="Arial" w:cs="Arial"/>
        </w:rPr>
        <w:t xml:space="preserve"> </w:t>
      </w:r>
    </w:p>
    <w:p w14:paraId="67AD9A66" w14:textId="3279C7EA" w:rsidR="00BF3D68" w:rsidRPr="001F38D4" w:rsidRDefault="00BF3D68" w:rsidP="001F38D4">
      <w:pPr>
        <w:pStyle w:val="Standard"/>
        <w:autoSpaceDE w:val="0"/>
        <w:rPr>
          <w:rFonts w:ascii="Arial" w:hAnsi="Arial" w:cs="Arial"/>
        </w:rPr>
      </w:pPr>
      <w:r w:rsidRPr="00812AE8">
        <w:rPr>
          <w:rFonts w:ascii="Arial" w:hAnsi="Arial" w:cs="Arial"/>
        </w:rPr>
        <w:t xml:space="preserve">se zavezujemo, da bomo </w:t>
      </w:r>
      <w:r w:rsidR="001F55D1">
        <w:rPr>
          <w:rFonts w:ascii="Arial" w:hAnsi="Arial" w:cs="Arial"/>
        </w:rPr>
        <w:t xml:space="preserve">ob </w:t>
      </w:r>
      <w:r w:rsidRPr="00812AE8">
        <w:rPr>
          <w:rFonts w:ascii="Arial" w:hAnsi="Arial" w:cs="Arial"/>
        </w:rPr>
        <w:t xml:space="preserve">podpisu </w:t>
      </w:r>
      <w:r w:rsidR="002103D8" w:rsidRPr="00812AE8">
        <w:rPr>
          <w:rFonts w:ascii="Arial" w:hAnsi="Arial" w:cs="Arial"/>
        </w:rPr>
        <w:t>pogodbe</w:t>
      </w:r>
      <w:r w:rsidR="0083575F" w:rsidRPr="00812AE8">
        <w:rPr>
          <w:rFonts w:ascii="Arial" w:hAnsi="Arial" w:cs="Arial"/>
        </w:rPr>
        <w:t xml:space="preserve"> za izvedbo</w:t>
      </w:r>
      <w:r w:rsidRPr="00812AE8">
        <w:rPr>
          <w:rFonts w:ascii="Arial" w:hAnsi="Arial" w:cs="Arial"/>
        </w:rPr>
        <w:t xml:space="preserve"> javnega naročila »</w:t>
      </w:r>
      <w:r w:rsidR="002F4714" w:rsidRPr="00812AE8">
        <w:rPr>
          <w:rFonts w:ascii="Arial" w:hAnsi="Arial" w:cs="Arial"/>
        </w:rPr>
        <w:t>Dobava vodovodnega in kanalizacijskega materiala za obdobje dveh let</w:t>
      </w:r>
      <w:r w:rsidRPr="00812AE8">
        <w:rPr>
          <w:rFonts w:ascii="Arial" w:hAnsi="Arial" w:cs="Arial"/>
        </w:rPr>
        <w:t>« naročniku predložil</w:t>
      </w:r>
      <w:r w:rsidR="002F4714" w:rsidRPr="00812AE8">
        <w:rPr>
          <w:rFonts w:ascii="Arial" w:hAnsi="Arial" w:cs="Arial"/>
        </w:rPr>
        <w:t>i</w:t>
      </w:r>
      <w:r w:rsidRPr="00812AE8">
        <w:rPr>
          <w:rFonts w:ascii="Arial" w:hAnsi="Arial" w:cs="Arial"/>
        </w:rPr>
        <w:t xml:space="preserve"> originalno </w:t>
      </w:r>
      <w:r w:rsidR="00055934" w:rsidRPr="00812AE8">
        <w:rPr>
          <w:rFonts w:ascii="Arial" w:hAnsi="Arial" w:cs="Arial"/>
        </w:rPr>
        <w:t>bančno garancijo</w:t>
      </w:r>
      <w:r w:rsidR="00C769B0" w:rsidRPr="00812AE8">
        <w:rPr>
          <w:rFonts w:ascii="Arial" w:hAnsi="Arial" w:cs="Arial"/>
        </w:rPr>
        <w:t xml:space="preserve"> </w:t>
      </w:r>
      <w:r w:rsidRPr="00812AE8">
        <w:rPr>
          <w:rFonts w:ascii="Arial" w:hAnsi="Arial" w:cs="Arial"/>
        </w:rPr>
        <w:t xml:space="preserve"> </w:t>
      </w:r>
      <w:r w:rsidR="002F4714" w:rsidRPr="00812AE8">
        <w:rPr>
          <w:rFonts w:ascii="Arial" w:hAnsi="Arial" w:cs="Arial"/>
        </w:rPr>
        <w:t xml:space="preserve">za dobro izvedbo pogodbenih obveznosti v višini </w:t>
      </w:r>
      <w:r w:rsidR="00835007">
        <w:rPr>
          <w:rFonts w:ascii="Arial" w:hAnsi="Arial" w:cs="Arial"/>
        </w:rPr>
        <w:t>5</w:t>
      </w:r>
      <w:r w:rsidR="002F4714" w:rsidRPr="00812AE8">
        <w:rPr>
          <w:rFonts w:ascii="Arial" w:hAnsi="Arial" w:cs="Arial"/>
        </w:rPr>
        <w:t xml:space="preserve"> % od skupne </w:t>
      </w:r>
      <w:r w:rsidR="002F4714" w:rsidRPr="00055934">
        <w:rPr>
          <w:rFonts w:ascii="Arial" w:hAnsi="Arial" w:cs="Arial"/>
        </w:rPr>
        <w:t xml:space="preserve">ponudbene vrednosti (z DDV) posameznega sklopa </w:t>
      </w:r>
      <w:r w:rsidRPr="00055934">
        <w:rPr>
          <w:rFonts w:ascii="Arial" w:hAnsi="Arial" w:cs="Arial"/>
        </w:rPr>
        <w:t>v skladu s spodnjim vzorcem.</w:t>
      </w:r>
      <w:r w:rsidR="002F4714" w:rsidRPr="001F38D4">
        <w:rPr>
          <w:rFonts w:ascii="Arial" w:hAnsi="Arial" w:cs="Arial"/>
        </w:rPr>
        <w:t xml:space="preserve"> </w:t>
      </w:r>
    </w:p>
    <w:p w14:paraId="0A092EAC" w14:textId="77777777" w:rsidR="00BF3D68" w:rsidRPr="001F38D4" w:rsidRDefault="00BF3D68" w:rsidP="001F38D4">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BF3D68" w:rsidRPr="001F38D4" w14:paraId="752C60D2" w14:textId="77777777" w:rsidTr="00BF3D68">
        <w:tc>
          <w:tcPr>
            <w:tcW w:w="4643" w:type="dxa"/>
            <w:tcMar>
              <w:top w:w="0" w:type="dxa"/>
              <w:left w:w="108" w:type="dxa"/>
              <w:bottom w:w="0" w:type="dxa"/>
              <w:right w:w="108" w:type="dxa"/>
            </w:tcMar>
          </w:tcPr>
          <w:p w14:paraId="1D503A61" w14:textId="77777777" w:rsidR="00BF3D68" w:rsidRPr="001F38D4" w:rsidRDefault="00BF3D68" w:rsidP="001F38D4">
            <w:pPr>
              <w:pStyle w:val="Standard"/>
              <w:snapToGrid w:val="0"/>
              <w:rPr>
                <w:rFonts w:ascii="Arial" w:hAnsi="Arial" w:cs="Arial"/>
              </w:rPr>
            </w:pPr>
            <w:r w:rsidRPr="001F38D4">
              <w:rPr>
                <w:rFonts w:ascii="Arial" w:hAnsi="Arial" w:cs="Arial"/>
              </w:rPr>
              <w:t>Kraj in datum:</w:t>
            </w:r>
          </w:p>
        </w:tc>
        <w:tc>
          <w:tcPr>
            <w:tcW w:w="4643" w:type="dxa"/>
            <w:tcMar>
              <w:top w:w="0" w:type="dxa"/>
              <w:left w:w="108" w:type="dxa"/>
              <w:bottom w:w="0" w:type="dxa"/>
              <w:right w:w="108" w:type="dxa"/>
            </w:tcMar>
          </w:tcPr>
          <w:p w14:paraId="29DC5010" w14:textId="77777777" w:rsidR="00BF3D68" w:rsidRPr="001F38D4" w:rsidRDefault="00BF3D68" w:rsidP="001F38D4">
            <w:pPr>
              <w:pStyle w:val="Standard"/>
              <w:snapToGrid w:val="0"/>
              <w:rPr>
                <w:rFonts w:ascii="Arial" w:hAnsi="Arial" w:cs="Arial"/>
              </w:rPr>
            </w:pPr>
            <w:r w:rsidRPr="001F38D4">
              <w:rPr>
                <w:rFonts w:ascii="Arial" w:hAnsi="Arial" w:cs="Arial"/>
              </w:rPr>
              <w:t>Ponudnik:</w:t>
            </w:r>
          </w:p>
          <w:p w14:paraId="03F851D4" w14:textId="77777777" w:rsidR="00BF3D68" w:rsidRPr="001F38D4" w:rsidRDefault="00BF3D68" w:rsidP="001F38D4">
            <w:pPr>
              <w:pStyle w:val="Standard"/>
              <w:rPr>
                <w:rFonts w:ascii="Arial" w:hAnsi="Arial" w:cs="Arial"/>
              </w:rPr>
            </w:pPr>
          </w:p>
          <w:p w14:paraId="6867E796" w14:textId="77777777" w:rsidR="00BF3D68" w:rsidRPr="001F38D4" w:rsidRDefault="00BF3D68" w:rsidP="001F38D4">
            <w:pPr>
              <w:pStyle w:val="Standard"/>
              <w:rPr>
                <w:rFonts w:ascii="Arial" w:hAnsi="Arial" w:cs="Arial"/>
              </w:rPr>
            </w:pPr>
            <w:r w:rsidRPr="001F38D4">
              <w:rPr>
                <w:rFonts w:ascii="Arial" w:hAnsi="Arial" w:cs="Arial"/>
              </w:rPr>
              <w:t>Žig in podpis:</w:t>
            </w:r>
          </w:p>
        </w:tc>
      </w:tr>
    </w:tbl>
    <w:p w14:paraId="428B57BE" w14:textId="77777777" w:rsidR="00BF3D68" w:rsidRPr="001F38D4" w:rsidRDefault="00BF3D68" w:rsidP="001F38D4">
      <w:pPr>
        <w:pStyle w:val="Standard"/>
        <w:rPr>
          <w:rFonts w:ascii="Arial" w:hAnsi="Arial" w:cs="Arial"/>
        </w:rPr>
      </w:pPr>
    </w:p>
    <w:p w14:paraId="68F24A2D" w14:textId="77777777" w:rsidR="00433606" w:rsidRPr="001F38D4" w:rsidRDefault="00433606" w:rsidP="00433606">
      <w:pPr>
        <w:autoSpaceDE w:val="0"/>
        <w:adjustRightInd w:val="0"/>
        <w:jc w:val="both"/>
        <w:rPr>
          <w:rFonts w:cs="Arial"/>
        </w:rPr>
      </w:pPr>
      <w:r w:rsidRPr="001F38D4">
        <w:rPr>
          <w:rFonts w:cs="Arial"/>
        </w:rPr>
        <w:t>__________________________________________________________________________</w:t>
      </w:r>
    </w:p>
    <w:p w14:paraId="32147EC2" w14:textId="77777777" w:rsidR="00433606" w:rsidRPr="001F38D4" w:rsidRDefault="00433606" w:rsidP="00433606">
      <w:pPr>
        <w:autoSpaceDE w:val="0"/>
        <w:adjustRightInd w:val="0"/>
        <w:jc w:val="both"/>
        <w:rPr>
          <w:rFonts w:cs="Arial"/>
        </w:rPr>
      </w:pPr>
    </w:p>
    <w:p w14:paraId="574FAD38" w14:textId="77777777" w:rsidR="00433606" w:rsidRPr="001F38D4" w:rsidRDefault="00433606" w:rsidP="00433606">
      <w:pPr>
        <w:rPr>
          <w:rFonts w:cs="Arial"/>
          <w:i/>
        </w:rPr>
      </w:pPr>
      <w:r w:rsidRPr="001F38D4">
        <w:rPr>
          <w:rFonts w:cs="Arial"/>
          <w:i/>
        </w:rPr>
        <w:t>……………………….</w:t>
      </w:r>
      <w:r w:rsidRPr="001F38D4">
        <w:rPr>
          <w:rFonts w:cs="Arial"/>
          <w:i/>
        </w:rPr>
        <w:tab/>
      </w:r>
      <w:r w:rsidRPr="001F38D4">
        <w:rPr>
          <w:rFonts w:cs="Arial"/>
          <w:i/>
        </w:rPr>
        <w:tab/>
      </w:r>
      <w:r w:rsidRPr="001F38D4">
        <w:rPr>
          <w:rFonts w:cs="Arial"/>
          <w:i/>
        </w:rPr>
        <w:tab/>
        <w:t xml:space="preserve">              Kraj in datum, _________</w:t>
      </w:r>
    </w:p>
    <w:p w14:paraId="26B527E5" w14:textId="77777777" w:rsidR="00433606" w:rsidRPr="001F38D4" w:rsidRDefault="00433606" w:rsidP="00433606">
      <w:pPr>
        <w:rPr>
          <w:rFonts w:cs="Arial"/>
          <w:i/>
        </w:rPr>
      </w:pPr>
      <w:r w:rsidRPr="001F38D4">
        <w:rPr>
          <w:rFonts w:cs="Arial"/>
          <w:i/>
        </w:rPr>
        <w:t>………………………….</w:t>
      </w:r>
    </w:p>
    <w:p w14:paraId="0EC83AE9" w14:textId="77777777" w:rsidR="00433606" w:rsidRPr="001F38D4" w:rsidRDefault="00433606" w:rsidP="00433606">
      <w:pPr>
        <w:rPr>
          <w:rFonts w:cs="Arial"/>
          <w:i/>
        </w:rPr>
      </w:pPr>
    </w:p>
    <w:p w14:paraId="3288B165" w14:textId="77777777" w:rsidR="00433606" w:rsidRPr="001F38D4" w:rsidRDefault="00433606" w:rsidP="00433606">
      <w:pPr>
        <w:rPr>
          <w:rFonts w:cs="Arial"/>
          <w:i/>
        </w:rPr>
      </w:pPr>
      <w:r w:rsidRPr="001F38D4">
        <w:rPr>
          <w:rFonts w:cs="Arial"/>
          <w:i/>
        </w:rPr>
        <w:t>(ponudnik/ izdajatelj menic)</w:t>
      </w:r>
    </w:p>
    <w:p w14:paraId="410A44BC" w14:textId="77777777" w:rsidR="00433606" w:rsidRPr="001F38D4" w:rsidRDefault="00433606" w:rsidP="00433606">
      <w:pPr>
        <w:rPr>
          <w:rFonts w:cs="Arial"/>
          <w:i/>
        </w:rPr>
      </w:pPr>
      <w:r w:rsidRPr="001F38D4">
        <w:rPr>
          <w:rFonts w:cs="Arial"/>
          <w:i/>
        </w:rPr>
        <w:t>ID-št. za DDV: …………….</w:t>
      </w:r>
    </w:p>
    <w:p w14:paraId="41FBC05B" w14:textId="77777777" w:rsidR="00433606" w:rsidRPr="001F38D4" w:rsidRDefault="00433606" w:rsidP="00433606">
      <w:pPr>
        <w:rPr>
          <w:rFonts w:cs="Arial"/>
          <w:i/>
        </w:rPr>
      </w:pPr>
    </w:p>
    <w:p w14:paraId="720F37A6" w14:textId="77777777" w:rsidR="00433606" w:rsidRPr="00812AE8" w:rsidRDefault="00433606" w:rsidP="00433606">
      <w:pPr>
        <w:jc w:val="center"/>
        <w:rPr>
          <w:rFonts w:cs="Arial"/>
          <w:b/>
        </w:rPr>
      </w:pPr>
      <w:r w:rsidRPr="00812AE8">
        <w:rPr>
          <w:rFonts w:cs="Arial"/>
          <w:b/>
        </w:rPr>
        <w:t>MENIČNA IZJAVA</w:t>
      </w:r>
    </w:p>
    <w:p w14:paraId="4CD6DE47" w14:textId="77777777" w:rsidR="00433606" w:rsidRPr="001F38D4" w:rsidRDefault="00433606" w:rsidP="00433606">
      <w:pPr>
        <w:jc w:val="center"/>
        <w:rPr>
          <w:rFonts w:cs="Arial"/>
          <w:b/>
        </w:rPr>
      </w:pPr>
      <w:r w:rsidRPr="00812AE8">
        <w:rPr>
          <w:rFonts w:cs="Arial"/>
          <w:b/>
        </w:rPr>
        <w:t>za SKLOP št.: ____</w:t>
      </w:r>
    </w:p>
    <w:p w14:paraId="6A1A371C" w14:textId="77777777" w:rsidR="00433606" w:rsidRPr="001F38D4" w:rsidRDefault="00433606" w:rsidP="00433606">
      <w:pPr>
        <w:rPr>
          <w:rFonts w:cs="Arial"/>
          <w:i/>
        </w:rPr>
      </w:pPr>
    </w:p>
    <w:p w14:paraId="0AC12DE7" w14:textId="5B3289F7" w:rsidR="00433606" w:rsidRPr="001F38D4" w:rsidRDefault="00433606" w:rsidP="00433606">
      <w:pPr>
        <w:suppressAutoHyphens/>
        <w:autoSpaceDN w:val="0"/>
        <w:ind w:right="6"/>
        <w:jc w:val="both"/>
        <w:textAlignment w:val="baseline"/>
        <w:rPr>
          <w:rFonts w:cs="Arial"/>
          <w:i/>
        </w:rPr>
      </w:pPr>
      <w:r w:rsidRPr="001F38D4">
        <w:rPr>
          <w:rFonts w:cs="Arial"/>
          <w:i/>
        </w:rPr>
        <w:t xml:space="preserve">Za zavarovanje </w:t>
      </w:r>
      <w:r>
        <w:rPr>
          <w:rFonts w:cs="Arial"/>
          <w:i/>
        </w:rPr>
        <w:t>za dobro izvedbo pogodbenih obveznosti</w:t>
      </w:r>
      <w:r w:rsidRPr="001F38D4">
        <w:rPr>
          <w:rFonts w:cs="Arial"/>
          <w:i/>
        </w:rPr>
        <w:t xml:space="preserve"> javnega naročila »Dobava vodovodnega in kanalizacijskega materiala za obdobje dveh let« po odprtem postopku, objavljenem na Portalu javnih naročil </w:t>
      </w:r>
      <w:r w:rsidRPr="001F38D4">
        <w:rPr>
          <w:rFonts w:cs="Arial"/>
          <w:i/>
          <w:kern w:val="3"/>
          <w:lang w:eastAsia="zh-CN"/>
        </w:rPr>
        <w:t xml:space="preserve">dne _______________pod številko objave ____________, </w:t>
      </w:r>
      <w:r w:rsidRPr="001F38D4">
        <w:rPr>
          <w:rFonts w:cs="Arial"/>
          <w:i/>
        </w:rPr>
        <w:t>izročamo naročniku VODOVODI IN KANALIZACIJA NOVA GORICA d.d., Kromberk, Cesta 25. junija 1B, 5000 Nova Gorica (v nadaljevanju »VODOVODI IN KANALIZACIJA NOVA GORICA d.d.«), eno (1) bian</w:t>
      </w:r>
      <w:r>
        <w:rPr>
          <w:rFonts w:cs="Arial"/>
          <w:i/>
        </w:rPr>
        <w:t>c</w:t>
      </w:r>
      <w:r w:rsidRPr="001F38D4">
        <w:rPr>
          <w:rFonts w:cs="Arial"/>
          <w:i/>
        </w:rPr>
        <w:t xml:space="preserve">o menico s klavzulo »brez protesta« kot zavarovanje za </w:t>
      </w:r>
      <w:r w:rsidRPr="00433606">
        <w:rPr>
          <w:rFonts w:cs="Arial"/>
          <w:i/>
        </w:rPr>
        <w:t>dobro izvedbo pogodbenih obveznosti</w:t>
      </w:r>
      <w:r w:rsidRPr="001F38D4">
        <w:rPr>
          <w:rFonts w:cs="Arial"/>
          <w:i/>
        </w:rPr>
        <w:t xml:space="preserve">.  </w:t>
      </w:r>
    </w:p>
    <w:p w14:paraId="300AACA5" w14:textId="77777777" w:rsidR="00433606" w:rsidRPr="001F38D4" w:rsidRDefault="00433606" w:rsidP="00433606">
      <w:pPr>
        <w:jc w:val="both"/>
        <w:rPr>
          <w:rFonts w:cs="Arial"/>
          <w:i/>
        </w:rPr>
      </w:pPr>
    </w:p>
    <w:p w14:paraId="248DF27C" w14:textId="77777777" w:rsidR="00433606" w:rsidRPr="001F38D4" w:rsidRDefault="00433606" w:rsidP="00433606">
      <w:pPr>
        <w:jc w:val="both"/>
        <w:rPr>
          <w:rFonts w:cs="Arial"/>
          <w:i/>
        </w:rPr>
      </w:pPr>
      <w:r w:rsidRPr="001F38D4">
        <w:rPr>
          <w:rFonts w:cs="Arial"/>
          <w:i/>
        </w:rPr>
        <w:t>Na menici je podpisan zakoniti zastopnik:</w:t>
      </w:r>
    </w:p>
    <w:p w14:paraId="749C4FE4" w14:textId="77777777" w:rsidR="00433606" w:rsidRPr="001F38D4" w:rsidRDefault="00433606" w:rsidP="00433606">
      <w:pPr>
        <w:jc w:val="both"/>
        <w:rPr>
          <w:rFonts w:cs="Arial"/>
          <w:i/>
        </w:rPr>
      </w:pPr>
    </w:p>
    <w:p w14:paraId="2BB1DDA8" w14:textId="77777777" w:rsidR="00433606" w:rsidRPr="001F38D4" w:rsidRDefault="00433606" w:rsidP="00433606">
      <w:pPr>
        <w:rPr>
          <w:rFonts w:cs="Arial"/>
          <w:i/>
        </w:rPr>
      </w:pPr>
    </w:p>
    <w:p w14:paraId="61914B5F" w14:textId="77777777" w:rsidR="00433606" w:rsidRPr="001F38D4" w:rsidRDefault="00433606" w:rsidP="00433606">
      <w:pPr>
        <w:rPr>
          <w:rFonts w:cs="Arial"/>
          <w:i/>
        </w:rPr>
      </w:pPr>
      <w:r w:rsidRPr="001F38D4">
        <w:rPr>
          <w:rFonts w:cs="Arial"/>
          <w:i/>
        </w:rPr>
        <w:t>priimek in ime ________________kot (funkcija)____________________podpis__________________</w:t>
      </w:r>
    </w:p>
    <w:p w14:paraId="1E057772" w14:textId="77777777" w:rsidR="00433606" w:rsidRPr="001F38D4" w:rsidRDefault="00433606" w:rsidP="00433606">
      <w:pPr>
        <w:rPr>
          <w:rFonts w:cs="Arial"/>
          <w:i/>
        </w:rPr>
      </w:pPr>
    </w:p>
    <w:p w14:paraId="52C41486" w14:textId="77777777" w:rsidR="00433606" w:rsidRPr="001F38D4" w:rsidRDefault="00433606" w:rsidP="00433606">
      <w:pPr>
        <w:rPr>
          <w:rFonts w:cs="Arial"/>
          <w:i/>
        </w:rPr>
      </w:pPr>
      <w:r w:rsidRPr="001F38D4">
        <w:rPr>
          <w:rFonts w:cs="Arial"/>
          <w:i/>
        </w:rPr>
        <w:t>priimek in ime ________________kot (funkcija) ____________________podpis__________________</w:t>
      </w:r>
    </w:p>
    <w:p w14:paraId="475436CA" w14:textId="77777777" w:rsidR="00433606" w:rsidRPr="001F38D4" w:rsidRDefault="00433606" w:rsidP="00433606">
      <w:pPr>
        <w:jc w:val="both"/>
        <w:rPr>
          <w:rFonts w:cs="Arial"/>
          <w:i/>
        </w:rPr>
      </w:pPr>
    </w:p>
    <w:p w14:paraId="04C6C29F" w14:textId="77777777" w:rsidR="00433606" w:rsidRPr="001F38D4" w:rsidRDefault="00433606" w:rsidP="00433606">
      <w:pPr>
        <w:jc w:val="both"/>
        <w:rPr>
          <w:rFonts w:cs="Arial"/>
          <w:i/>
        </w:rPr>
      </w:pPr>
    </w:p>
    <w:p w14:paraId="5824FC11" w14:textId="32DF3C68" w:rsidR="00433606" w:rsidRDefault="00433606" w:rsidP="00433606">
      <w:pPr>
        <w:jc w:val="both"/>
        <w:rPr>
          <w:rFonts w:cs="Arial"/>
          <w:i/>
        </w:rPr>
      </w:pPr>
      <w:r w:rsidRPr="001F38D4">
        <w:rPr>
          <w:rFonts w:cs="Arial"/>
          <w:i/>
        </w:rPr>
        <w:lastRenderedPageBreak/>
        <w:t xml:space="preserve">Izdajatelj menice izrecno potrjuje, da je podpisnik menice pooblaščen za podpis menice in da velja to pooblastilo in podpisana menica tudi v primeru spremembe zakonitih zastopnikov izdajatelja menice. </w:t>
      </w:r>
    </w:p>
    <w:p w14:paraId="2E0CDC66" w14:textId="77777777" w:rsidR="00433606" w:rsidRPr="001F38D4" w:rsidRDefault="00433606" w:rsidP="00433606">
      <w:pPr>
        <w:jc w:val="both"/>
        <w:rPr>
          <w:rFonts w:cs="Arial"/>
          <w:i/>
        </w:rPr>
      </w:pPr>
      <w:r w:rsidRPr="001F38D4">
        <w:rPr>
          <w:rFonts w:cs="Arial"/>
          <w:i/>
        </w:rPr>
        <w:t xml:space="preserve">S podpisom te izjave izdajatelj menice </w:t>
      </w:r>
      <w:r w:rsidRPr="0094201E">
        <w:rPr>
          <w:rFonts w:cs="Arial"/>
          <w:i/>
        </w:rPr>
        <w:t>nepreklicno in brezpogojno pooblašča VODOVODI IN KANALIZACIJA NOVA GORICA d.d., da izpolni bian</w:t>
      </w:r>
      <w:r>
        <w:rPr>
          <w:rFonts w:cs="Arial"/>
          <w:i/>
        </w:rPr>
        <w:t>c</w:t>
      </w:r>
      <w:r w:rsidRPr="0094201E">
        <w:rPr>
          <w:rFonts w:cs="Arial"/>
          <w:i/>
        </w:rPr>
        <w:t>o menice do višine ___________ EUR ter da izpolni vse druge sestavne dele bian</w:t>
      </w:r>
      <w:r>
        <w:rPr>
          <w:rFonts w:cs="Arial"/>
          <w:i/>
        </w:rPr>
        <w:t>c</w:t>
      </w:r>
      <w:r w:rsidRPr="0094201E">
        <w:rPr>
          <w:rFonts w:cs="Arial"/>
          <w:i/>
        </w:rPr>
        <w:t>o menice, ki niso izpolnjeni in to brez poprejšnjega obvestila, in sicer z vpisom poljubnega datuma dospelosti ter klavzulo »brez protesta</w:t>
      </w:r>
      <w:r w:rsidRPr="001F38D4">
        <w:rPr>
          <w:rFonts w:cs="Arial"/>
          <w:i/>
        </w:rPr>
        <w:t>«.</w:t>
      </w:r>
    </w:p>
    <w:p w14:paraId="3E6FEF80" w14:textId="77777777" w:rsidR="00433606" w:rsidRPr="001F38D4" w:rsidRDefault="00433606" w:rsidP="00433606">
      <w:pPr>
        <w:jc w:val="both"/>
        <w:rPr>
          <w:rFonts w:cs="Arial"/>
          <w:i/>
        </w:rPr>
      </w:pPr>
    </w:p>
    <w:p w14:paraId="6743CF0C" w14:textId="77777777" w:rsidR="00433606" w:rsidRPr="001F38D4" w:rsidRDefault="00433606" w:rsidP="00433606">
      <w:pPr>
        <w:jc w:val="both"/>
        <w:rPr>
          <w:rFonts w:cs="Arial"/>
          <w:i/>
        </w:rPr>
      </w:pPr>
      <w:r w:rsidRPr="001F38D4">
        <w:rPr>
          <w:rFonts w:cs="Arial"/>
          <w:i/>
        </w:rPr>
        <w:t>Podpisnik se odpoveduje vsem ugovorom proti tako izpolnjeni bian</w:t>
      </w:r>
      <w:r>
        <w:rPr>
          <w:rFonts w:cs="Arial"/>
          <w:i/>
        </w:rPr>
        <w:t>c</w:t>
      </w:r>
      <w:r w:rsidRPr="001F38D4">
        <w:rPr>
          <w:rFonts w:cs="Arial"/>
          <w:i/>
        </w:rPr>
        <w:t>o menici in se zavezuje v celoti plačati menico ob dospelosti. Podpisnik se odpoveduje ugovoru proti plačilnemu nalogu oziroma izvršilnemu dovolilu, izdanemu na podlagi izpolnjene menice.</w:t>
      </w:r>
    </w:p>
    <w:p w14:paraId="2F6AFF7D" w14:textId="77777777" w:rsidR="00433606" w:rsidRPr="001F38D4" w:rsidRDefault="00433606" w:rsidP="00433606">
      <w:pPr>
        <w:jc w:val="both"/>
        <w:rPr>
          <w:rFonts w:cs="Arial"/>
          <w:i/>
        </w:rPr>
      </w:pPr>
    </w:p>
    <w:p w14:paraId="36D8291D" w14:textId="77777777" w:rsidR="00433606" w:rsidRPr="001F38D4" w:rsidRDefault="00433606" w:rsidP="00433606">
      <w:pPr>
        <w:jc w:val="both"/>
        <w:rPr>
          <w:rFonts w:cs="Arial"/>
          <w:i/>
        </w:rPr>
      </w:pPr>
      <w:r w:rsidRPr="001F38D4">
        <w:rPr>
          <w:rFonts w:cs="Arial"/>
          <w:i/>
        </w:rPr>
        <w:t>Podpisnik pooblaščam</w:t>
      </w:r>
      <w:r w:rsidRPr="001F38D4">
        <w:rPr>
          <w:rFonts w:cs="Arial"/>
        </w:rPr>
        <w:t xml:space="preserve"> </w:t>
      </w:r>
      <w:r w:rsidRPr="001F38D4">
        <w:rPr>
          <w:rFonts w:cs="Arial"/>
          <w:i/>
        </w:rPr>
        <w:t xml:space="preserve">VODOVODI IN KANALIZACIJA NOVA GORICA d.d., da menico domicilira pri ……………….banki, ki vodi naš račun št. ……………………….., ali katerikoli drugi poslovni banki, ki v času unovčenja vodi naš račun. </w:t>
      </w:r>
    </w:p>
    <w:p w14:paraId="1DAE1B0C" w14:textId="77777777" w:rsidR="00433606" w:rsidRPr="001F38D4" w:rsidRDefault="00433606" w:rsidP="00433606">
      <w:pPr>
        <w:jc w:val="both"/>
        <w:rPr>
          <w:rFonts w:cs="Arial"/>
          <w:i/>
        </w:rPr>
      </w:pPr>
    </w:p>
    <w:p w14:paraId="3B506936" w14:textId="77777777" w:rsidR="00433606" w:rsidRPr="001F38D4" w:rsidRDefault="00433606" w:rsidP="00433606">
      <w:pPr>
        <w:jc w:val="both"/>
        <w:rPr>
          <w:rFonts w:cs="Arial"/>
          <w:i/>
        </w:rPr>
      </w:pPr>
      <w:r w:rsidRPr="001F38D4">
        <w:rPr>
          <w:rFonts w:cs="Arial"/>
          <w:i/>
        </w:rPr>
        <w:t>Spodaj podpisani zastopnik ponudnika………………………, izjavljam, da sem pooblaščen za razpolaganje s sredstvi na računih pri poslovnih bankah ter hkrati nepreklicno in brezpogojno pooblaščam meničnega upnika VODOVODI IN KANALIZACIJA NOVA GORICA d.d., da pri ……………… banki, ki vodi naš račun št. …………………………. ali katerihkoli drugih bankah, ki vodijo naše račune, izda nalog za prenos meničnega zneska na račun meničnega upnika</w:t>
      </w:r>
      <w:r w:rsidRPr="001F38D4">
        <w:rPr>
          <w:rFonts w:cs="Arial"/>
        </w:rPr>
        <w:t xml:space="preserve"> </w:t>
      </w:r>
      <w:r w:rsidRPr="001F38D4">
        <w:rPr>
          <w:rFonts w:cs="Arial"/>
          <w:i/>
        </w:rPr>
        <w:t xml:space="preserve">VODOVODI IN KANALIZACIJA NOVA GORICA d.d., ki bo izvršen v breme meničnega dolžnika ………………………………. </w:t>
      </w:r>
    </w:p>
    <w:p w14:paraId="16E10BE5" w14:textId="77777777" w:rsidR="00433606" w:rsidRPr="001F38D4" w:rsidRDefault="00433606" w:rsidP="00433606">
      <w:pPr>
        <w:jc w:val="both"/>
        <w:rPr>
          <w:rFonts w:cs="Arial"/>
          <w:i/>
        </w:rPr>
      </w:pPr>
      <w:r w:rsidRPr="001F38D4">
        <w:rPr>
          <w:rFonts w:cs="Arial"/>
          <w:i/>
        </w:rPr>
        <w:t xml:space="preserve"> </w:t>
      </w:r>
    </w:p>
    <w:p w14:paraId="52920A69" w14:textId="77777777" w:rsidR="00433606" w:rsidRPr="001F38D4" w:rsidRDefault="00433606" w:rsidP="00433606">
      <w:pPr>
        <w:jc w:val="both"/>
        <w:rPr>
          <w:rFonts w:cs="Arial"/>
          <w:i/>
        </w:rPr>
      </w:pPr>
      <w:r w:rsidRPr="001F38D4">
        <w:rPr>
          <w:rFonts w:cs="Arial"/>
          <w:i/>
        </w:rPr>
        <w:t xml:space="preserve">Spodaj podpisani zastopnik ponudnika ……………………………, izjavljam, da dajem soglasje …………………….banki, ki vodi naš račun št. ……………………………. ali katerimkoli drugim bankam, ki vodijo naše račune, da izvršijo transakcijo v dobro meničnega upnika VODOVODI IN KANALIZACIJA NOVA GORICA d.d. in v breme kateregakoli našega računa, ne glede na sicer dogovorjene pogoje o vodenju računa. </w:t>
      </w:r>
    </w:p>
    <w:p w14:paraId="47A63D27" w14:textId="77777777" w:rsidR="00433606" w:rsidRPr="001F38D4" w:rsidRDefault="00433606" w:rsidP="00433606">
      <w:pPr>
        <w:jc w:val="both"/>
        <w:rPr>
          <w:rFonts w:cs="Arial"/>
          <w:i/>
        </w:rPr>
      </w:pPr>
    </w:p>
    <w:p w14:paraId="4F84E74B" w14:textId="77777777" w:rsidR="00433606" w:rsidRPr="001F38D4" w:rsidRDefault="00433606" w:rsidP="00433606">
      <w:pPr>
        <w:jc w:val="both"/>
        <w:rPr>
          <w:rFonts w:cs="Arial"/>
          <w:i/>
        </w:rPr>
      </w:pPr>
      <w:r w:rsidRPr="001F38D4">
        <w:rPr>
          <w:rFonts w:cs="Arial"/>
          <w:i/>
        </w:rPr>
        <w:t>Zavezujemo se, da bomo ob vsaki spremembi domicila v roku treh (3) delovnih dni nadomestili to menično izjavo z ustrezno novo izjavo.</w:t>
      </w:r>
    </w:p>
    <w:p w14:paraId="38AA1831" w14:textId="77777777" w:rsidR="00433606" w:rsidRPr="001F38D4" w:rsidRDefault="00433606" w:rsidP="00433606">
      <w:pPr>
        <w:jc w:val="both"/>
        <w:rPr>
          <w:rFonts w:cs="Arial"/>
          <w:i/>
        </w:rPr>
      </w:pPr>
    </w:p>
    <w:p w14:paraId="706ED183" w14:textId="77777777" w:rsidR="00433606" w:rsidRPr="001F38D4" w:rsidRDefault="00433606" w:rsidP="00433606">
      <w:pPr>
        <w:jc w:val="both"/>
        <w:rPr>
          <w:rFonts w:cs="Arial"/>
          <w:i/>
        </w:rPr>
      </w:pPr>
      <w:r w:rsidRPr="001F38D4">
        <w:rPr>
          <w:rFonts w:cs="Arial"/>
          <w:i/>
        </w:rPr>
        <w:t>Priloga: 1 kom bian</w:t>
      </w:r>
      <w:r>
        <w:rPr>
          <w:rFonts w:cs="Arial"/>
          <w:i/>
        </w:rPr>
        <w:t>c</w:t>
      </w:r>
      <w:r w:rsidRPr="001F38D4">
        <w:rPr>
          <w:rFonts w:cs="Arial"/>
          <w:i/>
        </w:rPr>
        <w:t>o menice</w:t>
      </w:r>
      <w:r w:rsidRPr="001F38D4">
        <w:rPr>
          <w:rFonts w:cs="Arial"/>
          <w:i/>
        </w:rPr>
        <w:tab/>
      </w:r>
      <w:r w:rsidRPr="001F38D4">
        <w:rPr>
          <w:rFonts w:cs="Arial"/>
          <w:i/>
        </w:rPr>
        <w:tab/>
      </w:r>
    </w:p>
    <w:p w14:paraId="666873E4" w14:textId="77777777" w:rsidR="00433606" w:rsidRPr="001F38D4" w:rsidRDefault="00433606" w:rsidP="00433606">
      <w:pPr>
        <w:jc w:val="both"/>
        <w:rPr>
          <w:rFonts w:cs="Arial"/>
          <w:i/>
        </w:rPr>
      </w:pPr>
      <w:r w:rsidRPr="001F38D4">
        <w:rPr>
          <w:rFonts w:cs="Arial"/>
          <w:i/>
        </w:rPr>
        <w:t xml:space="preserve"> </w:t>
      </w:r>
    </w:p>
    <w:p w14:paraId="5032E1D8" w14:textId="77777777" w:rsidR="00433606" w:rsidRPr="001F38D4" w:rsidRDefault="00433606" w:rsidP="00433606">
      <w:pPr>
        <w:jc w:val="both"/>
        <w:rPr>
          <w:rFonts w:cs="Arial"/>
          <w:i/>
        </w:rPr>
      </w:pPr>
    </w:p>
    <w:p w14:paraId="4B0F0A83" w14:textId="77777777" w:rsidR="00433606" w:rsidRPr="001F38D4" w:rsidRDefault="00433606" w:rsidP="00433606">
      <w:pPr>
        <w:jc w:val="both"/>
        <w:rPr>
          <w:rFonts w:cs="Arial"/>
          <w:i/>
        </w:rPr>
      </w:pPr>
    </w:p>
    <w:p w14:paraId="1B1324C6" w14:textId="77777777" w:rsidR="00433606" w:rsidRPr="001F38D4" w:rsidRDefault="00433606" w:rsidP="00433606">
      <w:pPr>
        <w:jc w:val="both"/>
        <w:rPr>
          <w:rFonts w:cs="Arial"/>
          <w:i/>
        </w:rPr>
      </w:pPr>
    </w:p>
    <w:p w14:paraId="487689F5" w14:textId="77777777" w:rsidR="00433606" w:rsidRPr="001F38D4" w:rsidRDefault="00433606" w:rsidP="00433606">
      <w:pPr>
        <w:jc w:val="both"/>
        <w:rPr>
          <w:rFonts w:cs="Arial"/>
          <w:i/>
        </w:rPr>
      </w:pPr>
    </w:p>
    <w:p w14:paraId="06976788" w14:textId="77777777" w:rsidR="00433606" w:rsidRPr="001F38D4" w:rsidRDefault="00433606" w:rsidP="00433606">
      <w:pPr>
        <w:jc w:val="both"/>
        <w:rPr>
          <w:rFonts w:cs="Arial"/>
          <w:i/>
        </w:rPr>
      </w:pPr>
      <w:r w:rsidRPr="001F38D4">
        <w:rPr>
          <w:rFonts w:cs="Arial"/>
          <w:i/>
        </w:rPr>
        <w:tab/>
      </w:r>
      <w:r w:rsidRPr="001F38D4">
        <w:rPr>
          <w:rFonts w:cs="Arial"/>
          <w:i/>
        </w:rPr>
        <w:tab/>
      </w:r>
      <w:r w:rsidRPr="001F38D4">
        <w:rPr>
          <w:rFonts w:cs="Arial"/>
          <w:i/>
        </w:rPr>
        <w:tab/>
      </w:r>
      <w:r w:rsidRPr="001F38D4">
        <w:rPr>
          <w:rFonts w:cs="Arial"/>
          <w:i/>
        </w:rPr>
        <w:tab/>
      </w:r>
      <w:r w:rsidRPr="001F38D4">
        <w:rPr>
          <w:rFonts w:cs="Arial"/>
          <w:i/>
        </w:rPr>
        <w:tab/>
      </w:r>
      <w:r w:rsidRPr="001F38D4">
        <w:rPr>
          <w:rFonts w:cs="Arial"/>
          <w:i/>
        </w:rPr>
        <w:tab/>
      </w:r>
    </w:p>
    <w:p w14:paraId="796B729E" w14:textId="77777777" w:rsidR="00433606" w:rsidRPr="001F38D4" w:rsidRDefault="00433606" w:rsidP="00433606">
      <w:pPr>
        <w:jc w:val="both"/>
        <w:rPr>
          <w:rFonts w:cs="Arial"/>
          <w:i/>
        </w:rPr>
      </w:pPr>
      <w:r w:rsidRPr="001F38D4">
        <w:rPr>
          <w:rFonts w:cs="Arial"/>
          <w:i/>
        </w:rPr>
        <w:t xml:space="preserve">                                                                               Podpis zakonitega zastopnika:</w:t>
      </w:r>
    </w:p>
    <w:p w14:paraId="2A1909AA" w14:textId="77777777" w:rsidR="00433606" w:rsidRPr="001F38D4" w:rsidRDefault="00433606" w:rsidP="00433606">
      <w:pPr>
        <w:rPr>
          <w:rFonts w:cs="Arial"/>
        </w:rPr>
      </w:pPr>
      <w:r w:rsidRPr="001F38D4">
        <w:rPr>
          <w:rFonts w:cs="Arial"/>
          <w:i/>
        </w:rPr>
        <w:tab/>
      </w:r>
      <w:r w:rsidRPr="001F38D4">
        <w:rPr>
          <w:rFonts w:cs="Arial"/>
          <w:i/>
        </w:rPr>
        <w:tab/>
      </w:r>
      <w:r w:rsidRPr="001F38D4">
        <w:rPr>
          <w:rFonts w:cs="Arial"/>
          <w:i/>
        </w:rPr>
        <w:tab/>
      </w:r>
      <w:r w:rsidRPr="001F38D4">
        <w:rPr>
          <w:rFonts w:cs="Arial"/>
          <w:i/>
        </w:rPr>
        <w:tab/>
      </w:r>
      <w:r w:rsidRPr="001F38D4">
        <w:rPr>
          <w:rFonts w:cs="Arial"/>
          <w:i/>
        </w:rPr>
        <w:tab/>
      </w:r>
      <w:r w:rsidRPr="001F38D4">
        <w:rPr>
          <w:rFonts w:cs="Arial"/>
          <w:i/>
        </w:rPr>
        <w:tab/>
      </w:r>
      <w:r w:rsidRPr="001F38D4">
        <w:rPr>
          <w:rFonts w:cs="Arial"/>
          <w:i/>
        </w:rPr>
        <w:tab/>
      </w:r>
    </w:p>
    <w:p w14:paraId="1D9498C0" w14:textId="77777777" w:rsidR="00433606" w:rsidRPr="001F38D4" w:rsidRDefault="00433606" w:rsidP="00433606">
      <w:pPr>
        <w:rPr>
          <w:rFonts w:cs="Arial"/>
        </w:rPr>
      </w:pPr>
    </w:p>
    <w:p w14:paraId="68B4B6FE" w14:textId="77777777" w:rsidR="00433606" w:rsidRPr="001F38D4" w:rsidRDefault="00433606" w:rsidP="00433606">
      <w:pPr>
        <w:rPr>
          <w:rFonts w:cs="Arial"/>
        </w:rPr>
      </w:pPr>
      <w:r w:rsidRPr="001F38D4">
        <w:rPr>
          <w:rFonts w:cs="Arial"/>
        </w:rPr>
        <w:t xml:space="preserve">                                                                                   ……………………………………..</w:t>
      </w:r>
    </w:p>
    <w:p w14:paraId="77DD25C8" w14:textId="77777777" w:rsidR="00433606" w:rsidRPr="001F38D4" w:rsidRDefault="00433606" w:rsidP="00433606">
      <w:pPr>
        <w:rPr>
          <w:rFonts w:cs="Arial"/>
        </w:rPr>
      </w:pPr>
    </w:p>
    <w:p w14:paraId="391D2478" w14:textId="77777777" w:rsidR="00433606" w:rsidRPr="001F38D4" w:rsidRDefault="00433606" w:rsidP="00433606">
      <w:pPr>
        <w:jc w:val="both"/>
        <w:rPr>
          <w:rFonts w:cs="Arial"/>
          <w:i/>
        </w:rPr>
      </w:pPr>
    </w:p>
    <w:p w14:paraId="76B1ECCF" w14:textId="1C1578C1" w:rsidR="00BF3D68" w:rsidRDefault="00BF3D68" w:rsidP="001F38D4">
      <w:pPr>
        <w:pStyle w:val="Standard"/>
        <w:rPr>
          <w:rFonts w:ascii="Arial" w:hAnsi="Arial" w:cs="Arial"/>
        </w:rPr>
      </w:pPr>
    </w:p>
    <w:p w14:paraId="7EC63424" w14:textId="14CB337B" w:rsidR="00433606" w:rsidRDefault="00433606" w:rsidP="001F38D4">
      <w:pPr>
        <w:pStyle w:val="Standard"/>
        <w:rPr>
          <w:rFonts w:ascii="Arial" w:hAnsi="Arial" w:cs="Arial"/>
        </w:rPr>
      </w:pPr>
    </w:p>
    <w:p w14:paraId="5282A676" w14:textId="7938E038" w:rsidR="00433606" w:rsidRDefault="00433606" w:rsidP="001F38D4">
      <w:pPr>
        <w:pStyle w:val="Standard"/>
        <w:rPr>
          <w:rFonts w:ascii="Arial" w:hAnsi="Arial" w:cs="Arial"/>
        </w:rPr>
      </w:pPr>
    </w:p>
    <w:p w14:paraId="4A3CAF69" w14:textId="3341BF8F" w:rsidR="00AA7FEF" w:rsidRPr="00AA7FEF" w:rsidRDefault="00AA7FEF" w:rsidP="00AA7FEF">
      <w:pPr>
        <w:pageBreakBefore/>
        <w:tabs>
          <w:tab w:val="right" w:pos="2556"/>
          <w:tab w:val="right" w:pos="5609"/>
        </w:tabs>
        <w:suppressAutoHyphens/>
        <w:autoSpaceDN w:val="0"/>
        <w:ind w:right="6"/>
        <w:jc w:val="right"/>
        <w:textAlignment w:val="baseline"/>
        <w:outlineLvl w:val="1"/>
        <w:rPr>
          <w:rFonts w:cs="Arial"/>
          <w:b/>
          <w:i/>
          <w:iCs/>
          <w:color w:val="000000"/>
          <w:szCs w:val="22"/>
        </w:rPr>
      </w:pPr>
      <w:bookmarkStart w:id="175" w:name="_Toc63769323"/>
      <w:r w:rsidRPr="00AA7FEF">
        <w:rPr>
          <w:rFonts w:cs="Arial"/>
          <w:b/>
          <w:i/>
          <w:iCs/>
          <w:color w:val="000000"/>
          <w:szCs w:val="22"/>
        </w:rPr>
        <w:lastRenderedPageBreak/>
        <w:t>Priloga št. 1</w:t>
      </w:r>
      <w:bookmarkEnd w:id="175"/>
      <w:r w:rsidR="00E84163">
        <w:rPr>
          <w:rFonts w:cs="Arial"/>
          <w:b/>
          <w:i/>
          <w:iCs/>
          <w:color w:val="000000"/>
          <w:szCs w:val="22"/>
        </w:rPr>
        <w:t>9</w:t>
      </w:r>
    </w:p>
    <w:p w14:paraId="152233DA" w14:textId="77777777" w:rsidR="00AA7FEF" w:rsidRPr="00AA7FEF" w:rsidRDefault="00AA7FEF" w:rsidP="00AA7FEF">
      <w:pPr>
        <w:pBdr>
          <w:top w:val="single" w:sz="4" w:space="10" w:color="541C72"/>
          <w:bottom w:val="single" w:sz="4" w:space="10" w:color="541C72"/>
        </w:pBdr>
        <w:shd w:val="pct5" w:color="F8F2FC" w:fill="F7EFFB"/>
        <w:jc w:val="center"/>
        <w:outlineLvl w:val="1"/>
        <w:rPr>
          <w:rFonts w:cs="Arial"/>
          <w:b/>
          <w:bCs/>
          <w:i/>
          <w:iCs/>
          <w:color w:val="541C72"/>
          <w:spacing w:val="20"/>
          <w:lang w:eastAsia="zh-CN"/>
        </w:rPr>
      </w:pPr>
      <w:bookmarkStart w:id="176" w:name="_Toc63769324"/>
      <w:r w:rsidRPr="00AA7FEF">
        <w:rPr>
          <w:rFonts w:cs="Arial"/>
          <w:b/>
          <w:bCs/>
          <w:i/>
          <w:iCs/>
          <w:color w:val="541C72"/>
          <w:spacing w:val="20"/>
          <w:lang w:eastAsia="zh-CN"/>
        </w:rPr>
        <w:t>POTRDILA BANK oz. BON-2</w:t>
      </w:r>
      <w:bookmarkEnd w:id="176"/>
    </w:p>
    <w:p w14:paraId="5C2BEA77" w14:textId="77777777" w:rsidR="00AA7FEF" w:rsidRPr="00AA7FEF" w:rsidRDefault="00AA7FEF" w:rsidP="00AA7FEF">
      <w:pPr>
        <w:rPr>
          <w:rFonts w:cs="Arial"/>
          <w:lang w:eastAsia="zh-CN"/>
        </w:rPr>
      </w:pPr>
    </w:p>
    <w:p w14:paraId="1BCEC0E2" w14:textId="77777777" w:rsidR="00AA7FEF" w:rsidRPr="00AA7FEF" w:rsidRDefault="00AA7FEF" w:rsidP="00AA7FEF">
      <w:pPr>
        <w:jc w:val="both"/>
        <w:rPr>
          <w:rFonts w:cs="Arial"/>
        </w:rPr>
      </w:pPr>
      <w:r w:rsidRPr="00AA7FEF">
        <w:rPr>
          <w:rFonts w:cs="Arial"/>
          <w:lang w:eastAsia="zh-CN"/>
        </w:rPr>
        <w:t xml:space="preserve">Ponudnik predloži </w:t>
      </w:r>
      <w:r w:rsidRPr="00AA7FEF">
        <w:rPr>
          <w:rFonts w:cs="Arial"/>
          <w:b/>
        </w:rPr>
        <w:t>potrdila vseh poslovnih bank</w:t>
      </w:r>
      <w:r w:rsidRPr="00AA7FEF">
        <w:rPr>
          <w:rFonts w:cs="Arial"/>
        </w:rPr>
        <w:t xml:space="preserve">, pri katerih ima gospodarski subjekt odprt poslovni račun o neblokiranih/blokiranih poslovnih računih v zadnjih 6 –mesecih ali </w:t>
      </w:r>
      <w:r w:rsidRPr="00AA7FEF">
        <w:rPr>
          <w:rFonts w:cs="Arial"/>
          <w:b/>
        </w:rPr>
        <w:t>obrazec BON-2</w:t>
      </w:r>
      <w:r w:rsidRPr="00AA7FEF">
        <w:rPr>
          <w:rFonts w:cs="Arial"/>
        </w:rPr>
        <w:t>. Potrdila oz. obrazec BON-2 ne smejo biti starejši od 30 dni od datuma, ki je določen kot skrajni rok za oddajo ponudbe.</w:t>
      </w:r>
    </w:p>
    <w:p w14:paraId="6B7FD223" w14:textId="77777777" w:rsidR="00AA7FEF" w:rsidRDefault="00AA7FEF" w:rsidP="00AA7FEF"/>
    <w:p w14:paraId="21AD718B" w14:textId="77777777" w:rsidR="00AA7FEF" w:rsidRDefault="00AA7FEF" w:rsidP="00AA7FEF"/>
    <w:p w14:paraId="15E99978" w14:textId="77777777" w:rsidR="00AA7FEF" w:rsidRDefault="00AA7FEF" w:rsidP="00AA7FEF"/>
    <w:p w14:paraId="3DB15E5F" w14:textId="77777777" w:rsidR="00AA7FEF" w:rsidRDefault="00AA7FEF" w:rsidP="00AA7FEF"/>
    <w:p w14:paraId="587E2AD1" w14:textId="77777777" w:rsidR="00AA7FEF" w:rsidRDefault="00AA7FEF" w:rsidP="00AA7FEF"/>
    <w:p w14:paraId="7B3D78A0" w14:textId="77777777" w:rsidR="00AA7FEF" w:rsidRDefault="00AA7FEF" w:rsidP="00AA7FEF"/>
    <w:p w14:paraId="00499720" w14:textId="77777777" w:rsidR="00AA7FEF" w:rsidRDefault="00AA7FEF" w:rsidP="00AA7FEF"/>
    <w:p w14:paraId="223769FD" w14:textId="29460057" w:rsidR="00AA7FEF" w:rsidRDefault="00AA7FEF" w:rsidP="00AA7FEF"/>
    <w:p w14:paraId="7D87CF6F" w14:textId="5E2DE09D" w:rsidR="00AA7FEF" w:rsidRDefault="00AA7FEF" w:rsidP="00AA7FEF"/>
    <w:p w14:paraId="210EDAA7" w14:textId="51E6F68F" w:rsidR="00AA7FEF" w:rsidRDefault="00AA7FEF" w:rsidP="00AA7FEF"/>
    <w:p w14:paraId="248DA724" w14:textId="6951C5B9" w:rsidR="00AA7FEF" w:rsidRDefault="00AA7FEF" w:rsidP="00AA7FEF"/>
    <w:p w14:paraId="011B4C83" w14:textId="0F52EC33" w:rsidR="00AA7FEF" w:rsidRDefault="00AA7FEF" w:rsidP="00AA7FEF"/>
    <w:p w14:paraId="7B3C1340" w14:textId="4ABB88D4" w:rsidR="00AA7FEF" w:rsidRDefault="00AA7FEF" w:rsidP="00AA7FEF"/>
    <w:p w14:paraId="177D17F1" w14:textId="350C33BF" w:rsidR="00AA7FEF" w:rsidRDefault="00AA7FEF" w:rsidP="00AA7FEF"/>
    <w:p w14:paraId="3029ECE5" w14:textId="5371E41B" w:rsidR="00AA7FEF" w:rsidRDefault="00AA7FEF" w:rsidP="00AA7FEF"/>
    <w:p w14:paraId="5348D49F" w14:textId="2C11B86C" w:rsidR="00AA7FEF" w:rsidRDefault="00AA7FEF" w:rsidP="00AA7FEF"/>
    <w:p w14:paraId="3EDCC6D9" w14:textId="36C554D7" w:rsidR="00AA7FEF" w:rsidRDefault="00AA7FEF" w:rsidP="00AA7FEF"/>
    <w:p w14:paraId="4B54860F" w14:textId="04A7D202" w:rsidR="00AA7FEF" w:rsidRDefault="00AA7FEF" w:rsidP="00AA7FEF"/>
    <w:p w14:paraId="35304110" w14:textId="173CCE58" w:rsidR="00AA7FEF" w:rsidRDefault="00AA7FEF" w:rsidP="00AA7FEF"/>
    <w:p w14:paraId="12C4BD0B" w14:textId="209515E1" w:rsidR="00AA7FEF" w:rsidRDefault="00AA7FEF" w:rsidP="00AA7FEF"/>
    <w:p w14:paraId="12752C23" w14:textId="342AF48F" w:rsidR="00AA7FEF" w:rsidRDefault="00AA7FEF" w:rsidP="00AA7FEF"/>
    <w:p w14:paraId="6EF4F47A" w14:textId="4653E70E" w:rsidR="00AA7FEF" w:rsidRDefault="00AA7FEF" w:rsidP="00AA7FEF"/>
    <w:p w14:paraId="1BD3CBF2" w14:textId="2743BDCF" w:rsidR="00AA7FEF" w:rsidRDefault="00AA7FEF" w:rsidP="00AA7FEF"/>
    <w:p w14:paraId="6CD57F32" w14:textId="557D8890" w:rsidR="00AA7FEF" w:rsidRDefault="00AA7FEF" w:rsidP="00AA7FEF"/>
    <w:p w14:paraId="4BECEFA0" w14:textId="5BB1BBDE" w:rsidR="00AA7FEF" w:rsidRDefault="00AA7FEF" w:rsidP="00AA7FEF"/>
    <w:p w14:paraId="4C811F52" w14:textId="109B674E" w:rsidR="00AA7FEF" w:rsidRDefault="00AA7FEF" w:rsidP="00AA7FEF"/>
    <w:p w14:paraId="34D6DEFF" w14:textId="3235B74D" w:rsidR="00AA7FEF" w:rsidRDefault="00AA7FEF" w:rsidP="00AA7FEF"/>
    <w:p w14:paraId="51C5D692" w14:textId="2DC57176" w:rsidR="00AA7FEF" w:rsidRDefault="00AA7FEF" w:rsidP="00AA7FEF"/>
    <w:p w14:paraId="0A9E8E38" w14:textId="7FC29F5B" w:rsidR="00AA7FEF" w:rsidRDefault="00AA7FEF" w:rsidP="00AA7FEF"/>
    <w:p w14:paraId="68685BEB" w14:textId="069B3BF0" w:rsidR="00AA7FEF" w:rsidRDefault="00AA7FEF" w:rsidP="00AA7FEF"/>
    <w:p w14:paraId="0C571971" w14:textId="0477C0D2" w:rsidR="00AA7FEF" w:rsidRDefault="00AA7FEF" w:rsidP="00AA7FEF"/>
    <w:p w14:paraId="012CF7AF" w14:textId="35269B50" w:rsidR="00AA7FEF" w:rsidRDefault="00AA7FEF" w:rsidP="00AA7FEF"/>
    <w:p w14:paraId="25212262" w14:textId="50AE37B3" w:rsidR="00AA7FEF" w:rsidRDefault="00AA7FEF" w:rsidP="00AA7FEF"/>
    <w:p w14:paraId="469B9CC7" w14:textId="5ADA5476" w:rsidR="00AA7FEF" w:rsidRDefault="00AA7FEF" w:rsidP="00AA7FEF"/>
    <w:p w14:paraId="04E7085D" w14:textId="2E3894EE" w:rsidR="00AA7FEF" w:rsidRDefault="00AA7FEF" w:rsidP="00AA7FEF"/>
    <w:p w14:paraId="4BB62A54" w14:textId="2682B760" w:rsidR="00AA7FEF" w:rsidRDefault="00AA7FEF" w:rsidP="00AA7FEF"/>
    <w:p w14:paraId="7FC1B610" w14:textId="45727BFF" w:rsidR="00AA7FEF" w:rsidRDefault="00AA7FEF" w:rsidP="00AA7FEF"/>
    <w:p w14:paraId="540BCCF6" w14:textId="63C2E5B6" w:rsidR="00AA7FEF" w:rsidRDefault="00AA7FEF" w:rsidP="00AA7FEF"/>
    <w:p w14:paraId="46F369FB" w14:textId="0335AD7C" w:rsidR="00AA7FEF" w:rsidRDefault="00AA7FEF" w:rsidP="00AA7FEF"/>
    <w:p w14:paraId="3D4D25B8" w14:textId="53ACDC1C" w:rsidR="00AA7FEF" w:rsidRDefault="00AA7FEF" w:rsidP="00AA7FEF"/>
    <w:p w14:paraId="29850DF7" w14:textId="707596DE" w:rsidR="00AA7FEF" w:rsidRDefault="00AA7FEF" w:rsidP="00AA7FEF"/>
    <w:p w14:paraId="6A29B031" w14:textId="5C593738" w:rsidR="00AA7FEF" w:rsidRDefault="00AA7FEF" w:rsidP="00AA7FEF"/>
    <w:p w14:paraId="65A83D01" w14:textId="77777777" w:rsidR="00AA7FEF" w:rsidRDefault="00AA7FEF" w:rsidP="00AA7FEF"/>
    <w:p w14:paraId="42E9CDB4" w14:textId="77777777" w:rsidR="00AA7FEF" w:rsidRDefault="00AA7FEF" w:rsidP="00AA7FEF"/>
    <w:p w14:paraId="786EA043" w14:textId="77777777" w:rsidR="00AA7FEF" w:rsidRDefault="00AA7FEF" w:rsidP="00AA7FEF"/>
    <w:p w14:paraId="3D140BDD" w14:textId="529641B9" w:rsidR="00AA7FEF" w:rsidRPr="00AA7FEF" w:rsidRDefault="00AA7FEF" w:rsidP="00AA7FEF">
      <w:pPr>
        <w:pageBreakBefore/>
        <w:tabs>
          <w:tab w:val="right" w:pos="2556"/>
          <w:tab w:val="right" w:pos="5609"/>
        </w:tabs>
        <w:suppressAutoHyphens/>
        <w:autoSpaceDN w:val="0"/>
        <w:ind w:right="6"/>
        <w:jc w:val="right"/>
        <w:textAlignment w:val="baseline"/>
        <w:outlineLvl w:val="1"/>
        <w:rPr>
          <w:rFonts w:cs="Arial"/>
          <w:b/>
          <w:i/>
          <w:iCs/>
          <w:color w:val="000000"/>
          <w:szCs w:val="22"/>
        </w:rPr>
      </w:pPr>
      <w:bookmarkStart w:id="177" w:name="_Toc63769325"/>
      <w:bookmarkStart w:id="178" w:name="_Hlk63325196"/>
      <w:r w:rsidRPr="00AA7FEF">
        <w:rPr>
          <w:rFonts w:cs="Arial"/>
          <w:b/>
          <w:i/>
          <w:iCs/>
          <w:color w:val="000000"/>
          <w:szCs w:val="22"/>
        </w:rPr>
        <w:lastRenderedPageBreak/>
        <w:t xml:space="preserve">Priloga št. </w:t>
      </w:r>
      <w:r w:rsidR="00E84163">
        <w:rPr>
          <w:rFonts w:cs="Arial"/>
          <w:b/>
          <w:i/>
          <w:iCs/>
          <w:color w:val="000000"/>
          <w:szCs w:val="22"/>
        </w:rPr>
        <w:t>20</w:t>
      </w:r>
      <w:r w:rsidR="00126CFC">
        <w:rPr>
          <w:rFonts w:cs="Arial"/>
          <w:b/>
          <w:i/>
          <w:iCs/>
          <w:color w:val="000000"/>
          <w:szCs w:val="22"/>
        </w:rPr>
        <w:t>.1</w:t>
      </w:r>
      <w:bookmarkEnd w:id="177"/>
    </w:p>
    <w:p w14:paraId="4517E5E4" w14:textId="26638403" w:rsidR="00AA7FEF" w:rsidRPr="00AA7FEF" w:rsidRDefault="00AA7FEF" w:rsidP="00AA7FEF">
      <w:pPr>
        <w:pBdr>
          <w:top w:val="single" w:sz="4" w:space="10" w:color="541C72"/>
          <w:bottom w:val="single" w:sz="4" w:space="10" w:color="541C72"/>
        </w:pBdr>
        <w:shd w:val="pct5" w:color="F8F2FC" w:fill="F7EFFB"/>
        <w:jc w:val="center"/>
        <w:outlineLvl w:val="1"/>
        <w:rPr>
          <w:rFonts w:cs="Arial"/>
          <w:b/>
          <w:bCs/>
          <w:i/>
          <w:iCs/>
          <w:color w:val="541C72"/>
          <w:spacing w:val="20"/>
          <w:lang w:eastAsia="zh-CN"/>
        </w:rPr>
      </w:pPr>
      <w:bookmarkStart w:id="179" w:name="_Toc63769326"/>
      <w:r>
        <w:rPr>
          <w:rFonts w:cs="Arial"/>
          <w:b/>
          <w:bCs/>
          <w:i/>
          <w:iCs/>
          <w:color w:val="541C72"/>
          <w:spacing w:val="20"/>
          <w:lang w:eastAsia="zh-CN"/>
        </w:rPr>
        <w:t>ZAPISNIK O VZORCIH MATERIALA</w:t>
      </w:r>
      <w:bookmarkEnd w:id="179"/>
      <w:r w:rsidR="0094201E">
        <w:rPr>
          <w:rFonts w:cs="Arial"/>
          <w:b/>
          <w:bCs/>
          <w:i/>
          <w:iCs/>
          <w:color w:val="541C72"/>
          <w:spacing w:val="20"/>
          <w:lang w:eastAsia="zh-CN"/>
        </w:rPr>
        <w:t xml:space="preserve"> – SKLOP 1</w:t>
      </w:r>
    </w:p>
    <w:p w14:paraId="66393E33" w14:textId="77777777" w:rsidR="00AA7FEF" w:rsidRDefault="00AA7FEF" w:rsidP="00AA7FEF">
      <w:pPr>
        <w:pStyle w:val="Kazalovsebine8"/>
        <w:rPr>
          <w:rFonts w:ascii="Arial" w:hAnsi="Arial" w:cs="Arial"/>
          <w:i/>
          <w:iCs/>
          <w:szCs w:val="22"/>
        </w:rPr>
      </w:pPr>
    </w:p>
    <w:tbl>
      <w:tblPr>
        <w:tblW w:w="0" w:type="auto"/>
        <w:tblLook w:val="04A0" w:firstRow="1" w:lastRow="0" w:firstColumn="1" w:lastColumn="0" w:noHBand="0" w:noVBand="1"/>
      </w:tblPr>
      <w:tblGrid>
        <w:gridCol w:w="2487"/>
        <w:gridCol w:w="6573"/>
      </w:tblGrid>
      <w:tr w:rsidR="00AA7FEF" w:rsidRPr="00100D9B" w14:paraId="107EDF4D" w14:textId="77777777" w:rsidTr="000313E1">
        <w:tc>
          <w:tcPr>
            <w:tcW w:w="2487" w:type="dxa"/>
            <w:tcBorders>
              <w:top w:val="single" w:sz="4" w:space="0" w:color="auto"/>
              <w:left w:val="single" w:sz="4" w:space="0" w:color="auto"/>
              <w:bottom w:val="single" w:sz="4" w:space="0" w:color="auto"/>
              <w:right w:val="single" w:sz="4" w:space="0" w:color="auto"/>
            </w:tcBorders>
            <w:hideMark/>
          </w:tcPr>
          <w:p w14:paraId="583C6350" w14:textId="77777777" w:rsidR="00AA7FEF" w:rsidRPr="00100D9B" w:rsidRDefault="00AA7FEF" w:rsidP="000313E1">
            <w:pPr>
              <w:jc w:val="both"/>
              <w:rPr>
                <w:rFonts w:cs="Arial"/>
                <w:szCs w:val="22"/>
                <w:lang w:eastAsia="en-US"/>
              </w:rPr>
            </w:pPr>
            <w:r w:rsidRPr="00100D9B">
              <w:rPr>
                <w:rFonts w:cs="Arial"/>
                <w:szCs w:val="22"/>
              </w:rPr>
              <w:t>Naročnik:</w:t>
            </w:r>
          </w:p>
        </w:tc>
        <w:tc>
          <w:tcPr>
            <w:tcW w:w="6573" w:type="dxa"/>
            <w:tcBorders>
              <w:top w:val="single" w:sz="4" w:space="0" w:color="auto"/>
              <w:left w:val="single" w:sz="4" w:space="0" w:color="auto"/>
              <w:bottom w:val="single" w:sz="4" w:space="0" w:color="auto"/>
              <w:right w:val="single" w:sz="4" w:space="0" w:color="auto"/>
            </w:tcBorders>
            <w:hideMark/>
          </w:tcPr>
          <w:p w14:paraId="1FBAD985" w14:textId="77777777" w:rsidR="00AA7FEF" w:rsidRPr="00100D9B" w:rsidRDefault="00AA7FEF" w:rsidP="000313E1">
            <w:pPr>
              <w:jc w:val="both"/>
              <w:rPr>
                <w:rFonts w:cs="Arial"/>
                <w:szCs w:val="22"/>
              </w:rPr>
            </w:pPr>
            <w:r w:rsidRPr="00100D9B">
              <w:rPr>
                <w:rFonts w:cs="Arial"/>
                <w:szCs w:val="22"/>
              </w:rPr>
              <w:t>Vodovodi in kanalizacija Nova Gorica d.d.</w:t>
            </w:r>
          </w:p>
          <w:p w14:paraId="5E37748B" w14:textId="77777777" w:rsidR="00AA7FEF" w:rsidRPr="00100D9B" w:rsidRDefault="00AA7FEF" w:rsidP="000313E1">
            <w:pPr>
              <w:jc w:val="both"/>
              <w:rPr>
                <w:rFonts w:cs="Arial"/>
                <w:szCs w:val="22"/>
              </w:rPr>
            </w:pPr>
            <w:r w:rsidRPr="00100D9B">
              <w:rPr>
                <w:rFonts w:cs="Arial"/>
                <w:szCs w:val="22"/>
              </w:rPr>
              <w:t>Kromberk, Cesta 25. junija 1b, 5000 Nova Gorica</w:t>
            </w:r>
          </w:p>
        </w:tc>
      </w:tr>
    </w:tbl>
    <w:p w14:paraId="6E49488A" w14:textId="77777777" w:rsidR="00AA7FEF" w:rsidRPr="00100D9B" w:rsidRDefault="00AA7FEF" w:rsidP="00AA7FEF">
      <w:pPr>
        <w:jc w:val="both"/>
        <w:rPr>
          <w:rFonts w:eastAsia="Calibri" w:cs="Arial"/>
          <w:b/>
          <w:szCs w:val="22"/>
          <w:lang w:eastAsia="en-US"/>
        </w:rPr>
      </w:pPr>
    </w:p>
    <w:tbl>
      <w:tblPr>
        <w:tblStyle w:val="Tabelamrea2"/>
        <w:tblW w:w="0" w:type="auto"/>
        <w:tblInd w:w="0" w:type="dxa"/>
        <w:tblLook w:val="04A0" w:firstRow="1" w:lastRow="0" w:firstColumn="1" w:lastColumn="0" w:noHBand="0" w:noVBand="1"/>
      </w:tblPr>
      <w:tblGrid>
        <w:gridCol w:w="2494"/>
        <w:gridCol w:w="6566"/>
      </w:tblGrid>
      <w:tr w:rsidR="00AA7FEF" w:rsidRPr="00100D9B" w14:paraId="1EF5EB7D" w14:textId="77777777" w:rsidTr="000313E1">
        <w:tc>
          <w:tcPr>
            <w:tcW w:w="2518" w:type="dxa"/>
            <w:tcBorders>
              <w:top w:val="single" w:sz="4" w:space="0" w:color="auto"/>
              <w:left w:val="single" w:sz="4" w:space="0" w:color="auto"/>
              <w:bottom w:val="single" w:sz="4" w:space="0" w:color="auto"/>
              <w:right w:val="single" w:sz="4" w:space="0" w:color="auto"/>
            </w:tcBorders>
            <w:hideMark/>
          </w:tcPr>
          <w:p w14:paraId="0C70BF7C" w14:textId="77777777" w:rsidR="00AA7FEF" w:rsidRPr="00100D9B" w:rsidRDefault="00AA7FEF" w:rsidP="000313E1">
            <w:pPr>
              <w:jc w:val="both"/>
              <w:rPr>
                <w:rFonts w:eastAsiaTheme="minorHAnsi" w:cs="Arial"/>
                <w:szCs w:val="22"/>
              </w:rPr>
            </w:pPr>
            <w:r w:rsidRPr="00100D9B">
              <w:rPr>
                <w:rFonts w:cs="Arial"/>
                <w:szCs w:val="22"/>
              </w:rPr>
              <w:t>Naziv ponudnika:</w:t>
            </w:r>
          </w:p>
        </w:tc>
        <w:tc>
          <w:tcPr>
            <w:tcW w:w="6692" w:type="dxa"/>
            <w:tcBorders>
              <w:top w:val="single" w:sz="4" w:space="0" w:color="auto"/>
              <w:left w:val="single" w:sz="4" w:space="0" w:color="auto"/>
              <w:bottom w:val="single" w:sz="4" w:space="0" w:color="auto"/>
              <w:right w:val="single" w:sz="4" w:space="0" w:color="auto"/>
            </w:tcBorders>
          </w:tcPr>
          <w:p w14:paraId="5C6EBA82" w14:textId="77777777" w:rsidR="00AA7FEF" w:rsidRPr="00100D9B" w:rsidRDefault="00AA7FEF" w:rsidP="000313E1">
            <w:pPr>
              <w:jc w:val="both"/>
              <w:rPr>
                <w:rFonts w:cs="Arial"/>
                <w:szCs w:val="22"/>
              </w:rPr>
            </w:pPr>
          </w:p>
        </w:tc>
      </w:tr>
      <w:tr w:rsidR="00AA7FEF" w:rsidRPr="00100D9B" w14:paraId="0F1982E6" w14:textId="77777777" w:rsidTr="000313E1">
        <w:tc>
          <w:tcPr>
            <w:tcW w:w="2518" w:type="dxa"/>
            <w:tcBorders>
              <w:top w:val="single" w:sz="4" w:space="0" w:color="auto"/>
              <w:left w:val="single" w:sz="4" w:space="0" w:color="auto"/>
              <w:bottom w:val="single" w:sz="4" w:space="0" w:color="auto"/>
              <w:right w:val="single" w:sz="4" w:space="0" w:color="auto"/>
            </w:tcBorders>
            <w:hideMark/>
          </w:tcPr>
          <w:p w14:paraId="5B57E137" w14:textId="77777777" w:rsidR="00AA7FEF" w:rsidRPr="00100D9B" w:rsidRDefault="00AA7FEF" w:rsidP="000313E1">
            <w:pPr>
              <w:jc w:val="both"/>
              <w:rPr>
                <w:rFonts w:cs="Arial"/>
                <w:szCs w:val="22"/>
              </w:rPr>
            </w:pPr>
            <w:r w:rsidRPr="00100D9B">
              <w:rPr>
                <w:rFonts w:cs="Arial"/>
                <w:szCs w:val="22"/>
              </w:rPr>
              <w:t xml:space="preserve">Ulica: </w:t>
            </w:r>
            <w:r w:rsidRPr="00100D9B">
              <w:rPr>
                <w:rFonts w:cs="Arial"/>
                <w:szCs w:val="22"/>
              </w:rPr>
              <w:tab/>
            </w:r>
          </w:p>
        </w:tc>
        <w:tc>
          <w:tcPr>
            <w:tcW w:w="6692" w:type="dxa"/>
            <w:tcBorders>
              <w:top w:val="single" w:sz="4" w:space="0" w:color="auto"/>
              <w:left w:val="single" w:sz="4" w:space="0" w:color="auto"/>
              <w:bottom w:val="single" w:sz="4" w:space="0" w:color="auto"/>
              <w:right w:val="single" w:sz="4" w:space="0" w:color="auto"/>
            </w:tcBorders>
          </w:tcPr>
          <w:p w14:paraId="5567EDC5" w14:textId="77777777" w:rsidR="00AA7FEF" w:rsidRPr="00100D9B" w:rsidRDefault="00AA7FEF" w:rsidP="000313E1">
            <w:pPr>
              <w:jc w:val="both"/>
              <w:rPr>
                <w:rFonts w:cs="Arial"/>
                <w:szCs w:val="22"/>
              </w:rPr>
            </w:pPr>
          </w:p>
        </w:tc>
      </w:tr>
      <w:tr w:rsidR="00AA7FEF" w:rsidRPr="00100D9B" w14:paraId="7331B204" w14:textId="77777777" w:rsidTr="000313E1">
        <w:tc>
          <w:tcPr>
            <w:tcW w:w="2518" w:type="dxa"/>
            <w:tcBorders>
              <w:top w:val="single" w:sz="4" w:space="0" w:color="auto"/>
              <w:left w:val="single" w:sz="4" w:space="0" w:color="auto"/>
              <w:bottom w:val="single" w:sz="4" w:space="0" w:color="auto"/>
              <w:right w:val="single" w:sz="4" w:space="0" w:color="auto"/>
            </w:tcBorders>
            <w:hideMark/>
          </w:tcPr>
          <w:p w14:paraId="60BF6D59" w14:textId="77777777" w:rsidR="00AA7FEF" w:rsidRPr="00100D9B" w:rsidRDefault="00AA7FEF" w:rsidP="000313E1">
            <w:pPr>
              <w:jc w:val="both"/>
              <w:rPr>
                <w:rFonts w:cs="Arial"/>
                <w:szCs w:val="22"/>
              </w:rPr>
            </w:pPr>
            <w:r w:rsidRPr="00100D9B">
              <w:rPr>
                <w:rFonts w:cs="Arial"/>
                <w:szCs w:val="22"/>
              </w:rPr>
              <w:t>Poštna štev. in kraj:</w:t>
            </w:r>
          </w:p>
        </w:tc>
        <w:tc>
          <w:tcPr>
            <w:tcW w:w="6692" w:type="dxa"/>
            <w:tcBorders>
              <w:top w:val="single" w:sz="4" w:space="0" w:color="auto"/>
              <w:left w:val="single" w:sz="4" w:space="0" w:color="auto"/>
              <w:bottom w:val="single" w:sz="4" w:space="0" w:color="auto"/>
              <w:right w:val="single" w:sz="4" w:space="0" w:color="auto"/>
            </w:tcBorders>
          </w:tcPr>
          <w:p w14:paraId="2AD2C739" w14:textId="77777777" w:rsidR="00AA7FEF" w:rsidRPr="00100D9B" w:rsidRDefault="00AA7FEF" w:rsidP="000313E1">
            <w:pPr>
              <w:jc w:val="both"/>
              <w:rPr>
                <w:rFonts w:cs="Arial"/>
                <w:szCs w:val="22"/>
              </w:rPr>
            </w:pPr>
          </w:p>
        </w:tc>
      </w:tr>
    </w:tbl>
    <w:p w14:paraId="54873B43" w14:textId="77777777" w:rsidR="00AA7FEF" w:rsidRPr="00100D9B" w:rsidRDefault="00AA7FEF" w:rsidP="00AA7FEF">
      <w:pPr>
        <w:jc w:val="both"/>
        <w:rPr>
          <w:rFonts w:cs="Arial"/>
          <w:color w:val="FF0000"/>
          <w:szCs w:val="22"/>
          <w:highlight w:val="yellow"/>
        </w:rPr>
      </w:pPr>
    </w:p>
    <w:p w14:paraId="62F96443" w14:textId="06F767E9" w:rsidR="00AA7FEF" w:rsidRPr="00100D9B" w:rsidRDefault="00AA7FEF" w:rsidP="00AA7FEF">
      <w:pPr>
        <w:jc w:val="both"/>
        <w:rPr>
          <w:rFonts w:cs="Arial"/>
          <w:szCs w:val="22"/>
        </w:rPr>
      </w:pPr>
      <w:r w:rsidRPr="00100D9B">
        <w:rPr>
          <w:rFonts w:cs="Arial"/>
          <w:szCs w:val="22"/>
        </w:rPr>
        <w:t>Naročnik bo preveril tudi skladnost vzorcev materiala s tehničnimi karakteristikami, ki so navedene v razpisni dokumentaciji, zato</w:t>
      </w:r>
      <w:r w:rsidR="00610FE8">
        <w:rPr>
          <w:rFonts w:cs="Arial"/>
          <w:szCs w:val="22"/>
        </w:rPr>
        <w:t xml:space="preserve"> </w:t>
      </w:r>
      <w:r>
        <w:rPr>
          <w:rFonts w:cs="Arial"/>
          <w:szCs w:val="22"/>
        </w:rPr>
        <w:t xml:space="preserve">bo potrebno najkasneje v štirih dneh od poziva naročnika dostaviti </w:t>
      </w:r>
      <w:r w:rsidRPr="00100D9B">
        <w:rPr>
          <w:rFonts w:cs="Arial"/>
          <w:szCs w:val="22"/>
        </w:rPr>
        <w:t>sledeče vzorce:</w:t>
      </w:r>
    </w:p>
    <w:p w14:paraId="14883FE6" w14:textId="77777777" w:rsidR="00AA7FEF" w:rsidRPr="00100D9B" w:rsidRDefault="00AA7FEF" w:rsidP="00AA7FEF">
      <w:pPr>
        <w:jc w:val="both"/>
        <w:rPr>
          <w:rFonts w:cs="Arial"/>
          <w:strike/>
          <w:noProof/>
          <w:szCs w:val="22"/>
        </w:rPr>
      </w:pPr>
    </w:p>
    <w:tbl>
      <w:tblPr>
        <w:tblW w:w="0" w:type="auto"/>
        <w:tblLook w:val="04A0" w:firstRow="1" w:lastRow="0" w:firstColumn="1" w:lastColumn="0" w:noHBand="0" w:noVBand="1"/>
      </w:tblPr>
      <w:tblGrid>
        <w:gridCol w:w="4999"/>
        <w:gridCol w:w="2082"/>
        <w:gridCol w:w="1979"/>
      </w:tblGrid>
      <w:tr w:rsidR="00AA7FEF" w:rsidRPr="00812AE8" w14:paraId="499B5542" w14:textId="77777777" w:rsidTr="000313E1">
        <w:trPr>
          <w:trHeight w:val="397"/>
        </w:trPr>
        <w:tc>
          <w:tcPr>
            <w:tcW w:w="4999" w:type="dxa"/>
            <w:tcBorders>
              <w:top w:val="single" w:sz="4" w:space="0" w:color="auto"/>
              <w:left w:val="single" w:sz="4" w:space="0" w:color="auto"/>
              <w:bottom w:val="single" w:sz="4" w:space="0" w:color="auto"/>
              <w:right w:val="single" w:sz="4" w:space="0" w:color="auto"/>
            </w:tcBorders>
            <w:hideMark/>
          </w:tcPr>
          <w:p w14:paraId="4A082110" w14:textId="77777777" w:rsidR="00AA7FEF" w:rsidRPr="00812AE8" w:rsidRDefault="00AA7FEF" w:rsidP="000313E1">
            <w:pPr>
              <w:spacing w:line="276" w:lineRule="auto"/>
              <w:rPr>
                <w:rFonts w:cs="Arial"/>
                <w:sz w:val="18"/>
                <w:szCs w:val="18"/>
              </w:rPr>
            </w:pPr>
            <w:r w:rsidRPr="00812AE8">
              <w:rPr>
                <w:rFonts w:cs="Arial"/>
                <w:sz w:val="18"/>
                <w:szCs w:val="18"/>
              </w:rPr>
              <w:t>Opis</w:t>
            </w:r>
          </w:p>
        </w:tc>
        <w:tc>
          <w:tcPr>
            <w:tcW w:w="2082" w:type="dxa"/>
            <w:tcBorders>
              <w:top w:val="single" w:sz="4" w:space="0" w:color="auto"/>
              <w:left w:val="single" w:sz="4" w:space="0" w:color="auto"/>
              <w:bottom w:val="single" w:sz="4" w:space="0" w:color="auto"/>
              <w:right w:val="single" w:sz="4" w:space="0" w:color="auto"/>
            </w:tcBorders>
            <w:hideMark/>
          </w:tcPr>
          <w:p w14:paraId="34E939BB" w14:textId="77777777" w:rsidR="00AA7FEF" w:rsidRPr="00812AE8" w:rsidRDefault="00AA7FEF" w:rsidP="000313E1">
            <w:pPr>
              <w:jc w:val="center"/>
              <w:rPr>
                <w:rFonts w:cs="Arial"/>
                <w:noProof/>
                <w:sz w:val="18"/>
                <w:szCs w:val="18"/>
              </w:rPr>
            </w:pPr>
            <w:r w:rsidRPr="00812AE8">
              <w:rPr>
                <w:rFonts w:cs="Arial"/>
                <w:noProof/>
                <w:sz w:val="18"/>
                <w:szCs w:val="18"/>
              </w:rPr>
              <w:t>Zahteva naročnika</w:t>
            </w:r>
          </w:p>
        </w:tc>
        <w:tc>
          <w:tcPr>
            <w:tcW w:w="1979" w:type="dxa"/>
            <w:tcBorders>
              <w:top w:val="single" w:sz="4" w:space="0" w:color="auto"/>
              <w:left w:val="single" w:sz="4" w:space="0" w:color="auto"/>
              <w:bottom w:val="single" w:sz="4" w:space="0" w:color="auto"/>
              <w:right w:val="single" w:sz="4" w:space="0" w:color="auto"/>
            </w:tcBorders>
            <w:hideMark/>
          </w:tcPr>
          <w:p w14:paraId="72588961" w14:textId="77777777" w:rsidR="00AA7FEF" w:rsidRPr="00812AE8" w:rsidRDefault="00AA7FEF" w:rsidP="000313E1">
            <w:pPr>
              <w:jc w:val="center"/>
              <w:rPr>
                <w:rFonts w:cs="Arial"/>
                <w:noProof/>
                <w:sz w:val="18"/>
                <w:szCs w:val="18"/>
              </w:rPr>
            </w:pPr>
            <w:r w:rsidRPr="00812AE8">
              <w:rPr>
                <w:rFonts w:cs="Arial"/>
                <w:noProof/>
                <w:sz w:val="18"/>
                <w:szCs w:val="18"/>
              </w:rPr>
              <w:t>Ponudnik dostavil</w:t>
            </w:r>
          </w:p>
        </w:tc>
      </w:tr>
      <w:tr w:rsidR="00AA7FEF" w:rsidRPr="00812AE8" w14:paraId="380AF464" w14:textId="77777777" w:rsidTr="000313E1">
        <w:trPr>
          <w:trHeight w:val="397"/>
        </w:trPr>
        <w:tc>
          <w:tcPr>
            <w:tcW w:w="9060" w:type="dxa"/>
            <w:gridSpan w:val="3"/>
            <w:tcBorders>
              <w:top w:val="single" w:sz="4" w:space="0" w:color="auto"/>
              <w:left w:val="single" w:sz="4" w:space="0" w:color="auto"/>
              <w:bottom w:val="single" w:sz="4" w:space="0" w:color="auto"/>
              <w:right w:val="single" w:sz="4" w:space="0" w:color="auto"/>
            </w:tcBorders>
            <w:vAlign w:val="center"/>
          </w:tcPr>
          <w:p w14:paraId="6722AB1A" w14:textId="77777777" w:rsidR="00AA7FEF" w:rsidRPr="00812AE8" w:rsidRDefault="00AA7FEF" w:rsidP="000313E1">
            <w:pPr>
              <w:rPr>
                <w:rFonts w:cs="Arial"/>
                <w:b/>
                <w:noProof/>
                <w:sz w:val="18"/>
                <w:szCs w:val="18"/>
              </w:rPr>
            </w:pPr>
            <w:r w:rsidRPr="00812AE8">
              <w:rPr>
                <w:rFonts w:cs="Arial"/>
                <w:b/>
                <w:bCs/>
                <w:i/>
                <w:sz w:val="18"/>
                <w:szCs w:val="18"/>
              </w:rPr>
              <w:t>SKLOP 1. DUKTILNE CEVI, FAZONSKI KOSI, ARMATURA</w:t>
            </w:r>
          </w:p>
        </w:tc>
      </w:tr>
      <w:tr w:rsidR="00AA7FEF" w:rsidRPr="00812AE8" w14:paraId="5B2806D7" w14:textId="77777777" w:rsidTr="000313E1">
        <w:trPr>
          <w:trHeight w:val="397"/>
        </w:trPr>
        <w:tc>
          <w:tcPr>
            <w:tcW w:w="9060" w:type="dxa"/>
            <w:gridSpan w:val="3"/>
            <w:tcBorders>
              <w:top w:val="single" w:sz="4" w:space="0" w:color="auto"/>
              <w:left w:val="single" w:sz="4" w:space="0" w:color="auto"/>
              <w:bottom w:val="single" w:sz="4" w:space="0" w:color="auto"/>
              <w:right w:val="single" w:sz="4" w:space="0" w:color="auto"/>
            </w:tcBorders>
            <w:vAlign w:val="center"/>
            <w:hideMark/>
          </w:tcPr>
          <w:p w14:paraId="174E620B" w14:textId="77777777" w:rsidR="00AA7FEF" w:rsidRPr="00812AE8" w:rsidRDefault="00AA7FEF" w:rsidP="000313E1">
            <w:pPr>
              <w:tabs>
                <w:tab w:val="left" w:pos="426"/>
              </w:tabs>
              <w:rPr>
                <w:rFonts w:cs="Arial"/>
                <w:sz w:val="18"/>
                <w:szCs w:val="18"/>
              </w:rPr>
            </w:pPr>
            <w:r w:rsidRPr="00812AE8">
              <w:rPr>
                <w:rFonts w:cs="Arial"/>
                <w:sz w:val="18"/>
                <w:szCs w:val="18"/>
              </w:rPr>
              <w:t>1.1.  CEVI IZ NODULARNE LITINE</w:t>
            </w:r>
          </w:p>
          <w:p w14:paraId="3513FEF0" w14:textId="77777777" w:rsidR="00AA7FEF" w:rsidRPr="00812AE8" w:rsidRDefault="00AA7FEF" w:rsidP="000313E1">
            <w:pPr>
              <w:jc w:val="center"/>
              <w:rPr>
                <w:rFonts w:cs="Arial"/>
                <w:noProof/>
                <w:sz w:val="18"/>
                <w:szCs w:val="18"/>
              </w:rPr>
            </w:pPr>
          </w:p>
        </w:tc>
      </w:tr>
      <w:tr w:rsidR="00AA7FEF" w:rsidRPr="00812AE8" w14:paraId="21FD34B6" w14:textId="77777777" w:rsidTr="000313E1">
        <w:trPr>
          <w:trHeight w:val="397"/>
        </w:trPr>
        <w:tc>
          <w:tcPr>
            <w:tcW w:w="4999" w:type="dxa"/>
            <w:tcBorders>
              <w:top w:val="single" w:sz="4" w:space="0" w:color="auto"/>
              <w:left w:val="single" w:sz="4" w:space="0" w:color="auto"/>
              <w:bottom w:val="single" w:sz="4" w:space="0" w:color="auto"/>
              <w:right w:val="single" w:sz="4" w:space="0" w:color="auto"/>
            </w:tcBorders>
            <w:vAlign w:val="center"/>
            <w:hideMark/>
          </w:tcPr>
          <w:p w14:paraId="299B5527" w14:textId="232271B9" w:rsidR="00AA7FEF" w:rsidRPr="00812AE8" w:rsidRDefault="00AA7FEF" w:rsidP="000313E1">
            <w:pPr>
              <w:ind w:left="426"/>
              <w:contextualSpacing/>
              <w:jc w:val="both"/>
              <w:rPr>
                <w:rFonts w:cs="Arial"/>
                <w:noProof/>
                <w:sz w:val="18"/>
                <w:szCs w:val="18"/>
              </w:rPr>
            </w:pPr>
            <w:r w:rsidRPr="00812AE8">
              <w:rPr>
                <w:rFonts w:cs="Arial"/>
                <w:sz w:val="18"/>
                <w:szCs w:val="18"/>
              </w:rPr>
              <w:t>Cev NL C40, DN (med DN60 in DN200)</w:t>
            </w:r>
            <w:r w:rsidR="00A36DE7" w:rsidRPr="00812AE8">
              <w:rPr>
                <w:rFonts w:cs="Arial"/>
                <w:sz w:val="18"/>
                <w:szCs w:val="18"/>
              </w:rPr>
              <w:t>, L</w:t>
            </w:r>
            <w:r w:rsidR="00A36DE7" w:rsidRPr="00812AE8">
              <w:rPr>
                <w:rFonts w:cs="Arial"/>
                <w:sz w:val="18"/>
                <w:szCs w:val="18"/>
                <w:u w:val="single"/>
              </w:rPr>
              <w:t>&lt;</w:t>
            </w:r>
            <w:r w:rsidR="00A36DE7" w:rsidRPr="00812AE8">
              <w:rPr>
                <w:rFonts w:cs="Arial"/>
                <w:sz w:val="18"/>
                <w:szCs w:val="18"/>
              </w:rPr>
              <w:t>2000mm z obojko</w:t>
            </w:r>
          </w:p>
        </w:tc>
        <w:tc>
          <w:tcPr>
            <w:tcW w:w="2082" w:type="dxa"/>
            <w:tcBorders>
              <w:top w:val="single" w:sz="4" w:space="0" w:color="auto"/>
              <w:left w:val="single" w:sz="4" w:space="0" w:color="auto"/>
              <w:bottom w:val="single" w:sz="4" w:space="0" w:color="auto"/>
              <w:right w:val="single" w:sz="4" w:space="0" w:color="auto"/>
            </w:tcBorders>
            <w:vAlign w:val="center"/>
            <w:hideMark/>
          </w:tcPr>
          <w:p w14:paraId="471E73FD" w14:textId="77777777" w:rsidR="00AA7FEF" w:rsidRPr="00812AE8" w:rsidRDefault="00AA7FEF" w:rsidP="000313E1">
            <w:pPr>
              <w:jc w:val="center"/>
              <w:rPr>
                <w:rFonts w:cs="Arial"/>
                <w:noProof/>
                <w:sz w:val="18"/>
                <w:szCs w:val="18"/>
              </w:rPr>
            </w:pPr>
            <w:r w:rsidRPr="00812AE8">
              <w:rPr>
                <w:rFonts w:cs="Arial"/>
                <w:noProof/>
                <w:sz w:val="18"/>
                <w:szCs w:val="18"/>
              </w:rPr>
              <w:t>1 KOS</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6547AF0" w14:textId="77777777" w:rsidR="00AA7FEF" w:rsidRPr="00812AE8" w:rsidRDefault="00AA7FEF" w:rsidP="000313E1">
            <w:pPr>
              <w:jc w:val="center"/>
              <w:rPr>
                <w:rFonts w:cs="Arial"/>
                <w:noProof/>
                <w:sz w:val="18"/>
                <w:szCs w:val="18"/>
              </w:rPr>
            </w:pPr>
            <w:r w:rsidRPr="00812AE8">
              <w:rPr>
                <w:rFonts w:cs="Arial"/>
                <w:noProof/>
                <w:sz w:val="18"/>
                <w:szCs w:val="18"/>
              </w:rPr>
              <w:t>DA/NE</w:t>
            </w:r>
          </w:p>
        </w:tc>
      </w:tr>
      <w:tr w:rsidR="00AA7FEF" w:rsidRPr="00812AE8" w14:paraId="5696B670" w14:textId="77777777" w:rsidTr="000313E1">
        <w:trPr>
          <w:trHeight w:val="397"/>
        </w:trPr>
        <w:tc>
          <w:tcPr>
            <w:tcW w:w="9060" w:type="dxa"/>
            <w:gridSpan w:val="3"/>
            <w:tcBorders>
              <w:top w:val="single" w:sz="4" w:space="0" w:color="auto"/>
              <w:left w:val="single" w:sz="4" w:space="0" w:color="auto"/>
              <w:bottom w:val="single" w:sz="4" w:space="0" w:color="auto"/>
              <w:right w:val="single" w:sz="4" w:space="0" w:color="auto"/>
            </w:tcBorders>
            <w:vAlign w:val="center"/>
          </w:tcPr>
          <w:p w14:paraId="09DBF6C6" w14:textId="77777777" w:rsidR="00AA7FEF" w:rsidRPr="00812AE8" w:rsidRDefault="00AA7FEF" w:rsidP="000313E1">
            <w:pPr>
              <w:rPr>
                <w:rFonts w:cs="Arial"/>
                <w:noProof/>
                <w:sz w:val="18"/>
                <w:szCs w:val="18"/>
              </w:rPr>
            </w:pPr>
            <w:bookmarkStart w:id="180" w:name="_Hlk63261278"/>
            <w:r w:rsidRPr="00812AE8">
              <w:rPr>
                <w:rFonts w:cs="Arial"/>
                <w:sz w:val="18"/>
                <w:szCs w:val="18"/>
              </w:rPr>
              <w:t>1.2.  FAZONSKI KOSI</w:t>
            </w:r>
          </w:p>
        </w:tc>
      </w:tr>
      <w:tr w:rsidR="00AA7FEF" w:rsidRPr="00812AE8" w14:paraId="302B8B4A" w14:textId="77777777" w:rsidTr="000313E1">
        <w:trPr>
          <w:trHeight w:val="397"/>
        </w:trPr>
        <w:tc>
          <w:tcPr>
            <w:tcW w:w="4999" w:type="dxa"/>
            <w:tcBorders>
              <w:top w:val="single" w:sz="4" w:space="0" w:color="auto"/>
              <w:left w:val="single" w:sz="4" w:space="0" w:color="auto"/>
              <w:bottom w:val="single" w:sz="4" w:space="0" w:color="auto"/>
              <w:right w:val="single" w:sz="4" w:space="0" w:color="auto"/>
            </w:tcBorders>
            <w:vAlign w:val="center"/>
          </w:tcPr>
          <w:p w14:paraId="6EE1BC7A" w14:textId="77777777" w:rsidR="00AA7FEF" w:rsidRPr="00812AE8" w:rsidRDefault="00AA7FEF" w:rsidP="000313E1">
            <w:pPr>
              <w:ind w:left="426"/>
              <w:contextualSpacing/>
              <w:jc w:val="both"/>
              <w:rPr>
                <w:rFonts w:cs="Arial"/>
                <w:noProof/>
                <w:sz w:val="18"/>
                <w:szCs w:val="18"/>
              </w:rPr>
            </w:pPr>
            <w:r w:rsidRPr="00812AE8">
              <w:rPr>
                <w:rFonts w:cs="Arial"/>
                <w:sz w:val="18"/>
                <w:szCs w:val="18"/>
              </w:rPr>
              <w:t>Fazon NL FF L= (med 300 in 600 mm) DN (med DN60 in DN200)       </w:t>
            </w:r>
          </w:p>
        </w:tc>
        <w:tc>
          <w:tcPr>
            <w:tcW w:w="2082" w:type="dxa"/>
            <w:tcBorders>
              <w:top w:val="single" w:sz="4" w:space="0" w:color="auto"/>
              <w:left w:val="single" w:sz="4" w:space="0" w:color="auto"/>
              <w:bottom w:val="single" w:sz="4" w:space="0" w:color="auto"/>
              <w:right w:val="single" w:sz="4" w:space="0" w:color="auto"/>
            </w:tcBorders>
            <w:vAlign w:val="center"/>
          </w:tcPr>
          <w:p w14:paraId="650893B2" w14:textId="77777777" w:rsidR="00AA7FEF" w:rsidRPr="00812AE8" w:rsidRDefault="00AA7FEF" w:rsidP="000313E1">
            <w:pPr>
              <w:jc w:val="center"/>
              <w:rPr>
                <w:rFonts w:cs="Arial"/>
                <w:noProof/>
                <w:sz w:val="18"/>
                <w:szCs w:val="18"/>
              </w:rPr>
            </w:pPr>
            <w:r w:rsidRPr="00812AE8">
              <w:rPr>
                <w:rFonts w:cs="Arial"/>
                <w:noProof/>
                <w:sz w:val="18"/>
                <w:szCs w:val="18"/>
              </w:rPr>
              <w:t>1 KOS</w:t>
            </w:r>
          </w:p>
        </w:tc>
        <w:tc>
          <w:tcPr>
            <w:tcW w:w="1979" w:type="dxa"/>
            <w:tcBorders>
              <w:top w:val="single" w:sz="4" w:space="0" w:color="auto"/>
              <w:left w:val="single" w:sz="4" w:space="0" w:color="auto"/>
              <w:bottom w:val="single" w:sz="4" w:space="0" w:color="auto"/>
              <w:right w:val="single" w:sz="4" w:space="0" w:color="auto"/>
            </w:tcBorders>
            <w:vAlign w:val="center"/>
          </w:tcPr>
          <w:p w14:paraId="15170BC7" w14:textId="77777777" w:rsidR="00AA7FEF" w:rsidRPr="00812AE8" w:rsidRDefault="00AA7FEF" w:rsidP="000313E1">
            <w:pPr>
              <w:jc w:val="center"/>
              <w:rPr>
                <w:rFonts w:cs="Arial"/>
                <w:noProof/>
                <w:sz w:val="18"/>
                <w:szCs w:val="18"/>
              </w:rPr>
            </w:pPr>
            <w:r w:rsidRPr="00812AE8">
              <w:rPr>
                <w:rFonts w:cs="Arial"/>
                <w:noProof/>
                <w:sz w:val="18"/>
                <w:szCs w:val="18"/>
              </w:rPr>
              <w:t>DA/NE</w:t>
            </w:r>
          </w:p>
        </w:tc>
      </w:tr>
      <w:tr w:rsidR="00AA7FEF" w:rsidRPr="00812AE8" w14:paraId="2A1027A2" w14:textId="77777777" w:rsidTr="000313E1">
        <w:trPr>
          <w:trHeight w:val="397"/>
        </w:trPr>
        <w:tc>
          <w:tcPr>
            <w:tcW w:w="4999" w:type="dxa"/>
            <w:tcBorders>
              <w:top w:val="single" w:sz="4" w:space="0" w:color="auto"/>
              <w:left w:val="single" w:sz="4" w:space="0" w:color="auto"/>
              <w:bottom w:val="single" w:sz="4" w:space="0" w:color="auto"/>
              <w:right w:val="single" w:sz="4" w:space="0" w:color="auto"/>
            </w:tcBorders>
            <w:vAlign w:val="center"/>
          </w:tcPr>
          <w:p w14:paraId="118B5FFD" w14:textId="77777777" w:rsidR="00AA7FEF" w:rsidRPr="00812AE8" w:rsidRDefault="00AA7FEF" w:rsidP="000313E1">
            <w:pPr>
              <w:ind w:left="426"/>
              <w:contextualSpacing/>
              <w:jc w:val="both"/>
              <w:rPr>
                <w:rFonts w:cs="Arial"/>
                <w:noProof/>
                <w:sz w:val="18"/>
                <w:szCs w:val="18"/>
              </w:rPr>
            </w:pPr>
            <w:r w:rsidRPr="00812AE8">
              <w:rPr>
                <w:rFonts w:cs="Arial"/>
                <w:sz w:val="18"/>
                <w:szCs w:val="18"/>
              </w:rPr>
              <w:t>Fazon NL FFK z vrtljivo prirobnico, DN (med DN60 in DN 150)</w:t>
            </w:r>
          </w:p>
        </w:tc>
        <w:tc>
          <w:tcPr>
            <w:tcW w:w="2082" w:type="dxa"/>
            <w:tcBorders>
              <w:top w:val="single" w:sz="4" w:space="0" w:color="auto"/>
              <w:left w:val="single" w:sz="4" w:space="0" w:color="auto"/>
              <w:bottom w:val="single" w:sz="4" w:space="0" w:color="auto"/>
              <w:right w:val="single" w:sz="4" w:space="0" w:color="auto"/>
            </w:tcBorders>
            <w:vAlign w:val="center"/>
            <w:hideMark/>
          </w:tcPr>
          <w:p w14:paraId="2AEE390A" w14:textId="77777777" w:rsidR="00AA7FEF" w:rsidRPr="00812AE8" w:rsidRDefault="00AA7FEF" w:rsidP="000313E1">
            <w:pPr>
              <w:jc w:val="center"/>
              <w:rPr>
                <w:rFonts w:cs="Arial"/>
                <w:noProof/>
                <w:sz w:val="18"/>
                <w:szCs w:val="18"/>
              </w:rPr>
            </w:pPr>
            <w:r w:rsidRPr="00812AE8">
              <w:rPr>
                <w:rFonts w:cs="Arial"/>
                <w:noProof/>
                <w:sz w:val="18"/>
                <w:szCs w:val="18"/>
              </w:rPr>
              <w:t>1 KOS</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00EFD17" w14:textId="77777777" w:rsidR="00AA7FEF" w:rsidRPr="00812AE8" w:rsidRDefault="00AA7FEF" w:rsidP="000313E1">
            <w:pPr>
              <w:jc w:val="center"/>
              <w:rPr>
                <w:rFonts w:cs="Arial"/>
                <w:noProof/>
                <w:sz w:val="18"/>
                <w:szCs w:val="18"/>
              </w:rPr>
            </w:pPr>
            <w:r w:rsidRPr="00812AE8">
              <w:rPr>
                <w:rFonts w:cs="Arial"/>
                <w:noProof/>
                <w:sz w:val="18"/>
                <w:szCs w:val="18"/>
              </w:rPr>
              <w:t>DA/NE</w:t>
            </w:r>
          </w:p>
        </w:tc>
      </w:tr>
      <w:tr w:rsidR="00AA7FEF" w:rsidRPr="00812AE8" w14:paraId="3C7E94BB" w14:textId="77777777" w:rsidTr="000313E1">
        <w:trPr>
          <w:trHeight w:val="397"/>
        </w:trPr>
        <w:tc>
          <w:tcPr>
            <w:tcW w:w="4999" w:type="dxa"/>
            <w:tcBorders>
              <w:top w:val="single" w:sz="4" w:space="0" w:color="auto"/>
              <w:left w:val="single" w:sz="4" w:space="0" w:color="auto"/>
              <w:bottom w:val="single" w:sz="4" w:space="0" w:color="auto"/>
              <w:right w:val="single" w:sz="4" w:space="0" w:color="auto"/>
            </w:tcBorders>
            <w:vAlign w:val="center"/>
            <w:hideMark/>
          </w:tcPr>
          <w:p w14:paraId="48CD483E" w14:textId="77777777" w:rsidR="00AA7FEF" w:rsidRPr="00812AE8" w:rsidRDefault="00AA7FEF" w:rsidP="000313E1">
            <w:pPr>
              <w:ind w:left="426"/>
              <w:contextualSpacing/>
              <w:jc w:val="both"/>
              <w:rPr>
                <w:rFonts w:cs="Arial"/>
                <w:sz w:val="18"/>
                <w:szCs w:val="18"/>
              </w:rPr>
            </w:pPr>
            <w:r w:rsidRPr="00812AE8">
              <w:rPr>
                <w:rFonts w:cs="Arial"/>
                <w:sz w:val="18"/>
                <w:szCs w:val="18"/>
              </w:rPr>
              <w:t>Fazon NL MMQ z VI tesnilom, DN (med DN60 in DN150)</w:t>
            </w:r>
          </w:p>
        </w:tc>
        <w:tc>
          <w:tcPr>
            <w:tcW w:w="2082" w:type="dxa"/>
            <w:tcBorders>
              <w:top w:val="single" w:sz="4" w:space="0" w:color="auto"/>
              <w:left w:val="single" w:sz="4" w:space="0" w:color="auto"/>
              <w:bottom w:val="single" w:sz="4" w:space="0" w:color="auto"/>
              <w:right w:val="single" w:sz="4" w:space="0" w:color="auto"/>
            </w:tcBorders>
            <w:vAlign w:val="center"/>
            <w:hideMark/>
          </w:tcPr>
          <w:p w14:paraId="06595CED" w14:textId="77777777" w:rsidR="00AA7FEF" w:rsidRPr="00812AE8" w:rsidRDefault="00AA7FEF" w:rsidP="000313E1">
            <w:pPr>
              <w:jc w:val="center"/>
              <w:rPr>
                <w:rFonts w:cs="Arial"/>
                <w:noProof/>
                <w:sz w:val="18"/>
                <w:szCs w:val="18"/>
              </w:rPr>
            </w:pPr>
            <w:r w:rsidRPr="00812AE8">
              <w:rPr>
                <w:rFonts w:cs="Arial"/>
                <w:noProof/>
                <w:sz w:val="18"/>
                <w:szCs w:val="18"/>
              </w:rPr>
              <w:t>1 KOS</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D4EA0E1" w14:textId="77777777" w:rsidR="00AA7FEF" w:rsidRPr="00812AE8" w:rsidRDefault="00AA7FEF" w:rsidP="000313E1">
            <w:pPr>
              <w:jc w:val="center"/>
              <w:rPr>
                <w:rFonts w:cs="Arial"/>
                <w:noProof/>
                <w:sz w:val="18"/>
                <w:szCs w:val="18"/>
              </w:rPr>
            </w:pPr>
            <w:r w:rsidRPr="00812AE8">
              <w:rPr>
                <w:rFonts w:cs="Arial"/>
                <w:noProof/>
                <w:sz w:val="18"/>
                <w:szCs w:val="18"/>
              </w:rPr>
              <w:t>DA/NE</w:t>
            </w:r>
          </w:p>
        </w:tc>
      </w:tr>
      <w:bookmarkEnd w:id="180"/>
      <w:tr w:rsidR="00AA7FEF" w:rsidRPr="00812AE8" w14:paraId="67EEFE2B" w14:textId="77777777" w:rsidTr="000313E1">
        <w:trPr>
          <w:trHeight w:val="397"/>
        </w:trPr>
        <w:tc>
          <w:tcPr>
            <w:tcW w:w="9060" w:type="dxa"/>
            <w:gridSpan w:val="3"/>
            <w:tcBorders>
              <w:top w:val="single" w:sz="4" w:space="0" w:color="auto"/>
              <w:left w:val="single" w:sz="4" w:space="0" w:color="auto"/>
              <w:bottom w:val="single" w:sz="4" w:space="0" w:color="auto"/>
              <w:right w:val="single" w:sz="4" w:space="0" w:color="auto"/>
            </w:tcBorders>
            <w:vAlign w:val="center"/>
          </w:tcPr>
          <w:p w14:paraId="5F1C9E3A" w14:textId="77777777" w:rsidR="00AA7FEF" w:rsidRPr="00812AE8" w:rsidRDefault="00AA7FEF" w:rsidP="000313E1">
            <w:pPr>
              <w:rPr>
                <w:rFonts w:cs="Arial"/>
                <w:noProof/>
                <w:sz w:val="18"/>
                <w:szCs w:val="18"/>
              </w:rPr>
            </w:pPr>
            <w:r w:rsidRPr="00812AE8">
              <w:rPr>
                <w:rFonts w:cs="Arial"/>
                <w:sz w:val="18"/>
                <w:szCs w:val="18"/>
              </w:rPr>
              <w:t>1.3.  ARMATURE</w:t>
            </w:r>
          </w:p>
        </w:tc>
      </w:tr>
    </w:tbl>
    <w:tbl>
      <w:tblPr>
        <w:tblStyle w:val="Tabelamrea"/>
        <w:tblW w:w="0" w:type="auto"/>
        <w:tblLook w:val="04A0" w:firstRow="1" w:lastRow="0" w:firstColumn="1" w:lastColumn="0" w:noHBand="0" w:noVBand="1"/>
      </w:tblPr>
      <w:tblGrid>
        <w:gridCol w:w="4999"/>
        <w:gridCol w:w="2082"/>
        <w:gridCol w:w="1979"/>
      </w:tblGrid>
      <w:tr w:rsidR="00AA7FEF" w:rsidRPr="00812AE8" w14:paraId="1C29A43C" w14:textId="77777777" w:rsidTr="000313E1">
        <w:trPr>
          <w:trHeight w:val="397"/>
        </w:trPr>
        <w:tc>
          <w:tcPr>
            <w:tcW w:w="4999" w:type="dxa"/>
            <w:tcBorders>
              <w:top w:val="single" w:sz="4" w:space="0" w:color="auto"/>
              <w:left w:val="single" w:sz="4" w:space="0" w:color="auto"/>
              <w:bottom w:val="single" w:sz="4" w:space="0" w:color="auto"/>
              <w:right w:val="single" w:sz="4" w:space="0" w:color="auto"/>
            </w:tcBorders>
            <w:vAlign w:val="center"/>
          </w:tcPr>
          <w:p w14:paraId="5699B56D" w14:textId="77777777" w:rsidR="00AA7FEF" w:rsidRPr="00812AE8" w:rsidRDefault="00AA7FEF" w:rsidP="000313E1">
            <w:pPr>
              <w:ind w:left="426"/>
              <w:contextualSpacing/>
              <w:jc w:val="both"/>
              <w:rPr>
                <w:rFonts w:cs="Arial"/>
                <w:noProof/>
                <w:sz w:val="18"/>
                <w:szCs w:val="18"/>
              </w:rPr>
            </w:pPr>
            <w:r w:rsidRPr="00812AE8">
              <w:rPr>
                <w:rFonts w:cs="Arial"/>
                <w:sz w:val="18"/>
                <w:szCs w:val="18"/>
              </w:rPr>
              <w:t>Zasun EV F4 PN16, DN (med DN80 in DN 150)</w:t>
            </w:r>
          </w:p>
        </w:tc>
        <w:tc>
          <w:tcPr>
            <w:tcW w:w="2082" w:type="dxa"/>
            <w:tcBorders>
              <w:top w:val="single" w:sz="4" w:space="0" w:color="auto"/>
              <w:left w:val="single" w:sz="4" w:space="0" w:color="auto"/>
              <w:bottom w:val="single" w:sz="4" w:space="0" w:color="auto"/>
              <w:right w:val="single" w:sz="4" w:space="0" w:color="auto"/>
            </w:tcBorders>
            <w:vAlign w:val="center"/>
          </w:tcPr>
          <w:p w14:paraId="61D1EF76" w14:textId="77777777" w:rsidR="00AA7FEF" w:rsidRPr="00812AE8" w:rsidRDefault="00AA7FEF" w:rsidP="000313E1">
            <w:pPr>
              <w:jc w:val="center"/>
              <w:rPr>
                <w:rFonts w:cs="Arial"/>
                <w:noProof/>
                <w:sz w:val="18"/>
                <w:szCs w:val="18"/>
              </w:rPr>
            </w:pPr>
            <w:r w:rsidRPr="00812AE8">
              <w:rPr>
                <w:rFonts w:cs="Arial"/>
                <w:noProof/>
                <w:sz w:val="18"/>
                <w:szCs w:val="18"/>
              </w:rPr>
              <w:t>1 KOS</w:t>
            </w:r>
          </w:p>
        </w:tc>
        <w:tc>
          <w:tcPr>
            <w:tcW w:w="1979" w:type="dxa"/>
            <w:tcBorders>
              <w:top w:val="single" w:sz="4" w:space="0" w:color="auto"/>
              <w:left w:val="single" w:sz="4" w:space="0" w:color="auto"/>
              <w:bottom w:val="single" w:sz="4" w:space="0" w:color="auto"/>
              <w:right w:val="single" w:sz="4" w:space="0" w:color="auto"/>
            </w:tcBorders>
            <w:vAlign w:val="center"/>
          </w:tcPr>
          <w:p w14:paraId="4DDC6C0A" w14:textId="77777777" w:rsidR="00AA7FEF" w:rsidRPr="00812AE8" w:rsidRDefault="00AA7FEF" w:rsidP="000313E1">
            <w:pPr>
              <w:jc w:val="center"/>
              <w:rPr>
                <w:rFonts w:cs="Arial"/>
                <w:noProof/>
                <w:sz w:val="18"/>
                <w:szCs w:val="18"/>
              </w:rPr>
            </w:pPr>
            <w:r w:rsidRPr="00812AE8">
              <w:rPr>
                <w:rFonts w:cs="Arial"/>
                <w:noProof/>
                <w:sz w:val="18"/>
                <w:szCs w:val="18"/>
              </w:rPr>
              <w:t>DA/NE</w:t>
            </w:r>
          </w:p>
        </w:tc>
      </w:tr>
      <w:tr w:rsidR="00AA7FEF" w:rsidRPr="00812AE8" w14:paraId="36D0C12D" w14:textId="77777777" w:rsidTr="000313E1">
        <w:trPr>
          <w:trHeight w:val="397"/>
        </w:trPr>
        <w:tc>
          <w:tcPr>
            <w:tcW w:w="4999" w:type="dxa"/>
            <w:tcBorders>
              <w:top w:val="single" w:sz="4" w:space="0" w:color="auto"/>
              <w:left w:val="single" w:sz="4" w:space="0" w:color="auto"/>
              <w:bottom w:val="single" w:sz="4" w:space="0" w:color="auto"/>
              <w:right w:val="single" w:sz="4" w:space="0" w:color="auto"/>
            </w:tcBorders>
            <w:vAlign w:val="center"/>
          </w:tcPr>
          <w:p w14:paraId="048E5B28" w14:textId="77777777" w:rsidR="00AA7FEF" w:rsidRPr="00812AE8" w:rsidRDefault="00AA7FEF" w:rsidP="000313E1">
            <w:pPr>
              <w:ind w:left="426"/>
              <w:contextualSpacing/>
              <w:jc w:val="both"/>
              <w:rPr>
                <w:rFonts w:cs="Arial"/>
                <w:noProof/>
                <w:sz w:val="18"/>
                <w:szCs w:val="18"/>
              </w:rPr>
            </w:pPr>
            <w:r w:rsidRPr="00812AE8">
              <w:rPr>
                <w:rFonts w:cs="Arial"/>
                <w:sz w:val="18"/>
                <w:szCs w:val="18"/>
              </w:rPr>
              <w:t>Prirobnična loputa, DN (med150 in DN 250)</w:t>
            </w:r>
          </w:p>
        </w:tc>
        <w:tc>
          <w:tcPr>
            <w:tcW w:w="2082" w:type="dxa"/>
            <w:tcBorders>
              <w:top w:val="single" w:sz="4" w:space="0" w:color="auto"/>
              <w:left w:val="single" w:sz="4" w:space="0" w:color="auto"/>
              <w:bottom w:val="single" w:sz="4" w:space="0" w:color="auto"/>
              <w:right w:val="single" w:sz="4" w:space="0" w:color="auto"/>
            </w:tcBorders>
            <w:vAlign w:val="center"/>
            <w:hideMark/>
          </w:tcPr>
          <w:p w14:paraId="644BBA56" w14:textId="77777777" w:rsidR="00AA7FEF" w:rsidRPr="00812AE8" w:rsidRDefault="00AA7FEF" w:rsidP="000313E1">
            <w:pPr>
              <w:jc w:val="center"/>
              <w:rPr>
                <w:rFonts w:cs="Arial"/>
                <w:noProof/>
                <w:sz w:val="18"/>
                <w:szCs w:val="18"/>
              </w:rPr>
            </w:pPr>
            <w:r w:rsidRPr="00812AE8">
              <w:rPr>
                <w:rFonts w:cs="Arial"/>
                <w:noProof/>
                <w:sz w:val="18"/>
                <w:szCs w:val="18"/>
              </w:rPr>
              <w:t>1 KOS</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83866E9" w14:textId="77777777" w:rsidR="00AA7FEF" w:rsidRPr="00812AE8" w:rsidRDefault="00AA7FEF" w:rsidP="000313E1">
            <w:pPr>
              <w:jc w:val="center"/>
              <w:rPr>
                <w:rFonts w:cs="Arial"/>
                <w:noProof/>
                <w:sz w:val="18"/>
                <w:szCs w:val="18"/>
              </w:rPr>
            </w:pPr>
            <w:r w:rsidRPr="00812AE8">
              <w:rPr>
                <w:rFonts w:cs="Arial"/>
                <w:noProof/>
                <w:sz w:val="18"/>
                <w:szCs w:val="18"/>
              </w:rPr>
              <w:t>DA/NE</w:t>
            </w:r>
          </w:p>
        </w:tc>
      </w:tr>
      <w:tr w:rsidR="00AA7FEF" w:rsidRPr="00812AE8" w14:paraId="17DDBF32" w14:textId="77777777" w:rsidTr="000313E1">
        <w:trPr>
          <w:trHeight w:val="397"/>
        </w:trPr>
        <w:tc>
          <w:tcPr>
            <w:tcW w:w="4999" w:type="dxa"/>
            <w:tcBorders>
              <w:top w:val="single" w:sz="4" w:space="0" w:color="auto"/>
              <w:left w:val="single" w:sz="4" w:space="0" w:color="auto"/>
              <w:bottom w:val="single" w:sz="4" w:space="0" w:color="auto"/>
              <w:right w:val="single" w:sz="4" w:space="0" w:color="auto"/>
            </w:tcBorders>
            <w:vAlign w:val="center"/>
            <w:hideMark/>
          </w:tcPr>
          <w:p w14:paraId="018FAE99" w14:textId="77777777" w:rsidR="00AA7FEF" w:rsidRPr="00812AE8" w:rsidRDefault="00AA7FEF" w:rsidP="000313E1">
            <w:pPr>
              <w:ind w:left="426"/>
              <w:contextualSpacing/>
              <w:jc w:val="both"/>
              <w:rPr>
                <w:rFonts w:cs="Arial"/>
                <w:sz w:val="18"/>
                <w:szCs w:val="18"/>
              </w:rPr>
            </w:pPr>
            <w:r w:rsidRPr="00812AE8">
              <w:rPr>
                <w:rFonts w:cs="Arial"/>
                <w:sz w:val="18"/>
                <w:szCs w:val="18"/>
              </w:rPr>
              <w:t>Hidrant nadzemni, DN80 ali DN100</w:t>
            </w:r>
          </w:p>
        </w:tc>
        <w:tc>
          <w:tcPr>
            <w:tcW w:w="2082" w:type="dxa"/>
            <w:tcBorders>
              <w:top w:val="single" w:sz="4" w:space="0" w:color="auto"/>
              <w:left w:val="single" w:sz="4" w:space="0" w:color="auto"/>
              <w:bottom w:val="single" w:sz="4" w:space="0" w:color="auto"/>
              <w:right w:val="single" w:sz="4" w:space="0" w:color="auto"/>
            </w:tcBorders>
            <w:vAlign w:val="center"/>
            <w:hideMark/>
          </w:tcPr>
          <w:p w14:paraId="0029CF7F" w14:textId="77777777" w:rsidR="00AA7FEF" w:rsidRPr="00812AE8" w:rsidRDefault="00AA7FEF" w:rsidP="000313E1">
            <w:pPr>
              <w:jc w:val="center"/>
              <w:rPr>
                <w:rFonts w:cs="Arial"/>
                <w:noProof/>
                <w:sz w:val="18"/>
                <w:szCs w:val="18"/>
              </w:rPr>
            </w:pPr>
            <w:r w:rsidRPr="00812AE8">
              <w:rPr>
                <w:rFonts w:cs="Arial"/>
                <w:noProof/>
                <w:sz w:val="18"/>
                <w:szCs w:val="18"/>
              </w:rPr>
              <w:t>1 KOS</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F09D92F" w14:textId="77777777" w:rsidR="00AA7FEF" w:rsidRPr="00812AE8" w:rsidRDefault="00AA7FEF" w:rsidP="000313E1">
            <w:pPr>
              <w:jc w:val="center"/>
              <w:rPr>
                <w:rFonts w:cs="Arial"/>
                <w:noProof/>
                <w:sz w:val="18"/>
                <w:szCs w:val="18"/>
              </w:rPr>
            </w:pPr>
            <w:r w:rsidRPr="00812AE8">
              <w:rPr>
                <w:rFonts w:cs="Arial"/>
                <w:noProof/>
                <w:sz w:val="18"/>
                <w:szCs w:val="18"/>
              </w:rPr>
              <w:t>DA/NE</w:t>
            </w:r>
          </w:p>
        </w:tc>
      </w:tr>
    </w:tbl>
    <w:tbl>
      <w:tblPr>
        <w:tblW w:w="0" w:type="auto"/>
        <w:tblLook w:val="04A0" w:firstRow="1" w:lastRow="0" w:firstColumn="1" w:lastColumn="0" w:noHBand="0" w:noVBand="1"/>
      </w:tblPr>
      <w:tblGrid>
        <w:gridCol w:w="4999"/>
        <w:gridCol w:w="2082"/>
        <w:gridCol w:w="1979"/>
      </w:tblGrid>
      <w:tr w:rsidR="00AA7FEF" w:rsidRPr="00812AE8" w14:paraId="12276DD0" w14:textId="77777777" w:rsidTr="000313E1">
        <w:trPr>
          <w:trHeight w:val="397"/>
        </w:trPr>
        <w:tc>
          <w:tcPr>
            <w:tcW w:w="4999" w:type="dxa"/>
            <w:tcBorders>
              <w:top w:val="single" w:sz="4" w:space="0" w:color="auto"/>
              <w:left w:val="single" w:sz="4" w:space="0" w:color="auto"/>
              <w:bottom w:val="single" w:sz="4" w:space="0" w:color="auto"/>
              <w:right w:val="single" w:sz="4" w:space="0" w:color="auto"/>
            </w:tcBorders>
            <w:vAlign w:val="center"/>
          </w:tcPr>
          <w:p w14:paraId="30FCAA72" w14:textId="77777777" w:rsidR="00AA7FEF" w:rsidRPr="00812AE8" w:rsidRDefault="00AA7FEF" w:rsidP="000313E1">
            <w:pPr>
              <w:ind w:left="426"/>
              <w:contextualSpacing/>
              <w:jc w:val="both"/>
              <w:rPr>
                <w:rFonts w:cs="Arial"/>
                <w:sz w:val="18"/>
                <w:szCs w:val="18"/>
              </w:rPr>
            </w:pPr>
            <w:r w:rsidRPr="00812AE8">
              <w:rPr>
                <w:rFonts w:cs="Arial"/>
                <w:sz w:val="18"/>
                <w:szCs w:val="18"/>
              </w:rPr>
              <w:t>Cesta kapa teleskopska</w:t>
            </w:r>
          </w:p>
        </w:tc>
        <w:tc>
          <w:tcPr>
            <w:tcW w:w="2082" w:type="dxa"/>
            <w:tcBorders>
              <w:top w:val="single" w:sz="4" w:space="0" w:color="auto"/>
              <w:left w:val="single" w:sz="4" w:space="0" w:color="auto"/>
              <w:bottom w:val="single" w:sz="4" w:space="0" w:color="auto"/>
              <w:right w:val="single" w:sz="4" w:space="0" w:color="auto"/>
            </w:tcBorders>
            <w:vAlign w:val="center"/>
          </w:tcPr>
          <w:p w14:paraId="6823A39D" w14:textId="77777777" w:rsidR="00AA7FEF" w:rsidRPr="00812AE8" w:rsidRDefault="00AA7FEF" w:rsidP="000313E1">
            <w:pPr>
              <w:jc w:val="center"/>
              <w:rPr>
                <w:rFonts w:cs="Arial"/>
                <w:noProof/>
                <w:sz w:val="18"/>
                <w:szCs w:val="18"/>
              </w:rPr>
            </w:pPr>
            <w:r w:rsidRPr="00812AE8">
              <w:rPr>
                <w:rFonts w:cs="Arial"/>
                <w:noProof/>
                <w:sz w:val="18"/>
                <w:szCs w:val="18"/>
              </w:rPr>
              <w:t>1 KOS</w:t>
            </w:r>
          </w:p>
        </w:tc>
        <w:tc>
          <w:tcPr>
            <w:tcW w:w="1979" w:type="dxa"/>
            <w:tcBorders>
              <w:top w:val="single" w:sz="4" w:space="0" w:color="auto"/>
              <w:left w:val="single" w:sz="4" w:space="0" w:color="auto"/>
              <w:bottom w:val="single" w:sz="4" w:space="0" w:color="auto"/>
              <w:right w:val="single" w:sz="4" w:space="0" w:color="auto"/>
            </w:tcBorders>
            <w:vAlign w:val="center"/>
          </w:tcPr>
          <w:p w14:paraId="3A48B3D3" w14:textId="77777777" w:rsidR="00AA7FEF" w:rsidRPr="00812AE8" w:rsidRDefault="00AA7FEF" w:rsidP="000313E1">
            <w:pPr>
              <w:jc w:val="center"/>
              <w:rPr>
                <w:rFonts w:cs="Arial"/>
                <w:noProof/>
                <w:sz w:val="18"/>
                <w:szCs w:val="18"/>
              </w:rPr>
            </w:pPr>
            <w:r w:rsidRPr="00812AE8">
              <w:rPr>
                <w:rFonts w:cs="Arial"/>
                <w:noProof/>
                <w:sz w:val="18"/>
                <w:szCs w:val="18"/>
              </w:rPr>
              <w:t>DA/NE</w:t>
            </w:r>
          </w:p>
        </w:tc>
      </w:tr>
      <w:tr w:rsidR="00AA7FEF" w:rsidRPr="00812AE8" w14:paraId="39588B7C" w14:textId="77777777" w:rsidTr="000313E1">
        <w:trPr>
          <w:trHeight w:val="397"/>
        </w:trPr>
        <w:tc>
          <w:tcPr>
            <w:tcW w:w="4999" w:type="dxa"/>
            <w:tcBorders>
              <w:top w:val="single" w:sz="4" w:space="0" w:color="auto"/>
              <w:left w:val="single" w:sz="4" w:space="0" w:color="auto"/>
              <w:bottom w:val="single" w:sz="4" w:space="0" w:color="auto"/>
              <w:right w:val="single" w:sz="4" w:space="0" w:color="auto"/>
            </w:tcBorders>
            <w:vAlign w:val="center"/>
            <w:hideMark/>
          </w:tcPr>
          <w:p w14:paraId="0DAC74F8" w14:textId="77777777" w:rsidR="00AA7FEF" w:rsidRPr="00812AE8" w:rsidRDefault="00AA7FEF" w:rsidP="000313E1">
            <w:pPr>
              <w:ind w:left="426"/>
              <w:contextualSpacing/>
              <w:jc w:val="both"/>
              <w:rPr>
                <w:rFonts w:cs="Arial"/>
                <w:sz w:val="18"/>
                <w:szCs w:val="18"/>
              </w:rPr>
            </w:pPr>
            <w:r w:rsidRPr="00812AE8">
              <w:rPr>
                <w:rFonts w:cs="Arial"/>
                <w:sz w:val="18"/>
                <w:szCs w:val="18"/>
              </w:rPr>
              <w:t>Avtomatski hidravlični ventil, tip. po izbiri, DN (med DN50 in DN100)</w:t>
            </w:r>
          </w:p>
        </w:tc>
        <w:tc>
          <w:tcPr>
            <w:tcW w:w="2082" w:type="dxa"/>
            <w:tcBorders>
              <w:top w:val="single" w:sz="4" w:space="0" w:color="auto"/>
              <w:left w:val="single" w:sz="4" w:space="0" w:color="auto"/>
              <w:bottom w:val="single" w:sz="4" w:space="0" w:color="auto"/>
              <w:right w:val="single" w:sz="4" w:space="0" w:color="auto"/>
            </w:tcBorders>
            <w:vAlign w:val="center"/>
            <w:hideMark/>
          </w:tcPr>
          <w:p w14:paraId="2C100E9C" w14:textId="77777777" w:rsidR="00AA7FEF" w:rsidRPr="00812AE8" w:rsidRDefault="00AA7FEF" w:rsidP="000313E1">
            <w:pPr>
              <w:jc w:val="center"/>
              <w:rPr>
                <w:rFonts w:cs="Arial"/>
                <w:noProof/>
                <w:sz w:val="18"/>
                <w:szCs w:val="18"/>
              </w:rPr>
            </w:pPr>
            <w:r w:rsidRPr="00812AE8">
              <w:rPr>
                <w:rFonts w:cs="Arial"/>
                <w:noProof/>
                <w:sz w:val="18"/>
                <w:szCs w:val="18"/>
              </w:rPr>
              <w:t>1 KOS</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F0D3934" w14:textId="77777777" w:rsidR="00AA7FEF" w:rsidRPr="00812AE8" w:rsidRDefault="00AA7FEF" w:rsidP="000313E1">
            <w:pPr>
              <w:jc w:val="center"/>
              <w:rPr>
                <w:rFonts w:cs="Arial"/>
                <w:noProof/>
                <w:sz w:val="18"/>
                <w:szCs w:val="18"/>
              </w:rPr>
            </w:pPr>
            <w:r w:rsidRPr="00812AE8">
              <w:rPr>
                <w:rFonts w:cs="Arial"/>
                <w:noProof/>
                <w:sz w:val="18"/>
                <w:szCs w:val="18"/>
              </w:rPr>
              <w:t>DA/NE</w:t>
            </w:r>
          </w:p>
        </w:tc>
      </w:tr>
      <w:tr w:rsidR="00AA7FEF" w:rsidRPr="00812AE8" w14:paraId="4EEABA95" w14:textId="77777777" w:rsidTr="000313E1">
        <w:trPr>
          <w:trHeight w:val="397"/>
        </w:trPr>
        <w:tc>
          <w:tcPr>
            <w:tcW w:w="4999" w:type="dxa"/>
            <w:tcBorders>
              <w:top w:val="single" w:sz="4" w:space="0" w:color="auto"/>
              <w:left w:val="single" w:sz="4" w:space="0" w:color="auto"/>
              <w:bottom w:val="single" w:sz="4" w:space="0" w:color="auto"/>
              <w:right w:val="single" w:sz="4" w:space="0" w:color="auto"/>
            </w:tcBorders>
            <w:vAlign w:val="center"/>
          </w:tcPr>
          <w:p w14:paraId="14EBD6D0" w14:textId="77777777" w:rsidR="00AA7FEF" w:rsidRPr="00812AE8" w:rsidRDefault="00AA7FEF" w:rsidP="000313E1">
            <w:pPr>
              <w:spacing w:before="120"/>
              <w:jc w:val="both"/>
              <w:rPr>
                <w:rFonts w:cs="Arial"/>
                <w:sz w:val="18"/>
                <w:szCs w:val="18"/>
              </w:rPr>
            </w:pPr>
            <w:r w:rsidRPr="00812AE8">
              <w:rPr>
                <w:rFonts w:cs="Arial"/>
                <w:sz w:val="18"/>
                <w:szCs w:val="18"/>
              </w:rPr>
              <w:t>1.4.  VIJAČNI IN TESNILNI MATERIAL</w:t>
            </w:r>
          </w:p>
        </w:tc>
        <w:tc>
          <w:tcPr>
            <w:tcW w:w="2082" w:type="dxa"/>
            <w:tcBorders>
              <w:top w:val="single" w:sz="4" w:space="0" w:color="auto"/>
              <w:left w:val="single" w:sz="4" w:space="0" w:color="auto"/>
              <w:bottom w:val="single" w:sz="4" w:space="0" w:color="auto"/>
              <w:right w:val="single" w:sz="4" w:space="0" w:color="auto"/>
            </w:tcBorders>
            <w:vAlign w:val="center"/>
          </w:tcPr>
          <w:p w14:paraId="369C96F8" w14:textId="77777777" w:rsidR="00AA7FEF" w:rsidRPr="00812AE8" w:rsidRDefault="00AA7FEF" w:rsidP="000313E1">
            <w:pPr>
              <w:jc w:val="center"/>
              <w:rPr>
                <w:rFonts w:cs="Arial"/>
                <w:noProof/>
                <w:sz w:val="18"/>
                <w:szCs w:val="18"/>
              </w:rPr>
            </w:pPr>
          </w:p>
        </w:tc>
        <w:tc>
          <w:tcPr>
            <w:tcW w:w="1979" w:type="dxa"/>
            <w:tcBorders>
              <w:top w:val="single" w:sz="4" w:space="0" w:color="auto"/>
              <w:left w:val="single" w:sz="4" w:space="0" w:color="auto"/>
              <w:bottom w:val="single" w:sz="4" w:space="0" w:color="auto"/>
              <w:right w:val="single" w:sz="4" w:space="0" w:color="auto"/>
            </w:tcBorders>
            <w:vAlign w:val="center"/>
          </w:tcPr>
          <w:p w14:paraId="305884C8" w14:textId="77777777" w:rsidR="00AA7FEF" w:rsidRPr="00812AE8" w:rsidRDefault="00AA7FEF" w:rsidP="000313E1">
            <w:pPr>
              <w:jc w:val="center"/>
              <w:rPr>
                <w:rFonts w:cs="Arial"/>
                <w:noProof/>
                <w:sz w:val="18"/>
                <w:szCs w:val="18"/>
              </w:rPr>
            </w:pPr>
          </w:p>
        </w:tc>
      </w:tr>
      <w:tr w:rsidR="00AA7FEF" w:rsidRPr="00812AE8" w14:paraId="5D57B1B6" w14:textId="77777777" w:rsidTr="000313E1">
        <w:trPr>
          <w:trHeight w:val="397"/>
        </w:trPr>
        <w:tc>
          <w:tcPr>
            <w:tcW w:w="4999" w:type="dxa"/>
            <w:tcBorders>
              <w:top w:val="single" w:sz="4" w:space="0" w:color="auto"/>
              <w:left w:val="single" w:sz="4" w:space="0" w:color="auto"/>
              <w:bottom w:val="single" w:sz="4" w:space="0" w:color="auto"/>
              <w:right w:val="single" w:sz="4" w:space="0" w:color="auto"/>
            </w:tcBorders>
            <w:vAlign w:val="center"/>
          </w:tcPr>
          <w:p w14:paraId="1E04BC60" w14:textId="77777777" w:rsidR="00AA7FEF" w:rsidRPr="00812AE8" w:rsidRDefault="00AA7FEF" w:rsidP="000313E1">
            <w:pPr>
              <w:ind w:left="426"/>
              <w:contextualSpacing/>
              <w:jc w:val="both"/>
              <w:rPr>
                <w:rFonts w:cs="Arial"/>
                <w:sz w:val="18"/>
                <w:szCs w:val="18"/>
              </w:rPr>
            </w:pPr>
            <w:r w:rsidRPr="00812AE8">
              <w:rPr>
                <w:rFonts w:cs="Arial"/>
                <w:sz w:val="18"/>
                <w:szCs w:val="18"/>
              </w:rPr>
              <w:t>Prirobnično tesnilo,  DN (med DN80 in DN150)</w:t>
            </w:r>
          </w:p>
        </w:tc>
        <w:tc>
          <w:tcPr>
            <w:tcW w:w="2082" w:type="dxa"/>
            <w:tcBorders>
              <w:top w:val="single" w:sz="4" w:space="0" w:color="auto"/>
              <w:left w:val="single" w:sz="4" w:space="0" w:color="auto"/>
              <w:bottom w:val="single" w:sz="4" w:space="0" w:color="auto"/>
              <w:right w:val="single" w:sz="4" w:space="0" w:color="auto"/>
            </w:tcBorders>
            <w:vAlign w:val="center"/>
          </w:tcPr>
          <w:p w14:paraId="36BB64F9" w14:textId="77777777" w:rsidR="00AA7FEF" w:rsidRPr="00812AE8" w:rsidRDefault="00AA7FEF" w:rsidP="000313E1">
            <w:pPr>
              <w:jc w:val="center"/>
              <w:rPr>
                <w:rFonts w:cs="Arial"/>
                <w:noProof/>
                <w:sz w:val="18"/>
                <w:szCs w:val="18"/>
              </w:rPr>
            </w:pPr>
            <w:r w:rsidRPr="00812AE8">
              <w:rPr>
                <w:rFonts w:cs="Arial"/>
                <w:noProof/>
                <w:sz w:val="18"/>
                <w:szCs w:val="18"/>
              </w:rPr>
              <w:t>1 KOS</w:t>
            </w:r>
          </w:p>
        </w:tc>
        <w:tc>
          <w:tcPr>
            <w:tcW w:w="1979" w:type="dxa"/>
            <w:tcBorders>
              <w:top w:val="single" w:sz="4" w:space="0" w:color="auto"/>
              <w:left w:val="single" w:sz="4" w:space="0" w:color="auto"/>
              <w:bottom w:val="single" w:sz="4" w:space="0" w:color="auto"/>
              <w:right w:val="single" w:sz="4" w:space="0" w:color="auto"/>
            </w:tcBorders>
            <w:vAlign w:val="center"/>
          </w:tcPr>
          <w:p w14:paraId="4E1D83D7" w14:textId="77777777" w:rsidR="00AA7FEF" w:rsidRPr="00812AE8" w:rsidRDefault="00AA7FEF" w:rsidP="000313E1">
            <w:pPr>
              <w:jc w:val="center"/>
              <w:rPr>
                <w:rFonts w:cs="Arial"/>
                <w:noProof/>
                <w:sz w:val="18"/>
                <w:szCs w:val="18"/>
              </w:rPr>
            </w:pPr>
            <w:r w:rsidRPr="00812AE8">
              <w:rPr>
                <w:rFonts w:cs="Arial"/>
                <w:noProof/>
                <w:sz w:val="18"/>
                <w:szCs w:val="18"/>
              </w:rPr>
              <w:t>DA/NE</w:t>
            </w:r>
          </w:p>
        </w:tc>
      </w:tr>
    </w:tbl>
    <w:p w14:paraId="08496E75" w14:textId="77777777" w:rsidR="00AA7FEF" w:rsidRPr="00100D9B" w:rsidRDefault="00AA7FEF" w:rsidP="00AA7FEF">
      <w:pPr>
        <w:jc w:val="both"/>
        <w:rPr>
          <w:rFonts w:cs="Arial"/>
          <w:color w:val="FF0000"/>
          <w:szCs w:val="22"/>
        </w:rPr>
      </w:pPr>
      <w:r w:rsidRPr="00100D9B">
        <w:rPr>
          <w:rFonts w:cs="Arial"/>
          <w:color w:val="FF0000"/>
          <w:szCs w:val="22"/>
        </w:rPr>
        <w:t xml:space="preserve">          </w:t>
      </w:r>
    </w:p>
    <w:tbl>
      <w:tblPr>
        <w:tblStyle w:val="Tabelamrea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52"/>
        <w:gridCol w:w="2999"/>
        <w:gridCol w:w="3419"/>
      </w:tblGrid>
      <w:tr w:rsidR="00AA7FEF" w:rsidRPr="00100D9B" w14:paraId="04CDA91A" w14:textId="77777777" w:rsidTr="000313E1">
        <w:trPr>
          <w:trHeight w:val="454"/>
        </w:trPr>
        <w:tc>
          <w:tcPr>
            <w:tcW w:w="3005" w:type="dxa"/>
            <w:vAlign w:val="center"/>
            <w:hideMark/>
          </w:tcPr>
          <w:p w14:paraId="041F4218" w14:textId="77777777" w:rsidR="00AA7FEF" w:rsidRPr="00100D9B" w:rsidRDefault="00AA7FEF" w:rsidP="000313E1">
            <w:pPr>
              <w:jc w:val="center"/>
              <w:rPr>
                <w:rFonts w:cs="Arial"/>
                <w:szCs w:val="22"/>
              </w:rPr>
            </w:pPr>
            <w:r w:rsidRPr="00100D9B">
              <w:rPr>
                <w:rFonts w:cs="Arial"/>
                <w:szCs w:val="22"/>
              </w:rPr>
              <w:t>Komisija:</w:t>
            </w:r>
          </w:p>
        </w:tc>
        <w:tc>
          <w:tcPr>
            <w:tcW w:w="3005" w:type="dxa"/>
            <w:vAlign w:val="center"/>
            <w:hideMark/>
          </w:tcPr>
          <w:p w14:paraId="3E37400D" w14:textId="77777777" w:rsidR="00AA7FEF" w:rsidRPr="00100D9B" w:rsidRDefault="00AA7FEF" w:rsidP="000313E1">
            <w:pPr>
              <w:jc w:val="center"/>
              <w:rPr>
                <w:rFonts w:cs="Arial"/>
                <w:szCs w:val="22"/>
              </w:rPr>
            </w:pPr>
            <w:r w:rsidRPr="00100D9B">
              <w:rPr>
                <w:rFonts w:cs="Arial"/>
                <w:szCs w:val="22"/>
              </w:rPr>
              <w:t>Ime in priimek</w:t>
            </w:r>
          </w:p>
        </w:tc>
        <w:tc>
          <w:tcPr>
            <w:tcW w:w="3005" w:type="dxa"/>
            <w:vAlign w:val="center"/>
            <w:hideMark/>
          </w:tcPr>
          <w:p w14:paraId="68A10870" w14:textId="77777777" w:rsidR="00AA7FEF" w:rsidRPr="00100D9B" w:rsidRDefault="00AA7FEF" w:rsidP="000313E1">
            <w:pPr>
              <w:jc w:val="center"/>
              <w:rPr>
                <w:rFonts w:cs="Arial"/>
                <w:szCs w:val="22"/>
              </w:rPr>
            </w:pPr>
            <w:r w:rsidRPr="00100D9B">
              <w:rPr>
                <w:rFonts w:cs="Arial"/>
                <w:szCs w:val="22"/>
              </w:rPr>
              <w:t>Podpis</w:t>
            </w:r>
          </w:p>
        </w:tc>
      </w:tr>
      <w:tr w:rsidR="00AA7FEF" w:rsidRPr="00100D9B" w14:paraId="0B95F677" w14:textId="77777777" w:rsidTr="000313E1">
        <w:trPr>
          <w:trHeight w:val="454"/>
        </w:trPr>
        <w:tc>
          <w:tcPr>
            <w:tcW w:w="3005" w:type="dxa"/>
            <w:vAlign w:val="bottom"/>
            <w:hideMark/>
          </w:tcPr>
          <w:p w14:paraId="60DCF9F3" w14:textId="77777777" w:rsidR="00AA7FEF" w:rsidRPr="00100D9B" w:rsidRDefault="00AA7FEF" w:rsidP="000313E1">
            <w:pPr>
              <w:rPr>
                <w:rFonts w:cs="Arial"/>
                <w:szCs w:val="22"/>
              </w:rPr>
            </w:pPr>
            <w:r w:rsidRPr="00100D9B">
              <w:rPr>
                <w:rFonts w:cs="Arial"/>
                <w:szCs w:val="22"/>
              </w:rPr>
              <w:t>Predsednik :</w:t>
            </w:r>
          </w:p>
        </w:tc>
        <w:tc>
          <w:tcPr>
            <w:tcW w:w="3005" w:type="dxa"/>
            <w:vAlign w:val="bottom"/>
            <w:hideMark/>
          </w:tcPr>
          <w:p w14:paraId="186DBF43" w14:textId="77777777" w:rsidR="00AA7FEF" w:rsidRPr="00100D9B" w:rsidRDefault="00AA7FEF" w:rsidP="000313E1">
            <w:pPr>
              <w:rPr>
                <w:rFonts w:cs="Arial"/>
                <w:szCs w:val="22"/>
              </w:rPr>
            </w:pPr>
            <w:r w:rsidRPr="00100D9B">
              <w:rPr>
                <w:rFonts w:cs="Arial"/>
                <w:szCs w:val="22"/>
              </w:rPr>
              <w:t>………………………………..</w:t>
            </w:r>
          </w:p>
        </w:tc>
        <w:tc>
          <w:tcPr>
            <w:tcW w:w="3005" w:type="dxa"/>
            <w:vAlign w:val="bottom"/>
            <w:hideMark/>
          </w:tcPr>
          <w:p w14:paraId="454F3AF7" w14:textId="77777777" w:rsidR="00AA7FEF" w:rsidRPr="00100D9B" w:rsidRDefault="00AA7FEF" w:rsidP="000313E1">
            <w:pPr>
              <w:rPr>
                <w:rFonts w:cs="Arial"/>
                <w:szCs w:val="22"/>
              </w:rPr>
            </w:pPr>
            <w:r w:rsidRPr="00100D9B">
              <w:rPr>
                <w:rFonts w:cs="Arial"/>
                <w:szCs w:val="22"/>
              </w:rPr>
              <w:t>……………………………………..</w:t>
            </w:r>
          </w:p>
        </w:tc>
      </w:tr>
      <w:tr w:rsidR="00AA7FEF" w:rsidRPr="00100D9B" w14:paraId="362E08D7" w14:textId="77777777" w:rsidTr="000313E1">
        <w:trPr>
          <w:trHeight w:val="454"/>
        </w:trPr>
        <w:tc>
          <w:tcPr>
            <w:tcW w:w="3005" w:type="dxa"/>
            <w:vAlign w:val="bottom"/>
            <w:hideMark/>
          </w:tcPr>
          <w:p w14:paraId="131CF9D1" w14:textId="77777777" w:rsidR="00AA7FEF" w:rsidRPr="00100D9B" w:rsidRDefault="00AA7FEF" w:rsidP="000313E1">
            <w:pPr>
              <w:rPr>
                <w:rFonts w:cs="Arial"/>
                <w:szCs w:val="22"/>
              </w:rPr>
            </w:pPr>
            <w:r w:rsidRPr="00100D9B">
              <w:rPr>
                <w:rFonts w:cs="Arial"/>
                <w:szCs w:val="22"/>
              </w:rPr>
              <w:t>Član:</w:t>
            </w:r>
          </w:p>
        </w:tc>
        <w:tc>
          <w:tcPr>
            <w:tcW w:w="3005" w:type="dxa"/>
            <w:vAlign w:val="bottom"/>
            <w:hideMark/>
          </w:tcPr>
          <w:p w14:paraId="59A87E72" w14:textId="77777777" w:rsidR="00AA7FEF" w:rsidRPr="00100D9B" w:rsidRDefault="00AA7FEF" w:rsidP="000313E1">
            <w:pPr>
              <w:rPr>
                <w:rFonts w:cs="Arial"/>
                <w:szCs w:val="22"/>
              </w:rPr>
            </w:pPr>
            <w:r w:rsidRPr="00100D9B">
              <w:rPr>
                <w:rFonts w:cs="Arial"/>
                <w:szCs w:val="22"/>
              </w:rPr>
              <w:t>………………………………..</w:t>
            </w:r>
          </w:p>
        </w:tc>
        <w:tc>
          <w:tcPr>
            <w:tcW w:w="3005" w:type="dxa"/>
            <w:vAlign w:val="bottom"/>
            <w:hideMark/>
          </w:tcPr>
          <w:p w14:paraId="3007CC1C" w14:textId="77777777" w:rsidR="00AA7FEF" w:rsidRPr="00100D9B" w:rsidRDefault="00AA7FEF" w:rsidP="000313E1">
            <w:pPr>
              <w:rPr>
                <w:rFonts w:cs="Arial"/>
                <w:szCs w:val="22"/>
              </w:rPr>
            </w:pPr>
            <w:r w:rsidRPr="00100D9B">
              <w:rPr>
                <w:rFonts w:cs="Arial"/>
                <w:szCs w:val="22"/>
              </w:rPr>
              <w:t>………………………………..</w:t>
            </w:r>
          </w:p>
        </w:tc>
      </w:tr>
      <w:tr w:rsidR="00AA7FEF" w:rsidRPr="00100D9B" w14:paraId="729E34A4" w14:textId="77777777" w:rsidTr="000313E1">
        <w:trPr>
          <w:trHeight w:val="454"/>
        </w:trPr>
        <w:tc>
          <w:tcPr>
            <w:tcW w:w="3005" w:type="dxa"/>
            <w:vAlign w:val="bottom"/>
            <w:hideMark/>
          </w:tcPr>
          <w:p w14:paraId="1F160290" w14:textId="77777777" w:rsidR="00AA7FEF" w:rsidRPr="00100D9B" w:rsidRDefault="00AA7FEF" w:rsidP="000313E1">
            <w:pPr>
              <w:rPr>
                <w:rFonts w:cs="Arial"/>
                <w:szCs w:val="22"/>
              </w:rPr>
            </w:pPr>
            <w:r w:rsidRPr="00100D9B">
              <w:rPr>
                <w:rFonts w:cs="Arial"/>
                <w:szCs w:val="22"/>
              </w:rPr>
              <w:t>Član:</w:t>
            </w:r>
          </w:p>
        </w:tc>
        <w:tc>
          <w:tcPr>
            <w:tcW w:w="3005" w:type="dxa"/>
            <w:vAlign w:val="bottom"/>
            <w:hideMark/>
          </w:tcPr>
          <w:p w14:paraId="2A6D1BB7" w14:textId="77777777" w:rsidR="00AA7FEF" w:rsidRPr="00100D9B" w:rsidRDefault="00AA7FEF" w:rsidP="000313E1">
            <w:pPr>
              <w:rPr>
                <w:rFonts w:cs="Arial"/>
                <w:szCs w:val="22"/>
              </w:rPr>
            </w:pPr>
            <w:r w:rsidRPr="00100D9B">
              <w:rPr>
                <w:rFonts w:cs="Arial"/>
                <w:szCs w:val="22"/>
              </w:rPr>
              <w:t>………………………………..</w:t>
            </w:r>
          </w:p>
        </w:tc>
        <w:tc>
          <w:tcPr>
            <w:tcW w:w="3005" w:type="dxa"/>
            <w:vAlign w:val="bottom"/>
            <w:hideMark/>
          </w:tcPr>
          <w:p w14:paraId="36CD074F" w14:textId="77777777" w:rsidR="00AA7FEF" w:rsidRPr="00100D9B" w:rsidRDefault="00AA7FEF" w:rsidP="000313E1">
            <w:pPr>
              <w:rPr>
                <w:rFonts w:cs="Arial"/>
                <w:szCs w:val="22"/>
              </w:rPr>
            </w:pPr>
            <w:r w:rsidRPr="00100D9B">
              <w:rPr>
                <w:rFonts w:cs="Arial"/>
                <w:szCs w:val="22"/>
              </w:rPr>
              <w:t>………………………………..</w:t>
            </w:r>
          </w:p>
        </w:tc>
      </w:tr>
      <w:tr w:rsidR="00AA7FEF" w:rsidRPr="00100D9B" w14:paraId="7E76DE31" w14:textId="77777777" w:rsidTr="000313E1">
        <w:trPr>
          <w:trHeight w:val="454"/>
        </w:trPr>
        <w:tc>
          <w:tcPr>
            <w:tcW w:w="3005" w:type="dxa"/>
            <w:vAlign w:val="bottom"/>
            <w:hideMark/>
          </w:tcPr>
          <w:p w14:paraId="3A567AB4" w14:textId="77777777" w:rsidR="00AA7FEF" w:rsidRPr="00100D9B" w:rsidRDefault="00AA7FEF" w:rsidP="000313E1">
            <w:pPr>
              <w:rPr>
                <w:rFonts w:cs="Arial"/>
                <w:szCs w:val="22"/>
              </w:rPr>
            </w:pPr>
            <w:r w:rsidRPr="00100D9B">
              <w:rPr>
                <w:rFonts w:cs="Arial"/>
                <w:szCs w:val="22"/>
              </w:rPr>
              <w:t>Predstavnik ponudnika:</w:t>
            </w:r>
          </w:p>
        </w:tc>
        <w:tc>
          <w:tcPr>
            <w:tcW w:w="3005" w:type="dxa"/>
            <w:vAlign w:val="bottom"/>
            <w:hideMark/>
          </w:tcPr>
          <w:p w14:paraId="22AE2070" w14:textId="77777777" w:rsidR="00AA7FEF" w:rsidRPr="00100D9B" w:rsidRDefault="00AA7FEF" w:rsidP="000313E1">
            <w:pPr>
              <w:rPr>
                <w:rFonts w:cs="Arial"/>
                <w:szCs w:val="22"/>
              </w:rPr>
            </w:pPr>
            <w:r w:rsidRPr="00100D9B">
              <w:rPr>
                <w:rFonts w:cs="Arial"/>
                <w:szCs w:val="22"/>
              </w:rPr>
              <w:t>………………………………..</w:t>
            </w:r>
          </w:p>
        </w:tc>
        <w:tc>
          <w:tcPr>
            <w:tcW w:w="3005" w:type="dxa"/>
            <w:vAlign w:val="bottom"/>
            <w:hideMark/>
          </w:tcPr>
          <w:p w14:paraId="0D1F2263" w14:textId="77777777" w:rsidR="00AA7FEF" w:rsidRPr="00100D9B" w:rsidRDefault="00AA7FEF" w:rsidP="000313E1">
            <w:pPr>
              <w:rPr>
                <w:rFonts w:cs="Arial"/>
                <w:szCs w:val="22"/>
              </w:rPr>
            </w:pPr>
            <w:r w:rsidRPr="00100D9B">
              <w:rPr>
                <w:rFonts w:cs="Arial"/>
                <w:szCs w:val="22"/>
              </w:rPr>
              <w:t>………………………………..</w:t>
            </w:r>
          </w:p>
        </w:tc>
      </w:tr>
    </w:tbl>
    <w:p w14:paraId="313700C7" w14:textId="77777777" w:rsidR="00AA7FEF" w:rsidRPr="00100D9B" w:rsidRDefault="00AA7FEF" w:rsidP="00AA7FEF">
      <w:pPr>
        <w:jc w:val="both"/>
        <w:rPr>
          <w:rFonts w:cs="Arial"/>
          <w:color w:val="FF0000"/>
          <w:szCs w:val="22"/>
        </w:rPr>
      </w:pPr>
    </w:p>
    <w:p w14:paraId="0B75069E" w14:textId="52CC2AF9" w:rsidR="00AA7FEF" w:rsidRPr="0094201E" w:rsidRDefault="00AA7FEF" w:rsidP="0094201E">
      <w:pPr>
        <w:jc w:val="both"/>
        <w:rPr>
          <w:rFonts w:cs="Arial"/>
          <w:szCs w:val="22"/>
        </w:rPr>
      </w:pPr>
      <w:r w:rsidRPr="00100D9B">
        <w:rPr>
          <w:rFonts w:cs="Arial"/>
          <w:szCs w:val="22"/>
        </w:rPr>
        <w:t>V (kraj pregleda vzorcev): (datum) ………………………………………………</w:t>
      </w:r>
    </w:p>
    <w:p w14:paraId="6E1FF417" w14:textId="4EFFDFF1" w:rsidR="00FC5B9B" w:rsidRPr="00AA7FEF" w:rsidRDefault="00FC5B9B" w:rsidP="00FC5B9B">
      <w:pPr>
        <w:pageBreakBefore/>
        <w:tabs>
          <w:tab w:val="right" w:pos="2556"/>
          <w:tab w:val="right" w:pos="5609"/>
        </w:tabs>
        <w:suppressAutoHyphens/>
        <w:autoSpaceDN w:val="0"/>
        <w:ind w:right="6"/>
        <w:jc w:val="right"/>
        <w:textAlignment w:val="baseline"/>
        <w:outlineLvl w:val="1"/>
        <w:rPr>
          <w:rFonts w:cs="Arial"/>
          <w:b/>
          <w:i/>
          <w:iCs/>
          <w:color w:val="000000"/>
          <w:szCs w:val="22"/>
        </w:rPr>
      </w:pPr>
      <w:bookmarkStart w:id="181" w:name="_Toc63769327"/>
      <w:bookmarkEnd w:id="178"/>
      <w:r w:rsidRPr="00AA7FEF">
        <w:rPr>
          <w:rFonts w:cs="Arial"/>
          <w:b/>
          <w:i/>
          <w:iCs/>
          <w:color w:val="000000"/>
          <w:szCs w:val="22"/>
        </w:rPr>
        <w:lastRenderedPageBreak/>
        <w:t xml:space="preserve">Priloga št. </w:t>
      </w:r>
      <w:r w:rsidR="00E84163">
        <w:rPr>
          <w:rFonts w:cs="Arial"/>
          <w:b/>
          <w:i/>
          <w:iCs/>
          <w:color w:val="000000"/>
          <w:szCs w:val="22"/>
        </w:rPr>
        <w:t>20</w:t>
      </w:r>
      <w:r w:rsidR="00126CFC">
        <w:rPr>
          <w:rFonts w:cs="Arial"/>
          <w:b/>
          <w:i/>
          <w:iCs/>
          <w:color w:val="000000"/>
          <w:szCs w:val="22"/>
        </w:rPr>
        <w:t>.2</w:t>
      </w:r>
      <w:bookmarkEnd w:id="181"/>
    </w:p>
    <w:p w14:paraId="5AE40745" w14:textId="1822022D" w:rsidR="00FC5B9B" w:rsidRPr="00AA7FEF" w:rsidRDefault="00FC5B9B" w:rsidP="00FC5B9B">
      <w:pPr>
        <w:pBdr>
          <w:top w:val="single" w:sz="4" w:space="10" w:color="541C72"/>
          <w:bottom w:val="single" w:sz="4" w:space="10" w:color="541C72"/>
        </w:pBdr>
        <w:shd w:val="pct5" w:color="F8F2FC" w:fill="F7EFFB"/>
        <w:jc w:val="center"/>
        <w:outlineLvl w:val="1"/>
        <w:rPr>
          <w:rFonts w:cs="Arial"/>
          <w:b/>
          <w:bCs/>
          <w:i/>
          <w:iCs/>
          <w:color w:val="541C72"/>
          <w:spacing w:val="20"/>
          <w:lang w:eastAsia="zh-CN"/>
        </w:rPr>
      </w:pPr>
      <w:bookmarkStart w:id="182" w:name="_Toc63769328"/>
      <w:r>
        <w:rPr>
          <w:rFonts w:cs="Arial"/>
          <w:b/>
          <w:bCs/>
          <w:i/>
          <w:iCs/>
          <w:color w:val="541C72"/>
          <w:spacing w:val="20"/>
          <w:lang w:eastAsia="zh-CN"/>
        </w:rPr>
        <w:t>ZAPISNIK O VZORCIH MATERIALA</w:t>
      </w:r>
      <w:bookmarkEnd w:id="182"/>
      <w:r w:rsidR="0094201E">
        <w:rPr>
          <w:rFonts w:cs="Arial"/>
          <w:b/>
          <w:bCs/>
          <w:i/>
          <w:iCs/>
          <w:color w:val="541C72"/>
          <w:spacing w:val="20"/>
          <w:lang w:eastAsia="zh-CN"/>
        </w:rPr>
        <w:t xml:space="preserve"> – SKLOP 2</w:t>
      </w:r>
    </w:p>
    <w:p w14:paraId="78F7D813" w14:textId="77777777" w:rsidR="00FC5B9B" w:rsidRDefault="00FC5B9B" w:rsidP="00FC5B9B">
      <w:pPr>
        <w:pStyle w:val="Kazalovsebine5"/>
        <w:rPr>
          <w:rStyle w:val="Naslov3Znak"/>
          <w:rFonts w:cs="Arial"/>
          <w:i/>
          <w:iCs/>
          <w:szCs w:val="22"/>
        </w:rPr>
      </w:pPr>
    </w:p>
    <w:tbl>
      <w:tblPr>
        <w:tblW w:w="0" w:type="auto"/>
        <w:tblLook w:val="04A0" w:firstRow="1" w:lastRow="0" w:firstColumn="1" w:lastColumn="0" w:noHBand="0" w:noVBand="1"/>
      </w:tblPr>
      <w:tblGrid>
        <w:gridCol w:w="2487"/>
        <w:gridCol w:w="6573"/>
      </w:tblGrid>
      <w:tr w:rsidR="00FC5B9B" w:rsidRPr="00100D9B" w14:paraId="58F835A0" w14:textId="77777777" w:rsidTr="000313E1">
        <w:tc>
          <w:tcPr>
            <w:tcW w:w="2487" w:type="dxa"/>
            <w:tcBorders>
              <w:top w:val="single" w:sz="4" w:space="0" w:color="auto"/>
              <w:left w:val="single" w:sz="4" w:space="0" w:color="auto"/>
              <w:bottom w:val="single" w:sz="4" w:space="0" w:color="auto"/>
              <w:right w:val="single" w:sz="4" w:space="0" w:color="auto"/>
            </w:tcBorders>
            <w:hideMark/>
          </w:tcPr>
          <w:p w14:paraId="57295453" w14:textId="77777777" w:rsidR="00FC5B9B" w:rsidRPr="00100D9B" w:rsidRDefault="00FC5B9B" w:rsidP="000313E1">
            <w:pPr>
              <w:jc w:val="both"/>
              <w:rPr>
                <w:rFonts w:cs="Arial"/>
                <w:szCs w:val="22"/>
                <w:lang w:eastAsia="en-US"/>
              </w:rPr>
            </w:pPr>
            <w:r w:rsidRPr="00100D9B">
              <w:rPr>
                <w:rFonts w:cs="Arial"/>
                <w:szCs w:val="22"/>
              </w:rPr>
              <w:t>Naročnik:</w:t>
            </w:r>
          </w:p>
        </w:tc>
        <w:tc>
          <w:tcPr>
            <w:tcW w:w="6573" w:type="dxa"/>
            <w:tcBorders>
              <w:top w:val="single" w:sz="4" w:space="0" w:color="auto"/>
              <w:left w:val="single" w:sz="4" w:space="0" w:color="auto"/>
              <w:bottom w:val="single" w:sz="4" w:space="0" w:color="auto"/>
              <w:right w:val="single" w:sz="4" w:space="0" w:color="auto"/>
            </w:tcBorders>
            <w:hideMark/>
          </w:tcPr>
          <w:p w14:paraId="6794E511" w14:textId="77777777" w:rsidR="00FC5B9B" w:rsidRPr="00100D9B" w:rsidRDefault="00FC5B9B" w:rsidP="000313E1">
            <w:pPr>
              <w:jc w:val="both"/>
              <w:rPr>
                <w:rFonts w:cs="Arial"/>
                <w:szCs w:val="22"/>
              </w:rPr>
            </w:pPr>
            <w:r w:rsidRPr="00100D9B">
              <w:rPr>
                <w:rFonts w:cs="Arial"/>
                <w:szCs w:val="22"/>
              </w:rPr>
              <w:t>Vodovodi in kanalizacija Nova Gorica d.d.</w:t>
            </w:r>
          </w:p>
          <w:p w14:paraId="5624B31D" w14:textId="77777777" w:rsidR="00FC5B9B" w:rsidRPr="00100D9B" w:rsidRDefault="00FC5B9B" w:rsidP="000313E1">
            <w:pPr>
              <w:jc w:val="both"/>
              <w:rPr>
                <w:rFonts w:cs="Arial"/>
                <w:szCs w:val="22"/>
              </w:rPr>
            </w:pPr>
            <w:r w:rsidRPr="00100D9B">
              <w:rPr>
                <w:rFonts w:cs="Arial"/>
                <w:szCs w:val="22"/>
              </w:rPr>
              <w:t>Kromberk, Cesta 25. junija 1b, 5000 Nova Gorica</w:t>
            </w:r>
          </w:p>
        </w:tc>
      </w:tr>
    </w:tbl>
    <w:p w14:paraId="452E3003" w14:textId="77777777" w:rsidR="00FC5B9B" w:rsidRPr="00100D9B" w:rsidRDefault="00FC5B9B" w:rsidP="00FC5B9B">
      <w:pPr>
        <w:jc w:val="both"/>
        <w:rPr>
          <w:rFonts w:eastAsia="Calibri" w:cs="Arial"/>
          <w:b/>
          <w:szCs w:val="22"/>
          <w:lang w:eastAsia="en-US"/>
        </w:rPr>
      </w:pPr>
    </w:p>
    <w:tbl>
      <w:tblPr>
        <w:tblStyle w:val="Tabelamrea2"/>
        <w:tblW w:w="0" w:type="auto"/>
        <w:tblInd w:w="0" w:type="dxa"/>
        <w:tblLook w:val="04A0" w:firstRow="1" w:lastRow="0" w:firstColumn="1" w:lastColumn="0" w:noHBand="0" w:noVBand="1"/>
      </w:tblPr>
      <w:tblGrid>
        <w:gridCol w:w="2494"/>
        <w:gridCol w:w="6566"/>
      </w:tblGrid>
      <w:tr w:rsidR="00FC5B9B" w:rsidRPr="00100D9B" w14:paraId="32A6B5A0" w14:textId="77777777" w:rsidTr="000313E1">
        <w:tc>
          <w:tcPr>
            <w:tcW w:w="2518" w:type="dxa"/>
            <w:tcBorders>
              <w:top w:val="single" w:sz="4" w:space="0" w:color="auto"/>
              <w:left w:val="single" w:sz="4" w:space="0" w:color="auto"/>
              <w:bottom w:val="single" w:sz="4" w:space="0" w:color="auto"/>
              <w:right w:val="single" w:sz="4" w:space="0" w:color="auto"/>
            </w:tcBorders>
            <w:hideMark/>
          </w:tcPr>
          <w:p w14:paraId="17F4CAB8" w14:textId="77777777" w:rsidR="00FC5B9B" w:rsidRPr="00100D9B" w:rsidRDefault="00FC5B9B" w:rsidP="000313E1">
            <w:pPr>
              <w:jc w:val="both"/>
              <w:rPr>
                <w:rFonts w:eastAsiaTheme="minorHAnsi" w:cs="Arial"/>
                <w:szCs w:val="22"/>
              </w:rPr>
            </w:pPr>
            <w:r w:rsidRPr="00100D9B">
              <w:rPr>
                <w:rFonts w:cs="Arial"/>
                <w:szCs w:val="22"/>
              </w:rPr>
              <w:t>Naziv ponudnika:</w:t>
            </w:r>
          </w:p>
        </w:tc>
        <w:tc>
          <w:tcPr>
            <w:tcW w:w="6692" w:type="dxa"/>
            <w:tcBorders>
              <w:top w:val="single" w:sz="4" w:space="0" w:color="auto"/>
              <w:left w:val="single" w:sz="4" w:space="0" w:color="auto"/>
              <w:bottom w:val="single" w:sz="4" w:space="0" w:color="auto"/>
              <w:right w:val="single" w:sz="4" w:space="0" w:color="auto"/>
            </w:tcBorders>
          </w:tcPr>
          <w:p w14:paraId="2511B057" w14:textId="77777777" w:rsidR="00FC5B9B" w:rsidRPr="00100D9B" w:rsidRDefault="00FC5B9B" w:rsidP="000313E1">
            <w:pPr>
              <w:jc w:val="both"/>
              <w:rPr>
                <w:rFonts w:cs="Arial"/>
                <w:szCs w:val="22"/>
              </w:rPr>
            </w:pPr>
          </w:p>
        </w:tc>
      </w:tr>
      <w:tr w:rsidR="00FC5B9B" w:rsidRPr="00100D9B" w14:paraId="26F1BC21" w14:textId="77777777" w:rsidTr="000313E1">
        <w:tc>
          <w:tcPr>
            <w:tcW w:w="2518" w:type="dxa"/>
            <w:tcBorders>
              <w:top w:val="single" w:sz="4" w:space="0" w:color="auto"/>
              <w:left w:val="single" w:sz="4" w:space="0" w:color="auto"/>
              <w:bottom w:val="single" w:sz="4" w:space="0" w:color="auto"/>
              <w:right w:val="single" w:sz="4" w:space="0" w:color="auto"/>
            </w:tcBorders>
            <w:hideMark/>
          </w:tcPr>
          <w:p w14:paraId="4092818F" w14:textId="77777777" w:rsidR="00FC5B9B" w:rsidRPr="00100D9B" w:rsidRDefault="00FC5B9B" w:rsidP="000313E1">
            <w:pPr>
              <w:jc w:val="both"/>
              <w:rPr>
                <w:rFonts w:cs="Arial"/>
                <w:szCs w:val="22"/>
              </w:rPr>
            </w:pPr>
            <w:r w:rsidRPr="00100D9B">
              <w:rPr>
                <w:rFonts w:cs="Arial"/>
                <w:szCs w:val="22"/>
              </w:rPr>
              <w:t xml:space="preserve">Ulica: </w:t>
            </w:r>
            <w:r w:rsidRPr="00100D9B">
              <w:rPr>
                <w:rFonts w:cs="Arial"/>
                <w:szCs w:val="22"/>
              </w:rPr>
              <w:tab/>
            </w:r>
          </w:p>
        </w:tc>
        <w:tc>
          <w:tcPr>
            <w:tcW w:w="6692" w:type="dxa"/>
            <w:tcBorders>
              <w:top w:val="single" w:sz="4" w:space="0" w:color="auto"/>
              <w:left w:val="single" w:sz="4" w:space="0" w:color="auto"/>
              <w:bottom w:val="single" w:sz="4" w:space="0" w:color="auto"/>
              <w:right w:val="single" w:sz="4" w:space="0" w:color="auto"/>
            </w:tcBorders>
          </w:tcPr>
          <w:p w14:paraId="4F811AE6" w14:textId="77777777" w:rsidR="00FC5B9B" w:rsidRPr="00100D9B" w:rsidRDefault="00FC5B9B" w:rsidP="000313E1">
            <w:pPr>
              <w:jc w:val="both"/>
              <w:rPr>
                <w:rFonts w:cs="Arial"/>
                <w:szCs w:val="22"/>
              </w:rPr>
            </w:pPr>
          </w:p>
        </w:tc>
      </w:tr>
      <w:tr w:rsidR="00FC5B9B" w:rsidRPr="00100D9B" w14:paraId="01E190E9" w14:textId="77777777" w:rsidTr="000313E1">
        <w:tc>
          <w:tcPr>
            <w:tcW w:w="2518" w:type="dxa"/>
            <w:tcBorders>
              <w:top w:val="single" w:sz="4" w:space="0" w:color="auto"/>
              <w:left w:val="single" w:sz="4" w:space="0" w:color="auto"/>
              <w:bottom w:val="single" w:sz="4" w:space="0" w:color="auto"/>
              <w:right w:val="single" w:sz="4" w:space="0" w:color="auto"/>
            </w:tcBorders>
            <w:hideMark/>
          </w:tcPr>
          <w:p w14:paraId="22CAF7E9" w14:textId="77777777" w:rsidR="00FC5B9B" w:rsidRPr="00100D9B" w:rsidRDefault="00FC5B9B" w:rsidP="000313E1">
            <w:pPr>
              <w:jc w:val="both"/>
              <w:rPr>
                <w:rFonts w:cs="Arial"/>
                <w:szCs w:val="22"/>
              </w:rPr>
            </w:pPr>
            <w:r w:rsidRPr="00100D9B">
              <w:rPr>
                <w:rFonts w:cs="Arial"/>
                <w:szCs w:val="22"/>
              </w:rPr>
              <w:t>Poštna štev. in kraj:</w:t>
            </w:r>
          </w:p>
        </w:tc>
        <w:tc>
          <w:tcPr>
            <w:tcW w:w="6692" w:type="dxa"/>
            <w:tcBorders>
              <w:top w:val="single" w:sz="4" w:space="0" w:color="auto"/>
              <w:left w:val="single" w:sz="4" w:space="0" w:color="auto"/>
              <w:bottom w:val="single" w:sz="4" w:space="0" w:color="auto"/>
              <w:right w:val="single" w:sz="4" w:space="0" w:color="auto"/>
            </w:tcBorders>
          </w:tcPr>
          <w:p w14:paraId="5F9568C7" w14:textId="77777777" w:rsidR="00FC5B9B" w:rsidRPr="00100D9B" w:rsidRDefault="00FC5B9B" w:rsidP="000313E1">
            <w:pPr>
              <w:jc w:val="both"/>
              <w:rPr>
                <w:rFonts w:cs="Arial"/>
                <w:szCs w:val="22"/>
              </w:rPr>
            </w:pPr>
          </w:p>
        </w:tc>
      </w:tr>
    </w:tbl>
    <w:p w14:paraId="4580DC5D" w14:textId="77777777" w:rsidR="00FC5B9B" w:rsidRPr="00100D9B" w:rsidRDefault="00FC5B9B" w:rsidP="00FC5B9B">
      <w:pPr>
        <w:jc w:val="both"/>
        <w:rPr>
          <w:rFonts w:cs="Arial"/>
          <w:color w:val="FF0000"/>
          <w:szCs w:val="22"/>
          <w:highlight w:val="yellow"/>
        </w:rPr>
      </w:pPr>
    </w:p>
    <w:p w14:paraId="7B92AB95" w14:textId="5C5A02FA" w:rsidR="00FC5B9B" w:rsidRPr="00100D9B" w:rsidRDefault="00FC5B9B" w:rsidP="00FC5B9B">
      <w:pPr>
        <w:jc w:val="both"/>
        <w:rPr>
          <w:rFonts w:cs="Arial"/>
          <w:szCs w:val="22"/>
        </w:rPr>
      </w:pPr>
      <w:r w:rsidRPr="00100D9B">
        <w:rPr>
          <w:rFonts w:cs="Arial"/>
          <w:szCs w:val="22"/>
        </w:rPr>
        <w:t>Naročnik bo preveril tudi skladnost vzorcev materiala s tehničnimi karakteristikami, ki so navedene v razpisni dokumentaciji, zato</w:t>
      </w:r>
      <w:r w:rsidR="00610FE8">
        <w:rPr>
          <w:rFonts w:cs="Arial"/>
          <w:szCs w:val="22"/>
        </w:rPr>
        <w:t xml:space="preserve"> </w:t>
      </w:r>
      <w:r>
        <w:rPr>
          <w:rFonts w:cs="Arial"/>
          <w:szCs w:val="22"/>
        </w:rPr>
        <w:t xml:space="preserve">bo potrebno najkasneje v štirih dneh od poziva naročnika dostaviti </w:t>
      </w:r>
      <w:r w:rsidRPr="00100D9B">
        <w:rPr>
          <w:rFonts w:cs="Arial"/>
          <w:szCs w:val="22"/>
        </w:rPr>
        <w:t>sledeče vzorce:</w:t>
      </w:r>
    </w:p>
    <w:p w14:paraId="44CD7521" w14:textId="77777777" w:rsidR="00FC5B9B" w:rsidRPr="00100D9B" w:rsidRDefault="00FC5B9B" w:rsidP="00FC5B9B">
      <w:pPr>
        <w:jc w:val="both"/>
        <w:rPr>
          <w:rFonts w:cs="Arial"/>
          <w:strike/>
          <w:noProof/>
          <w:szCs w:val="22"/>
        </w:rPr>
      </w:pPr>
    </w:p>
    <w:tbl>
      <w:tblPr>
        <w:tblW w:w="0" w:type="auto"/>
        <w:tblLook w:val="04A0" w:firstRow="1" w:lastRow="0" w:firstColumn="1" w:lastColumn="0" w:noHBand="0" w:noVBand="1"/>
      </w:tblPr>
      <w:tblGrid>
        <w:gridCol w:w="4999"/>
        <w:gridCol w:w="2082"/>
        <w:gridCol w:w="1979"/>
      </w:tblGrid>
      <w:tr w:rsidR="00FC5B9B" w:rsidRPr="00812AE8" w14:paraId="24F72B27" w14:textId="77777777" w:rsidTr="000313E1">
        <w:trPr>
          <w:trHeight w:val="397"/>
        </w:trPr>
        <w:tc>
          <w:tcPr>
            <w:tcW w:w="4999" w:type="dxa"/>
            <w:tcBorders>
              <w:top w:val="single" w:sz="4" w:space="0" w:color="auto"/>
              <w:left w:val="single" w:sz="4" w:space="0" w:color="auto"/>
              <w:bottom w:val="single" w:sz="4" w:space="0" w:color="auto"/>
              <w:right w:val="single" w:sz="4" w:space="0" w:color="auto"/>
            </w:tcBorders>
            <w:hideMark/>
          </w:tcPr>
          <w:p w14:paraId="19135286" w14:textId="77777777" w:rsidR="00FC5B9B" w:rsidRPr="00812AE8" w:rsidRDefault="00FC5B9B" w:rsidP="000313E1">
            <w:pPr>
              <w:spacing w:line="276" w:lineRule="auto"/>
              <w:rPr>
                <w:sz w:val="18"/>
                <w:szCs w:val="18"/>
              </w:rPr>
            </w:pPr>
            <w:r w:rsidRPr="00812AE8">
              <w:rPr>
                <w:sz w:val="18"/>
                <w:szCs w:val="18"/>
              </w:rPr>
              <w:t>Opis</w:t>
            </w:r>
          </w:p>
        </w:tc>
        <w:tc>
          <w:tcPr>
            <w:tcW w:w="2082" w:type="dxa"/>
            <w:tcBorders>
              <w:top w:val="single" w:sz="4" w:space="0" w:color="auto"/>
              <w:left w:val="single" w:sz="4" w:space="0" w:color="auto"/>
              <w:bottom w:val="single" w:sz="4" w:space="0" w:color="auto"/>
              <w:right w:val="single" w:sz="4" w:space="0" w:color="auto"/>
            </w:tcBorders>
            <w:hideMark/>
          </w:tcPr>
          <w:p w14:paraId="1551A8DD" w14:textId="77777777" w:rsidR="00FC5B9B" w:rsidRPr="00812AE8" w:rsidRDefault="00FC5B9B" w:rsidP="000313E1">
            <w:pPr>
              <w:jc w:val="center"/>
              <w:rPr>
                <w:noProof/>
                <w:sz w:val="18"/>
                <w:szCs w:val="18"/>
              </w:rPr>
            </w:pPr>
            <w:r w:rsidRPr="00812AE8">
              <w:rPr>
                <w:noProof/>
                <w:sz w:val="18"/>
                <w:szCs w:val="18"/>
              </w:rPr>
              <w:t>Zahteva naročnika</w:t>
            </w:r>
          </w:p>
        </w:tc>
        <w:tc>
          <w:tcPr>
            <w:tcW w:w="1979" w:type="dxa"/>
            <w:tcBorders>
              <w:top w:val="single" w:sz="4" w:space="0" w:color="auto"/>
              <w:left w:val="single" w:sz="4" w:space="0" w:color="auto"/>
              <w:bottom w:val="single" w:sz="4" w:space="0" w:color="auto"/>
              <w:right w:val="single" w:sz="4" w:space="0" w:color="auto"/>
            </w:tcBorders>
            <w:hideMark/>
          </w:tcPr>
          <w:p w14:paraId="78C7D304" w14:textId="77777777" w:rsidR="00FC5B9B" w:rsidRPr="00812AE8" w:rsidRDefault="00FC5B9B" w:rsidP="000313E1">
            <w:pPr>
              <w:jc w:val="center"/>
              <w:rPr>
                <w:noProof/>
                <w:sz w:val="18"/>
                <w:szCs w:val="18"/>
              </w:rPr>
            </w:pPr>
            <w:r w:rsidRPr="00812AE8">
              <w:rPr>
                <w:noProof/>
                <w:sz w:val="18"/>
                <w:szCs w:val="18"/>
              </w:rPr>
              <w:t>Ponudnik dostavil</w:t>
            </w:r>
          </w:p>
        </w:tc>
      </w:tr>
      <w:tr w:rsidR="00FC5B9B" w:rsidRPr="00812AE8" w14:paraId="4B19A229" w14:textId="77777777" w:rsidTr="000313E1">
        <w:trPr>
          <w:trHeight w:val="397"/>
        </w:trPr>
        <w:tc>
          <w:tcPr>
            <w:tcW w:w="9060" w:type="dxa"/>
            <w:gridSpan w:val="3"/>
            <w:tcBorders>
              <w:top w:val="single" w:sz="4" w:space="0" w:color="auto"/>
              <w:left w:val="single" w:sz="4" w:space="0" w:color="auto"/>
              <w:bottom w:val="single" w:sz="4" w:space="0" w:color="auto"/>
              <w:right w:val="single" w:sz="4" w:space="0" w:color="auto"/>
            </w:tcBorders>
            <w:vAlign w:val="center"/>
          </w:tcPr>
          <w:p w14:paraId="221115AC" w14:textId="77777777" w:rsidR="005557DD" w:rsidRPr="00812AE8" w:rsidRDefault="00FC5B9B" w:rsidP="005557DD">
            <w:pPr>
              <w:spacing w:after="120"/>
              <w:ind w:left="877" w:hanging="877"/>
              <w:jc w:val="both"/>
              <w:rPr>
                <w:b/>
                <w:bCs/>
                <w:i/>
                <w:sz w:val="18"/>
                <w:szCs w:val="18"/>
              </w:rPr>
            </w:pPr>
            <w:r w:rsidRPr="00812AE8">
              <w:rPr>
                <w:b/>
                <w:bCs/>
                <w:i/>
                <w:sz w:val="18"/>
                <w:szCs w:val="18"/>
              </w:rPr>
              <w:t xml:space="preserve">SKLOP 2. POLIETILENSKE IN POCINKANE CEVI, SPOJNI MATERIAL </w:t>
            </w:r>
          </w:p>
          <w:p w14:paraId="393F43D2" w14:textId="57EF5166" w:rsidR="00FC5B9B" w:rsidRPr="00812AE8" w:rsidRDefault="00FC5B9B" w:rsidP="005557DD">
            <w:pPr>
              <w:spacing w:after="120"/>
              <w:ind w:left="1727" w:hanging="877"/>
              <w:jc w:val="both"/>
              <w:rPr>
                <w:b/>
                <w:noProof/>
                <w:sz w:val="18"/>
                <w:szCs w:val="18"/>
              </w:rPr>
            </w:pPr>
            <w:r w:rsidRPr="00812AE8">
              <w:rPr>
                <w:b/>
                <w:bCs/>
                <w:i/>
                <w:sz w:val="18"/>
                <w:szCs w:val="18"/>
              </w:rPr>
              <w:t>TER</w:t>
            </w:r>
            <w:r w:rsidR="005557DD" w:rsidRPr="00812AE8">
              <w:rPr>
                <w:b/>
                <w:bCs/>
                <w:i/>
                <w:sz w:val="18"/>
                <w:szCs w:val="18"/>
              </w:rPr>
              <w:t xml:space="preserve">  </w:t>
            </w:r>
            <w:r w:rsidRPr="00812AE8">
              <w:rPr>
                <w:b/>
                <w:bCs/>
                <w:i/>
                <w:sz w:val="18"/>
                <w:szCs w:val="18"/>
              </w:rPr>
              <w:t>KANALIZACIJSKE CEVI IN JAŠKI</w:t>
            </w:r>
          </w:p>
        </w:tc>
      </w:tr>
      <w:tr w:rsidR="00FC5B9B" w:rsidRPr="00812AE8" w14:paraId="19492E64" w14:textId="77777777" w:rsidTr="000313E1">
        <w:trPr>
          <w:trHeight w:val="397"/>
        </w:trPr>
        <w:tc>
          <w:tcPr>
            <w:tcW w:w="9060" w:type="dxa"/>
            <w:gridSpan w:val="3"/>
            <w:tcBorders>
              <w:top w:val="single" w:sz="4" w:space="0" w:color="auto"/>
              <w:left w:val="single" w:sz="4" w:space="0" w:color="auto"/>
              <w:bottom w:val="single" w:sz="4" w:space="0" w:color="auto"/>
              <w:right w:val="single" w:sz="4" w:space="0" w:color="auto"/>
            </w:tcBorders>
            <w:vAlign w:val="center"/>
            <w:hideMark/>
          </w:tcPr>
          <w:p w14:paraId="03E23CF5" w14:textId="5D49F995" w:rsidR="00FC5B9B" w:rsidRPr="00812AE8" w:rsidRDefault="00FC5B9B" w:rsidP="00FC5B9B">
            <w:pPr>
              <w:ind w:left="26"/>
              <w:rPr>
                <w:noProof/>
                <w:sz w:val="18"/>
                <w:szCs w:val="18"/>
              </w:rPr>
            </w:pPr>
            <w:r w:rsidRPr="00812AE8">
              <w:rPr>
                <w:sz w:val="18"/>
                <w:szCs w:val="18"/>
              </w:rPr>
              <w:t xml:space="preserve">2.1.  POLIETILENSKE CEVI </w:t>
            </w:r>
          </w:p>
        </w:tc>
      </w:tr>
      <w:tr w:rsidR="00FC5B9B" w:rsidRPr="00812AE8" w14:paraId="030A6A45" w14:textId="77777777" w:rsidTr="000313E1">
        <w:trPr>
          <w:trHeight w:val="397"/>
        </w:trPr>
        <w:tc>
          <w:tcPr>
            <w:tcW w:w="4999" w:type="dxa"/>
            <w:tcBorders>
              <w:top w:val="single" w:sz="4" w:space="0" w:color="auto"/>
              <w:left w:val="single" w:sz="4" w:space="0" w:color="auto"/>
              <w:bottom w:val="single" w:sz="4" w:space="0" w:color="auto"/>
              <w:right w:val="single" w:sz="4" w:space="0" w:color="auto"/>
            </w:tcBorders>
            <w:vAlign w:val="center"/>
            <w:hideMark/>
          </w:tcPr>
          <w:p w14:paraId="27856C53" w14:textId="5C323FA2" w:rsidR="00FC5B9B" w:rsidRPr="00812AE8" w:rsidRDefault="00FC5B9B" w:rsidP="000313E1">
            <w:pPr>
              <w:ind w:left="426"/>
              <w:contextualSpacing/>
              <w:jc w:val="both"/>
              <w:rPr>
                <w:noProof/>
                <w:sz w:val="18"/>
                <w:szCs w:val="18"/>
              </w:rPr>
            </w:pPr>
            <w:r w:rsidRPr="00812AE8">
              <w:rPr>
                <w:sz w:val="18"/>
                <w:szCs w:val="18"/>
              </w:rPr>
              <w:t>PEHD CEVI PE 100 RC/SDR11; PN16 bar, d (med d32 in d63), L~1,0m1</w:t>
            </w:r>
          </w:p>
        </w:tc>
        <w:tc>
          <w:tcPr>
            <w:tcW w:w="2082" w:type="dxa"/>
            <w:tcBorders>
              <w:top w:val="single" w:sz="4" w:space="0" w:color="auto"/>
              <w:left w:val="single" w:sz="4" w:space="0" w:color="auto"/>
              <w:bottom w:val="single" w:sz="4" w:space="0" w:color="auto"/>
              <w:right w:val="single" w:sz="4" w:space="0" w:color="auto"/>
            </w:tcBorders>
            <w:vAlign w:val="center"/>
            <w:hideMark/>
          </w:tcPr>
          <w:p w14:paraId="44997642" w14:textId="77777777" w:rsidR="00FC5B9B" w:rsidRPr="00812AE8" w:rsidRDefault="00FC5B9B" w:rsidP="000313E1">
            <w:pPr>
              <w:jc w:val="center"/>
              <w:rPr>
                <w:noProof/>
                <w:sz w:val="18"/>
                <w:szCs w:val="18"/>
              </w:rPr>
            </w:pPr>
            <w:r w:rsidRPr="00812AE8">
              <w:rPr>
                <w:noProof/>
                <w:sz w:val="18"/>
                <w:szCs w:val="18"/>
              </w:rPr>
              <w:t>1 KOS</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E5A8E1A" w14:textId="77777777" w:rsidR="00FC5B9B" w:rsidRPr="00812AE8" w:rsidRDefault="00FC5B9B" w:rsidP="000313E1">
            <w:pPr>
              <w:jc w:val="center"/>
              <w:rPr>
                <w:noProof/>
                <w:sz w:val="18"/>
                <w:szCs w:val="18"/>
              </w:rPr>
            </w:pPr>
            <w:r w:rsidRPr="00812AE8">
              <w:rPr>
                <w:noProof/>
                <w:sz w:val="18"/>
                <w:szCs w:val="18"/>
              </w:rPr>
              <w:t>DA/NE</w:t>
            </w:r>
          </w:p>
        </w:tc>
      </w:tr>
      <w:tr w:rsidR="00FC5B9B" w:rsidRPr="00812AE8" w14:paraId="05633995" w14:textId="77777777" w:rsidTr="000313E1">
        <w:trPr>
          <w:trHeight w:val="397"/>
        </w:trPr>
        <w:tc>
          <w:tcPr>
            <w:tcW w:w="9060" w:type="dxa"/>
            <w:gridSpan w:val="3"/>
            <w:tcBorders>
              <w:top w:val="single" w:sz="4" w:space="0" w:color="auto"/>
              <w:left w:val="single" w:sz="4" w:space="0" w:color="auto"/>
              <w:bottom w:val="single" w:sz="4" w:space="0" w:color="auto"/>
              <w:right w:val="single" w:sz="4" w:space="0" w:color="auto"/>
            </w:tcBorders>
            <w:vAlign w:val="center"/>
          </w:tcPr>
          <w:p w14:paraId="419B7EFB" w14:textId="3082AD17" w:rsidR="00FC5B9B" w:rsidRPr="00812AE8" w:rsidRDefault="00FC5B9B" w:rsidP="00FC5B9B">
            <w:pPr>
              <w:spacing w:before="120"/>
              <w:ind w:left="26"/>
              <w:jc w:val="both"/>
              <w:rPr>
                <w:sz w:val="18"/>
                <w:szCs w:val="18"/>
              </w:rPr>
            </w:pPr>
            <w:r w:rsidRPr="00812AE8">
              <w:rPr>
                <w:sz w:val="18"/>
                <w:szCs w:val="18"/>
              </w:rPr>
              <w:t>2.2.  SPOJNI MATERIAL ZA POLIETILENSKE CEVI</w:t>
            </w:r>
          </w:p>
        </w:tc>
      </w:tr>
      <w:tr w:rsidR="00FC5B9B" w:rsidRPr="00812AE8" w14:paraId="6B4405DF" w14:textId="77777777" w:rsidTr="000313E1">
        <w:trPr>
          <w:trHeight w:val="397"/>
        </w:trPr>
        <w:tc>
          <w:tcPr>
            <w:tcW w:w="4999" w:type="dxa"/>
            <w:tcBorders>
              <w:top w:val="single" w:sz="4" w:space="0" w:color="auto"/>
              <w:left w:val="single" w:sz="4" w:space="0" w:color="auto"/>
              <w:bottom w:val="single" w:sz="4" w:space="0" w:color="auto"/>
              <w:right w:val="single" w:sz="4" w:space="0" w:color="auto"/>
            </w:tcBorders>
            <w:vAlign w:val="center"/>
          </w:tcPr>
          <w:p w14:paraId="4AA4BDCE" w14:textId="21E466DD" w:rsidR="00FC5B9B" w:rsidRPr="00812AE8" w:rsidRDefault="00FC5B9B" w:rsidP="000313E1">
            <w:pPr>
              <w:ind w:left="426"/>
              <w:contextualSpacing/>
              <w:jc w:val="both"/>
              <w:rPr>
                <w:noProof/>
                <w:sz w:val="18"/>
                <w:szCs w:val="18"/>
              </w:rPr>
            </w:pPr>
            <w:r w:rsidRPr="00812AE8">
              <w:rPr>
                <w:sz w:val="18"/>
                <w:szCs w:val="18"/>
              </w:rPr>
              <w:t>Tlačna spojka medeninasta (tip. po ponudbi)</w:t>
            </w:r>
          </w:p>
        </w:tc>
        <w:tc>
          <w:tcPr>
            <w:tcW w:w="2082" w:type="dxa"/>
            <w:tcBorders>
              <w:top w:val="single" w:sz="4" w:space="0" w:color="auto"/>
              <w:left w:val="single" w:sz="4" w:space="0" w:color="auto"/>
              <w:bottom w:val="single" w:sz="4" w:space="0" w:color="auto"/>
              <w:right w:val="single" w:sz="4" w:space="0" w:color="auto"/>
            </w:tcBorders>
            <w:vAlign w:val="center"/>
          </w:tcPr>
          <w:p w14:paraId="2D1255EA" w14:textId="77777777" w:rsidR="00FC5B9B" w:rsidRPr="00812AE8" w:rsidRDefault="00FC5B9B" w:rsidP="000313E1">
            <w:pPr>
              <w:jc w:val="center"/>
              <w:rPr>
                <w:noProof/>
                <w:sz w:val="18"/>
                <w:szCs w:val="18"/>
              </w:rPr>
            </w:pPr>
            <w:r w:rsidRPr="00812AE8">
              <w:rPr>
                <w:noProof/>
                <w:sz w:val="18"/>
                <w:szCs w:val="18"/>
              </w:rPr>
              <w:t>1 KOS</w:t>
            </w:r>
          </w:p>
        </w:tc>
        <w:tc>
          <w:tcPr>
            <w:tcW w:w="1979" w:type="dxa"/>
            <w:tcBorders>
              <w:top w:val="single" w:sz="4" w:space="0" w:color="auto"/>
              <w:left w:val="single" w:sz="4" w:space="0" w:color="auto"/>
              <w:bottom w:val="single" w:sz="4" w:space="0" w:color="auto"/>
              <w:right w:val="single" w:sz="4" w:space="0" w:color="auto"/>
            </w:tcBorders>
            <w:vAlign w:val="center"/>
          </w:tcPr>
          <w:p w14:paraId="3376AFD3" w14:textId="77777777" w:rsidR="00FC5B9B" w:rsidRPr="00812AE8" w:rsidRDefault="00FC5B9B" w:rsidP="000313E1">
            <w:pPr>
              <w:jc w:val="center"/>
              <w:rPr>
                <w:noProof/>
                <w:sz w:val="18"/>
                <w:szCs w:val="18"/>
              </w:rPr>
            </w:pPr>
            <w:r w:rsidRPr="00812AE8">
              <w:rPr>
                <w:noProof/>
                <w:sz w:val="18"/>
                <w:szCs w:val="18"/>
              </w:rPr>
              <w:t>DA/NE</w:t>
            </w:r>
          </w:p>
        </w:tc>
      </w:tr>
      <w:tr w:rsidR="00FC5B9B" w:rsidRPr="00812AE8" w14:paraId="0F68B3C9" w14:textId="77777777" w:rsidTr="000313E1">
        <w:trPr>
          <w:trHeight w:val="397"/>
        </w:trPr>
        <w:tc>
          <w:tcPr>
            <w:tcW w:w="4999" w:type="dxa"/>
            <w:tcBorders>
              <w:top w:val="single" w:sz="4" w:space="0" w:color="auto"/>
              <w:left w:val="single" w:sz="4" w:space="0" w:color="auto"/>
              <w:bottom w:val="single" w:sz="4" w:space="0" w:color="auto"/>
              <w:right w:val="single" w:sz="4" w:space="0" w:color="auto"/>
            </w:tcBorders>
            <w:vAlign w:val="center"/>
          </w:tcPr>
          <w:p w14:paraId="2BA21C25" w14:textId="088502EF" w:rsidR="00FC5B9B" w:rsidRPr="00812AE8" w:rsidRDefault="00FC5B9B" w:rsidP="000313E1">
            <w:pPr>
              <w:ind w:left="426"/>
              <w:contextualSpacing/>
              <w:jc w:val="both"/>
              <w:rPr>
                <w:noProof/>
                <w:sz w:val="18"/>
                <w:szCs w:val="18"/>
              </w:rPr>
            </w:pPr>
            <w:r w:rsidRPr="00812AE8">
              <w:rPr>
                <w:sz w:val="18"/>
                <w:szCs w:val="18"/>
              </w:rPr>
              <w:t>Tlačna spojka PP (tip. po ponudbi)</w:t>
            </w:r>
          </w:p>
        </w:tc>
        <w:tc>
          <w:tcPr>
            <w:tcW w:w="2082" w:type="dxa"/>
            <w:tcBorders>
              <w:top w:val="single" w:sz="4" w:space="0" w:color="auto"/>
              <w:left w:val="single" w:sz="4" w:space="0" w:color="auto"/>
              <w:bottom w:val="single" w:sz="4" w:space="0" w:color="auto"/>
              <w:right w:val="single" w:sz="4" w:space="0" w:color="auto"/>
            </w:tcBorders>
            <w:vAlign w:val="center"/>
            <w:hideMark/>
          </w:tcPr>
          <w:p w14:paraId="051E9315" w14:textId="77777777" w:rsidR="00FC5B9B" w:rsidRPr="00812AE8" w:rsidRDefault="00FC5B9B" w:rsidP="000313E1">
            <w:pPr>
              <w:jc w:val="center"/>
              <w:rPr>
                <w:noProof/>
                <w:sz w:val="18"/>
                <w:szCs w:val="18"/>
              </w:rPr>
            </w:pPr>
            <w:r w:rsidRPr="00812AE8">
              <w:rPr>
                <w:noProof/>
                <w:sz w:val="18"/>
                <w:szCs w:val="18"/>
              </w:rPr>
              <w:t>1 KOS</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0FD45BA" w14:textId="77777777" w:rsidR="00FC5B9B" w:rsidRPr="00812AE8" w:rsidRDefault="00FC5B9B" w:rsidP="000313E1">
            <w:pPr>
              <w:jc w:val="center"/>
              <w:rPr>
                <w:noProof/>
                <w:sz w:val="18"/>
                <w:szCs w:val="18"/>
              </w:rPr>
            </w:pPr>
            <w:r w:rsidRPr="00812AE8">
              <w:rPr>
                <w:noProof/>
                <w:sz w:val="18"/>
                <w:szCs w:val="18"/>
              </w:rPr>
              <w:t>DA/NE</w:t>
            </w:r>
          </w:p>
        </w:tc>
      </w:tr>
      <w:tr w:rsidR="00FC5B9B" w:rsidRPr="00812AE8" w14:paraId="2EADB919" w14:textId="77777777" w:rsidTr="000313E1">
        <w:trPr>
          <w:trHeight w:val="397"/>
        </w:trPr>
        <w:tc>
          <w:tcPr>
            <w:tcW w:w="9060" w:type="dxa"/>
            <w:gridSpan w:val="3"/>
            <w:tcBorders>
              <w:top w:val="single" w:sz="4" w:space="0" w:color="auto"/>
              <w:left w:val="single" w:sz="4" w:space="0" w:color="auto"/>
              <w:bottom w:val="single" w:sz="4" w:space="0" w:color="auto"/>
              <w:right w:val="single" w:sz="4" w:space="0" w:color="auto"/>
            </w:tcBorders>
            <w:vAlign w:val="center"/>
          </w:tcPr>
          <w:p w14:paraId="5B24D289" w14:textId="5ECFEC4E" w:rsidR="00FC5B9B" w:rsidRPr="00812AE8" w:rsidRDefault="00FC5B9B" w:rsidP="00FC5B9B">
            <w:pPr>
              <w:ind w:left="26"/>
              <w:rPr>
                <w:noProof/>
                <w:sz w:val="18"/>
                <w:szCs w:val="18"/>
              </w:rPr>
            </w:pPr>
            <w:r w:rsidRPr="00812AE8">
              <w:rPr>
                <w:sz w:val="18"/>
                <w:szCs w:val="18"/>
              </w:rPr>
              <w:t>2.3.  FITINGI - POCINKANI</w:t>
            </w:r>
          </w:p>
        </w:tc>
      </w:tr>
      <w:tr w:rsidR="00FC5B9B" w:rsidRPr="00812AE8" w14:paraId="26C09B7A" w14:textId="77777777" w:rsidTr="000313E1">
        <w:trPr>
          <w:trHeight w:val="397"/>
        </w:trPr>
        <w:tc>
          <w:tcPr>
            <w:tcW w:w="4999" w:type="dxa"/>
            <w:tcBorders>
              <w:top w:val="single" w:sz="4" w:space="0" w:color="auto"/>
              <w:left w:val="single" w:sz="4" w:space="0" w:color="auto"/>
              <w:bottom w:val="single" w:sz="4" w:space="0" w:color="auto"/>
              <w:right w:val="single" w:sz="4" w:space="0" w:color="auto"/>
            </w:tcBorders>
            <w:vAlign w:val="center"/>
          </w:tcPr>
          <w:p w14:paraId="59A2BA10" w14:textId="2D6319F7" w:rsidR="00FC5B9B" w:rsidRPr="00812AE8" w:rsidRDefault="00FC5B9B" w:rsidP="000313E1">
            <w:pPr>
              <w:ind w:left="426"/>
              <w:contextualSpacing/>
              <w:jc w:val="both"/>
              <w:rPr>
                <w:noProof/>
                <w:sz w:val="18"/>
                <w:szCs w:val="18"/>
              </w:rPr>
            </w:pPr>
            <w:r w:rsidRPr="00812AE8">
              <w:rPr>
                <w:sz w:val="18"/>
                <w:szCs w:val="18"/>
              </w:rPr>
              <w:t>Poc. holandec, DN (med DN1/2'' in DN2'')</w:t>
            </w:r>
          </w:p>
        </w:tc>
        <w:tc>
          <w:tcPr>
            <w:tcW w:w="2082" w:type="dxa"/>
            <w:tcBorders>
              <w:top w:val="single" w:sz="4" w:space="0" w:color="auto"/>
              <w:left w:val="single" w:sz="4" w:space="0" w:color="auto"/>
              <w:bottom w:val="single" w:sz="4" w:space="0" w:color="auto"/>
              <w:right w:val="single" w:sz="4" w:space="0" w:color="auto"/>
            </w:tcBorders>
            <w:vAlign w:val="center"/>
          </w:tcPr>
          <w:p w14:paraId="52C8EAAD" w14:textId="77777777" w:rsidR="00FC5B9B" w:rsidRPr="00812AE8" w:rsidRDefault="00FC5B9B" w:rsidP="000313E1">
            <w:pPr>
              <w:jc w:val="center"/>
              <w:rPr>
                <w:noProof/>
                <w:sz w:val="18"/>
                <w:szCs w:val="18"/>
              </w:rPr>
            </w:pPr>
            <w:r w:rsidRPr="00812AE8">
              <w:rPr>
                <w:noProof/>
                <w:sz w:val="18"/>
                <w:szCs w:val="18"/>
              </w:rPr>
              <w:t>1 KOS</w:t>
            </w:r>
          </w:p>
        </w:tc>
        <w:tc>
          <w:tcPr>
            <w:tcW w:w="1979" w:type="dxa"/>
            <w:tcBorders>
              <w:top w:val="single" w:sz="4" w:space="0" w:color="auto"/>
              <w:left w:val="single" w:sz="4" w:space="0" w:color="auto"/>
              <w:bottom w:val="single" w:sz="4" w:space="0" w:color="auto"/>
              <w:right w:val="single" w:sz="4" w:space="0" w:color="auto"/>
            </w:tcBorders>
            <w:vAlign w:val="center"/>
          </w:tcPr>
          <w:p w14:paraId="00DFDA26" w14:textId="77777777" w:rsidR="00FC5B9B" w:rsidRPr="00812AE8" w:rsidRDefault="00FC5B9B" w:rsidP="000313E1">
            <w:pPr>
              <w:jc w:val="center"/>
              <w:rPr>
                <w:noProof/>
                <w:sz w:val="18"/>
                <w:szCs w:val="18"/>
              </w:rPr>
            </w:pPr>
            <w:r w:rsidRPr="00812AE8">
              <w:rPr>
                <w:noProof/>
                <w:sz w:val="18"/>
                <w:szCs w:val="18"/>
              </w:rPr>
              <w:t>DA/NE</w:t>
            </w:r>
          </w:p>
        </w:tc>
      </w:tr>
      <w:tr w:rsidR="00FC5B9B" w:rsidRPr="00812AE8" w14:paraId="1FD6D34C" w14:textId="77777777" w:rsidTr="00FC5B9B">
        <w:trPr>
          <w:trHeight w:val="397"/>
        </w:trPr>
        <w:tc>
          <w:tcPr>
            <w:tcW w:w="4999" w:type="dxa"/>
            <w:tcBorders>
              <w:top w:val="single" w:sz="4" w:space="0" w:color="auto"/>
              <w:left w:val="single" w:sz="4" w:space="0" w:color="auto"/>
              <w:bottom w:val="single" w:sz="4" w:space="0" w:color="auto"/>
              <w:right w:val="single" w:sz="4" w:space="0" w:color="auto"/>
            </w:tcBorders>
            <w:vAlign w:val="center"/>
          </w:tcPr>
          <w:p w14:paraId="46196F96" w14:textId="3ECF364A" w:rsidR="00FC5B9B" w:rsidRPr="00812AE8" w:rsidRDefault="00FC5B9B" w:rsidP="000313E1">
            <w:pPr>
              <w:ind w:left="426"/>
              <w:contextualSpacing/>
              <w:jc w:val="both"/>
              <w:rPr>
                <w:noProof/>
                <w:sz w:val="18"/>
                <w:szCs w:val="18"/>
              </w:rPr>
            </w:pPr>
          </w:p>
        </w:tc>
        <w:tc>
          <w:tcPr>
            <w:tcW w:w="2082" w:type="dxa"/>
            <w:tcBorders>
              <w:top w:val="single" w:sz="4" w:space="0" w:color="auto"/>
              <w:left w:val="single" w:sz="4" w:space="0" w:color="auto"/>
              <w:bottom w:val="single" w:sz="4" w:space="0" w:color="auto"/>
              <w:right w:val="single" w:sz="4" w:space="0" w:color="auto"/>
            </w:tcBorders>
            <w:vAlign w:val="center"/>
          </w:tcPr>
          <w:p w14:paraId="58DAB1C8" w14:textId="70F6956C" w:rsidR="00FC5B9B" w:rsidRPr="00812AE8" w:rsidRDefault="00FC5B9B" w:rsidP="000313E1">
            <w:pPr>
              <w:jc w:val="center"/>
              <w:rPr>
                <w:noProof/>
                <w:sz w:val="18"/>
                <w:szCs w:val="18"/>
              </w:rPr>
            </w:pPr>
          </w:p>
        </w:tc>
        <w:tc>
          <w:tcPr>
            <w:tcW w:w="1979" w:type="dxa"/>
            <w:tcBorders>
              <w:top w:val="single" w:sz="4" w:space="0" w:color="auto"/>
              <w:left w:val="single" w:sz="4" w:space="0" w:color="auto"/>
              <w:bottom w:val="single" w:sz="4" w:space="0" w:color="auto"/>
              <w:right w:val="single" w:sz="4" w:space="0" w:color="auto"/>
            </w:tcBorders>
            <w:vAlign w:val="center"/>
          </w:tcPr>
          <w:p w14:paraId="58E3378C" w14:textId="09252484" w:rsidR="00FC5B9B" w:rsidRPr="00812AE8" w:rsidRDefault="00FC5B9B" w:rsidP="000313E1">
            <w:pPr>
              <w:jc w:val="center"/>
              <w:rPr>
                <w:noProof/>
                <w:sz w:val="18"/>
                <w:szCs w:val="18"/>
              </w:rPr>
            </w:pPr>
          </w:p>
        </w:tc>
      </w:tr>
      <w:tr w:rsidR="00FC5B9B" w:rsidRPr="00812AE8" w14:paraId="624D468B" w14:textId="77777777" w:rsidTr="00FC5B9B">
        <w:trPr>
          <w:trHeight w:val="397"/>
        </w:trPr>
        <w:tc>
          <w:tcPr>
            <w:tcW w:w="4999" w:type="dxa"/>
            <w:tcBorders>
              <w:top w:val="single" w:sz="4" w:space="0" w:color="auto"/>
              <w:left w:val="single" w:sz="4" w:space="0" w:color="auto"/>
              <w:bottom w:val="single" w:sz="4" w:space="0" w:color="auto"/>
              <w:right w:val="single" w:sz="4" w:space="0" w:color="auto"/>
            </w:tcBorders>
            <w:vAlign w:val="center"/>
          </w:tcPr>
          <w:p w14:paraId="0F74D17F" w14:textId="70E4CACD" w:rsidR="00FC5B9B" w:rsidRPr="00812AE8" w:rsidRDefault="00FC5B9B" w:rsidP="000313E1">
            <w:pPr>
              <w:ind w:left="426"/>
              <w:contextualSpacing/>
              <w:jc w:val="both"/>
              <w:rPr>
                <w:sz w:val="18"/>
                <w:szCs w:val="18"/>
              </w:rPr>
            </w:pPr>
          </w:p>
        </w:tc>
        <w:tc>
          <w:tcPr>
            <w:tcW w:w="2082" w:type="dxa"/>
            <w:tcBorders>
              <w:top w:val="single" w:sz="4" w:space="0" w:color="auto"/>
              <w:left w:val="single" w:sz="4" w:space="0" w:color="auto"/>
              <w:bottom w:val="single" w:sz="4" w:space="0" w:color="auto"/>
              <w:right w:val="single" w:sz="4" w:space="0" w:color="auto"/>
            </w:tcBorders>
            <w:vAlign w:val="center"/>
          </w:tcPr>
          <w:p w14:paraId="0F95A22C" w14:textId="1294C8B7" w:rsidR="00FC5B9B" w:rsidRPr="00812AE8" w:rsidRDefault="00FC5B9B" w:rsidP="000313E1">
            <w:pPr>
              <w:jc w:val="center"/>
              <w:rPr>
                <w:noProof/>
                <w:sz w:val="18"/>
                <w:szCs w:val="18"/>
              </w:rPr>
            </w:pPr>
          </w:p>
        </w:tc>
        <w:tc>
          <w:tcPr>
            <w:tcW w:w="1979" w:type="dxa"/>
            <w:tcBorders>
              <w:top w:val="single" w:sz="4" w:space="0" w:color="auto"/>
              <w:left w:val="single" w:sz="4" w:space="0" w:color="auto"/>
              <w:bottom w:val="single" w:sz="4" w:space="0" w:color="auto"/>
              <w:right w:val="single" w:sz="4" w:space="0" w:color="auto"/>
            </w:tcBorders>
            <w:vAlign w:val="center"/>
          </w:tcPr>
          <w:p w14:paraId="7A7B2BD3" w14:textId="2E6277A5" w:rsidR="00FC5B9B" w:rsidRPr="00812AE8" w:rsidRDefault="00FC5B9B" w:rsidP="000313E1">
            <w:pPr>
              <w:jc w:val="center"/>
              <w:rPr>
                <w:noProof/>
                <w:sz w:val="18"/>
                <w:szCs w:val="18"/>
              </w:rPr>
            </w:pPr>
          </w:p>
        </w:tc>
      </w:tr>
      <w:tr w:rsidR="00FC5B9B" w:rsidRPr="00812AE8" w14:paraId="2A54D293" w14:textId="77777777" w:rsidTr="000313E1">
        <w:trPr>
          <w:trHeight w:val="397"/>
        </w:trPr>
        <w:tc>
          <w:tcPr>
            <w:tcW w:w="4999" w:type="dxa"/>
            <w:tcBorders>
              <w:top w:val="single" w:sz="4" w:space="0" w:color="auto"/>
              <w:left w:val="single" w:sz="4" w:space="0" w:color="auto"/>
              <w:bottom w:val="single" w:sz="4" w:space="0" w:color="auto"/>
              <w:right w:val="single" w:sz="4" w:space="0" w:color="auto"/>
            </w:tcBorders>
            <w:vAlign w:val="center"/>
          </w:tcPr>
          <w:p w14:paraId="49983D4E" w14:textId="0F1F7318" w:rsidR="00FC5B9B" w:rsidRPr="00812AE8" w:rsidRDefault="00FC5B9B" w:rsidP="000313E1">
            <w:pPr>
              <w:ind w:left="426"/>
              <w:contextualSpacing/>
              <w:jc w:val="both"/>
              <w:rPr>
                <w:sz w:val="18"/>
                <w:szCs w:val="18"/>
              </w:rPr>
            </w:pPr>
          </w:p>
        </w:tc>
        <w:tc>
          <w:tcPr>
            <w:tcW w:w="2082" w:type="dxa"/>
            <w:tcBorders>
              <w:top w:val="single" w:sz="4" w:space="0" w:color="auto"/>
              <w:left w:val="single" w:sz="4" w:space="0" w:color="auto"/>
              <w:bottom w:val="single" w:sz="4" w:space="0" w:color="auto"/>
              <w:right w:val="single" w:sz="4" w:space="0" w:color="auto"/>
            </w:tcBorders>
            <w:vAlign w:val="center"/>
          </w:tcPr>
          <w:p w14:paraId="7074A802" w14:textId="38542515" w:rsidR="00FC5B9B" w:rsidRPr="00812AE8" w:rsidRDefault="00FC5B9B" w:rsidP="000313E1">
            <w:pPr>
              <w:jc w:val="center"/>
              <w:rPr>
                <w:noProof/>
                <w:sz w:val="18"/>
                <w:szCs w:val="18"/>
              </w:rPr>
            </w:pPr>
          </w:p>
        </w:tc>
        <w:tc>
          <w:tcPr>
            <w:tcW w:w="1979" w:type="dxa"/>
            <w:tcBorders>
              <w:top w:val="single" w:sz="4" w:space="0" w:color="auto"/>
              <w:left w:val="single" w:sz="4" w:space="0" w:color="auto"/>
              <w:bottom w:val="single" w:sz="4" w:space="0" w:color="auto"/>
              <w:right w:val="single" w:sz="4" w:space="0" w:color="auto"/>
            </w:tcBorders>
            <w:vAlign w:val="center"/>
          </w:tcPr>
          <w:p w14:paraId="465E4A4A" w14:textId="14450EC4" w:rsidR="00FC5B9B" w:rsidRPr="00812AE8" w:rsidRDefault="00FC5B9B" w:rsidP="000313E1">
            <w:pPr>
              <w:jc w:val="center"/>
              <w:rPr>
                <w:noProof/>
                <w:sz w:val="18"/>
                <w:szCs w:val="18"/>
              </w:rPr>
            </w:pPr>
          </w:p>
        </w:tc>
      </w:tr>
    </w:tbl>
    <w:p w14:paraId="61381806" w14:textId="77777777" w:rsidR="00FC5B9B" w:rsidRPr="00812AE8" w:rsidRDefault="00FC5B9B" w:rsidP="00FC5B9B">
      <w:pPr>
        <w:jc w:val="both"/>
        <w:rPr>
          <w:rFonts w:cs="Arial"/>
          <w:szCs w:val="22"/>
        </w:rPr>
      </w:pPr>
      <w:r w:rsidRPr="00812AE8">
        <w:rPr>
          <w:rFonts w:cs="Arial"/>
          <w:szCs w:val="22"/>
        </w:rPr>
        <w:t xml:space="preserve">          </w:t>
      </w:r>
    </w:p>
    <w:tbl>
      <w:tblPr>
        <w:tblStyle w:val="Tabelamrea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52"/>
        <w:gridCol w:w="2999"/>
        <w:gridCol w:w="3419"/>
      </w:tblGrid>
      <w:tr w:rsidR="002A66A7" w:rsidRPr="00812AE8" w14:paraId="4FDF677A" w14:textId="77777777" w:rsidTr="000313E1">
        <w:trPr>
          <w:trHeight w:val="454"/>
        </w:trPr>
        <w:tc>
          <w:tcPr>
            <w:tcW w:w="3005" w:type="dxa"/>
            <w:vAlign w:val="center"/>
            <w:hideMark/>
          </w:tcPr>
          <w:p w14:paraId="3FFE8249" w14:textId="77777777" w:rsidR="00FC5B9B" w:rsidRPr="00812AE8" w:rsidRDefault="00FC5B9B" w:rsidP="000313E1">
            <w:pPr>
              <w:jc w:val="center"/>
              <w:rPr>
                <w:rFonts w:cs="Arial"/>
                <w:szCs w:val="22"/>
              </w:rPr>
            </w:pPr>
            <w:r w:rsidRPr="00812AE8">
              <w:rPr>
                <w:rFonts w:cs="Arial"/>
                <w:szCs w:val="22"/>
              </w:rPr>
              <w:t>Komisija:</w:t>
            </w:r>
          </w:p>
        </w:tc>
        <w:tc>
          <w:tcPr>
            <w:tcW w:w="3005" w:type="dxa"/>
            <w:vAlign w:val="center"/>
            <w:hideMark/>
          </w:tcPr>
          <w:p w14:paraId="21D8F7C6" w14:textId="77777777" w:rsidR="00FC5B9B" w:rsidRPr="00812AE8" w:rsidRDefault="00FC5B9B" w:rsidP="000313E1">
            <w:pPr>
              <w:jc w:val="center"/>
              <w:rPr>
                <w:rFonts w:cs="Arial"/>
                <w:szCs w:val="22"/>
              </w:rPr>
            </w:pPr>
            <w:r w:rsidRPr="00812AE8">
              <w:rPr>
                <w:rFonts w:cs="Arial"/>
                <w:szCs w:val="22"/>
              </w:rPr>
              <w:t>Ime in priimek</w:t>
            </w:r>
          </w:p>
        </w:tc>
        <w:tc>
          <w:tcPr>
            <w:tcW w:w="3005" w:type="dxa"/>
            <w:vAlign w:val="center"/>
            <w:hideMark/>
          </w:tcPr>
          <w:p w14:paraId="1BA624D3" w14:textId="77777777" w:rsidR="00FC5B9B" w:rsidRPr="00812AE8" w:rsidRDefault="00FC5B9B" w:rsidP="000313E1">
            <w:pPr>
              <w:jc w:val="center"/>
              <w:rPr>
                <w:rFonts w:cs="Arial"/>
                <w:szCs w:val="22"/>
              </w:rPr>
            </w:pPr>
            <w:r w:rsidRPr="00812AE8">
              <w:rPr>
                <w:rFonts w:cs="Arial"/>
                <w:szCs w:val="22"/>
              </w:rPr>
              <w:t>Podpis</w:t>
            </w:r>
          </w:p>
        </w:tc>
      </w:tr>
      <w:tr w:rsidR="002A66A7" w:rsidRPr="00812AE8" w14:paraId="1BBD1B49" w14:textId="77777777" w:rsidTr="000313E1">
        <w:trPr>
          <w:trHeight w:val="454"/>
        </w:trPr>
        <w:tc>
          <w:tcPr>
            <w:tcW w:w="3005" w:type="dxa"/>
            <w:vAlign w:val="bottom"/>
            <w:hideMark/>
          </w:tcPr>
          <w:p w14:paraId="48918F55" w14:textId="77777777" w:rsidR="00FC5B9B" w:rsidRPr="00812AE8" w:rsidRDefault="00FC5B9B" w:rsidP="000313E1">
            <w:pPr>
              <w:rPr>
                <w:rFonts w:cs="Arial"/>
                <w:szCs w:val="22"/>
              </w:rPr>
            </w:pPr>
            <w:r w:rsidRPr="00812AE8">
              <w:rPr>
                <w:rFonts w:cs="Arial"/>
                <w:szCs w:val="22"/>
              </w:rPr>
              <w:t>Predsednik :</w:t>
            </w:r>
          </w:p>
        </w:tc>
        <w:tc>
          <w:tcPr>
            <w:tcW w:w="3005" w:type="dxa"/>
            <w:vAlign w:val="bottom"/>
            <w:hideMark/>
          </w:tcPr>
          <w:p w14:paraId="13348BD2" w14:textId="77777777" w:rsidR="00FC5B9B" w:rsidRPr="00812AE8" w:rsidRDefault="00FC5B9B" w:rsidP="000313E1">
            <w:pPr>
              <w:rPr>
                <w:rFonts w:cs="Arial"/>
                <w:szCs w:val="22"/>
              </w:rPr>
            </w:pPr>
            <w:r w:rsidRPr="00812AE8">
              <w:rPr>
                <w:rFonts w:cs="Arial"/>
                <w:szCs w:val="22"/>
              </w:rPr>
              <w:t>………………………………..</w:t>
            </w:r>
          </w:p>
        </w:tc>
        <w:tc>
          <w:tcPr>
            <w:tcW w:w="3005" w:type="dxa"/>
            <w:vAlign w:val="bottom"/>
            <w:hideMark/>
          </w:tcPr>
          <w:p w14:paraId="61E4A5E5" w14:textId="77777777" w:rsidR="00FC5B9B" w:rsidRPr="00812AE8" w:rsidRDefault="00FC5B9B" w:rsidP="000313E1">
            <w:pPr>
              <w:rPr>
                <w:rFonts w:cs="Arial"/>
                <w:szCs w:val="22"/>
              </w:rPr>
            </w:pPr>
            <w:r w:rsidRPr="00812AE8">
              <w:rPr>
                <w:rFonts w:cs="Arial"/>
                <w:szCs w:val="22"/>
              </w:rPr>
              <w:t>……………………………………..</w:t>
            </w:r>
          </w:p>
        </w:tc>
      </w:tr>
      <w:tr w:rsidR="002A66A7" w:rsidRPr="00812AE8" w14:paraId="5EB6FFB0" w14:textId="77777777" w:rsidTr="000313E1">
        <w:trPr>
          <w:trHeight w:val="454"/>
        </w:trPr>
        <w:tc>
          <w:tcPr>
            <w:tcW w:w="3005" w:type="dxa"/>
            <w:vAlign w:val="bottom"/>
            <w:hideMark/>
          </w:tcPr>
          <w:p w14:paraId="40CC71DF" w14:textId="77777777" w:rsidR="00FC5B9B" w:rsidRPr="00812AE8" w:rsidRDefault="00FC5B9B" w:rsidP="000313E1">
            <w:pPr>
              <w:rPr>
                <w:rFonts w:cs="Arial"/>
                <w:szCs w:val="22"/>
              </w:rPr>
            </w:pPr>
            <w:r w:rsidRPr="00812AE8">
              <w:rPr>
                <w:rFonts w:cs="Arial"/>
                <w:szCs w:val="22"/>
              </w:rPr>
              <w:t>Član:</w:t>
            </w:r>
          </w:p>
        </w:tc>
        <w:tc>
          <w:tcPr>
            <w:tcW w:w="3005" w:type="dxa"/>
            <w:vAlign w:val="bottom"/>
            <w:hideMark/>
          </w:tcPr>
          <w:p w14:paraId="7E39543F" w14:textId="77777777" w:rsidR="00FC5B9B" w:rsidRPr="00812AE8" w:rsidRDefault="00FC5B9B" w:rsidP="000313E1">
            <w:pPr>
              <w:rPr>
                <w:rFonts w:cs="Arial"/>
                <w:szCs w:val="22"/>
              </w:rPr>
            </w:pPr>
            <w:r w:rsidRPr="00812AE8">
              <w:rPr>
                <w:rFonts w:cs="Arial"/>
                <w:szCs w:val="22"/>
              </w:rPr>
              <w:t>………………………………..</w:t>
            </w:r>
          </w:p>
        </w:tc>
        <w:tc>
          <w:tcPr>
            <w:tcW w:w="3005" w:type="dxa"/>
            <w:vAlign w:val="bottom"/>
            <w:hideMark/>
          </w:tcPr>
          <w:p w14:paraId="7861E5BA" w14:textId="77777777" w:rsidR="00FC5B9B" w:rsidRPr="00812AE8" w:rsidRDefault="00FC5B9B" w:rsidP="000313E1">
            <w:pPr>
              <w:rPr>
                <w:rFonts w:cs="Arial"/>
                <w:szCs w:val="22"/>
              </w:rPr>
            </w:pPr>
            <w:r w:rsidRPr="00812AE8">
              <w:rPr>
                <w:rFonts w:cs="Arial"/>
                <w:szCs w:val="22"/>
              </w:rPr>
              <w:t>………………………………..</w:t>
            </w:r>
          </w:p>
        </w:tc>
      </w:tr>
      <w:tr w:rsidR="002A66A7" w:rsidRPr="00812AE8" w14:paraId="43552A6B" w14:textId="77777777" w:rsidTr="000313E1">
        <w:trPr>
          <w:trHeight w:val="454"/>
        </w:trPr>
        <w:tc>
          <w:tcPr>
            <w:tcW w:w="3005" w:type="dxa"/>
            <w:vAlign w:val="bottom"/>
            <w:hideMark/>
          </w:tcPr>
          <w:p w14:paraId="2D7BEB2A" w14:textId="77777777" w:rsidR="00FC5B9B" w:rsidRPr="00812AE8" w:rsidRDefault="00FC5B9B" w:rsidP="000313E1">
            <w:pPr>
              <w:rPr>
                <w:rFonts w:cs="Arial"/>
                <w:szCs w:val="22"/>
              </w:rPr>
            </w:pPr>
            <w:r w:rsidRPr="00812AE8">
              <w:rPr>
                <w:rFonts w:cs="Arial"/>
                <w:szCs w:val="22"/>
              </w:rPr>
              <w:t>Član:</w:t>
            </w:r>
          </w:p>
        </w:tc>
        <w:tc>
          <w:tcPr>
            <w:tcW w:w="3005" w:type="dxa"/>
            <w:vAlign w:val="bottom"/>
            <w:hideMark/>
          </w:tcPr>
          <w:p w14:paraId="05F97723" w14:textId="77777777" w:rsidR="00FC5B9B" w:rsidRPr="00812AE8" w:rsidRDefault="00FC5B9B" w:rsidP="000313E1">
            <w:pPr>
              <w:rPr>
                <w:rFonts w:cs="Arial"/>
                <w:szCs w:val="22"/>
              </w:rPr>
            </w:pPr>
            <w:r w:rsidRPr="00812AE8">
              <w:rPr>
                <w:rFonts w:cs="Arial"/>
                <w:szCs w:val="22"/>
              </w:rPr>
              <w:t>………………………………..</w:t>
            </w:r>
          </w:p>
        </w:tc>
        <w:tc>
          <w:tcPr>
            <w:tcW w:w="3005" w:type="dxa"/>
            <w:vAlign w:val="bottom"/>
            <w:hideMark/>
          </w:tcPr>
          <w:p w14:paraId="4E5C3B20" w14:textId="77777777" w:rsidR="00FC5B9B" w:rsidRPr="00812AE8" w:rsidRDefault="00FC5B9B" w:rsidP="000313E1">
            <w:pPr>
              <w:rPr>
                <w:rFonts w:cs="Arial"/>
                <w:szCs w:val="22"/>
              </w:rPr>
            </w:pPr>
            <w:r w:rsidRPr="00812AE8">
              <w:rPr>
                <w:rFonts w:cs="Arial"/>
                <w:szCs w:val="22"/>
              </w:rPr>
              <w:t>………………………………..</w:t>
            </w:r>
          </w:p>
        </w:tc>
      </w:tr>
      <w:tr w:rsidR="002A66A7" w:rsidRPr="00812AE8" w14:paraId="5C7C63F7" w14:textId="77777777" w:rsidTr="000313E1">
        <w:trPr>
          <w:trHeight w:val="454"/>
        </w:trPr>
        <w:tc>
          <w:tcPr>
            <w:tcW w:w="3005" w:type="dxa"/>
            <w:vAlign w:val="bottom"/>
            <w:hideMark/>
          </w:tcPr>
          <w:p w14:paraId="35492503" w14:textId="77777777" w:rsidR="00FC5B9B" w:rsidRPr="00812AE8" w:rsidRDefault="00FC5B9B" w:rsidP="000313E1">
            <w:pPr>
              <w:rPr>
                <w:rFonts w:cs="Arial"/>
                <w:szCs w:val="22"/>
              </w:rPr>
            </w:pPr>
            <w:r w:rsidRPr="00812AE8">
              <w:rPr>
                <w:rFonts w:cs="Arial"/>
                <w:szCs w:val="22"/>
              </w:rPr>
              <w:t>Predstavnik ponudnika:</w:t>
            </w:r>
          </w:p>
        </w:tc>
        <w:tc>
          <w:tcPr>
            <w:tcW w:w="3005" w:type="dxa"/>
            <w:vAlign w:val="bottom"/>
            <w:hideMark/>
          </w:tcPr>
          <w:p w14:paraId="521DAB45" w14:textId="77777777" w:rsidR="00FC5B9B" w:rsidRPr="00812AE8" w:rsidRDefault="00FC5B9B" w:rsidP="000313E1">
            <w:pPr>
              <w:rPr>
                <w:rFonts w:cs="Arial"/>
                <w:szCs w:val="22"/>
              </w:rPr>
            </w:pPr>
            <w:r w:rsidRPr="00812AE8">
              <w:rPr>
                <w:rFonts w:cs="Arial"/>
                <w:szCs w:val="22"/>
              </w:rPr>
              <w:t>………………………………..</w:t>
            </w:r>
          </w:p>
        </w:tc>
        <w:tc>
          <w:tcPr>
            <w:tcW w:w="3005" w:type="dxa"/>
            <w:vAlign w:val="bottom"/>
            <w:hideMark/>
          </w:tcPr>
          <w:p w14:paraId="57406555" w14:textId="77777777" w:rsidR="00FC5B9B" w:rsidRPr="00812AE8" w:rsidRDefault="00FC5B9B" w:rsidP="000313E1">
            <w:pPr>
              <w:rPr>
                <w:rFonts w:cs="Arial"/>
                <w:szCs w:val="22"/>
              </w:rPr>
            </w:pPr>
            <w:r w:rsidRPr="00812AE8">
              <w:rPr>
                <w:rFonts w:cs="Arial"/>
                <w:szCs w:val="22"/>
              </w:rPr>
              <w:t>………………………………..</w:t>
            </w:r>
          </w:p>
        </w:tc>
      </w:tr>
    </w:tbl>
    <w:p w14:paraId="2B13DEC3" w14:textId="77777777" w:rsidR="00FC5B9B" w:rsidRPr="00812AE8" w:rsidRDefault="00FC5B9B" w:rsidP="00FC5B9B">
      <w:pPr>
        <w:jc w:val="both"/>
        <w:rPr>
          <w:rFonts w:cs="Arial"/>
          <w:szCs w:val="22"/>
        </w:rPr>
      </w:pPr>
    </w:p>
    <w:p w14:paraId="3455A520" w14:textId="77777777" w:rsidR="00FC5B9B" w:rsidRPr="00812AE8" w:rsidRDefault="00FC5B9B" w:rsidP="00FC5B9B">
      <w:pPr>
        <w:jc w:val="both"/>
        <w:rPr>
          <w:rFonts w:cs="Arial"/>
          <w:szCs w:val="22"/>
        </w:rPr>
      </w:pPr>
      <w:r w:rsidRPr="00812AE8">
        <w:rPr>
          <w:rFonts w:cs="Arial"/>
          <w:szCs w:val="22"/>
        </w:rPr>
        <w:t>V (kraj pregleda vzorcev): (datum) ………………………………………………</w:t>
      </w:r>
    </w:p>
    <w:p w14:paraId="54AC7EA3" w14:textId="77777777" w:rsidR="00FC5B9B" w:rsidRPr="00812AE8" w:rsidRDefault="00FC5B9B" w:rsidP="00FC5B9B">
      <w:pPr>
        <w:rPr>
          <w:rFonts w:cs="Arial"/>
        </w:rPr>
      </w:pPr>
    </w:p>
    <w:p w14:paraId="238B9120" w14:textId="77777777" w:rsidR="00AA7FEF" w:rsidRPr="00812AE8" w:rsidRDefault="00AA7FEF" w:rsidP="00AA7FEF">
      <w:pPr>
        <w:rPr>
          <w:rFonts w:cs="Arial"/>
          <w:lang w:eastAsia="zh-CN"/>
        </w:rPr>
      </w:pPr>
    </w:p>
    <w:p w14:paraId="3C4B352B" w14:textId="77777777" w:rsidR="00AA7FEF" w:rsidRPr="00812AE8" w:rsidRDefault="00AA7FEF" w:rsidP="00AA7FEF">
      <w:pPr>
        <w:rPr>
          <w:rFonts w:cs="Arial"/>
          <w:lang w:eastAsia="zh-CN"/>
        </w:rPr>
      </w:pPr>
    </w:p>
    <w:p w14:paraId="64A67BF8" w14:textId="77777777" w:rsidR="00AA7FEF" w:rsidRPr="00812AE8" w:rsidRDefault="00AA7FEF" w:rsidP="00AA7FEF">
      <w:pPr>
        <w:jc w:val="both"/>
        <w:rPr>
          <w:rFonts w:cs="Arial"/>
          <w:sz w:val="18"/>
          <w:szCs w:val="18"/>
        </w:rPr>
      </w:pPr>
    </w:p>
    <w:p w14:paraId="61EED58C" w14:textId="77777777" w:rsidR="00AA7FEF" w:rsidRPr="00812AE8" w:rsidRDefault="00AA7FEF" w:rsidP="00AA7FEF">
      <w:pPr>
        <w:jc w:val="both"/>
        <w:rPr>
          <w:rFonts w:cs="Arial"/>
          <w:sz w:val="18"/>
          <w:szCs w:val="18"/>
        </w:rPr>
      </w:pPr>
    </w:p>
    <w:p w14:paraId="2F1DBD79" w14:textId="7D13621A" w:rsidR="00AA7FEF" w:rsidRPr="00FC5B9B" w:rsidRDefault="00AA7FEF" w:rsidP="000313E1">
      <w:pPr>
        <w:tabs>
          <w:tab w:val="left" w:pos="7655"/>
        </w:tabs>
        <w:suppressAutoHyphens/>
        <w:autoSpaceDN w:val="0"/>
        <w:contextualSpacing/>
        <w:jc w:val="both"/>
        <w:textAlignment w:val="baseline"/>
        <w:rPr>
          <w:rFonts w:cs="Arial"/>
          <w:b/>
          <w:color w:val="0070C0"/>
          <w:sz w:val="18"/>
          <w:szCs w:val="18"/>
        </w:rPr>
      </w:pPr>
      <w:r w:rsidRPr="00FC5B9B">
        <w:rPr>
          <w:rFonts w:cs="Arial"/>
          <w:color w:val="0070C0"/>
          <w:sz w:val="18"/>
          <w:szCs w:val="18"/>
        </w:rPr>
        <w:tab/>
      </w:r>
    </w:p>
    <w:p w14:paraId="2E5E06BB" w14:textId="2BB0C88B" w:rsidR="000313E1" w:rsidRPr="000313E1" w:rsidRDefault="000313E1" w:rsidP="000313E1">
      <w:pPr>
        <w:pStyle w:val="Odstavekseznama"/>
        <w:pageBreakBefore/>
        <w:tabs>
          <w:tab w:val="right" w:pos="2556"/>
          <w:tab w:val="right" w:pos="5609"/>
        </w:tabs>
        <w:suppressAutoHyphens/>
        <w:autoSpaceDN w:val="0"/>
        <w:ind w:right="6"/>
        <w:jc w:val="center"/>
        <w:textAlignment w:val="baseline"/>
        <w:outlineLvl w:val="1"/>
        <w:rPr>
          <w:rFonts w:cs="Arial"/>
          <w:b/>
          <w:i/>
          <w:iCs/>
          <w:color w:val="000000"/>
          <w:szCs w:val="22"/>
        </w:rPr>
      </w:pPr>
      <w:r>
        <w:rPr>
          <w:rFonts w:cs="Arial"/>
          <w:b/>
          <w:i/>
          <w:iCs/>
          <w:color w:val="000000"/>
          <w:szCs w:val="22"/>
        </w:rPr>
        <w:lastRenderedPageBreak/>
        <w:t xml:space="preserve">                                                                                                               </w:t>
      </w:r>
      <w:bookmarkStart w:id="183" w:name="_Toc63769329"/>
      <w:r w:rsidRPr="000313E1">
        <w:rPr>
          <w:rFonts w:cs="Arial"/>
          <w:b/>
          <w:i/>
          <w:iCs/>
          <w:color w:val="000000"/>
          <w:szCs w:val="22"/>
        </w:rPr>
        <w:t xml:space="preserve">Priloga št. </w:t>
      </w:r>
      <w:r w:rsidR="00E84163">
        <w:rPr>
          <w:rFonts w:cs="Arial"/>
          <w:b/>
          <w:i/>
          <w:iCs/>
          <w:color w:val="000000"/>
          <w:szCs w:val="22"/>
        </w:rPr>
        <w:t>20</w:t>
      </w:r>
      <w:r w:rsidR="00126CFC">
        <w:rPr>
          <w:rFonts w:cs="Arial"/>
          <w:b/>
          <w:i/>
          <w:iCs/>
          <w:color w:val="000000"/>
          <w:szCs w:val="22"/>
        </w:rPr>
        <w:t>.3</w:t>
      </w:r>
      <w:bookmarkEnd w:id="183"/>
    </w:p>
    <w:p w14:paraId="68350C1F" w14:textId="6AFACD68" w:rsidR="000313E1" w:rsidRPr="000313E1" w:rsidRDefault="000313E1" w:rsidP="000313E1">
      <w:pPr>
        <w:pBdr>
          <w:top w:val="single" w:sz="4" w:space="10" w:color="541C72"/>
          <w:bottom w:val="single" w:sz="4" w:space="10" w:color="541C72"/>
        </w:pBdr>
        <w:shd w:val="pct5" w:color="F8F2FC" w:fill="F7EFFB"/>
        <w:jc w:val="center"/>
        <w:outlineLvl w:val="1"/>
        <w:rPr>
          <w:rFonts w:cs="Arial"/>
          <w:b/>
          <w:bCs/>
          <w:i/>
          <w:iCs/>
          <w:color w:val="541C72"/>
          <w:spacing w:val="20"/>
          <w:lang w:eastAsia="zh-CN"/>
        </w:rPr>
      </w:pPr>
      <w:bookmarkStart w:id="184" w:name="_Toc63769330"/>
      <w:r w:rsidRPr="000313E1">
        <w:rPr>
          <w:rFonts w:cs="Arial"/>
          <w:b/>
          <w:bCs/>
          <w:i/>
          <w:iCs/>
          <w:color w:val="541C72"/>
          <w:spacing w:val="20"/>
          <w:lang w:eastAsia="zh-CN"/>
        </w:rPr>
        <w:t>ZAPISNIK O VZORCIH MATERIALA</w:t>
      </w:r>
      <w:bookmarkEnd w:id="184"/>
      <w:r w:rsidR="0094201E">
        <w:rPr>
          <w:rFonts w:cs="Arial"/>
          <w:b/>
          <w:bCs/>
          <w:i/>
          <w:iCs/>
          <w:color w:val="541C72"/>
          <w:spacing w:val="20"/>
          <w:lang w:eastAsia="zh-CN"/>
        </w:rPr>
        <w:t xml:space="preserve"> – SKLOP 3</w:t>
      </w:r>
    </w:p>
    <w:p w14:paraId="561EF972" w14:textId="77777777" w:rsidR="000313E1" w:rsidRDefault="000313E1" w:rsidP="000313E1">
      <w:pPr>
        <w:pStyle w:val="Kazalovsebine5"/>
        <w:rPr>
          <w:rStyle w:val="Naslov3Znak"/>
          <w:rFonts w:cs="Arial"/>
          <w:i/>
          <w:iCs/>
          <w:szCs w:val="22"/>
        </w:rPr>
      </w:pPr>
    </w:p>
    <w:tbl>
      <w:tblPr>
        <w:tblW w:w="0" w:type="auto"/>
        <w:tblLook w:val="04A0" w:firstRow="1" w:lastRow="0" w:firstColumn="1" w:lastColumn="0" w:noHBand="0" w:noVBand="1"/>
      </w:tblPr>
      <w:tblGrid>
        <w:gridCol w:w="2487"/>
        <w:gridCol w:w="6573"/>
      </w:tblGrid>
      <w:tr w:rsidR="000313E1" w:rsidRPr="00100D9B" w14:paraId="36671D1C" w14:textId="77777777" w:rsidTr="000313E1">
        <w:tc>
          <w:tcPr>
            <w:tcW w:w="2487" w:type="dxa"/>
            <w:tcBorders>
              <w:top w:val="single" w:sz="4" w:space="0" w:color="auto"/>
              <w:left w:val="single" w:sz="4" w:space="0" w:color="auto"/>
              <w:bottom w:val="single" w:sz="4" w:space="0" w:color="auto"/>
              <w:right w:val="single" w:sz="4" w:space="0" w:color="auto"/>
            </w:tcBorders>
            <w:hideMark/>
          </w:tcPr>
          <w:p w14:paraId="7D5471BD" w14:textId="77777777" w:rsidR="000313E1" w:rsidRPr="00100D9B" w:rsidRDefault="000313E1" w:rsidP="000313E1">
            <w:pPr>
              <w:jc w:val="both"/>
              <w:rPr>
                <w:rFonts w:cs="Arial"/>
                <w:szCs w:val="22"/>
                <w:lang w:eastAsia="en-US"/>
              </w:rPr>
            </w:pPr>
            <w:bookmarkStart w:id="185" w:name="_Hlk72213942"/>
            <w:r w:rsidRPr="00100D9B">
              <w:rPr>
                <w:rFonts w:cs="Arial"/>
                <w:szCs w:val="22"/>
              </w:rPr>
              <w:t>Naročnik:</w:t>
            </w:r>
          </w:p>
        </w:tc>
        <w:tc>
          <w:tcPr>
            <w:tcW w:w="6573" w:type="dxa"/>
            <w:tcBorders>
              <w:top w:val="single" w:sz="4" w:space="0" w:color="auto"/>
              <w:left w:val="single" w:sz="4" w:space="0" w:color="auto"/>
              <w:bottom w:val="single" w:sz="4" w:space="0" w:color="auto"/>
              <w:right w:val="single" w:sz="4" w:space="0" w:color="auto"/>
            </w:tcBorders>
            <w:hideMark/>
          </w:tcPr>
          <w:p w14:paraId="2B9C4C02" w14:textId="77777777" w:rsidR="000313E1" w:rsidRPr="00100D9B" w:rsidRDefault="000313E1" w:rsidP="000313E1">
            <w:pPr>
              <w:jc w:val="both"/>
              <w:rPr>
                <w:rFonts w:cs="Arial"/>
                <w:szCs w:val="22"/>
              </w:rPr>
            </w:pPr>
            <w:r w:rsidRPr="00100D9B">
              <w:rPr>
                <w:rFonts w:cs="Arial"/>
                <w:szCs w:val="22"/>
              </w:rPr>
              <w:t>Vodovodi in kanalizacija Nova Gorica d.d.</w:t>
            </w:r>
          </w:p>
          <w:p w14:paraId="261CB561" w14:textId="77777777" w:rsidR="000313E1" w:rsidRPr="00100D9B" w:rsidRDefault="000313E1" w:rsidP="000313E1">
            <w:pPr>
              <w:jc w:val="both"/>
              <w:rPr>
                <w:rFonts w:cs="Arial"/>
                <w:szCs w:val="22"/>
              </w:rPr>
            </w:pPr>
            <w:r w:rsidRPr="00100D9B">
              <w:rPr>
                <w:rFonts w:cs="Arial"/>
                <w:szCs w:val="22"/>
              </w:rPr>
              <w:t>Kromberk, Cesta 25. junija 1b, 5000 Nova Gorica</w:t>
            </w:r>
          </w:p>
        </w:tc>
      </w:tr>
      <w:bookmarkEnd w:id="185"/>
    </w:tbl>
    <w:p w14:paraId="2CD490F7" w14:textId="77777777" w:rsidR="000313E1" w:rsidRPr="000313E1" w:rsidRDefault="000313E1" w:rsidP="000313E1">
      <w:pPr>
        <w:ind w:left="360"/>
        <w:jc w:val="both"/>
        <w:rPr>
          <w:rFonts w:eastAsia="Calibri" w:cs="Arial"/>
          <w:b/>
          <w:szCs w:val="22"/>
          <w:lang w:eastAsia="en-US"/>
        </w:rPr>
      </w:pPr>
    </w:p>
    <w:tbl>
      <w:tblPr>
        <w:tblStyle w:val="Tabelamrea2"/>
        <w:tblW w:w="0" w:type="auto"/>
        <w:tblInd w:w="0" w:type="dxa"/>
        <w:tblLook w:val="04A0" w:firstRow="1" w:lastRow="0" w:firstColumn="1" w:lastColumn="0" w:noHBand="0" w:noVBand="1"/>
      </w:tblPr>
      <w:tblGrid>
        <w:gridCol w:w="2494"/>
        <w:gridCol w:w="6566"/>
      </w:tblGrid>
      <w:tr w:rsidR="000313E1" w:rsidRPr="00100D9B" w14:paraId="0E1E91CA" w14:textId="77777777" w:rsidTr="000313E1">
        <w:tc>
          <w:tcPr>
            <w:tcW w:w="2518" w:type="dxa"/>
            <w:tcBorders>
              <w:top w:val="single" w:sz="4" w:space="0" w:color="auto"/>
              <w:left w:val="single" w:sz="4" w:space="0" w:color="auto"/>
              <w:bottom w:val="single" w:sz="4" w:space="0" w:color="auto"/>
              <w:right w:val="single" w:sz="4" w:space="0" w:color="auto"/>
            </w:tcBorders>
            <w:hideMark/>
          </w:tcPr>
          <w:p w14:paraId="71CA2CBE" w14:textId="77777777" w:rsidR="000313E1" w:rsidRPr="00100D9B" w:rsidRDefault="000313E1" w:rsidP="000313E1">
            <w:pPr>
              <w:jc w:val="both"/>
              <w:rPr>
                <w:rFonts w:eastAsiaTheme="minorHAnsi" w:cs="Arial"/>
                <w:szCs w:val="22"/>
              </w:rPr>
            </w:pPr>
            <w:r w:rsidRPr="00100D9B">
              <w:rPr>
                <w:rFonts w:cs="Arial"/>
                <w:szCs w:val="22"/>
              </w:rPr>
              <w:t>Naziv ponudnika:</w:t>
            </w:r>
          </w:p>
        </w:tc>
        <w:tc>
          <w:tcPr>
            <w:tcW w:w="6692" w:type="dxa"/>
            <w:tcBorders>
              <w:top w:val="single" w:sz="4" w:space="0" w:color="auto"/>
              <w:left w:val="single" w:sz="4" w:space="0" w:color="auto"/>
              <w:bottom w:val="single" w:sz="4" w:space="0" w:color="auto"/>
              <w:right w:val="single" w:sz="4" w:space="0" w:color="auto"/>
            </w:tcBorders>
          </w:tcPr>
          <w:p w14:paraId="74236D21" w14:textId="77777777" w:rsidR="000313E1" w:rsidRPr="00100D9B" w:rsidRDefault="000313E1" w:rsidP="000313E1">
            <w:pPr>
              <w:jc w:val="both"/>
              <w:rPr>
                <w:rFonts w:cs="Arial"/>
                <w:szCs w:val="22"/>
              </w:rPr>
            </w:pPr>
          </w:p>
        </w:tc>
      </w:tr>
      <w:tr w:rsidR="000313E1" w:rsidRPr="00100D9B" w14:paraId="0F69374B" w14:textId="77777777" w:rsidTr="000313E1">
        <w:tc>
          <w:tcPr>
            <w:tcW w:w="2518" w:type="dxa"/>
            <w:tcBorders>
              <w:top w:val="single" w:sz="4" w:space="0" w:color="auto"/>
              <w:left w:val="single" w:sz="4" w:space="0" w:color="auto"/>
              <w:bottom w:val="single" w:sz="4" w:space="0" w:color="auto"/>
              <w:right w:val="single" w:sz="4" w:space="0" w:color="auto"/>
            </w:tcBorders>
            <w:hideMark/>
          </w:tcPr>
          <w:p w14:paraId="45CB9D2B" w14:textId="77777777" w:rsidR="000313E1" w:rsidRPr="00100D9B" w:rsidRDefault="000313E1" w:rsidP="000313E1">
            <w:pPr>
              <w:jc w:val="both"/>
              <w:rPr>
                <w:rFonts w:cs="Arial"/>
                <w:szCs w:val="22"/>
              </w:rPr>
            </w:pPr>
            <w:r w:rsidRPr="00100D9B">
              <w:rPr>
                <w:rFonts w:cs="Arial"/>
                <w:szCs w:val="22"/>
              </w:rPr>
              <w:t xml:space="preserve">Ulica: </w:t>
            </w:r>
            <w:r w:rsidRPr="00100D9B">
              <w:rPr>
                <w:rFonts w:cs="Arial"/>
                <w:szCs w:val="22"/>
              </w:rPr>
              <w:tab/>
            </w:r>
          </w:p>
        </w:tc>
        <w:tc>
          <w:tcPr>
            <w:tcW w:w="6692" w:type="dxa"/>
            <w:tcBorders>
              <w:top w:val="single" w:sz="4" w:space="0" w:color="auto"/>
              <w:left w:val="single" w:sz="4" w:space="0" w:color="auto"/>
              <w:bottom w:val="single" w:sz="4" w:space="0" w:color="auto"/>
              <w:right w:val="single" w:sz="4" w:space="0" w:color="auto"/>
            </w:tcBorders>
          </w:tcPr>
          <w:p w14:paraId="2F594999" w14:textId="77777777" w:rsidR="000313E1" w:rsidRPr="00100D9B" w:rsidRDefault="000313E1" w:rsidP="000313E1">
            <w:pPr>
              <w:jc w:val="both"/>
              <w:rPr>
                <w:rFonts w:cs="Arial"/>
                <w:szCs w:val="22"/>
              </w:rPr>
            </w:pPr>
          </w:p>
        </w:tc>
      </w:tr>
      <w:tr w:rsidR="000313E1" w:rsidRPr="00100D9B" w14:paraId="51E3C087" w14:textId="77777777" w:rsidTr="000313E1">
        <w:tc>
          <w:tcPr>
            <w:tcW w:w="2518" w:type="dxa"/>
            <w:tcBorders>
              <w:top w:val="single" w:sz="4" w:space="0" w:color="auto"/>
              <w:left w:val="single" w:sz="4" w:space="0" w:color="auto"/>
              <w:bottom w:val="single" w:sz="4" w:space="0" w:color="auto"/>
              <w:right w:val="single" w:sz="4" w:space="0" w:color="auto"/>
            </w:tcBorders>
            <w:hideMark/>
          </w:tcPr>
          <w:p w14:paraId="527B0160" w14:textId="77777777" w:rsidR="000313E1" w:rsidRPr="00100D9B" w:rsidRDefault="000313E1" w:rsidP="000313E1">
            <w:pPr>
              <w:jc w:val="both"/>
              <w:rPr>
                <w:rFonts w:cs="Arial"/>
                <w:szCs w:val="22"/>
              </w:rPr>
            </w:pPr>
            <w:r w:rsidRPr="00100D9B">
              <w:rPr>
                <w:rFonts w:cs="Arial"/>
                <w:szCs w:val="22"/>
              </w:rPr>
              <w:t>Poštna štev. in kraj:</w:t>
            </w:r>
          </w:p>
        </w:tc>
        <w:tc>
          <w:tcPr>
            <w:tcW w:w="6692" w:type="dxa"/>
            <w:tcBorders>
              <w:top w:val="single" w:sz="4" w:space="0" w:color="auto"/>
              <w:left w:val="single" w:sz="4" w:space="0" w:color="auto"/>
              <w:bottom w:val="single" w:sz="4" w:space="0" w:color="auto"/>
              <w:right w:val="single" w:sz="4" w:space="0" w:color="auto"/>
            </w:tcBorders>
          </w:tcPr>
          <w:p w14:paraId="53F0A481" w14:textId="77777777" w:rsidR="000313E1" w:rsidRPr="00100D9B" w:rsidRDefault="000313E1" w:rsidP="000313E1">
            <w:pPr>
              <w:jc w:val="both"/>
              <w:rPr>
                <w:rFonts w:cs="Arial"/>
                <w:szCs w:val="22"/>
              </w:rPr>
            </w:pPr>
          </w:p>
        </w:tc>
      </w:tr>
    </w:tbl>
    <w:p w14:paraId="295DE8D1" w14:textId="77777777" w:rsidR="000313E1" w:rsidRPr="000313E1" w:rsidRDefault="000313E1" w:rsidP="000313E1">
      <w:pPr>
        <w:ind w:left="360"/>
        <w:jc w:val="both"/>
        <w:rPr>
          <w:rFonts w:cs="Arial"/>
          <w:color w:val="FF0000"/>
          <w:szCs w:val="22"/>
          <w:highlight w:val="yellow"/>
        </w:rPr>
      </w:pPr>
    </w:p>
    <w:p w14:paraId="12B95160" w14:textId="0431068B" w:rsidR="000313E1" w:rsidRPr="000313E1" w:rsidRDefault="000313E1" w:rsidP="000313E1">
      <w:pPr>
        <w:jc w:val="both"/>
        <w:rPr>
          <w:rFonts w:cs="Arial"/>
          <w:szCs w:val="22"/>
        </w:rPr>
      </w:pPr>
      <w:r w:rsidRPr="000313E1">
        <w:rPr>
          <w:rFonts w:cs="Arial"/>
          <w:szCs w:val="22"/>
        </w:rPr>
        <w:t>Naročnik bo preveril tudi skladnost vzorcev materiala s tehničnimi karakteristikami, ki so navedene v razpisni dokumentaciji, zato</w:t>
      </w:r>
      <w:r w:rsidR="00610FE8">
        <w:rPr>
          <w:rFonts w:cs="Arial"/>
          <w:szCs w:val="22"/>
        </w:rPr>
        <w:t xml:space="preserve"> </w:t>
      </w:r>
      <w:r w:rsidRPr="000313E1">
        <w:rPr>
          <w:rFonts w:cs="Arial"/>
          <w:szCs w:val="22"/>
        </w:rPr>
        <w:t>bo potrebno najkasneje v štirih dneh od poziva naročnika dostaviti sledeče vzorce:</w:t>
      </w:r>
    </w:p>
    <w:p w14:paraId="6A73933C" w14:textId="77777777" w:rsidR="000313E1" w:rsidRPr="00812AE8" w:rsidRDefault="000313E1" w:rsidP="000313E1">
      <w:pPr>
        <w:pStyle w:val="Odstavekseznama"/>
        <w:jc w:val="both"/>
        <w:rPr>
          <w:rFonts w:cs="Arial"/>
          <w:strike/>
          <w:noProof/>
          <w:szCs w:val="22"/>
        </w:rPr>
      </w:pPr>
    </w:p>
    <w:tbl>
      <w:tblPr>
        <w:tblW w:w="0" w:type="auto"/>
        <w:tblLook w:val="04A0" w:firstRow="1" w:lastRow="0" w:firstColumn="1" w:lastColumn="0" w:noHBand="0" w:noVBand="1"/>
      </w:tblPr>
      <w:tblGrid>
        <w:gridCol w:w="4999"/>
        <w:gridCol w:w="2082"/>
        <w:gridCol w:w="1979"/>
      </w:tblGrid>
      <w:tr w:rsidR="000313E1" w:rsidRPr="00812AE8" w14:paraId="07F0FB47" w14:textId="77777777" w:rsidTr="000313E1">
        <w:trPr>
          <w:trHeight w:val="397"/>
        </w:trPr>
        <w:tc>
          <w:tcPr>
            <w:tcW w:w="4999" w:type="dxa"/>
            <w:tcBorders>
              <w:top w:val="single" w:sz="4" w:space="0" w:color="auto"/>
              <w:left w:val="single" w:sz="4" w:space="0" w:color="auto"/>
              <w:bottom w:val="single" w:sz="4" w:space="0" w:color="auto"/>
              <w:right w:val="single" w:sz="4" w:space="0" w:color="auto"/>
            </w:tcBorders>
            <w:hideMark/>
          </w:tcPr>
          <w:p w14:paraId="6EE449F3" w14:textId="77777777" w:rsidR="000313E1" w:rsidRPr="00812AE8" w:rsidRDefault="000313E1" w:rsidP="000313E1">
            <w:pPr>
              <w:spacing w:line="276" w:lineRule="auto"/>
              <w:rPr>
                <w:sz w:val="18"/>
                <w:szCs w:val="18"/>
              </w:rPr>
            </w:pPr>
            <w:r w:rsidRPr="00812AE8">
              <w:rPr>
                <w:sz w:val="18"/>
                <w:szCs w:val="18"/>
              </w:rPr>
              <w:t>Opis</w:t>
            </w:r>
          </w:p>
        </w:tc>
        <w:tc>
          <w:tcPr>
            <w:tcW w:w="2082" w:type="dxa"/>
            <w:tcBorders>
              <w:top w:val="single" w:sz="4" w:space="0" w:color="auto"/>
              <w:left w:val="single" w:sz="4" w:space="0" w:color="auto"/>
              <w:bottom w:val="single" w:sz="4" w:space="0" w:color="auto"/>
              <w:right w:val="single" w:sz="4" w:space="0" w:color="auto"/>
            </w:tcBorders>
            <w:hideMark/>
          </w:tcPr>
          <w:p w14:paraId="46F5D15C" w14:textId="77777777" w:rsidR="000313E1" w:rsidRPr="00812AE8" w:rsidRDefault="000313E1" w:rsidP="000313E1">
            <w:pPr>
              <w:jc w:val="center"/>
              <w:rPr>
                <w:noProof/>
                <w:sz w:val="18"/>
                <w:szCs w:val="18"/>
              </w:rPr>
            </w:pPr>
            <w:r w:rsidRPr="00812AE8">
              <w:rPr>
                <w:noProof/>
                <w:sz w:val="18"/>
                <w:szCs w:val="18"/>
              </w:rPr>
              <w:t>Zahteva naročnika</w:t>
            </w:r>
          </w:p>
        </w:tc>
        <w:tc>
          <w:tcPr>
            <w:tcW w:w="1979" w:type="dxa"/>
            <w:tcBorders>
              <w:top w:val="single" w:sz="4" w:space="0" w:color="auto"/>
              <w:left w:val="single" w:sz="4" w:space="0" w:color="auto"/>
              <w:bottom w:val="single" w:sz="4" w:space="0" w:color="auto"/>
              <w:right w:val="single" w:sz="4" w:space="0" w:color="auto"/>
            </w:tcBorders>
            <w:hideMark/>
          </w:tcPr>
          <w:p w14:paraId="5F6D876B" w14:textId="77777777" w:rsidR="000313E1" w:rsidRPr="00812AE8" w:rsidRDefault="000313E1" w:rsidP="000313E1">
            <w:pPr>
              <w:jc w:val="center"/>
              <w:rPr>
                <w:noProof/>
                <w:sz w:val="18"/>
                <w:szCs w:val="18"/>
              </w:rPr>
            </w:pPr>
            <w:r w:rsidRPr="00812AE8">
              <w:rPr>
                <w:noProof/>
                <w:sz w:val="18"/>
                <w:szCs w:val="18"/>
              </w:rPr>
              <w:t>Ponudnik dostavil</w:t>
            </w:r>
          </w:p>
        </w:tc>
      </w:tr>
      <w:tr w:rsidR="000313E1" w:rsidRPr="00812AE8" w14:paraId="52116CFB" w14:textId="77777777" w:rsidTr="000313E1">
        <w:trPr>
          <w:trHeight w:val="397"/>
        </w:trPr>
        <w:tc>
          <w:tcPr>
            <w:tcW w:w="9060" w:type="dxa"/>
            <w:gridSpan w:val="3"/>
            <w:tcBorders>
              <w:top w:val="single" w:sz="4" w:space="0" w:color="auto"/>
              <w:left w:val="single" w:sz="4" w:space="0" w:color="auto"/>
              <w:bottom w:val="single" w:sz="4" w:space="0" w:color="auto"/>
              <w:right w:val="single" w:sz="4" w:space="0" w:color="auto"/>
            </w:tcBorders>
            <w:vAlign w:val="center"/>
          </w:tcPr>
          <w:p w14:paraId="42E47962" w14:textId="56ABEF2F" w:rsidR="000313E1" w:rsidRPr="00812AE8" w:rsidRDefault="000313E1" w:rsidP="000313E1">
            <w:pPr>
              <w:spacing w:after="120"/>
              <w:ind w:left="26"/>
              <w:jc w:val="both"/>
              <w:rPr>
                <w:b/>
                <w:bCs/>
                <w:i/>
                <w:sz w:val="18"/>
                <w:szCs w:val="18"/>
              </w:rPr>
            </w:pPr>
            <w:r w:rsidRPr="00812AE8">
              <w:rPr>
                <w:b/>
                <w:bCs/>
                <w:i/>
                <w:sz w:val="18"/>
                <w:szCs w:val="18"/>
              </w:rPr>
              <w:t xml:space="preserve">SKLOP 3. MATERIAL ZA VODOVODNE PRIKLJUČKE </w:t>
            </w:r>
          </w:p>
        </w:tc>
      </w:tr>
      <w:tr w:rsidR="000313E1" w:rsidRPr="00812AE8" w14:paraId="1DFAFC91" w14:textId="77777777" w:rsidTr="000313E1">
        <w:trPr>
          <w:trHeight w:val="397"/>
        </w:trPr>
        <w:tc>
          <w:tcPr>
            <w:tcW w:w="9060" w:type="dxa"/>
            <w:gridSpan w:val="3"/>
            <w:tcBorders>
              <w:top w:val="single" w:sz="4" w:space="0" w:color="auto"/>
              <w:left w:val="single" w:sz="4" w:space="0" w:color="auto"/>
              <w:bottom w:val="single" w:sz="4" w:space="0" w:color="auto"/>
              <w:right w:val="single" w:sz="4" w:space="0" w:color="auto"/>
            </w:tcBorders>
            <w:vAlign w:val="center"/>
            <w:hideMark/>
          </w:tcPr>
          <w:p w14:paraId="5D22E012" w14:textId="5BA7E2F0" w:rsidR="000313E1" w:rsidRPr="00812AE8" w:rsidRDefault="000313E1" w:rsidP="000313E1">
            <w:pPr>
              <w:ind w:left="26"/>
              <w:rPr>
                <w:noProof/>
                <w:sz w:val="18"/>
                <w:szCs w:val="18"/>
              </w:rPr>
            </w:pPr>
            <w:r w:rsidRPr="00812AE8">
              <w:rPr>
                <w:sz w:val="18"/>
                <w:szCs w:val="18"/>
              </w:rPr>
              <w:t>3.2.  NAVRTNI OKLEPI</w:t>
            </w:r>
          </w:p>
        </w:tc>
      </w:tr>
      <w:tr w:rsidR="000313E1" w:rsidRPr="00812AE8" w14:paraId="743BF7B0" w14:textId="77777777" w:rsidTr="000313E1">
        <w:trPr>
          <w:trHeight w:val="397"/>
        </w:trPr>
        <w:tc>
          <w:tcPr>
            <w:tcW w:w="4999" w:type="dxa"/>
            <w:tcBorders>
              <w:top w:val="single" w:sz="4" w:space="0" w:color="auto"/>
              <w:left w:val="single" w:sz="4" w:space="0" w:color="auto"/>
              <w:bottom w:val="single" w:sz="4" w:space="0" w:color="auto"/>
              <w:right w:val="single" w:sz="4" w:space="0" w:color="auto"/>
            </w:tcBorders>
            <w:vAlign w:val="center"/>
            <w:hideMark/>
          </w:tcPr>
          <w:p w14:paraId="40B80671" w14:textId="0860CA78" w:rsidR="000313E1" w:rsidRPr="00812AE8" w:rsidRDefault="000313E1" w:rsidP="000313E1">
            <w:pPr>
              <w:ind w:left="451"/>
              <w:contextualSpacing/>
              <w:jc w:val="both"/>
              <w:rPr>
                <w:noProof/>
                <w:sz w:val="18"/>
                <w:szCs w:val="18"/>
              </w:rPr>
            </w:pPr>
            <w:r w:rsidRPr="00812AE8">
              <w:rPr>
                <w:sz w:val="18"/>
                <w:szCs w:val="18"/>
              </w:rPr>
              <w:t>Navrtni oklep za LŽ cevi-montaža pod pritiskom, DN (med DN80 in DN200)</w:t>
            </w:r>
          </w:p>
        </w:tc>
        <w:tc>
          <w:tcPr>
            <w:tcW w:w="2082" w:type="dxa"/>
            <w:tcBorders>
              <w:top w:val="single" w:sz="4" w:space="0" w:color="auto"/>
              <w:left w:val="single" w:sz="4" w:space="0" w:color="auto"/>
              <w:bottom w:val="single" w:sz="4" w:space="0" w:color="auto"/>
              <w:right w:val="single" w:sz="4" w:space="0" w:color="auto"/>
            </w:tcBorders>
            <w:vAlign w:val="center"/>
            <w:hideMark/>
          </w:tcPr>
          <w:p w14:paraId="6EDBE6A1" w14:textId="77777777" w:rsidR="000313E1" w:rsidRPr="00812AE8" w:rsidRDefault="000313E1" w:rsidP="000313E1">
            <w:pPr>
              <w:ind w:left="168"/>
              <w:jc w:val="center"/>
              <w:rPr>
                <w:noProof/>
                <w:sz w:val="18"/>
                <w:szCs w:val="18"/>
              </w:rPr>
            </w:pPr>
            <w:r w:rsidRPr="00812AE8">
              <w:rPr>
                <w:noProof/>
                <w:sz w:val="18"/>
                <w:szCs w:val="18"/>
              </w:rPr>
              <w:t>1 KOS</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52B9691" w14:textId="77777777" w:rsidR="000313E1" w:rsidRPr="00812AE8" w:rsidRDefault="000313E1" w:rsidP="000313E1">
            <w:pPr>
              <w:ind w:left="168"/>
              <w:jc w:val="center"/>
              <w:rPr>
                <w:noProof/>
                <w:sz w:val="18"/>
                <w:szCs w:val="18"/>
              </w:rPr>
            </w:pPr>
            <w:r w:rsidRPr="00812AE8">
              <w:rPr>
                <w:noProof/>
                <w:sz w:val="18"/>
                <w:szCs w:val="18"/>
              </w:rPr>
              <w:t>DA/NE</w:t>
            </w:r>
          </w:p>
        </w:tc>
      </w:tr>
      <w:tr w:rsidR="000313E1" w:rsidRPr="00812AE8" w14:paraId="20AE75A9" w14:textId="77777777" w:rsidTr="000313E1">
        <w:trPr>
          <w:trHeight w:val="397"/>
        </w:trPr>
        <w:tc>
          <w:tcPr>
            <w:tcW w:w="9060" w:type="dxa"/>
            <w:gridSpan w:val="3"/>
            <w:tcBorders>
              <w:top w:val="single" w:sz="4" w:space="0" w:color="auto"/>
              <w:left w:val="single" w:sz="4" w:space="0" w:color="auto"/>
              <w:bottom w:val="single" w:sz="4" w:space="0" w:color="auto"/>
              <w:right w:val="single" w:sz="4" w:space="0" w:color="auto"/>
            </w:tcBorders>
            <w:vAlign w:val="center"/>
          </w:tcPr>
          <w:p w14:paraId="3B9A11ED" w14:textId="3A8E9559" w:rsidR="000313E1" w:rsidRPr="00812AE8" w:rsidRDefault="000313E1" w:rsidP="000313E1">
            <w:pPr>
              <w:rPr>
                <w:noProof/>
                <w:sz w:val="18"/>
                <w:szCs w:val="18"/>
              </w:rPr>
            </w:pPr>
            <w:r w:rsidRPr="00812AE8">
              <w:rPr>
                <w:sz w:val="18"/>
                <w:szCs w:val="18"/>
              </w:rPr>
              <w:t>3.3.  MATERIAL ZA PRIKLJUČKE ZAK</w:t>
            </w:r>
          </w:p>
        </w:tc>
      </w:tr>
      <w:tr w:rsidR="000313E1" w:rsidRPr="00812AE8" w14:paraId="044B5FD8" w14:textId="77777777" w:rsidTr="000313E1">
        <w:trPr>
          <w:trHeight w:val="397"/>
        </w:trPr>
        <w:tc>
          <w:tcPr>
            <w:tcW w:w="4999" w:type="dxa"/>
            <w:tcBorders>
              <w:top w:val="single" w:sz="4" w:space="0" w:color="auto"/>
              <w:left w:val="single" w:sz="4" w:space="0" w:color="auto"/>
              <w:bottom w:val="single" w:sz="4" w:space="0" w:color="auto"/>
              <w:right w:val="single" w:sz="4" w:space="0" w:color="auto"/>
            </w:tcBorders>
            <w:vAlign w:val="center"/>
          </w:tcPr>
          <w:p w14:paraId="5FE48F96" w14:textId="058DA8BF" w:rsidR="000313E1" w:rsidRPr="00812AE8" w:rsidRDefault="000313E1" w:rsidP="000313E1">
            <w:pPr>
              <w:ind w:left="451"/>
              <w:contextualSpacing/>
              <w:jc w:val="both"/>
              <w:rPr>
                <w:noProof/>
                <w:sz w:val="18"/>
                <w:szCs w:val="18"/>
              </w:rPr>
            </w:pPr>
            <w:r w:rsidRPr="00812AE8">
              <w:rPr>
                <w:sz w:val="18"/>
                <w:szCs w:val="18"/>
              </w:rPr>
              <w:t>ZAK navrtni zasun za NL</w:t>
            </w:r>
          </w:p>
        </w:tc>
        <w:tc>
          <w:tcPr>
            <w:tcW w:w="2082" w:type="dxa"/>
            <w:tcBorders>
              <w:top w:val="single" w:sz="4" w:space="0" w:color="auto"/>
              <w:left w:val="single" w:sz="4" w:space="0" w:color="auto"/>
              <w:bottom w:val="single" w:sz="4" w:space="0" w:color="auto"/>
              <w:right w:val="single" w:sz="4" w:space="0" w:color="auto"/>
            </w:tcBorders>
            <w:vAlign w:val="center"/>
          </w:tcPr>
          <w:p w14:paraId="5E655A5D" w14:textId="77777777" w:rsidR="000313E1" w:rsidRPr="00812AE8" w:rsidRDefault="000313E1" w:rsidP="000313E1">
            <w:pPr>
              <w:ind w:left="168"/>
              <w:jc w:val="center"/>
              <w:rPr>
                <w:noProof/>
                <w:sz w:val="18"/>
                <w:szCs w:val="18"/>
              </w:rPr>
            </w:pPr>
            <w:r w:rsidRPr="00812AE8">
              <w:rPr>
                <w:noProof/>
                <w:sz w:val="18"/>
                <w:szCs w:val="18"/>
              </w:rPr>
              <w:t>1 KOS</w:t>
            </w:r>
          </w:p>
        </w:tc>
        <w:tc>
          <w:tcPr>
            <w:tcW w:w="1979" w:type="dxa"/>
            <w:tcBorders>
              <w:top w:val="single" w:sz="4" w:space="0" w:color="auto"/>
              <w:left w:val="single" w:sz="4" w:space="0" w:color="auto"/>
              <w:bottom w:val="single" w:sz="4" w:space="0" w:color="auto"/>
              <w:right w:val="single" w:sz="4" w:space="0" w:color="auto"/>
            </w:tcBorders>
            <w:vAlign w:val="center"/>
          </w:tcPr>
          <w:p w14:paraId="714878B3" w14:textId="77777777" w:rsidR="000313E1" w:rsidRPr="00812AE8" w:rsidRDefault="000313E1" w:rsidP="000313E1">
            <w:pPr>
              <w:ind w:left="168"/>
              <w:jc w:val="center"/>
              <w:rPr>
                <w:noProof/>
                <w:sz w:val="18"/>
                <w:szCs w:val="18"/>
              </w:rPr>
            </w:pPr>
            <w:r w:rsidRPr="00812AE8">
              <w:rPr>
                <w:noProof/>
                <w:sz w:val="18"/>
                <w:szCs w:val="18"/>
              </w:rPr>
              <w:t>DA/NE</w:t>
            </w:r>
          </w:p>
        </w:tc>
      </w:tr>
      <w:tr w:rsidR="000313E1" w:rsidRPr="00812AE8" w14:paraId="6BC23A93" w14:textId="77777777" w:rsidTr="000313E1">
        <w:trPr>
          <w:trHeight w:val="397"/>
        </w:trPr>
        <w:tc>
          <w:tcPr>
            <w:tcW w:w="9060" w:type="dxa"/>
            <w:gridSpan w:val="3"/>
            <w:tcBorders>
              <w:top w:val="single" w:sz="4" w:space="0" w:color="auto"/>
              <w:left w:val="single" w:sz="4" w:space="0" w:color="auto"/>
              <w:bottom w:val="single" w:sz="4" w:space="0" w:color="auto"/>
              <w:right w:val="single" w:sz="4" w:space="0" w:color="auto"/>
            </w:tcBorders>
            <w:vAlign w:val="center"/>
          </w:tcPr>
          <w:p w14:paraId="07413606" w14:textId="314A1369" w:rsidR="000313E1" w:rsidRPr="00812AE8" w:rsidRDefault="000313E1" w:rsidP="000313E1">
            <w:pPr>
              <w:rPr>
                <w:noProof/>
                <w:sz w:val="18"/>
                <w:szCs w:val="18"/>
              </w:rPr>
            </w:pPr>
            <w:r w:rsidRPr="00812AE8">
              <w:rPr>
                <w:sz w:val="18"/>
                <w:szCs w:val="18"/>
              </w:rPr>
              <w:t>3.4.  HOLANCI</w:t>
            </w:r>
          </w:p>
        </w:tc>
      </w:tr>
      <w:tr w:rsidR="000313E1" w:rsidRPr="00812AE8" w14:paraId="380F9023" w14:textId="77777777" w:rsidTr="000313E1">
        <w:trPr>
          <w:trHeight w:val="397"/>
        </w:trPr>
        <w:tc>
          <w:tcPr>
            <w:tcW w:w="4999" w:type="dxa"/>
            <w:tcBorders>
              <w:top w:val="single" w:sz="4" w:space="0" w:color="auto"/>
              <w:left w:val="single" w:sz="4" w:space="0" w:color="auto"/>
              <w:bottom w:val="single" w:sz="4" w:space="0" w:color="auto"/>
              <w:right w:val="single" w:sz="4" w:space="0" w:color="auto"/>
            </w:tcBorders>
            <w:vAlign w:val="center"/>
          </w:tcPr>
          <w:p w14:paraId="154E14AA" w14:textId="4E929920" w:rsidR="000313E1" w:rsidRPr="00812AE8" w:rsidRDefault="000313E1" w:rsidP="000313E1">
            <w:pPr>
              <w:ind w:left="451"/>
              <w:contextualSpacing/>
              <w:jc w:val="both"/>
              <w:rPr>
                <w:noProof/>
                <w:sz w:val="18"/>
                <w:szCs w:val="18"/>
              </w:rPr>
            </w:pPr>
            <w:r w:rsidRPr="00812AE8">
              <w:rPr>
                <w:sz w:val="18"/>
                <w:szCs w:val="18"/>
              </w:rPr>
              <w:t>Holandec MS, DN (med DN 1/2'' in DN6/4'')</w:t>
            </w:r>
          </w:p>
        </w:tc>
        <w:tc>
          <w:tcPr>
            <w:tcW w:w="2082" w:type="dxa"/>
            <w:tcBorders>
              <w:top w:val="single" w:sz="4" w:space="0" w:color="auto"/>
              <w:left w:val="single" w:sz="4" w:space="0" w:color="auto"/>
              <w:bottom w:val="single" w:sz="4" w:space="0" w:color="auto"/>
              <w:right w:val="single" w:sz="4" w:space="0" w:color="auto"/>
            </w:tcBorders>
            <w:vAlign w:val="center"/>
          </w:tcPr>
          <w:p w14:paraId="6F7B6997" w14:textId="77777777" w:rsidR="000313E1" w:rsidRPr="00812AE8" w:rsidRDefault="000313E1" w:rsidP="000313E1">
            <w:pPr>
              <w:ind w:left="168"/>
              <w:jc w:val="center"/>
              <w:rPr>
                <w:noProof/>
                <w:sz w:val="18"/>
                <w:szCs w:val="18"/>
              </w:rPr>
            </w:pPr>
            <w:r w:rsidRPr="00812AE8">
              <w:rPr>
                <w:noProof/>
                <w:sz w:val="18"/>
                <w:szCs w:val="18"/>
              </w:rPr>
              <w:t>1 KOS</w:t>
            </w:r>
          </w:p>
        </w:tc>
        <w:tc>
          <w:tcPr>
            <w:tcW w:w="1979" w:type="dxa"/>
            <w:tcBorders>
              <w:top w:val="single" w:sz="4" w:space="0" w:color="auto"/>
              <w:left w:val="single" w:sz="4" w:space="0" w:color="auto"/>
              <w:bottom w:val="single" w:sz="4" w:space="0" w:color="auto"/>
              <w:right w:val="single" w:sz="4" w:space="0" w:color="auto"/>
            </w:tcBorders>
            <w:vAlign w:val="center"/>
          </w:tcPr>
          <w:p w14:paraId="6C8EA9A8" w14:textId="77777777" w:rsidR="000313E1" w:rsidRPr="00812AE8" w:rsidRDefault="000313E1" w:rsidP="000313E1">
            <w:pPr>
              <w:ind w:left="168"/>
              <w:jc w:val="center"/>
              <w:rPr>
                <w:noProof/>
                <w:sz w:val="18"/>
                <w:szCs w:val="18"/>
              </w:rPr>
            </w:pPr>
            <w:r w:rsidRPr="00812AE8">
              <w:rPr>
                <w:noProof/>
                <w:sz w:val="18"/>
                <w:szCs w:val="18"/>
              </w:rPr>
              <w:t>DA/NE</w:t>
            </w:r>
          </w:p>
        </w:tc>
      </w:tr>
      <w:tr w:rsidR="000313E1" w:rsidRPr="00812AE8" w14:paraId="774DF1C0" w14:textId="77777777" w:rsidTr="000313E1">
        <w:trPr>
          <w:trHeight w:val="397"/>
        </w:trPr>
        <w:tc>
          <w:tcPr>
            <w:tcW w:w="9060" w:type="dxa"/>
            <w:gridSpan w:val="3"/>
            <w:tcBorders>
              <w:top w:val="single" w:sz="4" w:space="0" w:color="auto"/>
              <w:left w:val="single" w:sz="4" w:space="0" w:color="auto"/>
              <w:bottom w:val="single" w:sz="4" w:space="0" w:color="auto"/>
              <w:right w:val="single" w:sz="4" w:space="0" w:color="auto"/>
            </w:tcBorders>
            <w:vAlign w:val="center"/>
          </w:tcPr>
          <w:p w14:paraId="1605CB1E" w14:textId="4CE1CA43" w:rsidR="000313E1" w:rsidRPr="00812AE8" w:rsidRDefault="000313E1" w:rsidP="000313E1">
            <w:pPr>
              <w:rPr>
                <w:noProof/>
                <w:sz w:val="18"/>
                <w:szCs w:val="18"/>
              </w:rPr>
            </w:pPr>
            <w:r w:rsidRPr="00812AE8">
              <w:rPr>
                <w:sz w:val="18"/>
                <w:szCs w:val="18"/>
              </w:rPr>
              <w:t>3.5.  VENTILI</w:t>
            </w:r>
          </w:p>
        </w:tc>
      </w:tr>
      <w:tr w:rsidR="000313E1" w:rsidRPr="00812AE8" w14:paraId="7815978D" w14:textId="77777777" w:rsidTr="000313E1">
        <w:trPr>
          <w:trHeight w:val="397"/>
        </w:trPr>
        <w:tc>
          <w:tcPr>
            <w:tcW w:w="4999" w:type="dxa"/>
            <w:tcBorders>
              <w:top w:val="single" w:sz="4" w:space="0" w:color="auto"/>
              <w:left w:val="single" w:sz="4" w:space="0" w:color="auto"/>
              <w:bottom w:val="single" w:sz="4" w:space="0" w:color="auto"/>
              <w:right w:val="single" w:sz="4" w:space="0" w:color="auto"/>
            </w:tcBorders>
            <w:vAlign w:val="center"/>
          </w:tcPr>
          <w:p w14:paraId="48195D2A" w14:textId="368B33C1" w:rsidR="000313E1" w:rsidRPr="00812AE8" w:rsidRDefault="000313E1" w:rsidP="000313E1">
            <w:pPr>
              <w:ind w:left="168"/>
              <w:contextualSpacing/>
              <w:jc w:val="both"/>
              <w:rPr>
                <w:noProof/>
                <w:sz w:val="18"/>
                <w:szCs w:val="18"/>
              </w:rPr>
            </w:pPr>
            <w:r w:rsidRPr="00812AE8">
              <w:rPr>
                <w:sz w:val="18"/>
                <w:szCs w:val="18"/>
              </w:rPr>
              <w:t>-</w:t>
            </w:r>
            <w:r w:rsidRPr="00812AE8">
              <w:rPr>
                <w:sz w:val="18"/>
                <w:szCs w:val="18"/>
              </w:rPr>
              <w:tab/>
              <w:t>Ventil kroglični, DN (med DN 1/2'' in DN6/4'')</w:t>
            </w:r>
          </w:p>
        </w:tc>
        <w:tc>
          <w:tcPr>
            <w:tcW w:w="2082" w:type="dxa"/>
            <w:tcBorders>
              <w:top w:val="single" w:sz="4" w:space="0" w:color="auto"/>
              <w:left w:val="single" w:sz="4" w:space="0" w:color="auto"/>
              <w:bottom w:val="single" w:sz="4" w:space="0" w:color="auto"/>
              <w:right w:val="single" w:sz="4" w:space="0" w:color="auto"/>
            </w:tcBorders>
            <w:vAlign w:val="center"/>
            <w:hideMark/>
          </w:tcPr>
          <w:p w14:paraId="1017F4EB" w14:textId="77777777" w:rsidR="000313E1" w:rsidRPr="00812AE8" w:rsidRDefault="000313E1" w:rsidP="000313E1">
            <w:pPr>
              <w:ind w:left="168"/>
              <w:jc w:val="center"/>
              <w:rPr>
                <w:noProof/>
                <w:sz w:val="18"/>
                <w:szCs w:val="18"/>
              </w:rPr>
            </w:pPr>
            <w:r w:rsidRPr="00812AE8">
              <w:rPr>
                <w:noProof/>
                <w:sz w:val="18"/>
                <w:szCs w:val="18"/>
              </w:rPr>
              <w:t>1 KOS</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21B9AFD" w14:textId="77777777" w:rsidR="000313E1" w:rsidRPr="00812AE8" w:rsidRDefault="000313E1" w:rsidP="000313E1">
            <w:pPr>
              <w:ind w:left="168"/>
              <w:jc w:val="center"/>
              <w:rPr>
                <w:noProof/>
                <w:sz w:val="18"/>
                <w:szCs w:val="18"/>
              </w:rPr>
            </w:pPr>
            <w:r w:rsidRPr="00812AE8">
              <w:rPr>
                <w:noProof/>
                <w:sz w:val="18"/>
                <w:szCs w:val="18"/>
              </w:rPr>
              <w:t>DA/NE</w:t>
            </w:r>
          </w:p>
        </w:tc>
      </w:tr>
      <w:tr w:rsidR="000313E1" w:rsidRPr="00812AE8" w14:paraId="4D6EC30C" w14:textId="77777777" w:rsidTr="000313E1">
        <w:trPr>
          <w:trHeight w:val="397"/>
        </w:trPr>
        <w:tc>
          <w:tcPr>
            <w:tcW w:w="4999" w:type="dxa"/>
            <w:tcBorders>
              <w:top w:val="single" w:sz="4" w:space="0" w:color="auto"/>
              <w:left w:val="single" w:sz="4" w:space="0" w:color="auto"/>
              <w:bottom w:val="single" w:sz="4" w:space="0" w:color="auto"/>
              <w:right w:val="single" w:sz="4" w:space="0" w:color="auto"/>
            </w:tcBorders>
            <w:vAlign w:val="center"/>
            <w:hideMark/>
          </w:tcPr>
          <w:p w14:paraId="6F63EC8A" w14:textId="68B81E0B" w:rsidR="000313E1" w:rsidRPr="00812AE8" w:rsidRDefault="000313E1" w:rsidP="000313E1">
            <w:pPr>
              <w:ind w:left="168"/>
              <w:contextualSpacing/>
              <w:jc w:val="both"/>
              <w:rPr>
                <w:sz w:val="18"/>
                <w:szCs w:val="18"/>
              </w:rPr>
            </w:pPr>
            <w:r w:rsidRPr="00812AE8">
              <w:rPr>
                <w:sz w:val="18"/>
                <w:szCs w:val="18"/>
              </w:rPr>
              <w:t>-</w:t>
            </w:r>
            <w:r w:rsidRPr="00812AE8">
              <w:rPr>
                <w:sz w:val="18"/>
                <w:szCs w:val="18"/>
              </w:rPr>
              <w:tab/>
              <w:t>Glavni ventil kroglični, DN (med DN 1/2'' in DN6/4'')</w:t>
            </w:r>
          </w:p>
        </w:tc>
        <w:tc>
          <w:tcPr>
            <w:tcW w:w="2082" w:type="dxa"/>
            <w:tcBorders>
              <w:top w:val="single" w:sz="4" w:space="0" w:color="auto"/>
              <w:left w:val="single" w:sz="4" w:space="0" w:color="auto"/>
              <w:bottom w:val="single" w:sz="4" w:space="0" w:color="auto"/>
              <w:right w:val="single" w:sz="4" w:space="0" w:color="auto"/>
            </w:tcBorders>
            <w:vAlign w:val="center"/>
            <w:hideMark/>
          </w:tcPr>
          <w:p w14:paraId="677665B0" w14:textId="77777777" w:rsidR="000313E1" w:rsidRPr="00812AE8" w:rsidRDefault="000313E1" w:rsidP="000313E1">
            <w:pPr>
              <w:ind w:left="168"/>
              <w:jc w:val="center"/>
              <w:rPr>
                <w:noProof/>
                <w:sz w:val="18"/>
                <w:szCs w:val="18"/>
              </w:rPr>
            </w:pPr>
            <w:r w:rsidRPr="00812AE8">
              <w:rPr>
                <w:noProof/>
                <w:sz w:val="18"/>
                <w:szCs w:val="18"/>
              </w:rPr>
              <w:t>1 KOS</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427FF02" w14:textId="77777777" w:rsidR="000313E1" w:rsidRPr="00812AE8" w:rsidRDefault="000313E1" w:rsidP="000313E1">
            <w:pPr>
              <w:ind w:left="168"/>
              <w:jc w:val="center"/>
              <w:rPr>
                <w:noProof/>
                <w:sz w:val="18"/>
                <w:szCs w:val="18"/>
              </w:rPr>
            </w:pPr>
            <w:r w:rsidRPr="00812AE8">
              <w:rPr>
                <w:noProof/>
                <w:sz w:val="18"/>
                <w:szCs w:val="18"/>
              </w:rPr>
              <w:t>DA/NE</w:t>
            </w:r>
          </w:p>
        </w:tc>
      </w:tr>
    </w:tbl>
    <w:p w14:paraId="078D892F" w14:textId="77777777" w:rsidR="0047604B" w:rsidRPr="00812AE8" w:rsidRDefault="0047604B" w:rsidP="000313E1">
      <w:pPr>
        <w:ind w:left="360"/>
        <w:jc w:val="both"/>
        <w:rPr>
          <w:rFonts w:cs="Arial"/>
          <w:szCs w:val="22"/>
        </w:rPr>
      </w:pPr>
    </w:p>
    <w:p w14:paraId="484B3E07" w14:textId="4E149B10" w:rsidR="000313E1" w:rsidRPr="000313E1" w:rsidRDefault="000313E1" w:rsidP="000313E1">
      <w:pPr>
        <w:ind w:left="360"/>
        <w:jc w:val="both"/>
        <w:rPr>
          <w:rFonts w:cs="Arial"/>
          <w:color w:val="FF0000"/>
          <w:szCs w:val="22"/>
        </w:rPr>
      </w:pPr>
      <w:r w:rsidRPr="000313E1">
        <w:rPr>
          <w:rFonts w:cs="Arial"/>
          <w:color w:val="FF0000"/>
          <w:szCs w:val="22"/>
        </w:rPr>
        <w:t xml:space="preserve">          </w:t>
      </w:r>
    </w:p>
    <w:tbl>
      <w:tblPr>
        <w:tblStyle w:val="Tabelamrea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52"/>
        <w:gridCol w:w="2999"/>
        <w:gridCol w:w="3419"/>
      </w:tblGrid>
      <w:tr w:rsidR="000313E1" w:rsidRPr="00100D9B" w14:paraId="06432641" w14:textId="77777777" w:rsidTr="000313E1">
        <w:trPr>
          <w:trHeight w:val="454"/>
        </w:trPr>
        <w:tc>
          <w:tcPr>
            <w:tcW w:w="3005" w:type="dxa"/>
            <w:vAlign w:val="center"/>
            <w:hideMark/>
          </w:tcPr>
          <w:p w14:paraId="09976544" w14:textId="77777777" w:rsidR="000313E1" w:rsidRPr="00100D9B" w:rsidRDefault="000313E1" w:rsidP="000313E1">
            <w:pPr>
              <w:jc w:val="center"/>
              <w:rPr>
                <w:rFonts w:cs="Arial"/>
                <w:szCs w:val="22"/>
              </w:rPr>
            </w:pPr>
            <w:r w:rsidRPr="00100D9B">
              <w:rPr>
                <w:rFonts w:cs="Arial"/>
                <w:szCs w:val="22"/>
              </w:rPr>
              <w:t>Komisija:</w:t>
            </w:r>
          </w:p>
        </w:tc>
        <w:tc>
          <w:tcPr>
            <w:tcW w:w="3005" w:type="dxa"/>
            <w:vAlign w:val="center"/>
            <w:hideMark/>
          </w:tcPr>
          <w:p w14:paraId="1014A990" w14:textId="77777777" w:rsidR="000313E1" w:rsidRPr="00100D9B" w:rsidRDefault="000313E1" w:rsidP="000313E1">
            <w:pPr>
              <w:jc w:val="center"/>
              <w:rPr>
                <w:rFonts w:cs="Arial"/>
                <w:szCs w:val="22"/>
              </w:rPr>
            </w:pPr>
            <w:r w:rsidRPr="00100D9B">
              <w:rPr>
                <w:rFonts w:cs="Arial"/>
                <w:szCs w:val="22"/>
              </w:rPr>
              <w:t>Ime in priimek</w:t>
            </w:r>
          </w:p>
        </w:tc>
        <w:tc>
          <w:tcPr>
            <w:tcW w:w="3005" w:type="dxa"/>
            <w:vAlign w:val="center"/>
            <w:hideMark/>
          </w:tcPr>
          <w:p w14:paraId="03B9B436" w14:textId="77777777" w:rsidR="000313E1" w:rsidRPr="00100D9B" w:rsidRDefault="000313E1" w:rsidP="000313E1">
            <w:pPr>
              <w:jc w:val="center"/>
              <w:rPr>
                <w:rFonts w:cs="Arial"/>
                <w:szCs w:val="22"/>
              </w:rPr>
            </w:pPr>
            <w:r w:rsidRPr="00100D9B">
              <w:rPr>
                <w:rFonts w:cs="Arial"/>
                <w:szCs w:val="22"/>
              </w:rPr>
              <w:t>Podpis</w:t>
            </w:r>
          </w:p>
        </w:tc>
      </w:tr>
      <w:tr w:rsidR="000313E1" w:rsidRPr="00100D9B" w14:paraId="65FD23C0" w14:textId="77777777" w:rsidTr="000313E1">
        <w:trPr>
          <w:trHeight w:val="454"/>
        </w:trPr>
        <w:tc>
          <w:tcPr>
            <w:tcW w:w="3005" w:type="dxa"/>
            <w:vAlign w:val="bottom"/>
            <w:hideMark/>
          </w:tcPr>
          <w:p w14:paraId="591F4CA6" w14:textId="77777777" w:rsidR="000313E1" w:rsidRPr="00100D9B" w:rsidRDefault="000313E1" w:rsidP="000313E1">
            <w:pPr>
              <w:rPr>
                <w:rFonts w:cs="Arial"/>
                <w:szCs w:val="22"/>
              </w:rPr>
            </w:pPr>
            <w:r w:rsidRPr="00100D9B">
              <w:rPr>
                <w:rFonts w:cs="Arial"/>
                <w:szCs w:val="22"/>
              </w:rPr>
              <w:t>Predsednik :</w:t>
            </w:r>
          </w:p>
        </w:tc>
        <w:tc>
          <w:tcPr>
            <w:tcW w:w="3005" w:type="dxa"/>
            <w:vAlign w:val="bottom"/>
            <w:hideMark/>
          </w:tcPr>
          <w:p w14:paraId="20CC6F9F" w14:textId="77777777" w:rsidR="000313E1" w:rsidRPr="00100D9B" w:rsidRDefault="000313E1" w:rsidP="000313E1">
            <w:pPr>
              <w:rPr>
                <w:rFonts w:cs="Arial"/>
                <w:szCs w:val="22"/>
              </w:rPr>
            </w:pPr>
            <w:r w:rsidRPr="00100D9B">
              <w:rPr>
                <w:rFonts w:cs="Arial"/>
                <w:szCs w:val="22"/>
              </w:rPr>
              <w:t>………………………………..</w:t>
            </w:r>
          </w:p>
        </w:tc>
        <w:tc>
          <w:tcPr>
            <w:tcW w:w="3005" w:type="dxa"/>
            <w:vAlign w:val="bottom"/>
            <w:hideMark/>
          </w:tcPr>
          <w:p w14:paraId="5DE2EF24" w14:textId="77777777" w:rsidR="000313E1" w:rsidRPr="00100D9B" w:rsidRDefault="000313E1" w:rsidP="000313E1">
            <w:pPr>
              <w:rPr>
                <w:rFonts w:cs="Arial"/>
                <w:szCs w:val="22"/>
              </w:rPr>
            </w:pPr>
            <w:r w:rsidRPr="00100D9B">
              <w:rPr>
                <w:rFonts w:cs="Arial"/>
                <w:szCs w:val="22"/>
              </w:rPr>
              <w:t>……………………………………..</w:t>
            </w:r>
          </w:p>
        </w:tc>
      </w:tr>
      <w:tr w:rsidR="000313E1" w:rsidRPr="00100D9B" w14:paraId="1A8DB660" w14:textId="77777777" w:rsidTr="000313E1">
        <w:trPr>
          <w:trHeight w:val="454"/>
        </w:trPr>
        <w:tc>
          <w:tcPr>
            <w:tcW w:w="3005" w:type="dxa"/>
            <w:vAlign w:val="bottom"/>
            <w:hideMark/>
          </w:tcPr>
          <w:p w14:paraId="3B515744" w14:textId="77777777" w:rsidR="000313E1" w:rsidRPr="00100D9B" w:rsidRDefault="000313E1" w:rsidP="000313E1">
            <w:pPr>
              <w:rPr>
                <w:rFonts w:cs="Arial"/>
                <w:szCs w:val="22"/>
              </w:rPr>
            </w:pPr>
            <w:r w:rsidRPr="00100D9B">
              <w:rPr>
                <w:rFonts w:cs="Arial"/>
                <w:szCs w:val="22"/>
              </w:rPr>
              <w:t>Član:</w:t>
            </w:r>
          </w:p>
        </w:tc>
        <w:tc>
          <w:tcPr>
            <w:tcW w:w="3005" w:type="dxa"/>
            <w:vAlign w:val="bottom"/>
            <w:hideMark/>
          </w:tcPr>
          <w:p w14:paraId="3A8D8F5D" w14:textId="77777777" w:rsidR="000313E1" w:rsidRPr="00100D9B" w:rsidRDefault="000313E1" w:rsidP="000313E1">
            <w:pPr>
              <w:rPr>
                <w:rFonts w:cs="Arial"/>
                <w:szCs w:val="22"/>
              </w:rPr>
            </w:pPr>
            <w:r w:rsidRPr="00100D9B">
              <w:rPr>
                <w:rFonts w:cs="Arial"/>
                <w:szCs w:val="22"/>
              </w:rPr>
              <w:t>………………………………..</w:t>
            </w:r>
          </w:p>
        </w:tc>
        <w:tc>
          <w:tcPr>
            <w:tcW w:w="3005" w:type="dxa"/>
            <w:vAlign w:val="bottom"/>
            <w:hideMark/>
          </w:tcPr>
          <w:p w14:paraId="63C1BD72" w14:textId="77777777" w:rsidR="000313E1" w:rsidRPr="00100D9B" w:rsidRDefault="000313E1" w:rsidP="000313E1">
            <w:pPr>
              <w:rPr>
                <w:rFonts w:cs="Arial"/>
                <w:szCs w:val="22"/>
              </w:rPr>
            </w:pPr>
            <w:r w:rsidRPr="00100D9B">
              <w:rPr>
                <w:rFonts w:cs="Arial"/>
                <w:szCs w:val="22"/>
              </w:rPr>
              <w:t>………………………………..</w:t>
            </w:r>
          </w:p>
        </w:tc>
      </w:tr>
      <w:tr w:rsidR="000313E1" w:rsidRPr="00100D9B" w14:paraId="6F61F519" w14:textId="77777777" w:rsidTr="000313E1">
        <w:trPr>
          <w:trHeight w:val="454"/>
        </w:trPr>
        <w:tc>
          <w:tcPr>
            <w:tcW w:w="3005" w:type="dxa"/>
            <w:vAlign w:val="bottom"/>
            <w:hideMark/>
          </w:tcPr>
          <w:p w14:paraId="499A534C" w14:textId="77777777" w:rsidR="000313E1" w:rsidRPr="00100D9B" w:rsidRDefault="000313E1" w:rsidP="000313E1">
            <w:pPr>
              <w:rPr>
                <w:rFonts w:cs="Arial"/>
                <w:szCs w:val="22"/>
              </w:rPr>
            </w:pPr>
            <w:r w:rsidRPr="00100D9B">
              <w:rPr>
                <w:rFonts w:cs="Arial"/>
                <w:szCs w:val="22"/>
              </w:rPr>
              <w:t>Član:</w:t>
            </w:r>
          </w:p>
        </w:tc>
        <w:tc>
          <w:tcPr>
            <w:tcW w:w="3005" w:type="dxa"/>
            <w:vAlign w:val="bottom"/>
            <w:hideMark/>
          </w:tcPr>
          <w:p w14:paraId="407A5CF5" w14:textId="77777777" w:rsidR="000313E1" w:rsidRPr="00100D9B" w:rsidRDefault="000313E1" w:rsidP="000313E1">
            <w:pPr>
              <w:rPr>
                <w:rFonts w:cs="Arial"/>
                <w:szCs w:val="22"/>
              </w:rPr>
            </w:pPr>
            <w:r w:rsidRPr="00100D9B">
              <w:rPr>
                <w:rFonts w:cs="Arial"/>
                <w:szCs w:val="22"/>
              </w:rPr>
              <w:t>………………………………..</w:t>
            </w:r>
          </w:p>
        </w:tc>
        <w:tc>
          <w:tcPr>
            <w:tcW w:w="3005" w:type="dxa"/>
            <w:vAlign w:val="bottom"/>
            <w:hideMark/>
          </w:tcPr>
          <w:p w14:paraId="314CEE62" w14:textId="77777777" w:rsidR="000313E1" w:rsidRPr="00100D9B" w:rsidRDefault="000313E1" w:rsidP="000313E1">
            <w:pPr>
              <w:rPr>
                <w:rFonts w:cs="Arial"/>
                <w:szCs w:val="22"/>
              </w:rPr>
            </w:pPr>
            <w:r w:rsidRPr="00100D9B">
              <w:rPr>
                <w:rFonts w:cs="Arial"/>
                <w:szCs w:val="22"/>
              </w:rPr>
              <w:t>………………………………..</w:t>
            </w:r>
          </w:p>
        </w:tc>
      </w:tr>
      <w:tr w:rsidR="000313E1" w:rsidRPr="00100D9B" w14:paraId="2908382F" w14:textId="77777777" w:rsidTr="000313E1">
        <w:trPr>
          <w:trHeight w:val="454"/>
        </w:trPr>
        <w:tc>
          <w:tcPr>
            <w:tcW w:w="3005" w:type="dxa"/>
            <w:vAlign w:val="bottom"/>
            <w:hideMark/>
          </w:tcPr>
          <w:p w14:paraId="1C04B592" w14:textId="77777777" w:rsidR="000313E1" w:rsidRPr="00100D9B" w:rsidRDefault="000313E1" w:rsidP="000313E1">
            <w:pPr>
              <w:rPr>
                <w:rFonts w:cs="Arial"/>
                <w:szCs w:val="22"/>
              </w:rPr>
            </w:pPr>
            <w:r w:rsidRPr="00100D9B">
              <w:rPr>
                <w:rFonts w:cs="Arial"/>
                <w:szCs w:val="22"/>
              </w:rPr>
              <w:t>Predstavnik ponudnika:</w:t>
            </w:r>
          </w:p>
        </w:tc>
        <w:tc>
          <w:tcPr>
            <w:tcW w:w="3005" w:type="dxa"/>
            <w:vAlign w:val="bottom"/>
            <w:hideMark/>
          </w:tcPr>
          <w:p w14:paraId="7BB674AF" w14:textId="77777777" w:rsidR="000313E1" w:rsidRPr="00100D9B" w:rsidRDefault="000313E1" w:rsidP="000313E1">
            <w:pPr>
              <w:rPr>
                <w:rFonts w:cs="Arial"/>
                <w:szCs w:val="22"/>
              </w:rPr>
            </w:pPr>
            <w:r w:rsidRPr="00100D9B">
              <w:rPr>
                <w:rFonts w:cs="Arial"/>
                <w:szCs w:val="22"/>
              </w:rPr>
              <w:t>………………………………..</w:t>
            </w:r>
          </w:p>
        </w:tc>
        <w:tc>
          <w:tcPr>
            <w:tcW w:w="3005" w:type="dxa"/>
            <w:vAlign w:val="bottom"/>
            <w:hideMark/>
          </w:tcPr>
          <w:p w14:paraId="21A744D4" w14:textId="77777777" w:rsidR="000313E1" w:rsidRPr="00100D9B" w:rsidRDefault="000313E1" w:rsidP="000313E1">
            <w:pPr>
              <w:rPr>
                <w:rFonts w:cs="Arial"/>
                <w:szCs w:val="22"/>
              </w:rPr>
            </w:pPr>
            <w:r w:rsidRPr="00100D9B">
              <w:rPr>
                <w:rFonts w:cs="Arial"/>
                <w:szCs w:val="22"/>
              </w:rPr>
              <w:t>………………………………..</w:t>
            </w:r>
          </w:p>
        </w:tc>
      </w:tr>
    </w:tbl>
    <w:p w14:paraId="3B601B45" w14:textId="77777777" w:rsidR="000313E1" w:rsidRPr="0047604B" w:rsidRDefault="000313E1" w:rsidP="0047604B">
      <w:pPr>
        <w:ind w:left="360"/>
        <w:jc w:val="both"/>
        <w:rPr>
          <w:rFonts w:cs="Arial"/>
          <w:color w:val="FF0000"/>
          <w:szCs w:val="22"/>
        </w:rPr>
      </w:pPr>
    </w:p>
    <w:p w14:paraId="710308BF" w14:textId="77777777" w:rsidR="000313E1" w:rsidRPr="0047604B" w:rsidRDefault="000313E1" w:rsidP="0047604B">
      <w:pPr>
        <w:ind w:left="360"/>
        <w:jc w:val="both"/>
        <w:rPr>
          <w:rFonts w:cs="Arial"/>
          <w:szCs w:val="22"/>
        </w:rPr>
      </w:pPr>
      <w:r w:rsidRPr="0047604B">
        <w:rPr>
          <w:rFonts w:cs="Arial"/>
          <w:szCs w:val="22"/>
        </w:rPr>
        <w:t>V (kraj pregleda vzorcev): (datum) ………………………………………………</w:t>
      </w:r>
    </w:p>
    <w:p w14:paraId="79BF3A68" w14:textId="77777777" w:rsidR="000313E1" w:rsidRDefault="000313E1" w:rsidP="00AA7FEF">
      <w:pPr>
        <w:spacing w:after="120"/>
        <w:jc w:val="both"/>
        <w:rPr>
          <w:rFonts w:cs="Arial"/>
          <w:b/>
          <w:bCs/>
          <w:i/>
          <w:color w:val="0070C0"/>
          <w:sz w:val="18"/>
          <w:szCs w:val="18"/>
        </w:rPr>
      </w:pPr>
    </w:p>
    <w:p w14:paraId="3DF9BCAC" w14:textId="7A20E250" w:rsidR="000313E1" w:rsidRDefault="000313E1" w:rsidP="00AA7FEF">
      <w:pPr>
        <w:spacing w:after="120"/>
        <w:jc w:val="both"/>
        <w:rPr>
          <w:rFonts w:cs="Arial"/>
          <w:b/>
          <w:bCs/>
          <w:i/>
          <w:color w:val="0070C0"/>
          <w:sz w:val="18"/>
          <w:szCs w:val="18"/>
        </w:rPr>
      </w:pPr>
    </w:p>
    <w:p w14:paraId="5A971CBC" w14:textId="723633EE" w:rsidR="00DC348F" w:rsidRDefault="00DC348F" w:rsidP="00AA7FEF">
      <w:pPr>
        <w:spacing w:after="120"/>
        <w:jc w:val="both"/>
        <w:rPr>
          <w:rFonts w:cs="Arial"/>
          <w:b/>
          <w:bCs/>
          <w:i/>
          <w:color w:val="0070C0"/>
          <w:sz w:val="18"/>
          <w:szCs w:val="18"/>
        </w:rPr>
      </w:pPr>
    </w:p>
    <w:p w14:paraId="24733749" w14:textId="731CAEE1" w:rsidR="00DC348F" w:rsidRDefault="00DC348F" w:rsidP="00AA7FEF">
      <w:pPr>
        <w:spacing w:after="120"/>
        <w:jc w:val="both"/>
        <w:rPr>
          <w:rFonts w:cs="Arial"/>
          <w:b/>
          <w:bCs/>
          <w:i/>
          <w:color w:val="0070C0"/>
          <w:sz w:val="18"/>
          <w:szCs w:val="18"/>
        </w:rPr>
      </w:pPr>
    </w:p>
    <w:p w14:paraId="2E6DD2E5" w14:textId="4640570F" w:rsidR="00DC348F" w:rsidRDefault="00DC348F" w:rsidP="00AA7FEF">
      <w:pPr>
        <w:spacing w:after="120"/>
        <w:jc w:val="both"/>
        <w:rPr>
          <w:rFonts w:cs="Arial"/>
          <w:b/>
          <w:bCs/>
          <w:i/>
          <w:color w:val="0070C0"/>
          <w:sz w:val="18"/>
          <w:szCs w:val="18"/>
        </w:rPr>
      </w:pPr>
    </w:p>
    <w:p w14:paraId="2D58B94F" w14:textId="3FC9E3E4" w:rsidR="00DC348F" w:rsidRDefault="00DC348F" w:rsidP="00AA7FEF">
      <w:pPr>
        <w:spacing w:after="120"/>
        <w:jc w:val="both"/>
        <w:rPr>
          <w:rFonts w:cs="Arial"/>
          <w:b/>
          <w:bCs/>
          <w:i/>
          <w:color w:val="0070C0"/>
          <w:sz w:val="18"/>
          <w:szCs w:val="18"/>
        </w:rPr>
      </w:pPr>
    </w:p>
    <w:p w14:paraId="43F0B865" w14:textId="27C48B21" w:rsidR="00DC348F" w:rsidRPr="00DC348F" w:rsidRDefault="00DC348F" w:rsidP="00DC348F">
      <w:pPr>
        <w:pageBreakBefore/>
        <w:tabs>
          <w:tab w:val="right" w:pos="2556"/>
          <w:tab w:val="right" w:pos="5609"/>
        </w:tabs>
        <w:suppressAutoHyphens/>
        <w:autoSpaceDN w:val="0"/>
        <w:ind w:left="720" w:right="6"/>
        <w:jc w:val="center"/>
        <w:textAlignment w:val="baseline"/>
        <w:outlineLvl w:val="1"/>
        <w:rPr>
          <w:rFonts w:cs="Arial"/>
          <w:b/>
          <w:i/>
          <w:iCs/>
          <w:color w:val="000000"/>
          <w:szCs w:val="22"/>
        </w:rPr>
      </w:pPr>
      <w:r w:rsidRPr="00DC348F">
        <w:rPr>
          <w:rFonts w:cs="Arial"/>
          <w:b/>
          <w:i/>
          <w:iCs/>
          <w:color w:val="000000"/>
          <w:szCs w:val="22"/>
        </w:rPr>
        <w:lastRenderedPageBreak/>
        <w:t xml:space="preserve">                                                                                                               </w:t>
      </w:r>
      <w:bookmarkStart w:id="186" w:name="_Toc63769331"/>
      <w:r w:rsidRPr="00DC348F">
        <w:rPr>
          <w:rFonts w:cs="Arial"/>
          <w:b/>
          <w:i/>
          <w:iCs/>
          <w:color w:val="000000"/>
          <w:szCs w:val="22"/>
        </w:rPr>
        <w:t xml:space="preserve">Priloga št. </w:t>
      </w:r>
      <w:r w:rsidR="00E84163">
        <w:rPr>
          <w:rFonts w:cs="Arial"/>
          <w:b/>
          <w:i/>
          <w:iCs/>
          <w:color w:val="000000"/>
          <w:szCs w:val="22"/>
        </w:rPr>
        <w:t>20</w:t>
      </w:r>
      <w:r w:rsidR="00126CFC">
        <w:rPr>
          <w:rFonts w:cs="Arial"/>
          <w:b/>
          <w:i/>
          <w:iCs/>
          <w:color w:val="000000"/>
          <w:szCs w:val="22"/>
        </w:rPr>
        <w:t>.4</w:t>
      </w:r>
      <w:bookmarkEnd w:id="186"/>
    </w:p>
    <w:p w14:paraId="04DECD91" w14:textId="48849C47" w:rsidR="00DC348F" w:rsidRPr="00DC348F" w:rsidRDefault="00DC348F" w:rsidP="00DC348F">
      <w:pPr>
        <w:pBdr>
          <w:top w:val="single" w:sz="4" w:space="10" w:color="541C72"/>
          <w:bottom w:val="single" w:sz="4" w:space="10" w:color="541C72"/>
        </w:pBdr>
        <w:shd w:val="pct5" w:color="F8F2FC" w:fill="F7EFFB"/>
        <w:jc w:val="center"/>
        <w:outlineLvl w:val="1"/>
        <w:rPr>
          <w:rFonts w:cs="Arial"/>
          <w:b/>
          <w:bCs/>
          <w:i/>
          <w:iCs/>
          <w:color w:val="541C72"/>
          <w:spacing w:val="20"/>
          <w:lang w:eastAsia="zh-CN"/>
        </w:rPr>
      </w:pPr>
      <w:bookmarkStart w:id="187" w:name="_Toc63769332"/>
      <w:r w:rsidRPr="00DC348F">
        <w:rPr>
          <w:rFonts w:cs="Arial"/>
          <w:b/>
          <w:bCs/>
          <w:i/>
          <w:iCs/>
          <w:color w:val="541C72"/>
          <w:spacing w:val="20"/>
          <w:lang w:eastAsia="zh-CN"/>
        </w:rPr>
        <w:t>ZAPISNIK O VZORCIH MATERIALA</w:t>
      </w:r>
      <w:bookmarkEnd w:id="187"/>
      <w:r w:rsidR="0094201E">
        <w:rPr>
          <w:rFonts w:cs="Arial"/>
          <w:b/>
          <w:bCs/>
          <w:i/>
          <w:iCs/>
          <w:color w:val="541C72"/>
          <w:spacing w:val="20"/>
          <w:lang w:eastAsia="zh-CN"/>
        </w:rPr>
        <w:t xml:space="preserve"> – SKLOP 4</w:t>
      </w:r>
    </w:p>
    <w:p w14:paraId="7280E31A" w14:textId="77777777" w:rsidR="00DC348F" w:rsidRPr="00DC348F" w:rsidRDefault="00DC348F" w:rsidP="00DC348F">
      <w:pPr>
        <w:rPr>
          <w:rFonts w:cs="Arial"/>
          <w:b/>
          <w:bCs/>
          <w:i/>
          <w:iCs/>
          <w:color w:val="541C72"/>
          <w:sz w:val="24"/>
          <w:szCs w:val="22"/>
          <w:lang w:eastAsia="zh-CN"/>
        </w:rPr>
      </w:pPr>
    </w:p>
    <w:tbl>
      <w:tblPr>
        <w:tblW w:w="0" w:type="auto"/>
        <w:tblLook w:val="04A0" w:firstRow="1" w:lastRow="0" w:firstColumn="1" w:lastColumn="0" w:noHBand="0" w:noVBand="1"/>
      </w:tblPr>
      <w:tblGrid>
        <w:gridCol w:w="2487"/>
        <w:gridCol w:w="6573"/>
      </w:tblGrid>
      <w:tr w:rsidR="00023B6E" w:rsidRPr="00100D9B" w14:paraId="429F3ADE" w14:textId="77777777" w:rsidTr="0022044B">
        <w:tc>
          <w:tcPr>
            <w:tcW w:w="2487" w:type="dxa"/>
            <w:tcBorders>
              <w:top w:val="single" w:sz="4" w:space="0" w:color="auto"/>
              <w:left w:val="single" w:sz="4" w:space="0" w:color="auto"/>
              <w:bottom w:val="single" w:sz="4" w:space="0" w:color="auto"/>
              <w:right w:val="single" w:sz="4" w:space="0" w:color="auto"/>
            </w:tcBorders>
            <w:hideMark/>
          </w:tcPr>
          <w:p w14:paraId="23B8ED8B" w14:textId="77777777" w:rsidR="00023B6E" w:rsidRPr="00100D9B" w:rsidRDefault="00023B6E" w:rsidP="0022044B">
            <w:pPr>
              <w:jc w:val="both"/>
              <w:rPr>
                <w:rFonts w:cs="Arial"/>
                <w:szCs w:val="22"/>
                <w:lang w:eastAsia="en-US"/>
              </w:rPr>
            </w:pPr>
            <w:r w:rsidRPr="00100D9B">
              <w:rPr>
                <w:rFonts w:cs="Arial"/>
                <w:szCs w:val="22"/>
              </w:rPr>
              <w:t>Naročnik:</w:t>
            </w:r>
          </w:p>
        </w:tc>
        <w:tc>
          <w:tcPr>
            <w:tcW w:w="6573" w:type="dxa"/>
            <w:tcBorders>
              <w:top w:val="single" w:sz="4" w:space="0" w:color="auto"/>
              <w:left w:val="single" w:sz="4" w:space="0" w:color="auto"/>
              <w:bottom w:val="single" w:sz="4" w:space="0" w:color="auto"/>
              <w:right w:val="single" w:sz="4" w:space="0" w:color="auto"/>
            </w:tcBorders>
            <w:hideMark/>
          </w:tcPr>
          <w:p w14:paraId="087DAC4A" w14:textId="77777777" w:rsidR="00023B6E" w:rsidRPr="00100D9B" w:rsidRDefault="00023B6E" w:rsidP="0022044B">
            <w:pPr>
              <w:jc w:val="both"/>
              <w:rPr>
                <w:rFonts w:cs="Arial"/>
                <w:szCs w:val="22"/>
              </w:rPr>
            </w:pPr>
            <w:r w:rsidRPr="00100D9B">
              <w:rPr>
                <w:rFonts w:cs="Arial"/>
                <w:szCs w:val="22"/>
              </w:rPr>
              <w:t>Vodovodi in kanalizacija Nova Gorica d.d.</w:t>
            </w:r>
          </w:p>
          <w:p w14:paraId="58474E99" w14:textId="77777777" w:rsidR="00023B6E" w:rsidRPr="00100D9B" w:rsidRDefault="00023B6E" w:rsidP="0022044B">
            <w:pPr>
              <w:jc w:val="both"/>
              <w:rPr>
                <w:rFonts w:cs="Arial"/>
                <w:szCs w:val="22"/>
              </w:rPr>
            </w:pPr>
            <w:r w:rsidRPr="00100D9B">
              <w:rPr>
                <w:rFonts w:cs="Arial"/>
                <w:szCs w:val="22"/>
              </w:rPr>
              <w:t>Kromberk, Cesta 25. junija 1b, 5000 Nova Gorica</w:t>
            </w:r>
          </w:p>
        </w:tc>
      </w:tr>
    </w:tbl>
    <w:p w14:paraId="46627B3D" w14:textId="77777777" w:rsidR="00DC348F" w:rsidRPr="00DC348F" w:rsidRDefault="00DC348F" w:rsidP="00DC348F">
      <w:pPr>
        <w:ind w:left="360"/>
        <w:jc w:val="both"/>
        <w:rPr>
          <w:rFonts w:eastAsia="Calibri" w:cs="Arial"/>
          <w:b/>
          <w:szCs w:val="22"/>
          <w:lang w:eastAsia="en-US"/>
        </w:rPr>
      </w:pPr>
    </w:p>
    <w:tbl>
      <w:tblPr>
        <w:tblStyle w:val="Tabelamrea21"/>
        <w:tblW w:w="0" w:type="auto"/>
        <w:tblInd w:w="0" w:type="dxa"/>
        <w:tblLook w:val="04A0" w:firstRow="1" w:lastRow="0" w:firstColumn="1" w:lastColumn="0" w:noHBand="0" w:noVBand="1"/>
      </w:tblPr>
      <w:tblGrid>
        <w:gridCol w:w="2494"/>
        <w:gridCol w:w="6566"/>
      </w:tblGrid>
      <w:tr w:rsidR="00DC348F" w:rsidRPr="00DC348F" w14:paraId="2967E313" w14:textId="77777777" w:rsidTr="0094201E">
        <w:tc>
          <w:tcPr>
            <w:tcW w:w="2518" w:type="dxa"/>
            <w:tcBorders>
              <w:top w:val="single" w:sz="4" w:space="0" w:color="auto"/>
              <w:left w:val="single" w:sz="4" w:space="0" w:color="auto"/>
              <w:bottom w:val="single" w:sz="4" w:space="0" w:color="auto"/>
              <w:right w:val="single" w:sz="4" w:space="0" w:color="auto"/>
            </w:tcBorders>
            <w:hideMark/>
          </w:tcPr>
          <w:p w14:paraId="4B1EA295" w14:textId="77777777" w:rsidR="00DC348F" w:rsidRPr="00DC348F" w:rsidRDefault="00DC348F" w:rsidP="00DC348F">
            <w:pPr>
              <w:jc w:val="both"/>
              <w:rPr>
                <w:rFonts w:eastAsiaTheme="minorHAnsi" w:cs="Arial"/>
                <w:szCs w:val="22"/>
              </w:rPr>
            </w:pPr>
            <w:r w:rsidRPr="00DC348F">
              <w:rPr>
                <w:rFonts w:cs="Arial"/>
                <w:szCs w:val="22"/>
              </w:rPr>
              <w:t>Naziv ponudnika:</w:t>
            </w:r>
          </w:p>
        </w:tc>
        <w:tc>
          <w:tcPr>
            <w:tcW w:w="6692" w:type="dxa"/>
            <w:tcBorders>
              <w:top w:val="single" w:sz="4" w:space="0" w:color="auto"/>
              <w:left w:val="single" w:sz="4" w:space="0" w:color="auto"/>
              <w:bottom w:val="single" w:sz="4" w:space="0" w:color="auto"/>
              <w:right w:val="single" w:sz="4" w:space="0" w:color="auto"/>
            </w:tcBorders>
          </w:tcPr>
          <w:p w14:paraId="71501CA5" w14:textId="77777777" w:rsidR="00DC348F" w:rsidRPr="00DC348F" w:rsidRDefault="00DC348F" w:rsidP="00DC348F">
            <w:pPr>
              <w:jc w:val="both"/>
              <w:rPr>
                <w:rFonts w:cs="Arial"/>
                <w:szCs w:val="22"/>
              </w:rPr>
            </w:pPr>
          </w:p>
        </w:tc>
      </w:tr>
      <w:tr w:rsidR="00DC348F" w:rsidRPr="00DC348F" w14:paraId="12D49DCB" w14:textId="77777777" w:rsidTr="0094201E">
        <w:tc>
          <w:tcPr>
            <w:tcW w:w="2518" w:type="dxa"/>
            <w:tcBorders>
              <w:top w:val="single" w:sz="4" w:space="0" w:color="auto"/>
              <w:left w:val="single" w:sz="4" w:space="0" w:color="auto"/>
              <w:bottom w:val="single" w:sz="4" w:space="0" w:color="auto"/>
              <w:right w:val="single" w:sz="4" w:space="0" w:color="auto"/>
            </w:tcBorders>
            <w:hideMark/>
          </w:tcPr>
          <w:p w14:paraId="117F1092" w14:textId="77777777" w:rsidR="00DC348F" w:rsidRPr="00DC348F" w:rsidRDefault="00DC348F" w:rsidP="00DC348F">
            <w:pPr>
              <w:jc w:val="both"/>
              <w:rPr>
                <w:rFonts w:cs="Arial"/>
                <w:szCs w:val="22"/>
              </w:rPr>
            </w:pPr>
            <w:r w:rsidRPr="00DC348F">
              <w:rPr>
                <w:rFonts w:cs="Arial"/>
                <w:szCs w:val="22"/>
              </w:rPr>
              <w:t xml:space="preserve">Ulica: </w:t>
            </w:r>
            <w:r w:rsidRPr="00DC348F">
              <w:rPr>
                <w:rFonts w:cs="Arial"/>
                <w:szCs w:val="22"/>
              </w:rPr>
              <w:tab/>
            </w:r>
          </w:p>
        </w:tc>
        <w:tc>
          <w:tcPr>
            <w:tcW w:w="6692" w:type="dxa"/>
            <w:tcBorders>
              <w:top w:val="single" w:sz="4" w:space="0" w:color="auto"/>
              <w:left w:val="single" w:sz="4" w:space="0" w:color="auto"/>
              <w:bottom w:val="single" w:sz="4" w:space="0" w:color="auto"/>
              <w:right w:val="single" w:sz="4" w:space="0" w:color="auto"/>
            </w:tcBorders>
          </w:tcPr>
          <w:p w14:paraId="52AB5B26" w14:textId="77777777" w:rsidR="00DC348F" w:rsidRPr="00DC348F" w:rsidRDefault="00DC348F" w:rsidP="00DC348F">
            <w:pPr>
              <w:jc w:val="both"/>
              <w:rPr>
                <w:rFonts w:cs="Arial"/>
                <w:szCs w:val="22"/>
              </w:rPr>
            </w:pPr>
          </w:p>
        </w:tc>
      </w:tr>
      <w:tr w:rsidR="00DC348F" w:rsidRPr="00DC348F" w14:paraId="09A95158" w14:textId="77777777" w:rsidTr="0094201E">
        <w:tc>
          <w:tcPr>
            <w:tcW w:w="2518" w:type="dxa"/>
            <w:tcBorders>
              <w:top w:val="single" w:sz="4" w:space="0" w:color="auto"/>
              <w:left w:val="single" w:sz="4" w:space="0" w:color="auto"/>
              <w:bottom w:val="single" w:sz="4" w:space="0" w:color="auto"/>
              <w:right w:val="single" w:sz="4" w:space="0" w:color="auto"/>
            </w:tcBorders>
            <w:hideMark/>
          </w:tcPr>
          <w:p w14:paraId="01B63830" w14:textId="77777777" w:rsidR="00DC348F" w:rsidRPr="00DC348F" w:rsidRDefault="00DC348F" w:rsidP="00DC348F">
            <w:pPr>
              <w:jc w:val="both"/>
              <w:rPr>
                <w:rFonts w:cs="Arial"/>
                <w:szCs w:val="22"/>
              </w:rPr>
            </w:pPr>
            <w:r w:rsidRPr="00DC348F">
              <w:rPr>
                <w:rFonts w:cs="Arial"/>
                <w:szCs w:val="22"/>
              </w:rPr>
              <w:t>Poštna štev. in kraj:</w:t>
            </w:r>
          </w:p>
        </w:tc>
        <w:tc>
          <w:tcPr>
            <w:tcW w:w="6692" w:type="dxa"/>
            <w:tcBorders>
              <w:top w:val="single" w:sz="4" w:space="0" w:color="auto"/>
              <w:left w:val="single" w:sz="4" w:space="0" w:color="auto"/>
              <w:bottom w:val="single" w:sz="4" w:space="0" w:color="auto"/>
              <w:right w:val="single" w:sz="4" w:space="0" w:color="auto"/>
            </w:tcBorders>
          </w:tcPr>
          <w:p w14:paraId="469628D5" w14:textId="77777777" w:rsidR="00DC348F" w:rsidRPr="00DC348F" w:rsidRDefault="00DC348F" w:rsidP="00DC348F">
            <w:pPr>
              <w:jc w:val="both"/>
              <w:rPr>
                <w:rFonts w:cs="Arial"/>
                <w:szCs w:val="22"/>
              </w:rPr>
            </w:pPr>
          </w:p>
        </w:tc>
      </w:tr>
    </w:tbl>
    <w:p w14:paraId="3FA25EE8" w14:textId="77777777" w:rsidR="00DC348F" w:rsidRPr="00DC348F" w:rsidRDefault="00DC348F" w:rsidP="00DC348F">
      <w:pPr>
        <w:ind w:left="360"/>
        <w:jc w:val="both"/>
        <w:rPr>
          <w:rFonts w:cs="Arial"/>
          <w:color w:val="FF0000"/>
          <w:szCs w:val="22"/>
          <w:highlight w:val="yellow"/>
        </w:rPr>
      </w:pPr>
    </w:p>
    <w:p w14:paraId="531FBE20" w14:textId="67D4AE2D" w:rsidR="00DC348F" w:rsidRPr="00DC348F" w:rsidRDefault="00DC348F" w:rsidP="00DC348F">
      <w:pPr>
        <w:jc w:val="both"/>
        <w:rPr>
          <w:rFonts w:cs="Arial"/>
          <w:szCs w:val="22"/>
        </w:rPr>
      </w:pPr>
      <w:r w:rsidRPr="00DC348F">
        <w:rPr>
          <w:rFonts w:cs="Arial"/>
          <w:szCs w:val="22"/>
        </w:rPr>
        <w:t>Naročnik bo preveril tudi skladnost vzorcev materiala s tehničnimi karakteristikami, ki so navedene v razpisni dokumentaciji, zato</w:t>
      </w:r>
      <w:r w:rsidR="00610FE8">
        <w:rPr>
          <w:rFonts w:cs="Arial"/>
          <w:szCs w:val="22"/>
        </w:rPr>
        <w:t xml:space="preserve"> </w:t>
      </w:r>
      <w:r w:rsidRPr="00DC348F">
        <w:rPr>
          <w:rFonts w:cs="Arial"/>
          <w:szCs w:val="22"/>
        </w:rPr>
        <w:t>bo potrebno najkasneje v štirih dneh od poziva naročnika dostaviti sledeče vzorce:</w:t>
      </w:r>
    </w:p>
    <w:p w14:paraId="03CDB549" w14:textId="579A62ED" w:rsidR="00DC348F" w:rsidRPr="00812AE8" w:rsidRDefault="00DC348F" w:rsidP="00DC348F">
      <w:pPr>
        <w:ind w:left="720"/>
        <w:jc w:val="both"/>
        <w:rPr>
          <w:rFonts w:cs="Arial"/>
          <w:strike/>
          <w:noProof/>
          <w:szCs w:val="22"/>
        </w:rPr>
      </w:pPr>
    </w:p>
    <w:p w14:paraId="2E37444D" w14:textId="77777777" w:rsidR="00DC348F" w:rsidRPr="00812AE8" w:rsidRDefault="00DC348F" w:rsidP="00DC348F">
      <w:pPr>
        <w:ind w:left="720"/>
        <w:jc w:val="both"/>
        <w:rPr>
          <w:rFonts w:cs="Arial"/>
          <w:strike/>
          <w:noProof/>
          <w:szCs w:val="22"/>
        </w:rPr>
      </w:pPr>
    </w:p>
    <w:tbl>
      <w:tblPr>
        <w:tblW w:w="0" w:type="auto"/>
        <w:tblLook w:val="04A0" w:firstRow="1" w:lastRow="0" w:firstColumn="1" w:lastColumn="0" w:noHBand="0" w:noVBand="1"/>
      </w:tblPr>
      <w:tblGrid>
        <w:gridCol w:w="4999"/>
        <w:gridCol w:w="2082"/>
        <w:gridCol w:w="1979"/>
      </w:tblGrid>
      <w:tr w:rsidR="00DC348F" w:rsidRPr="00812AE8" w14:paraId="44596D8B" w14:textId="77777777" w:rsidTr="0094201E">
        <w:trPr>
          <w:trHeight w:val="397"/>
        </w:trPr>
        <w:tc>
          <w:tcPr>
            <w:tcW w:w="4999" w:type="dxa"/>
            <w:tcBorders>
              <w:top w:val="single" w:sz="4" w:space="0" w:color="auto"/>
              <w:left w:val="single" w:sz="4" w:space="0" w:color="auto"/>
              <w:bottom w:val="single" w:sz="4" w:space="0" w:color="auto"/>
              <w:right w:val="single" w:sz="4" w:space="0" w:color="auto"/>
            </w:tcBorders>
            <w:hideMark/>
          </w:tcPr>
          <w:p w14:paraId="194404DC" w14:textId="77777777" w:rsidR="00DC348F" w:rsidRPr="00812AE8" w:rsidRDefault="00DC348F" w:rsidP="00DC348F">
            <w:pPr>
              <w:spacing w:line="276" w:lineRule="auto"/>
              <w:rPr>
                <w:sz w:val="18"/>
                <w:szCs w:val="18"/>
              </w:rPr>
            </w:pPr>
            <w:r w:rsidRPr="00812AE8">
              <w:rPr>
                <w:sz w:val="18"/>
                <w:szCs w:val="18"/>
              </w:rPr>
              <w:t>Opis</w:t>
            </w:r>
          </w:p>
        </w:tc>
        <w:tc>
          <w:tcPr>
            <w:tcW w:w="2082" w:type="dxa"/>
            <w:tcBorders>
              <w:top w:val="single" w:sz="4" w:space="0" w:color="auto"/>
              <w:left w:val="single" w:sz="4" w:space="0" w:color="auto"/>
              <w:bottom w:val="single" w:sz="4" w:space="0" w:color="auto"/>
              <w:right w:val="single" w:sz="4" w:space="0" w:color="auto"/>
            </w:tcBorders>
            <w:hideMark/>
          </w:tcPr>
          <w:p w14:paraId="617B2474" w14:textId="77777777" w:rsidR="00DC348F" w:rsidRPr="00812AE8" w:rsidRDefault="00DC348F" w:rsidP="00DC348F">
            <w:pPr>
              <w:jc w:val="center"/>
              <w:rPr>
                <w:noProof/>
                <w:sz w:val="18"/>
                <w:szCs w:val="18"/>
              </w:rPr>
            </w:pPr>
            <w:r w:rsidRPr="00812AE8">
              <w:rPr>
                <w:noProof/>
                <w:sz w:val="18"/>
                <w:szCs w:val="18"/>
              </w:rPr>
              <w:t>Zahteva naročnika</w:t>
            </w:r>
          </w:p>
        </w:tc>
        <w:tc>
          <w:tcPr>
            <w:tcW w:w="1979" w:type="dxa"/>
            <w:tcBorders>
              <w:top w:val="single" w:sz="4" w:space="0" w:color="auto"/>
              <w:left w:val="single" w:sz="4" w:space="0" w:color="auto"/>
              <w:bottom w:val="single" w:sz="4" w:space="0" w:color="auto"/>
              <w:right w:val="single" w:sz="4" w:space="0" w:color="auto"/>
            </w:tcBorders>
            <w:hideMark/>
          </w:tcPr>
          <w:p w14:paraId="4C3264FF" w14:textId="77777777" w:rsidR="00DC348F" w:rsidRPr="00812AE8" w:rsidRDefault="00DC348F" w:rsidP="00DC348F">
            <w:pPr>
              <w:jc w:val="center"/>
              <w:rPr>
                <w:noProof/>
                <w:sz w:val="18"/>
                <w:szCs w:val="18"/>
              </w:rPr>
            </w:pPr>
            <w:r w:rsidRPr="00812AE8">
              <w:rPr>
                <w:noProof/>
                <w:sz w:val="18"/>
                <w:szCs w:val="18"/>
              </w:rPr>
              <w:t>Ponudnik dostavil</w:t>
            </w:r>
          </w:p>
        </w:tc>
      </w:tr>
      <w:tr w:rsidR="00DC348F" w:rsidRPr="00812AE8" w14:paraId="77808F6E" w14:textId="77777777" w:rsidTr="0094201E">
        <w:trPr>
          <w:trHeight w:val="397"/>
        </w:trPr>
        <w:tc>
          <w:tcPr>
            <w:tcW w:w="9060" w:type="dxa"/>
            <w:gridSpan w:val="3"/>
            <w:tcBorders>
              <w:top w:val="single" w:sz="4" w:space="0" w:color="auto"/>
              <w:left w:val="single" w:sz="4" w:space="0" w:color="auto"/>
              <w:bottom w:val="single" w:sz="4" w:space="0" w:color="auto"/>
              <w:right w:val="single" w:sz="4" w:space="0" w:color="auto"/>
            </w:tcBorders>
            <w:vAlign w:val="center"/>
          </w:tcPr>
          <w:p w14:paraId="35CC3E58" w14:textId="0C3C4E7A" w:rsidR="00DC348F" w:rsidRPr="00812AE8" w:rsidRDefault="00DC348F" w:rsidP="00DC348F">
            <w:pPr>
              <w:spacing w:after="120"/>
              <w:ind w:left="26"/>
              <w:jc w:val="both"/>
              <w:rPr>
                <w:b/>
                <w:bCs/>
                <w:i/>
                <w:sz w:val="18"/>
                <w:szCs w:val="18"/>
              </w:rPr>
            </w:pPr>
            <w:r w:rsidRPr="00812AE8">
              <w:rPr>
                <w:b/>
                <w:bCs/>
                <w:i/>
                <w:sz w:val="18"/>
                <w:szCs w:val="18"/>
              </w:rPr>
              <w:t>SKLOP 4. OSTALI VODOVODNI IN KANALIZACIJSKI MATERIAL</w:t>
            </w:r>
          </w:p>
        </w:tc>
      </w:tr>
      <w:tr w:rsidR="00DC348F" w:rsidRPr="00812AE8" w14:paraId="43023806" w14:textId="77777777" w:rsidTr="0094201E">
        <w:trPr>
          <w:trHeight w:val="397"/>
        </w:trPr>
        <w:tc>
          <w:tcPr>
            <w:tcW w:w="9060" w:type="dxa"/>
            <w:gridSpan w:val="3"/>
            <w:tcBorders>
              <w:top w:val="single" w:sz="4" w:space="0" w:color="auto"/>
              <w:left w:val="single" w:sz="4" w:space="0" w:color="auto"/>
              <w:bottom w:val="single" w:sz="4" w:space="0" w:color="auto"/>
              <w:right w:val="single" w:sz="4" w:space="0" w:color="auto"/>
            </w:tcBorders>
            <w:vAlign w:val="center"/>
            <w:hideMark/>
          </w:tcPr>
          <w:p w14:paraId="1A0B6A85" w14:textId="00B66BBA" w:rsidR="00DC348F" w:rsidRPr="00812AE8" w:rsidRDefault="00DC348F" w:rsidP="00DC348F">
            <w:pPr>
              <w:ind w:left="26"/>
              <w:rPr>
                <w:noProof/>
                <w:sz w:val="18"/>
                <w:szCs w:val="18"/>
              </w:rPr>
            </w:pPr>
            <w:r w:rsidRPr="00812AE8">
              <w:rPr>
                <w:sz w:val="18"/>
                <w:szCs w:val="18"/>
              </w:rPr>
              <w:t>4.2.  HIDRO REPARATURNE SPOJKE</w:t>
            </w:r>
          </w:p>
        </w:tc>
      </w:tr>
      <w:tr w:rsidR="00DC348F" w:rsidRPr="00812AE8" w14:paraId="15FD5A10" w14:textId="77777777" w:rsidTr="0094201E">
        <w:trPr>
          <w:trHeight w:val="397"/>
        </w:trPr>
        <w:tc>
          <w:tcPr>
            <w:tcW w:w="4999" w:type="dxa"/>
            <w:tcBorders>
              <w:top w:val="single" w:sz="4" w:space="0" w:color="auto"/>
              <w:left w:val="single" w:sz="4" w:space="0" w:color="auto"/>
              <w:bottom w:val="single" w:sz="4" w:space="0" w:color="auto"/>
              <w:right w:val="single" w:sz="4" w:space="0" w:color="auto"/>
            </w:tcBorders>
            <w:vAlign w:val="center"/>
            <w:hideMark/>
          </w:tcPr>
          <w:p w14:paraId="472C1180" w14:textId="2ADBE7B2" w:rsidR="00DC348F" w:rsidRPr="00812AE8" w:rsidRDefault="00DC348F" w:rsidP="00DC348F">
            <w:pPr>
              <w:ind w:left="451"/>
              <w:contextualSpacing/>
              <w:jc w:val="both"/>
              <w:rPr>
                <w:noProof/>
                <w:sz w:val="18"/>
                <w:szCs w:val="18"/>
              </w:rPr>
            </w:pPr>
            <w:proofErr w:type="spellStart"/>
            <w:r w:rsidRPr="00812AE8">
              <w:rPr>
                <w:sz w:val="18"/>
                <w:szCs w:val="18"/>
              </w:rPr>
              <w:t>Reparaturna</w:t>
            </w:r>
            <w:proofErr w:type="spellEnd"/>
            <w:r w:rsidRPr="00812AE8">
              <w:rPr>
                <w:sz w:val="18"/>
                <w:szCs w:val="18"/>
              </w:rPr>
              <w:t xml:space="preserve"> hidro spojka, (vzorec po ponudbi)</w:t>
            </w:r>
          </w:p>
        </w:tc>
        <w:tc>
          <w:tcPr>
            <w:tcW w:w="2082" w:type="dxa"/>
            <w:tcBorders>
              <w:top w:val="single" w:sz="4" w:space="0" w:color="auto"/>
              <w:left w:val="single" w:sz="4" w:space="0" w:color="auto"/>
              <w:bottom w:val="single" w:sz="4" w:space="0" w:color="auto"/>
              <w:right w:val="single" w:sz="4" w:space="0" w:color="auto"/>
            </w:tcBorders>
            <w:vAlign w:val="center"/>
            <w:hideMark/>
          </w:tcPr>
          <w:p w14:paraId="00A834BE" w14:textId="77777777" w:rsidR="00DC348F" w:rsidRPr="00812AE8" w:rsidRDefault="00DC348F" w:rsidP="00DC348F">
            <w:pPr>
              <w:ind w:left="168"/>
              <w:jc w:val="center"/>
              <w:rPr>
                <w:noProof/>
                <w:sz w:val="18"/>
                <w:szCs w:val="18"/>
              </w:rPr>
            </w:pPr>
            <w:r w:rsidRPr="00812AE8">
              <w:rPr>
                <w:noProof/>
                <w:sz w:val="18"/>
                <w:szCs w:val="18"/>
              </w:rPr>
              <w:t>1 KOS</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FFC1D50" w14:textId="77777777" w:rsidR="00DC348F" w:rsidRPr="00812AE8" w:rsidRDefault="00DC348F" w:rsidP="00DC348F">
            <w:pPr>
              <w:ind w:left="168"/>
              <w:jc w:val="center"/>
              <w:rPr>
                <w:noProof/>
                <w:sz w:val="18"/>
                <w:szCs w:val="18"/>
              </w:rPr>
            </w:pPr>
            <w:r w:rsidRPr="00812AE8">
              <w:rPr>
                <w:noProof/>
                <w:sz w:val="18"/>
                <w:szCs w:val="18"/>
              </w:rPr>
              <w:t>DA/NE</w:t>
            </w:r>
          </w:p>
        </w:tc>
      </w:tr>
      <w:tr w:rsidR="00DC348F" w:rsidRPr="00812AE8" w14:paraId="222EECFD" w14:textId="77777777" w:rsidTr="0094201E">
        <w:trPr>
          <w:trHeight w:val="397"/>
        </w:trPr>
        <w:tc>
          <w:tcPr>
            <w:tcW w:w="9060" w:type="dxa"/>
            <w:gridSpan w:val="3"/>
            <w:tcBorders>
              <w:top w:val="single" w:sz="4" w:space="0" w:color="auto"/>
              <w:left w:val="single" w:sz="4" w:space="0" w:color="auto"/>
              <w:bottom w:val="single" w:sz="4" w:space="0" w:color="auto"/>
              <w:right w:val="single" w:sz="4" w:space="0" w:color="auto"/>
            </w:tcBorders>
            <w:vAlign w:val="center"/>
          </w:tcPr>
          <w:p w14:paraId="3374C824" w14:textId="13C4D618" w:rsidR="00DC348F" w:rsidRPr="00812AE8" w:rsidRDefault="00DC348F" w:rsidP="00DC348F">
            <w:pPr>
              <w:ind w:left="26"/>
              <w:rPr>
                <w:noProof/>
                <w:sz w:val="18"/>
                <w:szCs w:val="18"/>
              </w:rPr>
            </w:pPr>
            <w:r w:rsidRPr="00812AE8">
              <w:rPr>
                <w:sz w:val="18"/>
                <w:szCs w:val="18"/>
              </w:rPr>
              <w:t>4.3.  ANDORE REPARATURNE OBJEMKE</w:t>
            </w:r>
          </w:p>
        </w:tc>
      </w:tr>
      <w:tr w:rsidR="00DC348F" w:rsidRPr="00812AE8" w14:paraId="5B51462F" w14:textId="77777777" w:rsidTr="0094201E">
        <w:trPr>
          <w:trHeight w:val="397"/>
        </w:trPr>
        <w:tc>
          <w:tcPr>
            <w:tcW w:w="4999" w:type="dxa"/>
            <w:tcBorders>
              <w:top w:val="single" w:sz="4" w:space="0" w:color="auto"/>
              <w:left w:val="single" w:sz="4" w:space="0" w:color="auto"/>
              <w:bottom w:val="single" w:sz="4" w:space="0" w:color="auto"/>
              <w:right w:val="single" w:sz="4" w:space="0" w:color="auto"/>
            </w:tcBorders>
            <w:vAlign w:val="center"/>
          </w:tcPr>
          <w:p w14:paraId="7D466C90" w14:textId="623C6FBA" w:rsidR="00DC348F" w:rsidRPr="00812AE8" w:rsidRDefault="00DC348F" w:rsidP="00DC348F">
            <w:pPr>
              <w:ind w:left="451"/>
              <w:contextualSpacing/>
              <w:jc w:val="both"/>
              <w:rPr>
                <w:noProof/>
                <w:sz w:val="18"/>
                <w:szCs w:val="18"/>
              </w:rPr>
            </w:pPr>
            <w:r w:rsidRPr="00812AE8">
              <w:rPr>
                <w:sz w:val="18"/>
                <w:szCs w:val="18"/>
              </w:rPr>
              <w:t>Andore spojka, (vzorec po ponudbi)</w:t>
            </w:r>
          </w:p>
        </w:tc>
        <w:tc>
          <w:tcPr>
            <w:tcW w:w="2082" w:type="dxa"/>
            <w:tcBorders>
              <w:top w:val="single" w:sz="4" w:space="0" w:color="auto"/>
              <w:left w:val="single" w:sz="4" w:space="0" w:color="auto"/>
              <w:bottom w:val="single" w:sz="4" w:space="0" w:color="auto"/>
              <w:right w:val="single" w:sz="4" w:space="0" w:color="auto"/>
            </w:tcBorders>
            <w:vAlign w:val="center"/>
          </w:tcPr>
          <w:p w14:paraId="11BFDB88" w14:textId="77777777" w:rsidR="00DC348F" w:rsidRPr="00812AE8" w:rsidRDefault="00DC348F" w:rsidP="00DC348F">
            <w:pPr>
              <w:ind w:left="168"/>
              <w:jc w:val="center"/>
              <w:rPr>
                <w:noProof/>
                <w:sz w:val="18"/>
                <w:szCs w:val="18"/>
              </w:rPr>
            </w:pPr>
            <w:r w:rsidRPr="00812AE8">
              <w:rPr>
                <w:noProof/>
                <w:sz w:val="18"/>
                <w:szCs w:val="18"/>
              </w:rPr>
              <w:t>1 KOS</w:t>
            </w:r>
          </w:p>
        </w:tc>
        <w:tc>
          <w:tcPr>
            <w:tcW w:w="1979" w:type="dxa"/>
            <w:tcBorders>
              <w:top w:val="single" w:sz="4" w:space="0" w:color="auto"/>
              <w:left w:val="single" w:sz="4" w:space="0" w:color="auto"/>
              <w:bottom w:val="single" w:sz="4" w:space="0" w:color="auto"/>
              <w:right w:val="single" w:sz="4" w:space="0" w:color="auto"/>
            </w:tcBorders>
            <w:vAlign w:val="center"/>
          </w:tcPr>
          <w:p w14:paraId="0855B6C5" w14:textId="77777777" w:rsidR="00DC348F" w:rsidRPr="00812AE8" w:rsidRDefault="00DC348F" w:rsidP="00DC348F">
            <w:pPr>
              <w:ind w:left="168"/>
              <w:jc w:val="center"/>
              <w:rPr>
                <w:noProof/>
                <w:sz w:val="18"/>
                <w:szCs w:val="18"/>
              </w:rPr>
            </w:pPr>
            <w:r w:rsidRPr="00812AE8">
              <w:rPr>
                <w:noProof/>
                <w:sz w:val="18"/>
                <w:szCs w:val="18"/>
              </w:rPr>
              <w:t>DA/NE</w:t>
            </w:r>
          </w:p>
        </w:tc>
      </w:tr>
      <w:tr w:rsidR="00DC348F" w:rsidRPr="00812AE8" w14:paraId="5246F21C" w14:textId="77777777" w:rsidTr="0094201E">
        <w:trPr>
          <w:trHeight w:val="397"/>
        </w:trPr>
        <w:tc>
          <w:tcPr>
            <w:tcW w:w="9060" w:type="dxa"/>
            <w:gridSpan w:val="3"/>
            <w:tcBorders>
              <w:top w:val="single" w:sz="4" w:space="0" w:color="auto"/>
              <w:left w:val="single" w:sz="4" w:space="0" w:color="auto"/>
              <w:bottom w:val="single" w:sz="4" w:space="0" w:color="auto"/>
              <w:right w:val="single" w:sz="4" w:space="0" w:color="auto"/>
            </w:tcBorders>
            <w:vAlign w:val="center"/>
          </w:tcPr>
          <w:p w14:paraId="57FE4FC4" w14:textId="3C56CBD0" w:rsidR="00DC348F" w:rsidRPr="00812AE8" w:rsidRDefault="00DC348F" w:rsidP="00DC348F">
            <w:pPr>
              <w:ind w:left="26"/>
              <w:rPr>
                <w:noProof/>
                <w:sz w:val="18"/>
                <w:szCs w:val="18"/>
              </w:rPr>
            </w:pPr>
            <w:r w:rsidRPr="00812AE8">
              <w:rPr>
                <w:sz w:val="18"/>
                <w:szCs w:val="18"/>
              </w:rPr>
              <w:t xml:space="preserve">4.4.  UNIVERZALNE SPOJKE </w:t>
            </w:r>
          </w:p>
        </w:tc>
      </w:tr>
      <w:tr w:rsidR="00DC348F" w:rsidRPr="00812AE8" w14:paraId="7CF79591" w14:textId="77777777" w:rsidTr="0094201E">
        <w:trPr>
          <w:trHeight w:val="397"/>
        </w:trPr>
        <w:tc>
          <w:tcPr>
            <w:tcW w:w="4999" w:type="dxa"/>
            <w:tcBorders>
              <w:top w:val="single" w:sz="4" w:space="0" w:color="auto"/>
              <w:left w:val="single" w:sz="4" w:space="0" w:color="auto"/>
              <w:bottom w:val="single" w:sz="4" w:space="0" w:color="auto"/>
              <w:right w:val="single" w:sz="4" w:space="0" w:color="auto"/>
            </w:tcBorders>
            <w:vAlign w:val="center"/>
          </w:tcPr>
          <w:p w14:paraId="06C30932" w14:textId="000337CD" w:rsidR="00DC348F" w:rsidRPr="00812AE8" w:rsidRDefault="00DC348F" w:rsidP="00DC348F">
            <w:pPr>
              <w:ind w:left="451"/>
              <w:contextualSpacing/>
              <w:jc w:val="both"/>
              <w:rPr>
                <w:noProof/>
                <w:sz w:val="18"/>
                <w:szCs w:val="18"/>
              </w:rPr>
            </w:pPr>
            <w:r w:rsidRPr="00812AE8">
              <w:rPr>
                <w:sz w:val="18"/>
                <w:szCs w:val="18"/>
              </w:rPr>
              <w:t>Spojka univerzalna,  DN (med DN100 in DN 200)</w:t>
            </w:r>
          </w:p>
        </w:tc>
        <w:tc>
          <w:tcPr>
            <w:tcW w:w="2082" w:type="dxa"/>
            <w:tcBorders>
              <w:top w:val="single" w:sz="4" w:space="0" w:color="auto"/>
              <w:left w:val="single" w:sz="4" w:space="0" w:color="auto"/>
              <w:bottom w:val="single" w:sz="4" w:space="0" w:color="auto"/>
              <w:right w:val="single" w:sz="4" w:space="0" w:color="auto"/>
            </w:tcBorders>
            <w:vAlign w:val="center"/>
          </w:tcPr>
          <w:p w14:paraId="034481A9" w14:textId="77777777" w:rsidR="00DC348F" w:rsidRPr="00812AE8" w:rsidRDefault="00DC348F" w:rsidP="00DC348F">
            <w:pPr>
              <w:ind w:left="168"/>
              <w:jc w:val="center"/>
              <w:rPr>
                <w:noProof/>
                <w:sz w:val="18"/>
                <w:szCs w:val="18"/>
              </w:rPr>
            </w:pPr>
            <w:r w:rsidRPr="00812AE8">
              <w:rPr>
                <w:noProof/>
                <w:sz w:val="18"/>
                <w:szCs w:val="18"/>
              </w:rPr>
              <w:t>1 KOS</w:t>
            </w:r>
          </w:p>
        </w:tc>
        <w:tc>
          <w:tcPr>
            <w:tcW w:w="1979" w:type="dxa"/>
            <w:tcBorders>
              <w:top w:val="single" w:sz="4" w:space="0" w:color="auto"/>
              <w:left w:val="single" w:sz="4" w:space="0" w:color="auto"/>
              <w:bottom w:val="single" w:sz="4" w:space="0" w:color="auto"/>
              <w:right w:val="single" w:sz="4" w:space="0" w:color="auto"/>
            </w:tcBorders>
            <w:vAlign w:val="center"/>
          </w:tcPr>
          <w:p w14:paraId="762ED03C" w14:textId="77777777" w:rsidR="00DC348F" w:rsidRPr="00812AE8" w:rsidRDefault="00DC348F" w:rsidP="00DC348F">
            <w:pPr>
              <w:ind w:left="168"/>
              <w:jc w:val="center"/>
              <w:rPr>
                <w:noProof/>
                <w:sz w:val="18"/>
                <w:szCs w:val="18"/>
              </w:rPr>
            </w:pPr>
            <w:r w:rsidRPr="00812AE8">
              <w:rPr>
                <w:noProof/>
                <w:sz w:val="18"/>
                <w:szCs w:val="18"/>
              </w:rPr>
              <w:t>DA/NE</w:t>
            </w:r>
          </w:p>
        </w:tc>
      </w:tr>
    </w:tbl>
    <w:p w14:paraId="1B2D2260" w14:textId="77777777" w:rsidR="00DC348F" w:rsidRPr="00812AE8" w:rsidRDefault="00DC348F" w:rsidP="00DC348F">
      <w:pPr>
        <w:ind w:left="360"/>
        <w:jc w:val="both"/>
        <w:rPr>
          <w:rFonts w:cs="Arial"/>
          <w:szCs w:val="22"/>
        </w:rPr>
      </w:pPr>
    </w:p>
    <w:p w14:paraId="2D8C8DF3" w14:textId="77777777" w:rsidR="00DC348F" w:rsidRPr="00812AE8" w:rsidRDefault="00DC348F" w:rsidP="00DC348F">
      <w:pPr>
        <w:ind w:left="360"/>
        <w:jc w:val="both"/>
        <w:rPr>
          <w:rFonts w:cs="Arial"/>
          <w:szCs w:val="22"/>
        </w:rPr>
      </w:pPr>
      <w:r w:rsidRPr="00812AE8">
        <w:rPr>
          <w:rFonts w:cs="Arial"/>
          <w:szCs w:val="22"/>
        </w:rPr>
        <w:t xml:space="preserve">          </w:t>
      </w:r>
    </w:p>
    <w:p w14:paraId="58D2099E" w14:textId="0CC7E558" w:rsidR="00DC348F" w:rsidRPr="00812AE8" w:rsidRDefault="00DC348F" w:rsidP="00DC348F">
      <w:pPr>
        <w:jc w:val="both"/>
        <w:rPr>
          <w:rFonts w:cs="Arial"/>
          <w:strike/>
          <w:noProof/>
          <w:szCs w:val="22"/>
        </w:rPr>
      </w:pPr>
    </w:p>
    <w:p w14:paraId="6BB60681" w14:textId="41248324" w:rsidR="00DC348F" w:rsidRDefault="00DC348F" w:rsidP="00DC348F">
      <w:pPr>
        <w:ind w:left="720"/>
        <w:jc w:val="both"/>
        <w:rPr>
          <w:rFonts w:cs="Arial"/>
          <w:strike/>
          <w:noProof/>
          <w:szCs w:val="22"/>
        </w:rPr>
      </w:pPr>
    </w:p>
    <w:p w14:paraId="30C7D4B8" w14:textId="77777777" w:rsidR="00DC348F" w:rsidRPr="00DC348F" w:rsidRDefault="00DC348F" w:rsidP="00DC348F">
      <w:pPr>
        <w:ind w:left="720"/>
        <w:jc w:val="both"/>
        <w:rPr>
          <w:rFonts w:cs="Arial"/>
          <w:strike/>
          <w:noProof/>
          <w:szCs w:val="22"/>
        </w:rPr>
      </w:pPr>
    </w:p>
    <w:p w14:paraId="4E5FB9B3" w14:textId="77777777" w:rsidR="00DC348F" w:rsidRPr="00DC348F" w:rsidRDefault="00DC348F" w:rsidP="00DC348F">
      <w:pPr>
        <w:ind w:left="360"/>
        <w:jc w:val="both"/>
        <w:rPr>
          <w:rFonts w:cs="Arial"/>
          <w:color w:val="FF0000"/>
          <w:szCs w:val="22"/>
        </w:rPr>
      </w:pPr>
    </w:p>
    <w:p w14:paraId="4963E636" w14:textId="77777777" w:rsidR="00DC348F" w:rsidRPr="00DC348F" w:rsidRDefault="00DC348F" w:rsidP="00DC348F">
      <w:pPr>
        <w:ind w:left="360"/>
        <w:jc w:val="both"/>
        <w:rPr>
          <w:rFonts w:cs="Arial"/>
          <w:color w:val="FF0000"/>
          <w:szCs w:val="22"/>
        </w:rPr>
      </w:pPr>
      <w:r w:rsidRPr="00DC348F">
        <w:rPr>
          <w:rFonts w:cs="Arial"/>
          <w:color w:val="FF0000"/>
          <w:szCs w:val="22"/>
        </w:rPr>
        <w:t xml:space="preserve">          </w:t>
      </w:r>
    </w:p>
    <w:tbl>
      <w:tblPr>
        <w:tblStyle w:val="Tabelamrea2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52"/>
        <w:gridCol w:w="2999"/>
        <w:gridCol w:w="3419"/>
      </w:tblGrid>
      <w:tr w:rsidR="00DC348F" w:rsidRPr="00DC348F" w14:paraId="35F0D258" w14:textId="77777777" w:rsidTr="0094201E">
        <w:trPr>
          <w:trHeight w:val="454"/>
        </w:trPr>
        <w:tc>
          <w:tcPr>
            <w:tcW w:w="3005" w:type="dxa"/>
            <w:vAlign w:val="center"/>
            <w:hideMark/>
          </w:tcPr>
          <w:p w14:paraId="18838BD2" w14:textId="77777777" w:rsidR="00DC348F" w:rsidRPr="00DC348F" w:rsidRDefault="00DC348F" w:rsidP="00DC348F">
            <w:pPr>
              <w:jc w:val="center"/>
              <w:rPr>
                <w:rFonts w:cs="Arial"/>
                <w:szCs w:val="22"/>
              </w:rPr>
            </w:pPr>
            <w:r w:rsidRPr="00DC348F">
              <w:rPr>
                <w:rFonts w:cs="Arial"/>
                <w:szCs w:val="22"/>
              </w:rPr>
              <w:t>Komisija:</w:t>
            </w:r>
          </w:p>
        </w:tc>
        <w:tc>
          <w:tcPr>
            <w:tcW w:w="3005" w:type="dxa"/>
            <w:vAlign w:val="center"/>
            <w:hideMark/>
          </w:tcPr>
          <w:p w14:paraId="0997C7D7" w14:textId="77777777" w:rsidR="00DC348F" w:rsidRPr="00DC348F" w:rsidRDefault="00DC348F" w:rsidP="00DC348F">
            <w:pPr>
              <w:jc w:val="center"/>
              <w:rPr>
                <w:rFonts w:cs="Arial"/>
                <w:szCs w:val="22"/>
              </w:rPr>
            </w:pPr>
            <w:r w:rsidRPr="00DC348F">
              <w:rPr>
                <w:rFonts w:cs="Arial"/>
                <w:szCs w:val="22"/>
              </w:rPr>
              <w:t>Ime in priimek</w:t>
            </w:r>
          </w:p>
        </w:tc>
        <w:tc>
          <w:tcPr>
            <w:tcW w:w="3005" w:type="dxa"/>
            <w:vAlign w:val="center"/>
            <w:hideMark/>
          </w:tcPr>
          <w:p w14:paraId="1EDA40B3" w14:textId="77777777" w:rsidR="00DC348F" w:rsidRPr="00DC348F" w:rsidRDefault="00DC348F" w:rsidP="00DC348F">
            <w:pPr>
              <w:jc w:val="center"/>
              <w:rPr>
                <w:rFonts w:cs="Arial"/>
                <w:szCs w:val="22"/>
              </w:rPr>
            </w:pPr>
            <w:r w:rsidRPr="00DC348F">
              <w:rPr>
                <w:rFonts w:cs="Arial"/>
                <w:szCs w:val="22"/>
              </w:rPr>
              <w:t>Podpis</w:t>
            </w:r>
          </w:p>
        </w:tc>
      </w:tr>
      <w:tr w:rsidR="00DC348F" w:rsidRPr="00DC348F" w14:paraId="49AC1130" w14:textId="77777777" w:rsidTr="0094201E">
        <w:trPr>
          <w:trHeight w:val="454"/>
        </w:trPr>
        <w:tc>
          <w:tcPr>
            <w:tcW w:w="3005" w:type="dxa"/>
            <w:vAlign w:val="bottom"/>
            <w:hideMark/>
          </w:tcPr>
          <w:p w14:paraId="72C24019" w14:textId="77777777" w:rsidR="00DC348F" w:rsidRPr="00DC348F" w:rsidRDefault="00DC348F" w:rsidP="00DC348F">
            <w:pPr>
              <w:rPr>
                <w:rFonts w:cs="Arial"/>
                <w:szCs w:val="22"/>
              </w:rPr>
            </w:pPr>
            <w:r w:rsidRPr="00DC348F">
              <w:rPr>
                <w:rFonts w:cs="Arial"/>
                <w:szCs w:val="22"/>
              </w:rPr>
              <w:t>Predsednik :</w:t>
            </w:r>
          </w:p>
        </w:tc>
        <w:tc>
          <w:tcPr>
            <w:tcW w:w="3005" w:type="dxa"/>
            <w:vAlign w:val="bottom"/>
            <w:hideMark/>
          </w:tcPr>
          <w:p w14:paraId="2121FFE3" w14:textId="77777777" w:rsidR="00DC348F" w:rsidRPr="00DC348F" w:rsidRDefault="00DC348F" w:rsidP="00DC348F">
            <w:pPr>
              <w:rPr>
                <w:rFonts w:cs="Arial"/>
                <w:szCs w:val="22"/>
              </w:rPr>
            </w:pPr>
            <w:r w:rsidRPr="00DC348F">
              <w:rPr>
                <w:rFonts w:cs="Arial"/>
                <w:szCs w:val="22"/>
              </w:rPr>
              <w:t>………………………………..</w:t>
            </w:r>
          </w:p>
        </w:tc>
        <w:tc>
          <w:tcPr>
            <w:tcW w:w="3005" w:type="dxa"/>
            <w:vAlign w:val="bottom"/>
            <w:hideMark/>
          </w:tcPr>
          <w:p w14:paraId="3062643C" w14:textId="77777777" w:rsidR="00DC348F" w:rsidRPr="00DC348F" w:rsidRDefault="00DC348F" w:rsidP="00DC348F">
            <w:pPr>
              <w:rPr>
                <w:rFonts w:cs="Arial"/>
                <w:szCs w:val="22"/>
              </w:rPr>
            </w:pPr>
            <w:r w:rsidRPr="00DC348F">
              <w:rPr>
                <w:rFonts w:cs="Arial"/>
                <w:szCs w:val="22"/>
              </w:rPr>
              <w:t>……………………………………..</w:t>
            </w:r>
          </w:p>
        </w:tc>
      </w:tr>
      <w:tr w:rsidR="00DC348F" w:rsidRPr="00DC348F" w14:paraId="75898A97" w14:textId="77777777" w:rsidTr="0094201E">
        <w:trPr>
          <w:trHeight w:val="454"/>
        </w:trPr>
        <w:tc>
          <w:tcPr>
            <w:tcW w:w="3005" w:type="dxa"/>
            <w:vAlign w:val="bottom"/>
            <w:hideMark/>
          </w:tcPr>
          <w:p w14:paraId="691C2B89" w14:textId="77777777" w:rsidR="00DC348F" w:rsidRPr="00DC348F" w:rsidRDefault="00DC348F" w:rsidP="00DC348F">
            <w:pPr>
              <w:rPr>
                <w:rFonts w:cs="Arial"/>
                <w:szCs w:val="22"/>
              </w:rPr>
            </w:pPr>
            <w:r w:rsidRPr="00DC348F">
              <w:rPr>
                <w:rFonts w:cs="Arial"/>
                <w:szCs w:val="22"/>
              </w:rPr>
              <w:t>Član:</w:t>
            </w:r>
          </w:p>
        </w:tc>
        <w:tc>
          <w:tcPr>
            <w:tcW w:w="3005" w:type="dxa"/>
            <w:vAlign w:val="bottom"/>
            <w:hideMark/>
          </w:tcPr>
          <w:p w14:paraId="78BF2372" w14:textId="77777777" w:rsidR="00DC348F" w:rsidRPr="00DC348F" w:rsidRDefault="00DC348F" w:rsidP="00DC348F">
            <w:pPr>
              <w:rPr>
                <w:rFonts w:cs="Arial"/>
                <w:szCs w:val="22"/>
              </w:rPr>
            </w:pPr>
            <w:r w:rsidRPr="00DC348F">
              <w:rPr>
                <w:rFonts w:cs="Arial"/>
                <w:szCs w:val="22"/>
              </w:rPr>
              <w:t>………………………………..</w:t>
            </w:r>
          </w:p>
        </w:tc>
        <w:tc>
          <w:tcPr>
            <w:tcW w:w="3005" w:type="dxa"/>
            <w:vAlign w:val="bottom"/>
            <w:hideMark/>
          </w:tcPr>
          <w:p w14:paraId="57BFD635" w14:textId="77777777" w:rsidR="00DC348F" w:rsidRPr="00DC348F" w:rsidRDefault="00DC348F" w:rsidP="00DC348F">
            <w:pPr>
              <w:rPr>
                <w:rFonts w:cs="Arial"/>
                <w:szCs w:val="22"/>
              </w:rPr>
            </w:pPr>
            <w:r w:rsidRPr="00DC348F">
              <w:rPr>
                <w:rFonts w:cs="Arial"/>
                <w:szCs w:val="22"/>
              </w:rPr>
              <w:t>………………………………..</w:t>
            </w:r>
          </w:p>
        </w:tc>
      </w:tr>
      <w:tr w:rsidR="00DC348F" w:rsidRPr="00DC348F" w14:paraId="3BE38A74" w14:textId="77777777" w:rsidTr="0094201E">
        <w:trPr>
          <w:trHeight w:val="454"/>
        </w:trPr>
        <w:tc>
          <w:tcPr>
            <w:tcW w:w="3005" w:type="dxa"/>
            <w:vAlign w:val="bottom"/>
            <w:hideMark/>
          </w:tcPr>
          <w:p w14:paraId="3896ACCE" w14:textId="77777777" w:rsidR="00DC348F" w:rsidRPr="00DC348F" w:rsidRDefault="00DC348F" w:rsidP="00DC348F">
            <w:pPr>
              <w:rPr>
                <w:rFonts w:cs="Arial"/>
                <w:szCs w:val="22"/>
              </w:rPr>
            </w:pPr>
            <w:r w:rsidRPr="00DC348F">
              <w:rPr>
                <w:rFonts w:cs="Arial"/>
                <w:szCs w:val="22"/>
              </w:rPr>
              <w:t>Član:</w:t>
            </w:r>
          </w:p>
        </w:tc>
        <w:tc>
          <w:tcPr>
            <w:tcW w:w="3005" w:type="dxa"/>
            <w:vAlign w:val="bottom"/>
            <w:hideMark/>
          </w:tcPr>
          <w:p w14:paraId="07702EAF" w14:textId="77777777" w:rsidR="00DC348F" w:rsidRPr="00DC348F" w:rsidRDefault="00DC348F" w:rsidP="00DC348F">
            <w:pPr>
              <w:rPr>
                <w:rFonts w:cs="Arial"/>
                <w:szCs w:val="22"/>
              </w:rPr>
            </w:pPr>
            <w:r w:rsidRPr="00DC348F">
              <w:rPr>
                <w:rFonts w:cs="Arial"/>
                <w:szCs w:val="22"/>
              </w:rPr>
              <w:t>………………………………..</w:t>
            </w:r>
          </w:p>
        </w:tc>
        <w:tc>
          <w:tcPr>
            <w:tcW w:w="3005" w:type="dxa"/>
            <w:vAlign w:val="bottom"/>
            <w:hideMark/>
          </w:tcPr>
          <w:p w14:paraId="75BBACDD" w14:textId="77777777" w:rsidR="00DC348F" w:rsidRPr="00DC348F" w:rsidRDefault="00DC348F" w:rsidP="00DC348F">
            <w:pPr>
              <w:rPr>
                <w:rFonts w:cs="Arial"/>
                <w:szCs w:val="22"/>
              </w:rPr>
            </w:pPr>
            <w:r w:rsidRPr="00DC348F">
              <w:rPr>
                <w:rFonts w:cs="Arial"/>
                <w:szCs w:val="22"/>
              </w:rPr>
              <w:t>………………………………..</w:t>
            </w:r>
          </w:p>
        </w:tc>
      </w:tr>
      <w:tr w:rsidR="00DC348F" w:rsidRPr="00DC348F" w14:paraId="574600FC" w14:textId="77777777" w:rsidTr="0094201E">
        <w:trPr>
          <w:trHeight w:val="454"/>
        </w:trPr>
        <w:tc>
          <w:tcPr>
            <w:tcW w:w="3005" w:type="dxa"/>
            <w:vAlign w:val="bottom"/>
            <w:hideMark/>
          </w:tcPr>
          <w:p w14:paraId="23435AD6" w14:textId="77777777" w:rsidR="00DC348F" w:rsidRPr="00DC348F" w:rsidRDefault="00DC348F" w:rsidP="00DC348F">
            <w:pPr>
              <w:rPr>
                <w:rFonts w:cs="Arial"/>
                <w:szCs w:val="22"/>
              </w:rPr>
            </w:pPr>
            <w:r w:rsidRPr="00DC348F">
              <w:rPr>
                <w:rFonts w:cs="Arial"/>
                <w:szCs w:val="22"/>
              </w:rPr>
              <w:t>Predstavnik ponudnika:</w:t>
            </w:r>
          </w:p>
        </w:tc>
        <w:tc>
          <w:tcPr>
            <w:tcW w:w="3005" w:type="dxa"/>
            <w:vAlign w:val="bottom"/>
            <w:hideMark/>
          </w:tcPr>
          <w:p w14:paraId="6A007D49" w14:textId="77777777" w:rsidR="00DC348F" w:rsidRPr="00DC348F" w:rsidRDefault="00DC348F" w:rsidP="00DC348F">
            <w:pPr>
              <w:rPr>
                <w:rFonts w:cs="Arial"/>
                <w:szCs w:val="22"/>
              </w:rPr>
            </w:pPr>
            <w:r w:rsidRPr="00DC348F">
              <w:rPr>
                <w:rFonts w:cs="Arial"/>
                <w:szCs w:val="22"/>
              </w:rPr>
              <w:t>………………………………..</w:t>
            </w:r>
          </w:p>
        </w:tc>
        <w:tc>
          <w:tcPr>
            <w:tcW w:w="3005" w:type="dxa"/>
            <w:vAlign w:val="bottom"/>
            <w:hideMark/>
          </w:tcPr>
          <w:p w14:paraId="2FD3468B" w14:textId="77777777" w:rsidR="00DC348F" w:rsidRPr="00DC348F" w:rsidRDefault="00DC348F" w:rsidP="00DC348F">
            <w:pPr>
              <w:rPr>
                <w:rFonts w:cs="Arial"/>
                <w:szCs w:val="22"/>
              </w:rPr>
            </w:pPr>
            <w:r w:rsidRPr="00DC348F">
              <w:rPr>
                <w:rFonts w:cs="Arial"/>
                <w:szCs w:val="22"/>
              </w:rPr>
              <w:t>………………………………..</w:t>
            </w:r>
          </w:p>
        </w:tc>
      </w:tr>
    </w:tbl>
    <w:p w14:paraId="33A0B01E" w14:textId="77777777" w:rsidR="00DC348F" w:rsidRPr="00DC348F" w:rsidRDefault="00DC348F" w:rsidP="00DC348F">
      <w:pPr>
        <w:ind w:left="360"/>
        <w:jc w:val="both"/>
        <w:rPr>
          <w:rFonts w:cs="Arial"/>
          <w:color w:val="FF0000"/>
          <w:szCs w:val="22"/>
        </w:rPr>
      </w:pPr>
    </w:p>
    <w:p w14:paraId="3691504E" w14:textId="77777777" w:rsidR="00DC348F" w:rsidRPr="00DC348F" w:rsidRDefault="00DC348F" w:rsidP="00DC348F">
      <w:pPr>
        <w:ind w:left="360"/>
        <w:jc w:val="both"/>
        <w:rPr>
          <w:rFonts w:cs="Arial"/>
          <w:szCs w:val="22"/>
        </w:rPr>
      </w:pPr>
      <w:r w:rsidRPr="00DC348F">
        <w:rPr>
          <w:rFonts w:cs="Arial"/>
          <w:szCs w:val="22"/>
        </w:rPr>
        <w:t>V (kraj pregleda vzorcev): (datum) ………………………………………………</w:t>
      </w:r>
    </w:p>
    <w:p w14:paraId="3F3873A6" w14:textId="73B98EA1" w:rsidR="00DC348F" w:rsidRPr="00DC348F" w:rsidRDefault="00DC348F" w:rsidP="00AA7FEF">
      <w:pPr>
        <w:spacing w:after="120"/>
        <w:jc w:val="both"/>
        <w:rPr>
          <w:rFonts w:cs="Arial"/>
          <w:iCs/>
          <w:color w:val="0070C0"/>
          <w:sz w:val="18"/>
          <w:szCs w:val="18"/>
        </w:rPr>
      </w:pPr>
    </w:p>
    <w:p w14:paraId="7B18F906" w14:textId="77777777" w:rsidR="00AA7FEF" w:rsidRPr="00AA7FEF" w:rsidRDefault="00AA7FEF" w:rsidP="00AA7FEF">
      <w:pPr>
        <w:jc w:val="both"/>
        <w:rPr>
          <w:rFonts w:cs="Arial"/>
          <w:color w:val="0070C0"/>
          <w:sz w:val="18"/>
          <w:szCs w:val="18"/>
        </w:rPr>
      </w:pPr>
    </w:p>
    <w:p w14:paraId="6CFA831A" w14:textId="1704CFE1" w:rsidR="00AA7FEF" w:rsidRDefault="00AA7FEF" w:rsidP="001F38D4">
      <w:pPr>
        <w:rPr>
          <w:rFonts w:cs="Arial"/>
          <w:lang w:eastAsia="zh-CN"/>
        </w:rPr>
      </w:pPr>
    </w:p>
    <w:p w14:paraId="2EA7ADF3" w14:textId="62FD1554" w:rsidR="00AA7FEF" w:rsidRDefault="00AA7FEF" w:rsidP="001F38D4">
      <w:pPr>
        <w:rPr>
          <w:rFonts w:cs="Arial"/>
          <w:lang w:eastAsia="zh-CN"/>
        </w:rPr>
      </w:pPr>
    </w:p>
    <w:p w14:paraId="222825F6" w14:textId="77777777" w:rsidR="00AA7FEF" w:rsidRPr="001F38D4" w:rsidRDefault="00AA7FEF" w:rsidP="001F38D4">
      <w:pPr>
        <w:rPr>
          <w:rFonts w:cs="Arial"/>
          <w:lang w:eastAsia="zh-CN"/>
        </w:rPr>
      </w:pPr>
    </w:p>
    <w:p w14:paraId="362C2466" w14:textId="6DDF46FE" w:rsidR="00131729" w:rsidRPr="001F38D4" w:rsidRDefault="00131729" w:rsidP="00ED707C">
      <w:pPr>
        <w:pStyle w:val="Slog3"/>
        <w:rPr>
          <w:rStyle w:val="Neenpoudarek"/>
          <w:rFonts w:ascii="Arial" w:hAnsi="Arial" w:cs="Arial"/>
          <w:i/>
          <w:iCs/>
          <w:color w:val="auto"/>
          <w:sz w:val="22"/>
          <w:szCs w:val="22"/>
        </w:rPr>
      </w:pPr>
      <w:bookmarkStart w:id="188" w:name="_Toc63769333"/>
      <w:bookmarkEnd w:id="164"/>
      <w:r w:rsidRPr="001F38D4">
        <w:rPr>
          <w:rStyle w:val="Neenpoudarek"/>
          <w:rFonts w:ascii="Arial" w:hAnsi="Arial" w:cs="Arial"/>
          <w:i/>
          <w:iCs/>
          <w:color w:val="auto"/>
          <w:sz w:val="22"/>
          <w:szCs w:val="22"/>
        </w:rPr>
        <w:lastRenderedPageBreak/>
        <w:t>P</w:t>
      </w:r>
      <w:r w:rsidR="00B12BD0" w:rsidRPr="001F38D4">
        <w:rPr>
          <w:rStyle w:val="Neenpoudarek"/>
          <w:rFonts w:ascii="Arial" w:hAnsi="Arial" w:cs="Arial"/>
          <w:i/>
          <w:iCs/>
          <w:color w:val="auto"/>
          <w:sz w:val="22"/>
          <w:szCs w:val="22"/>
        </w:rPr>
        <w:t xml:space="preserve">riloga </w:t>
      </w:r>
      <w:r w:rsidRPr="001F38D4">
        <w:rPr>
          <w:rStyle w:val="Neenpoudarek"/>
          <w:rFonts w:ascii="Arial" w:hAnsi="Arial" w:cs="Arial"/>
          <w:i/>
          <w:iCs/>
          <w:color w:val="auto"/>
          <w:sz w:val="22"/>
          <w:szCs w:val="22"/>
        </w:rPr>
        <w:t xml:space="preserve">št. </w:t>
      </w:r>
      <w:r w:rsidR="00AA7FEF">
        <w:rPr>
          <w:rStyle w:val="Neenpoudarek"/>
          <w:rFonts w:ascii="Arial" w:hAnsi="Arial" w:cs="Arial"/>
          <w:i/>
          <w:iCs/>
          <w:color w:val="auto"/>
          <w:sz w:val="22"/>
          <w:szCs w:val="22"/>
        </w:rPr>
        <w:t>2</w:t>
      </w:r>
      <w:bookmarkEnd w:id="188"/>
      <w:r w:rsidR="00E84163">
        <w:rPr>
          <w:rStyle w:val="Neenpoudarek"/>
          <w:rFonts w:ascii="Arial" w:hAnsi="Arial" w:cs="Arial"/>
          <w:i/>
          <w:iCs/>
          <w:color w:val="auto"/>
          <w:sz w:val="22"/>
          <w:szCs w:val="22"/>
        </w:rPr>
        <w:t>1</w:t>
      </w:r>
    </w:p>
    <w:p w14:paraId="567D1DCB" w14:textId="25CBC780" w:rsidR="00131729" w:rsidRPr="001F38D4" w:rsidRDefault="00131729" w:rsidP="001F38D4">
      <w:pPr>
        <w:pStyle w:val="Intenzivencitat"/>
        <w:rPr>
          <w:lang w:eastAsia="zh-CN"/>
        </w:rPr>
      </w:pPr>
      <w:bookmarkStart w:id="189" w:name="_Toc63769334"/>
      <w:r w:rsidRPr="001F38D4">
        <w:rPr>
          <w:lang w:eastAsia="zh-CN"/>
        </w:rPr>
        <w:t xml:space="preserve">VZOREC </w:t>
      </w:r>
      <w:r w:rsidR="002103D8" w:rsidRPr="001F38D4">
        <w:rPr>
          <w:lang w:eastAsia="zh-CN"/>
        </w:rPr>
        <w:t>POGODBE</w:t>
      </w:r>
      <w:bookmarkEnd w:id="189"/>
      <w:r w:rsidR="00D87536" w:rsidRPr="001F38D4">
        <w:rPr>
          <w:lang w:eastAsia="zh-CN"/>
        </w:rPr>
        <w:t xml:space="preserve"> </w:t>
      </w:r>
    </w:p>
    <w:p w14:paraId="18ECCC31" w14:textId="77777777" w:rsidR="00D87536" w:rsidRPr="001F38D4" w:rsidRDefault="00D87536" w:rsidP="001F38D4">
      <w:pPr>
        <w:pStyle w:val="Standard"/>
        <w:rPr>
          <w:rFonts w:ascii="Arial" w:hAnsi="Arial" w:cs="Arial"/>
          <w:b/>
          <w:bCs/>
        </w:rPr>
      </w:pPr>
    </w:p>
    <w:p w14:paraId="4F62264D" w14:textId="77777777" w:rsidR="00D87536" w:rsidRPr="001F38D4" w:rsidRDefault="00D87536" w:rsidP="001F38D4">
      <w:pPr>
        <w:pStyle w:val="Standard"/>
        <w:rPr>
          <w:rFonts w:ascii="Arial" w:hAnsi="Arial" w:cs="Arial"/>
          <w:b/>
          <w:bCs/>
        </w:rPr>
      </w:pPr>
      <w:r w:rsidRPr="001F38D4">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D87536" w:rsidRPr="001F38D4" w14:paraId="7C230FF3" w14:textId="77777777" w:rsidTr="00EB06ED">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3644226" w14:textId="77777777" w:rsidR="00D87536" w:rsidRPr="001F38D4" w:rsidRDefault="00D87536" w:rsidP="001F38D4">
            <w:pPr>
              <w:pStyle w:val="Standard"/>
              <w:rPr>
                <w:rFonts w:ascii="Arial" w:eastAsia="Times New Roman" w:hAnsi="Arial" w:cs="Arial"/>
              </w:rPr>
            </w:pPr>
            <w:r w:rsidRPr="001F38D4">
              <w:rPr>
                <w:rFonts w:ascii="Arial" w:eastAsia="Times New Roman"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9011" w14:textId="77777777" w:rsidR="00AB2583" w:rsidRPr="001F38D4" w:rsidRDefault="00AB2583" w:rsidP="001F38D4">
            <w:pPr>
              <w:pStyle w:val="Standard"/>
              <w:rPr>
                <w:rFonts w:ascii="Arial" w:hAnsi="Arial" w:cs="Arial"/>
                <w:b/>
                <w:bCs/>
              </w:rPr>
            </w:pPr>
            <w:r w:rsidRPr="001F38D4">
              <w:rPr>
                <w:rFonts w:ascii="Arial" w:hAnsi="Arial" w:cs="Arial"/>
                <w:b/>
                <w:bCs/>
              </w:rPr>
              <w:t>VODOVODI IN KANALIZACIJA NOVA GORICA d.d.</w:t>
            </w:r>
          </w:p>
          <w:p w14:paraId="22E7931A" w14:textId="77777777" w:rsidR="00AB2583" w:rsidRPr="001F38D4" w:rsidRDefault="00AB2583" w:rsidP="001F38D4">
            <w:pPr>
              <w:pStyle w:val="Standard"/>
              <w:rPr>
                <w:rFonts w:ascii="Arial" w:hAnsi="Arial" w:cs="Arial"/>
              </w:rPr>
            </w:pPr>
            <w:r w:rsidRPr="001F38D4">
              <w:rPr>
                <w:rFonts w:ascii="Arial" w:hAnsi="Arial" w:cs="Arial"/>
              </w:rPr>
              <w:t>Kromberk, Cesta 25. junija 1B</w:t>
            </w:r>
          </w:p>
          <w:p w14:paraId="4B7900DE" w14:textId="29030564" w:rsidR="00D87536" w:rsidRPr="001F38D4" w:rsidRDefault="00AB2583" w:rsidP="001F38D4">
            <w:pPr>
              <w:pStyle w:val="Standard"/>
              <w:rPr>
                <w:rFonts w:ascii="Arial" w:hAnsi="Arial" w:cs="Arial"/>
              </w:rPr>
            </w:pPr>
            <w:r w:rsidRPr="001F38D4">
              <w:rPr>
                <w:rFonts w:ascii="Arial" w:hAnsi="Arial" w:cs="Arial"/>
              </w:rPr>
              <w:t>5000 Nova Gorica</w:t>
            </w:r>
          </w:p>
        </w:tc>
      </w:tr>
      <w:tr w:rsidR="00D87536" w:rsidRPr="001F38D4" w14:paraId="2FE0B4B5" w14:textId="77777777" w:rsidTr="00EB06ED">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827CC2B" w14:textId="77777777" w:rsidR="00D87536" w:rsidRPr="001F38D4" w:rsidRDefault="00D87536" w:rsidP="001F38D4">
            <w:pPr>
              <w:pStyle w:val="Standard"/>
              <w:rPr>
                <w:rFonts w:ascii="Arial" w:eastAsia="Times New Roman" w:hAnsi="Arial" w:cs="Arial"/>
              </w:rPr>
            </w:pPr>
            <w:r w:rsidRPr="001F38D4">
              <w:rPr>
                <w:rFonts w:ascii="Arial" w:eastAsia="Times New Roman"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D0873A" w14:textId="3FF9F4D3" w:rsidR="00D87536" w:rsidRPr="001F38D4" w:rsidRDefault="00AB2583" w:rsidP="001F38D4">
            <w:pPr>
              <w:pStyle w:val="Standard"/>
              <w:rPr>
                <w:rFonts w:ascii="Arial" w:hAnsi="Arial" w:cs="Arial"/>
              </w:rPr>
            </w:pPr>
            <w:r w:rsidRPr="001F38D4">
              <w:rPr>
                <w:rFonts w:ascii="Arial" w:hAnsi="Arial" w:cs="Arial"/>
              </w:rPr>
              <w:t>Miran Lovrič</w:t>
            </w:r>
            <w:r w:rsidR="00D87536" w:rsidRPr="001F38D4">
              <w:rPr>
                <w:rFonts w:ascii="Arial" w:hAnsi="Arial" w:cs="Arial"/>
              </w:rPr>
              <w:t>, direktor</w:t>
            </w:r>
          </w:p>
        </w:tc>
      </w:tr>
      <w:tr w:rsidR="00D87536" w:rsidRPr="001F38D4" w14:paraId="013DF47E" w14:textId="77777777" w:rsidTr="00EB06ED">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A81482A" w14:textId="77777777" w:rsidR="00D87536" w:rsidRPr="001F38D4" w:rsidRDefault="00D87536" w:rsidP="001F38D4">
            <w:pPr>
              <w:pStyle w:val="Standard"/>
              <w:rPr>
                <w:rFonts w:ascii="Arial" w:eastAsia="Times New Roman" w:hAnsi="Arial" w:cs="Arial"/>
              </w:rPr>
            </w:pPr>
            <w:r w:rsidRPr="001F38D4">
              <w:rPr>
                <w:rFonts w:ascii="Arial" w:eastAsia="Times New Roman"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BA46E1" w14:textId="5AFDE39E" w:rsidR="00D87536" w:rsidRPr="001F38D4" w:rsidRDefault="00AB2583" w:rsidP="001F38D4">
            <w:pPr>
              <w:pStyle w:val="Standard"/>
              <w:rPr>
                <w:rFonts w:ascii="Arial" w:hAnsi="Arial" w:cs="Arial"/>
              </w:rPr>
            </w:pPr>
            <w:r w:rsidRPr="001F38D4">
              <w:rPr>
                <w:rFonts w:ascii="Arial" w:hAnsi="Arial" w:cs="Arial"/>
              </w:rPr>
              <w:t>1550144000</w:t>
            </w:r>
          </w:p>
        </w:tc>
      </w:tr>
      <w:tr w:rsidR="00D87536" w:rsidRPr="001F38D4" w14:paraId="7AEC86F1" w14:textId="77777777" w:rsidTr="00EB06ED">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0D93594" w14:textId="77777777" w:rsidR="00D87536" w:rsidRPr="001F38D4" w:rsidRDefault="00D87536" w:rsidP="001F38D4">
            <w:pPr>
              <w:pStyle w:val="Standard"/>
              <w:rPr>
                <w:rFonts w:ascii="Arial" w:eastAsia="Times New Roman" w:hAnsi="Arial" w:cs="Arial"/>
              </w:rPr>
            </w:pPr>
            <w:r w:rsidRPr="001F38D4">
              <w:rPr>
                <w:rFonts w:ascii="Arial" w:eastAsia="Times New Roman"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E94442" w14:textId="03D0EC35" w:rsidR="00D87536" w:rsidRPr="001F38D4" w:rsidRDefault="00AB2583" w:rsidP="001F38D4">
            <w:pPr>
              <w:pStyle w:val="Standard"/>
              <w:rPr>
                <w:rFonts w:ascii="Arial" w:hAnsi="Arial" w:cs="Arial"/>
              </w:rPr>
            </w:pPr>
            <w:r w:rsidRPr="001F38D4">
              <w:rPr>
                <w:rFonts w:ascii="Arial" w:hAnsi="Arial" w:cs="Arial"/>
              </w:rPr>
              <w:t>SI 91503027</w:t>
            </w:r>
          </w:p>
        </w:tc>
      </w:tr>
      <w:tr w:rsidR="00D87536" w:rsidRPr="001F38D4" w14:paraId="330A15DD" w14:textId="77777777" w:rsidTr="00EB06ED">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F01CC20" w14:textId="77777777" w:rsidR="00D87536" w:rsidRPr="001F38D4" w:rsidRDefault="00D87536" w:rsidP="001F38D4">
            <w:pPr>
              <w:pStyle w:val="Standard"/>
              <w:rPr>
                <w:rFonts w:ascii="Arial" w:eastAsia="Times New Roman" w:hAnsi="Arial" w:cs="Arial"/>
              </w:rPr>
            </w:pPr>
            <w:r w:rsidRPr="001F38D4">
              <w:rPr>
                <w:rFonts w:ascii="Arial" w:eastAsia="Times New Roman"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00DC23" w14:textId="5DFEA6A7" w:rsidR="00D87536" w:rsidRPr="001F38D4" w:rsidRDefault="00D87536" w:rsidP="001F38D4">
            <w:pPr>
              <w:pStyle w:val="Standard"/>
              <w:rPr>
                <w:rFonts w:ascii="Arial" w:hAnsi="Arial" w:cs="Arial"/>
              </w:rPr>
            </w:pPr>
          </w:p>
        </w:tc>
      </w:tr>
    </w:tbl>
    <w:p w14:paraId="24F58F63" w14:textId="77777777" w:rsidR="00D87536" w:rsidRPr="001F38D4" w:rsidRDefault="00D87536" w:rsidP="001F38D4">
      <w:pPr>
        <w:pStyle w:val="Standard"/>
        <w:rPr>
          <w:rFonts w:ascii="Arial" w:hAnsi="Arial" w:cs="Arial"/>
        </w:rPr>
      </w:pPr>
      <w:r w:rsidRPr="001F38D4">
        <w:rPr>
          <w:rFonts w:ascii="Arial" w:hAnsi="Arial" w:cs="Arial"/>
        </w:rPr>
        <w:t xml:space="preserve"> (v nadaljevanju: naročnik)</w:t>
      </w:r>
    </w:p>
    <w:p w14:paraId="7B8A831B" w14:textId="77777777" w:rsidR="00D87536" w:rsidRPr="001F38D4" w:rsidRDefault="00D87536" w:rsidP="001F38D4">
      <w:pPr>
        <w:pStyle w:val="Standard"/>
        <w:rPr>
          <w:rFonts w:ascii="Arial" w:hAnsi="Arial" w:cs="Arial"/>
        </w:rPr>
      </w:pPr>
    </w:p>
    <w:p w14:paraId="0BD4A137" w14:textId="77777777" w:rsidR="00D87536" w:rsidRPr="001F38D4" w:rsidRDefault="00D87536" w:rsidP="001F38D4">
      <w:pPr>
        <w:pStyle w:val="Standard"/>
        <w:rPr>
          <w:rFonts w:ascii="Arial" w:hAnsi="Arial" w:cs="Arial"/>
        </w:rPr>
      </w:pPr>
      <w:r w:rsidRPr="001F38D4">
        <w:rPr>
          <w:rFonts w:ascii="Arial" w:hAnsi="Arial" w:cs="Arial"/>
        </w:rPr>
        <w:t>in</w:t>
      </w:r>
    </w:p>
    <w:p w14:paraId="77397EF0" w14:textId="77777777" w:rsidR="00D87536" w:rsidRPr="001F38D4" w:rsidRDefault="00D87536" w:rsidP="001F38D4">
      <w:pPr>
        <w:pStyle w:val="Standard"/>
        <w:rPr>
          <w:rFonts w:ascii="Arial" w:hAnsi="Arial" w:cs="Arial"/>
        </w:rPr>
      </w:pPr>
    </w:p>
    <w:p w14:paraId="73C7B3B9" w14:textId="06162667" w:rsidR="00D87536" w:rsidRPr="001F38D4" w:rsidRDefault="002103D8" w:rsidP="001F38D4">
      <w:pPr>
        <w:pStyle w:val="Standard"/>
        <w:rPr>
          <w:rFonts w:ascii="Arial" w:hAnsi="Arial" w:cs="Arial"/>
          <w:b/>
          <w:bCs/>
        </w:rPr>
      </w:pPr>
      <w:r w:rsidRPr="001F38D4">
        <w:rPr>
          <w:rFonts w:ascii="Arial" w:hAnsi="Arial" w:cs="Arial"/>
          <w:b/>
          <w:bCs/>
        </w:rPr>
        <w:t>DOBAVITELJ:</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D87536" w:rsidRPr="001F38D4" w14:paraId="6F5A0297" w14:textId="77777777" w:rsidTr="00EB06E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F46A7D5" w14:textId="77777777" w:rsidR="00D87536" w:rsidRPr="001F38D4" w:rsidRDefault="00D87536" w:rsidP="001F38D4">
            <w:pPr>
              <w:pStyle w:val="Standard"/>
              <w:snapToGrid w:val="0"/>
              <w:rPr>
                <w:rFonts w:ascii="Arial" w:hAnsi="Arial" w:cs="Arial"/>
              </w:rPr>
            </w:pPr>
            <w:r w:rsidRPr="001F38D4">
              <w:rPr>
                <w:rFonts w:ascii="Arial" w:hAnsi="Arial" w:cs="Arial"/>
              </w:rPr>
              <w:t>Naziv in naslov:</w:t>
            </w:r>
          </w:p>
          <w:p w14:paraId="64A1784F" w14:textId="77777777" w:rsidR="00D87536" w:rsidRPr="001F38D4" w:rsidRDefault="00D87536" w:rsidP="001F38D4">
            <w:pPr>
              <w:pStyle w:val="Standard"/>
              <w:snapToGrid w:val="0"/>
              <w:rPr>
                <w:rFonts w:ascii="Arial" w:hAnsi="Arial" w:cs="Arial"/>
              </w:rPr>
            </w:pPr>
          </w:p>
          <w:p w14:paraId="2191580D" w14:textId="77777777" w:rsidR="00D87536" w:rsidRPr="001F38D4" w:rsidRDefault="00D87536" w:rsidP="001F38D4">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EBAD08" w14:textId="77777777" w:rsidR="00D87536" w:rsidRPr="001F38D4" w:rsidRDefault="00D87536" w:rsidP="001F38D4">
            <w:pPr>
              <w:pStyle w:val="Standard"/>
              <w:snapToGrid w:val="0"/>
              <w:rPr>
                <w:rFonts w:ascii="Arial" w:hAnsi="Arial" w:cs="Arial"/>
              </w:rPr>
            </w:pPr>
          </w:p>
        </w:tc>
      </w:tr>
      <w:tr w:rsidR="00D87536" w:rsidRPr="001F38D4" w14:paraId="04A06E58" w14:textId="77777777" w:rsidTr="00EB06E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B225044" w14:textId="77777777" w:rsidR="00D87536" w:rsidRPr="001F38D4" w:rsidRDefault="00D87536" w:rsidP="001F38D4">
            <w:pPr>
              <w:pStyle w:val="Standard"/>
              <w:snapToGrid w:val="0"/>
              <w:rPr>
                <w:rFonts w:ascii="Arial" w:hAnsi="Arial" w:cs="Arial"/>
              </w:rPr>
            </w:pPr>
            <w:r w:rsidRPr="001F38D4">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6E32D2" w14:textId="77777777" w:rsidR="00D87536" w:rsidRPr="001F38D4" w:rsidRDefault="00D87536" w:rsidP="001F38D4">
            <w:pPr>
              <w:pStyle w:val="Standard"/>
              <w:snapToGrid w:val="0"/>
              <w:rPr>
                <w:rFonts w:ascii="Arial" w:hAnsi="Arial" w:cs="Arial"/>
              </w:rPr>
            </w:pPr>
          </w:p>
        </w:tc>
      </w:tr>
      <w:tr w:rsidR="00D87536" w:rsidRPr="001F38D4" w14:paraId="4AA2CAEF" w14:textId="77777777" w:rsidTr="00EB06E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9B5E775" w14:textId="77777777" w:rsidR="00D87536" w:rsidRPr="001F38D4" w:rsidRDefault="00D87536" w:rsidP="001F38D4">
            <w:pPr>
              <w:pStyle w:val="Standard"/>
              <w:snapToGrid w:val="0"/>
              <w:rPr>
                <w:rFonts w:ascii="Arial" w:hAnsi="Arial" w:cs="Arial"/>
              </w:rPr>
            </w:pPr>
            <w:r w:rsidRPr="001F38D4">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7D43E6" w14:textId="77777777" w:rsidR="00D87536" w:rsidRPr="001F38D4" w:rsidRDefault="00D87536" w:rsidP="001F38D4">
            <w:pPr>
              <w:pStyle w:val="Standard"/>
              <w:snapToGrid w:val="0"/>
              <w:rPr>
                <w:rFonts w:ascii="Arial" w:hAnsi="Arial" w:cs="Arial"/>
              </w:rPr>
            </w:pPr>
          </w:p>
        </w:tc>
      </w:tr>
      <w:tr w:rsidR="00D87536" w:rsidRPr="001F38D4" w14:paraId="5694DB0C" w14:textId="77777777" w:rsidTr="00EB06E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25020BE" w14:textId="77777777" w:rsidR="00D87536" w:rsidRPr="001F38D4" w:rsidRDefault="00D87536" w:rsidP="001F38D4">
            <w:pPr>
              <w:pStyle w:val="Standard"/>
              <w:snapToGrid w:val="0"/>
              <w:rPr>
                <w:rFonts w:ascii="Arial" w:hAnsi="Arial" w:cs="Arial"/>
              </w:rPr>
            </w:pPr>
            <w:r w:rsidRPr="001F38D4">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0504C5" w14:textId="77777777" w:rsidR="00D87536" w:rsidRPr="001F38D4" w:rsidRDefault="00D87536" w:rsidP="001F38D4">
            <w:pPr>
              <w:pStyle w:val="Standard"/>
              <w:snapToGrid w:val="0"/>
              <w:rPr>
                <w:rFonts w:ascii="Arial" w:hAnsi="Arial" w:cs="Arial"/>
              </w:rPr>
            </w:pPr>
          </w:p>
        </w:tc>
      </w:tr>
      <w:tr w:rsidR="00D87536" w:rsidRPr="001F38D4" w14:paraId="3B5E9150" w14:textId="77777777" w:rsidTr="00EB06E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7A44143" w14:textId="77777777" w:rsidR="00D87536" w:rsidRPr="001F38D4" w:rsidRDefault="00D87536" w:rsidP="001F38D4">
            <w:pPr>
              <w:pStyle w:val="Standard"/>
              <w:snapToGrid w:val="0"/>
              <w:rPr>
                <w:rFonts w:ascii="Arial" w:hAnsi="Arial" w:cs="Arial"/>
              </w:rPr>
            </w:pPr>
            <w:r w:rsidRPr="001F38D4">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688260" w14:textId="77777777" w:rsidR="00D87536" w:rsidRPr="001F38D4" w:rsidRDefault="00D87536" w:rsidP="001F38D4">
            <w:pPr>
              <w:pStyle w:val="Standard"/>
              <w:snapToGrid w:val="0"/>
              <w:rPr>
                <w:rFonts w:ascii="Arial" w:hAnsi="Arial" w:cs="Arial"/>
              </w:rPr>
            </w:pPr>
          </w:p>
        </w:tc>
      </w:tr>
    </w:tbl>
    <w:p w14:paraId="35F98E3E" w14:textId="4C91B0BC" w:rsidR="00D87536" w:rsidRPr="001F38D4" w:rsidRDefault="00D87536" w:rsidP="001F38D4">
      <w:pPr>
        <w:pStyle w:val="Standard"/>
        <w:rPr>
          <w:rFonts w:ascii="Arial" w:hAnsi="Arial" w:cs="Arial"/>
        </w:rPr>
      </w:pPr>
      <w:r w:rsidRPr="001F38D4">
        <w:rPr>
          <w:rFonts w:ascii="Arial" w:hAnsi="Arial" w:cs="Arial"/>
        </w:rPr>
        <w:t xml:space="preserve">(v nadaljevanju: </w:t>
      </w:r>
      <w:r w:rsidR="002103D8" w:rsidRPr="001F38D4">
        <w:rPr>
          <w:rFonts w:ascii="Arial" w:hAnsi="Arial" w:cs="Arial"/>
        </w:rPr>
        <w:t>dobavitelj</w:t>
      </w:r>
      <w:r w:rsidRPr="001F38D4">
        <w:rPr>
          <w:rFonts w:ascii="Arial" w:hAnsi="Arial" w:cs="Arial"/>
        </w:rPr>
        <w:t>)</w:t>
      </w:r>
    </w:p>
    <w:p w14:paraId="41D2B4BE" w14:textId="77777777" w:rsidR="00D87536" w:rsidRPr="001F38D4" w:rsidRDefault="00D87536" w:rsidP="001F38D4">
      <w:pPr>
        <w:pStyle w:val="Standard"/>
        <w:rPr>
          <w:rFonts w:ascii="Arial" w:hAnsi="Arial" w:cs="Arial"/>
        </w:rPr>
      </w:pPr>
    </w:p>
    <w:p w14:paraId="4B6CBD28" w14:textId="77777777" w:rsidR="00D87536" w:rsidRPr="001F38D4" w:rsidRDefault="00D87536" w:rsidP="001F38D4">
      <w:pPr>
        <w:pStyle w:val="Standard"/>
        <w:rPr>
          <w:rFonts w:ascii="Arial" w:hAnsi="Arial" w:cs="Arial"/>
        </w:rPr>
      </w:pPr>
      <w:r w:rsidRPr="001F38D4">
        <w:rPr>
          <w:rFonts w:ascii="Arial" w:hAnsi="Arial" w:cs="Arial"/>
        </w:rPr>
        <w:t>sklepata naslednji</w:t>
      </w:r>
    </w:p>
    <w:p w14:paraId="25A18318" w14:textId="77777777" w:rsidR="00D87536" w:rsidRPr="001F38D4" w:rsidRDefault="00D87536" w:rsidP="001F38D4">
      <w:pPr>
        <w:pStyle w:val="Standard"/>
        <w:jc w:val="center"/>
        <w:rPr>
          <w:rFonts w:ascii="Arial" w:hAnsi="Arial" w:cs="Arial"/>
          <w:b/>
          <w:bCs/>
        </w:rPr>
      </w:pPr>
    </w:p>
    <w:p w14:paraId="402F0836" w14:textId="1223AD06" w:rsidR="00D87536" w:rsidRPr="001F38D4" w:rsidRDefault="002103D8" w:rsidP="001F38D4">
      <w:pPr>
        <w:jc w:val="center"/>
        <w:rPr>
          <w:rFonts w:cs="Arial"/>
          <w:b/>
        </w:rPr>
      </w:pPr>
      <w:r w:rsidRPr="001F38D4">
        <w:rPr>
          <w:rFonts w:cs="Arial"/>
          <w:b/>
        </w:rPr>
        <w:t>POGODBA</w:t>
      </w:r>
    </w:p>
    <w:p w14:paraId="675AC6F2" w14:textId="77777777" w:rsidR="00D87536" w:rsidRPr="001F38D4" w:rsidRDefault="00D87536" w:rsidP="001F38D4">
      <w:pPr>
        <w:jc w:val="center"/>
        <w:rPr>
          <w:rFonts w:cs="Arial"/>
          <w:b/>
        </w:rPr>
      </w:pPr>
      <w:r w:rsidRPr="001F38D4">
        <w:rPr>
          <w:rFonts w:cs="Arial"/>
          <w:b/>
        </w:rPr>
        <w:t>za izvajanje javnega naročila</w:t>
      </w:r>
    </w:p>
    <w:p w14:paraId="208F2F1F" w14:textId="52D99CE5" w:rsidR="00D87536" w:rsidRPr="001F38D4" w:rsidRDefault="00D87536" w:rsidP="001F38D4">
      <w:pPr>
        <w:pStyle w:val="Standard"/>
        <w:jc w:val="center"/>
        <w:rPr>
          <w:rFonts w:ascii="Arial" w:hAnsi="Arial" w:cs="Arial"/>
          <w:b/>
          <w:bCs/>
        </w:rPr>
      </w:pPr>
      <w:r w:rsidRPr="001F38D4">
        <w:rPr>
          <w:rFonts w:ascii="Arial" w:hAnsi="Arial" w:cs="Arial"/>
          <w:b/>
          <w:bCs/>
        </w:rPr>
        <w:t>»</w:t>
      </w:r>
      <w:r w:rsidR="00C737FF" w:rsidRPr="001F38D4">
        <w:rPr>
          <w:rFonts w:ascii="Arial" w:hAnsi="Arial" w:cs="Arial"/>
          <w:b/>
          <w:bCs/>
        </w:rPr>
        <w:t>Dobava vodovodnega in kanalizacijskega materiala za obdobje dveh let</w:t>
      </w:r>
      <w:r w:rsidRPr="001F38D4">
        <w:rPr>
          <w:rFonts w:ascii="Arial" w:hAnsi="Arial" w:cs="Arial"/>
          <w:b/>
          <w:bCs/>
        </w:rPr>
        <w:t>«</w:t>
      </w:r>
    </w:p>
    <w:p w14:paraId="300F7FBF" w14:textId="77777777" w:rsidR="00D87536" w:rsidRPr="001F38D4" w:rsidRDefault="00D87536" w:rsidP="001F38D4">
      <w:pPr>
        <w:jc w:val="center"/>
        <w:rPr>
          <w:rFonts w:cs="Arial"/>
          <w:b/>
          <w:bCs/>
        </w:rPr>
      </w:pPr>
      <w:r w:rsidRPr="001F38D4">
        <w:rPr>
          <w:rFonts w:cs="Arial"/>
          <w:b/>
          <w:bCs/>
        </w:rPr>
        <w:t>ŠT. _________________</w:t>
      </w:r>
    </w:p>
    <w:p w14:paraId="5DA480CD" w14:textId="77777777" w:rsidR="00D87536" w:rsidRPr="001F38D4" w:rsidRDefault="00D87536" w:rsidP="001F38D4">
      <w:pPr>
        <w:pStyle w:val="Standard"/>
        <w:jc w:val="center"/>
        <w:rPr>
          <w:rFonts w:ascii="Arial" w:hAnsi="Arial" w:cs="Arial"/>
          <w:b/>
          <w:bCs/>
        </w:rPr>
      </w:pPr>
      <w:r w:rsidRPr="001F38D4">
        <w:rPr>
          <w:rFonts w:ascii="Arial" w:hAnsi="Arial" w:cs="Arial"/>
          <w:b/>
          <w:bCs/>
        </w:rPr>
        <w:t>ZA SKLOP __</w:t>
      </w:r>
    </w:p>
    <w:p w14:paraId="0AEE1E14" w14:textId="0164E126" w:rsidR="00D87536" w:rsidRPr="001F38D4" w:rsidRDefault="00C737FF" w:rsidP="001F38D4">
      <w:pPr>
        <w:pStyle w:val="Standard"/>
        <w:jc w:val="center"/>
        <w:rPr>
          <w:rFonts w:ascii="Arial" w:hAnsi="Arial" w:cs="Arial"/>
          <w:b/>
          <w:bCs/>
        </w:rPr>
      </w:pPr>
      <w:r w:rsidRPr="001F38D4">
        <w:rPr>
          <w:rFonts w:ascii="Arial" w:hAnsi="Arial" w:cs="Arial"/>
          <w:b/>
          <w:bCs/>
        </w:rPr>
        <w:t xml:space="preserve"> </w:t>
      </w:r>
    </w:p>
    <w:p w14:paraId="6C04A46E" w14:textId="77777777" w:rsidR="00D87536" w:rsidRPr="001F38D4" w:rsidRDefault="00D87536" w:rsidP="001F38D4">
      <w:pPr>
        <w:pStyle w:val="Standard"/>
        <w:jc w:val="left"/>
        <w:rPr>
          <w:rFonts w:ascii="Arial" w:hAnsi="Arial" w:cs="Arial"/>
          <w:b/>
          <w:bCs/>
        </w:rPr>
      </w:pPr>
      <w:r w:rsidRPr="001F38D4">
        <w:rPr>
          <w:rFonts w:ascii="Arial" w:hAnsi="Arial" w:cs="Arial"/>
          <w:b/>
          <w:bCs/>
        </w:rPr>
        <w:t>UVODNE UGOTOVITVE</w:t>
      </w:r>
    </w:p>
    <w:p w14:paraId="0924EE86" w14:textId="77777777" w:rsidR="00D87536" w:rsidRPr="001F38D4" w:rsidRDefault="00D87536" w:rsidP="001F38D4">
      <w:pPr>
        <w:pStyle w:val="Standard"/>
        <w:ind w:left="360"/>
        <w:jc w:val="left"/>
        <w:rPr>
          <w:rFonts w:ascii="Arial" w:hAnsi="Arial" w:cs="Arial"/>
          <w:b/>
          <w:bCs/>
        </w:rPr>
      </w:pPr>
    </w:p>
    <w:p w14:paraId="68DF4725" w14:textId="77777777" w:rsidR="00D87536" w:rsidRPr="001F38D4" w:rsidRDefault="00D87536" w:rsidP="001F38D4">
      <w:pPr>
        <w:pStyle w:val="Standard"/>
        <w:numPr>
          <w:ilvl w:val="0"/>
          <w:numId w:val="38"/>
        </w:numPr>
        <w:jc w:val="center"/>
        <w:rPr>
          <w:rFonts w:ascii="Arial" w:hAnsi="Arial" w:cs="Arial"/>
          <w:b/>
          <w:bCs/>
        </w:rPr>
      </w:pPr>
      <w:r w:rsidRPr="001F38D4">
        <w:rPr>
          <w:rFonts w:ascii="Arial" w:hAnsi="Arial" w:cs="Arial"/>
          <w:b/>
          <w:bCs/>
        </w:rPr>
        <w:t>člen</w:t>
      </w:r>
    </w:p>
    <w:p w14:paraId="58B946AF" w14:textId="6C8B45C5" w:rsidR="00D87536" w:rsidRPr="00812AE8" w:rsidRDefault="00D87536" w:rsidP="001F38D4">
      <w:pPr>
        <w:jc w:val="both"/>
        <w:rPr>
          <w:rFonts w:cs="Arial"/>
        </w:rPr>
      </w:pPr>
      <w:r w:rsidRPr="001F38D4">
        <w:rPr>
          <w:rFonts w:cs="Arial"/>
        </w:rPr>
        <w:t>Naročnik je izvedel postopek oddaje javnega naročila »</w:t>
      </w:r>
      <w:r w:rsidR="00C737FF" w:rsidRPr="001F38D4">
        <w:rPr>
          <w:rFonts w:cs="Arial"/>
        </w:rPr>
        <w:t>Dobava vodovodnega in kanalizacijskega materiala za obdobje dveh let</w:t>
      </w:r>
      <w:r w:rsidRPr="001F38D4">
        <w:rPr>
          <w:rFonts w:cs="Arial"/>
        </w:rPr>
        <w:t>« po odprtem postopku v skladu s 40. členom</w:t>
      </w:r>
      <w:r w:rsidR="002103D8" w:rsidRPr="001F38D4">
        <w:rPr>
          <w:rFonts w:cs="Arial"/>
        </w:rPr>
        <w:t xml:space="preserve"> </w:t>
      </w:r>
      <w:r w:rsidRPr="001F38D4">
        <w:rPr>
          <w:rFonts w:cs="Arial"/>
        </w:rPr>
        <w:t>ZJN-3 (</w:t>
      </w:r>
      <w:r w:rsidR="00C737FF" w:rsidRPr="001F38D4">
        <w:rPr>
          <w:rFonts w:cs="Arial"/>
        </w:rPr>
        <w:t>Uradni list RS, št. 91/15 in 14/18</w:t>
      </w:r>
      <w:r w:rsidRPr="001F38D4">
        <w:rPr>
          <w:rFonts w:cs="Arial"/>
        </w:rPr>
        <w:t xml:space="preserve">), ki je bil objavljen na Portalu javnih naročil z dne </w:t>
      </w:r>
      <w:r w:rsidRPr="00812AE8">
        <w:rPr>
          <w:rFonts w:cs="Arial"/>
        </w:rPr>
        <w:t>________ pod, št. objave</w:t>
      </w:r>
      <w:r w:rsidR="00C737FF" w:rsidRPr="00812AE8">
        <w:rPr>
          <w:rFonts w:cs="Arial"/>
        </w:rPr>
        <w:t xml:space="preserve"> ______</w:t>
      </w:r>
      <w:r w:rsidR="00CA493F" w:rsidRPr="00812AE8">
        <w:rPr>
          <w:rFonts w:cs="Arial"/>
        </w:rPr>
        <w:t xml:space="preserve">in na Informacijskem portalu Uradnega lista Evropske unije z dne </w:t>
      </w:r>
      <w:r w:rsidR="00C737FF" w:rsidRPr="00812AE8">
        <w:rPr>
          <w:rFonts w:cs="Arial"/>
        </w:rPr>
        <w:t>___</w:t>
      </w:r>
      <w:r w:rsidR="00CA493F" w:rsidRPr="00812AE8">
        <w:rPr>
          <w:rFonts w:cs="Arial"/>
        </w:rPr>
        <w:t xml:space="preserve">    </w:t>
      </w:r>
      <w:r w:rsidR="00373F53" w:rsidRPr="00812AE8">
        <w:rPr>
          <w:rFonts w:cs="Arial"/>
        </w:rPr>
        <w:t>.</w:t>
      </w:r>
      <w:r w:rsidR="00C737FF" w:rsidRPr="00812AE8">
        <w:rPr>
          <w:rFonts w:cs="Arial"/>
        </w:rPr>
        <w:t xml:space="preserve"> </w:t>
      </w:r>
      <w:r w:rsidR="00CA493F" w:rsidRPr="00812AE8">
        <w:rPr>
          <w:rFonts w:cs="Arial"/>
        </w:rPr>
        <w:t>pod, št. objave ______</w:t>
      </w:r>
    </w:p>
    <w:p w14:paraId="56D98529" w14:textId="7CB19374" w:rsidR="00D87536" w:rsidRPr="00812AE8" w:rsidRDefault="00C737FF" w:rsidP="001F38D4">
      <w:pPr>
        <w:jc w:val="both"/>
        <w:rPr>
          <w:rFonts w:cs="Arial"/>
        </w:rPr>
      </w:pPr>
      <w:r w:rsidRPr="00812AE8">
        <w:rPr>
          <w:rFonts w:cs="Arial"/>
        </w:rPr>
        <w:t xml:space="preserve"> </w:t>
      </w:r>
    </w:p>
    <w:p w14:paraId="71D64AB6" w14:textId="143DA96A" w:rsidR="00D87536" w:rsidRPr="00812AE8" w:rsidRDefault="00D87536" w:rsidP="001F38D4">
      <w:pPr>
        <w:jc w:val="both"/>
        <w:rPr>
          <w:rFonts w:cs="Arial"/>
        </w:rPr>
      </w:pPr>
      <w:r w:rsidRPr="00812AE8">
        <w:rPr>
          <w:rFonts w:cs="Arial"/>
        </w:rPr>
        <w:t xml:space="preserve">Odločitev o </w:t>
      </w:r>
      <w:r w:rsidR="00373F53" w:rsidRPr="00812AE8">
        <w:rPr>
          <w:rFonts w:cs="Arial"/>
        </w:rPr>
        <w:t xml:space="preserve">oddaji javnega </w:t>
      </w:r>
      <w:r w:rsidR="00A607A4" w:rsidRPr="00812AE8">
        <w:rPr>
          <w:rFonts w:cs="Arial"/>
        </w:rPr>
        <w:t>naročila je</w:t>
      </w:r>
      <w:r w:rsidRPr="00812AE8">
        <w:rPr>
          <w:rFonts w:cs="Arial"/>
        </w:rPr>
        <w:t xml:space="preserve"> postala pravnomočna dne ___________ .</w:t>
      </w:r>
    </w:p>
    <w:p w14:paraId="44FD19A2" w14:textId="77777777" w:rsidR="00D87536" w:rsidRPr="001F38D4" w:rsidRDefault="00D87536" w:rsidP="001F38D4">
      <w:pPr>
        <w:pStyle w:val="Standard"/>
        <w:jc w:val="left"/>
        <w:rPr>
          <w:rFonts w:ascii="Arial" w:hAnsi="Arial" w:cs="Arial"/>
          <w:b/>
        </w:rPr>
      </w:pPr>
    </w:p>
    <w:p w14:paraId="3CCD3CE2" w14:textId="240203F0" w:rsidR="00D87536" w:rsidRPr="001F38D4" w:rsidRDefault="00D87536" w:rsidP="001F38D4">
      <w:pPr>
        <w:pStyle w:val="Standard"/>
        <w:jc w:val="left"/>
        <w:rPr>
          <w:rFonts w:ascii="Arial" w:hAnsi="Arial" w:cs="Arial"/>
          <w:b/>
        </w:rPr>
      </w:pPr>
      <w:r w:rsidRPr="001F38D4">
        <w:rPr>
          <w:rFonts w:ascii="Arial" w:hAnsi="Arial" w:cs="Arial"/>
          <w:b/>
          <w:bCs/>
        </w:rPr>
        <w:t>PREDMET</w:t>
      </w:r>
      <w:r w:rsidRPr="001F38D4">
        <w:rPr>
          <w:rFonts w:ascii="Arial" w:hAnsi="Arial" w:cs="Arial"/>
          <w:b/>
        </w:rPr>
        <w:t xml:space="preserve"> </w:t>
      </w:r>
      <w:r w:rsidR="002103D8" w:rsidRPr="001F38D4">
        <w:rPr>
          <w:rFonts w:ascii="Arial" w:hAnsi="Arial" w:cs="Arial"/>
          <w:b/>
        </w:rPr>
        <w:t>POGODBE</w:t>
      </w:r>
    </w:p>
    <w:p w14:paraId="28A58C8F" w14:textId="77777777" w:rsidR="00D87536" w:rsidRPr="001F38D4" w:rsidRDefault="00D87536" w:rsidP="001F38D4">
      <w:pPr>
        <w:pStyle w:val="Standard"/>
        <w:ind w:left="360"/>
        <w:jc w:val="left"/>
        <w:rPr>
          <w:rFonts w:ascii="Arial" w:hAnsi="Arial" w:cs="Arial"/>
          <w:b/>
        </w:rPr>
      </w:pPr>
    </w:p>
    <w:p w14:paraId="720E1759" w14:textId="77777777" w:rsidR="00D87536" w:rsidRPr="001F38D4" w:rsidRDefault="00D87536" w:rsidP="001F38D4">
      <w:pPr>
        <w:pStyle w:val="Standard"/>
        <w:numPr>
          <w:ilvl w:val="0"/>
          <w:numId w:val="38"/>
        </w:numPr>
        <w:jc w:val="center"/>
        <w:rPr>
          <w:rFonts w:ascii="Arial" w:hAnsi="Arial" w:cs="Arial"/>
          <w:b/>
        </w:rPr>
      </w:pPr>
      <w:r w:rsidRPr="001F38D4">
        <w:rPr>
          <w:rFonts w:ascii="Arial" w:hAnsi="Arial" w:cs="Arial"/>
          <w:b/>
        </w:rPr>
        <w:t>člen</w:t>
      </w:r>
    </w:p>
    <w:p w14:paraId="21A2A386" w14:textId="3B5C3DC0" w:rsidR="00145806" w:rsidRPr="001F38D4" w:rsidRDefault="00145806" w:rsidP="001F38D4">
      <w:pPr>
        <w:jc w:val="both"/>
        <w:rPr>
          <w:rFonts w:cs="Arial"/>
        </w:rPr>
      </w:pPr>
      <w:r w:rsidRPr="00812AE8">
        <w:rPr>
          <w:rFonts w:cs="Arial"/>
        </w:rPr>
        <w:t xml:space="preserve">S </w:t>
      </w:r>
      <w:r w:rsidR="002103D8" w:rsidRPr="00812AE8">
        <w:rPr>
          <w:rFonts w:cs="Arial"/>
        </w:rPr>
        <w:t>to pogodbo</w:t>
      </w:r>
      <w:r w:rsidRPr="00812AE8">
        <w:rPr>
          <w:rFonts w:cs="Arial"/>
        </w:rPr>
        <w:t xml:space="preserve"> naročnik odda, dobavitelj pa prevzema v skladu z razpisnimi pogoji dobavo </w:t>
      </w:r>
      <w:proofErr w:type="spellStart"/>
      <w:r w:rsidR="003F2357" w:rsidRPr="00812AE8">
        <w:rPr>
          <w:rFonts w:cs="Arial"/>
          <w:u w:val="single"/>
        </w:rPr>
        <w:t>dobavo</w:t>
      </w:r>
      <w:proofErr w:type="spellEnd"/>
      <w:r w:rsidR="003F2357" w:rsidRPr="00812AE8">
        <w:rPr>
          <w:rFonts w:cs="Arial"/>
          <w:u w:val="single"/>
        </w:rPr>
        <w:t xml:space="preserve"> vodovodnega in kanalizacijskega </w:t>
      </w:r>
      <w:r w:rsidR="00610FE8" w:rsidRPr="00812AE8">
        <w:rPr>
          <w:rFonts w:cs="Arial"/>
          <w:u w:val="single"/>
        </w:rPr>
        <w:t>materiala</w:t>
      </w:r>
      <w:r w:rsidR="003F2357" w:rsidRPr="00812AE8">
        <w:rPr>
          <w:rFonts w:cs="Arial"/>
          <w:u w:val="single"/>
        </w:rPr>
        <w:t xml:space="preserve"> za sklop 1 + 2 + 3 + 4 </w:t>
      </w:r>
      <w:r w:rsidRPr="00812AE8">
        <w:rPr>
          <w:rFonts w:cs="Arial"/>
        </w:rPr>
        <w:t xml:space="preserve"> na podlagi sukcesivnega naročila naročnika, ki jih bo naročnik potreboval v času trajanja </w:t>
      </w:r>
      <w:r w:rsidR="002103D8" w:rsidRPr="00812AE8">
        <w:rPr>
          <w:rFonts w:cs="Arial"/>
        </w:rPr>
        <w:t>te pogodbe</w:t>
      </w:r>
      <w:r w:rsidRPr="00812AE8">
        <w:rPr>
          <w:rFonts w:cs="Arial"/>
        </w:rPr>
        <w:t>.</w:t>
      </w:r>
    </w:p>
    <w:p w14:paraId="77681E9F" w14:textId="77777777" w:rsidR="00D87536" w:rsidRPr="001F38D4" w:rsidRDefault="00D87536" w:rsidP="001F38D4">
      <w:pPr>
        <w:pStyle w:val="Textbody"/>
        <w:spacing w:after="0"/>
        <w:rPr>
          <w:rFonts w:ascii="Arial" w:hAnsi="Arial" w:cs="Arial"/>
          <w:sz w:val="22"/>
          <w:szCs w:val="22"/>
        </w:rPr>
      </w:pPr>
    </w:p>
    <w:p w14:paraId="706BBCE2" w14:textId="7B6A5A31" w:rsidR="00D87536" w:rsidRPr="001F38D4" w:rsidRDefault="00D87536" w:rsidP="001F38D4">
      <w:pPr>
        <w:pStyle w:val="Textbody"/>
        <w:spacing w:after="0"/>
        <w:rPr>
          <w:rFonts w:ascii="Arial" w:hAnsi="Arial" w:cs="Arial"/>
          <w:sz w:val="22"/>
          <w:szCs w:val="22"/>
        </w:rPr>
      </w:pPr>
      <w:r w:rsidRPr="001F38D4">
        <w:rPr>
          <w:rFonts w:ascii="Arial" w:hAnsi="Arial" w:cs="Arial"/>
          <w:sz w:val="22"/>
          <w:szCs w:val="22"/>
        </w:rPr>
        <w:t xml:space="preserve">Sestavni del </w:t>
      </w:r>
      <w:r w:rsidR="002103D8" w:rsidRPr="001F38D4">
        <w:rPr>
          <w:rFonts w:ascii="Arial" w:hAnsi="Arial" w:cs="Arial"/>
          <w:sz w:val="22"/>
          <w:szCs w:val="22"/>
        </w:rPr>
        <w:t>te pogodbe</w:t>
      </w:r>
      <w:r w:rsidRPr="001F38D4">
        <w:rPr>
          <w:rFonts w:ascii="Arial" w:hAnsi="Arial" w:cs="Arial"/>
          <w:sz w:val="22"/>
          <w:szCs w:val="22"/>
        </w:rPr>
        <w:t xml:space="preserve"> so pogoji in zahteve, določene z dokumentacijo v zvezi z oddajo javnega naročila</w:t>
      </w:r>
      <w:r w:rsidR="00812AE8">
        <w:rPr>
          <w:rFonts w:ascii="Arial" w:hAnsi="Arial" w:cs="Arial"/>
          <w:sz w:val="22"/>
          <w:szCs w:val="22"/>
        </w:rPr>
        <w:t xml:space="preserve"> JN 1B/</w:t>
      </w:r>
      <w:r w:rsidR="00812AE8" w:rsidRPr="00812AE8">
        <w:rPr>
          <w:rFonts w:ascii="Arial" w:hAnsi="Arial" w:cs="Arial"/>
          <w:sz w:val="22"/>
          <w:szCs w:val="22"/>
        </w:rPr>
        <w:t>2021</w:t>
      </w:r>
      <w:r w:rsidRPr="00812AE8">
        <w:rPr>
          <w:rFonts w:ascii="Arial" w:hAnsi="Arial" w:cs="Arial"/>
          <w:sz w:val="22"/>
          <w:szCs w:val="22"/>
        </w:rPr>
        <w:t xml:space="preserve"> z dne __.__.20</w:t>
      </w:r>
      <w:r w:rsidR="00C737FF" w:rsidRPr="00812AE8">
        <w:rPr>
          <w:rFonts w:ascii="Arial" w:hAnsi="Arial" w:cs="Arial"/>
          <w:sz w:val="22"/>
          <w:szCs w:val="22"/>
        </w:rPr>
        <w:t>2</w:t>
      </w:r>
      <w:r w:rsidR="00812AE8">
        <w:rPr>
          <w:rFonts w:ascii="Arial" w:hAnsi="Arial" w:cs="Arial"/>
          <w:sz w:val="22"/>
          <w:szCs w:val="22"/>
        </w:rPr>
        <w:t>1</w:t>
      </w:r>
      <w:r w:rsidRPr="001F38D4">
        <w:rPr>
          <w:rFonts w:ascii="Arial" w:hAnsi="Arial" w:cs="Arial"/>
          <w:sz w:val="22"/>
          <w:szCs w:val="22"/>
        </w:rPr>
        <w:t xml:space="preserve"> </w:t>
      </w:r>
      <w:r w:rsidR="00D94E5F" w:rsidRPr="001F38D4">
        <w:rPr>
          <w:rFonts w:ascii="Arial" w:hAnsi="Arial" w:cs="Arial"/>
          <w:sz w:val="22"/>
          <w:szCs w:val="22"/>
        </w:rPr>
        <w:t xml:space="preserve">in vse njene priloge </w:t>
      </w:r>
      <w:r w:rsidRPr="001F38D4">
        <w:rPr>
          <w:rFonts w:ascii="Arial" w:hAnsi="Arial" w:cs="Arial"/>
          <w:sz w:val="22"/>
          <w:szCs w:val="22"/>
        </w:rPr>
        <w:t>(v nadaljev</w:t>
      </w:r>
      <w:r w:rsidR="00D94E5F" w:rsidRPr="001F38D4">
        <w:rPr>
          <w:rFonts w:ascii="Arial" w:hAnsi="Arial" w:cs="Arial"/>
          <w:sz w:val="22"/>
          <w:szCs w:val="22"/>
        </w:rPr>
        <w:t xml:space="preserve">anju razpisna dokumentacija) ter </w:t>
      </w:r>
      <w:r w:rsidRPr="001F38D4">
        <w:rPr>
          <w:rFonts w:ascii="Arial" w:hAnsi="Arial" w:cs="Arial"/>
          <w:sz w:val="22"/>
          <w:szCs w:val="22"/>
        </w:rPr>
        <w:t xml:space="preserve">ponudbena dokumentacija </w:t>
      </w:r>
      <w:r w:rsidR="002103D8" w:rsidRPr="001F38D4">
        <w:rPr>
          <w:rFonts w:ascii="Arial" w:hAnsi="Arial" w:cs="Arial"/>
          <w:sz w:val="22"/>
          <w:szCs w:val="22"/>
        </w:rPr>
        <w:t>pogodbenih strank</w:t>
      </w:r>
      <w:r w:rsidRPr="001F38D4">
        <w:rPr>
          <w:rFonts w:ascii="Arial" w:hAnsi="Arial" w:cs="Arial"/>
          <w:sz w:val="22"/>
          <w:szCs w:val="22"/>
        </w:rPr>
        <w:t>.</w:t>
      </w:r>
    </w:p>
    <w:p w14:paraId="703A2581" w14:textId="77777777" w:rsidR="00D87536" w:rsidRPr="001F38D4" w:rsidRDefault="00D87536" w:rsidP="001F38D4">
      <w:pPr>
        <w:pStyle w:val="Textbody"/>
        <w:spacing w:after="0"/>
        <w:rPr>
          <w:rFonts w:ascii="Arial" w:hAnsi="Arial" w:cs="Arial"/>
          <w:sz w:val="22"/>
          <w:szCs w:val="22"/>
        </w:rPr>
      </w:pPr>
    </w:p>
    <w:p w14:paraId="01BDCC5D" w14:textId="3A130702" w:rsidR="00D87536" w:rsidRPr="001F38D4" w:rsidRDefault="00D87536" w:rsidP="001F38D4">
      <w:pPr>
        <w:pStyle w:val="Standard"/>
        <w:rPr>
          <w:rFonts w:ascii="Arial" w:hAnsi="Arial" w:cs="Arial"/>
        </w:rPr>
      </w:pPr>
      <w:r w:rsidRPr="001F38D4">
        <w:rPr>
          <w:rFonts w:ascii="Arial" w:hAnsi="Arial" w:cs="Arial"/>
        </w:rPr>
        <w:t xml:space="preserve">V primeru nasprotja med </w:t>
      </w:r>
      <w:r w:rsidR="002103D8" w:rsidRPr="001F38D4">
        <w:rPr>
          <w:rFonts w:ascii="Arial" w:hAnsi="Arial" w:cs="Arial"/>
        </w:rPr>
        <w:t>pogodbo</w:t>
      </w:r>
      <w:r w:rsidRPr="001F38D4">
        <w:rPr>
          <w:rFonts w:ascii="Arial" w:hAnsi="Arial" w:cs="Arial"/>
        </w:rPr>
        <w:t xml:space="preserve">, dokumentacijo in ponudbo, veljajo najprej določbe </w:t>
      </w:r>
      <w:r w:rsidR="002103D8" w:rsidRPr="001F38D4">
        <w:rPr>
          <w:rFonts w:ascii="Arial" w:hAnsi="Arial" w:cs="Arial"/>
        </w:rPr>
        <w:t>te pogodbe</w:t>
      </w:r>
      <w:r w:rsidRPr="001F38D4">
        <w:rPr>
          <w:rFonts w:ascii="Arial" w:hAnsi="Arial" w:cs="Arial"/>
        </w:rPr>
        <w:t xml:space="preserve">, nato določbe dokumentacije, nato določbe ponudbe, če ni v </w:t>
      </w:r>
      <w:r w:rsidR="002103D8" w:rsidRPr="001F38D4">
        <w:rPr>
          <w:rFonts w:ascii="Arial" w:hAnsi="Arial" w:cs="Arial"/>
        </w:rPr>
        <w:t>tej pogodbi</w:t>
      </w:r>
      <w:r w:rsidRPr="001F38D4">
        <w:rPr>
          <w:rFonts w:ascii="Arial" w:hAnsi="Arial" w:cs="Arial"/>
        </w:rPr>
        <w:t xml:space="preserve"> izrecno navedeno drugače.</w:t>
      </w:r>
    </w:p>
    <w:p w14:paraId="6955C10F" w14:textId="77777777" w:rsidR="00145806" w:rsidRPr="001F38D4" w:rsidRDefault="00145806" w:rsidP="001F38D4">
      <w:pPr>
        <w:pStyle w:val="Standard"/>
        <w:rPr>
          <w:rFonts w:ascii="Arial" w:hAnsi="Arial" w:cs="Arial"/>
        </w:rPr>
      </w:pPr>
    </w:p>
    <w:p w14:paraId="19DC3BEA" w14:textId="77777777" w:rsidR="00145806" w:rsidRPr="001F38D4" w:rsidRDefault="00145806" w:rsidP="001F38D4">
      <w:pPr>
        <w:pStyle w:val="Standard"/>
        <w:numPr>
          <w:ilvl w:val="0"/>
          <w:numId w:val="38"/>
        </w:numPr>
        <w:jc w:val="center"/>
        <w:rPr>
          <w:rFonts w:ascii="Arial" w:hAnsi="Arial" w:cs="Arial"/>
          <w:b/>
        </w:rPr>
      </w:pPr>
      <w:r w:rsidRPr="001F38D4">
        <w:rPr>
          <w:rFonts w:ascii="Arial" w:hAnsi="Arial" w:cs="Arial"/>
          <w:b/>
        </w:rPr>
        <w:t>člen</w:t>
      </w:r>
    </w:p>
    <w:p w14:paraId="30F333DC" w14:textId="3DEB78E7" w:rsidR="00D87536" w:rsidRPr="001F38D4" w:rsidRDefault="00145806" w:rsidP="001F38D4">
      <w:pPr>
        <w:pStyle w:val="Textbody"/>
        <w:spacing w:after="0"/>
        <w:rPr>
          <w:rFonts w:ascii="Arial" w:hAnsi="Arial" w:cs="Arial"/>
          <w:sz w:val="22"/>
          <w:szCs w:val="22"/>
        </w:rPr>
      </w:pPr>
      <w:r w:rsidRPr="001F38D4">
        <w:rPr>
          <w:rFonts w:ascii="Arial" w:hAnsi="Arial" w:cs="Arial"/>
          <w:sz w:val="22"/>
          <w:szCs w:val="22"/>
        </w:rPr>
        <w:t xml:space="preserve">Naročnik bo naročal </w:t>
      </w:r>
      <w:r w:rsidRPr="00812AE8">
        <w:rPr>
          <w:rFonts w:ascii="Arial" w:hAnsi="Arial" w:cs="Arial"/>
          <w:sz w:val="22"/>
          <w:szCs w:val="22"/>
        </w:rPr>
        <w:t xml:space="preserve">dobavo </w:t>
      </w:r>
      <w:r w:rsidR="003F2357" w:rsidRPr="00812AE8">
        <w:rPr>
          <w:rFonts w:ascii="Arial" w:hAnsi="Arial" w:cs="Arial"/>
          <w:sz w:val="22"/>
          <w:szCs w:val="22"/>
        </w:rPr>
        <w:t>materiala</w:t>
      </w:r>
      <w:r w:rsidRPr="00812AE8">
        <w:rPr>
          <w:rFonts w:ascii="Arial" w:hAnsi="Arial" w:cs="Arial"/>
          <w:sz w:val="22"/>
          <w:szCs w:val="22"/>
        </w:rPr>
        <w:t xml:space="preserve"> </w:t>
      </w:r>
      <w:r w:rsidRPr="001F38D4">
        <w:rPr>
          <w:rFonts w:ascii="Arial" w:hAnsi="Arial" w:cs="Arial"/>
          <w:sz w:val="22"/>
          <w:szCs w:val="22"/>
        </w:rPr>
        <w:t xml:space="preserve">na osnovi </w:t>
      </w:r>
      <w:r w:rsidR="002103D8" w:rsidRPr="001F38D4">
        <w:rPr>
          <w:rFonts w:ascii="Arial" w:hAnsi="Arial" w:cs="Arial"/>
          <w:sz w:val="22"/>
          <w:szCs w:val="22"/>
        </w:rPr>
        <w:t>te pogodbe</w:t>
      </w:r>
      <w:r w:rsidRPr="001F38D4">
        <w:rPr>
          <w:rFonts w:ascii="Arial" w:hAnsi="Arial" w:cs="Arial"/>
          <w:sz w:val="22"/>
          <w:szCs w:val="22"/>
        </w:rPr>
        <w:t xml:space="preserve"> skladno s svojimi potrebami. </w:t>
      </w:r>
    </w:p>
    <w:p w14:paraId="7D194D12" w14:textId="77777777" w:rsidR="00145806" w:rsidRPr="001F38D4" w:rsidRDefault="00145806" w:rsidP="001F38D4">
      <w:pPr>
        <w:pStyle w:val="Textbody"/>
        <w:spacing w:after="0"/>
        <w:rPr>
          <w:rFonts w:ascii="Arial" w:hAnsi="Arial" w:cs="Arial"/>
          <w:sz w:val="22"/>
          <w:szCs w:val="22"/>
        </w:rPr>
      </w:pPr>
    </w:p>
    <w:p w14:paraId="4EAE96B0" w14:textId="77777777" w:rsidR="00D87536" w:rsidRPr="001F38D4" w:rsidRDefault="00D87536" w:rsidP="001F38D4">
      <w:pPr>
        <w:pStyle w:val="Standard"/>
        <w:numPr>
          <w:ilvl w:val="0"/>
          <w:numId w:val="38"/>
        </w:numPr>
        <w:jc w:val="center"/>
        <w:rPr>
          <w:rFonts w:ascii="Arial" w:hAnsi="Arial" w:cs="Arial"/>
          <w:b/>
        </w:rPr>
      </w:pPr>
      <w:r w:rsidRPr="001F38D4">
        <w:rPr>
          <w:rFonts w:ascii="Arial" w:hAnsi="Arial" w:cs="Arial"/>
          <w:b/>
        </w:rPr>
        <w:t>člen</w:t>
      </w:r>
    </w:p>
    <w:p w14:paraId="1AD7AE30" w14:textId="60504E76" w:rsidR="00D87536" w:rsidRPr="001F38D4" w:rsidRDefault="002103D8" w:rsidP="001F38D4">
      <w:pPr>
        <w:numPr>
          <w:ilvl w:val="12"/>
          <w:numId w:val="0"/>
        </w:numPr>
        <w:jc w:val="both"/>
        <w:rPr>
          <w:rFonts w:cs="Arial"/>
        </w:rPr>
      </w:pPr>
      <w:r w:rsidRPr="001F38D4">
        <w:rPr>
          <w:rFonts w:cs="Arial"/>
        </w:rPr>
        <w:t>Pogodba</w:t>
      </w:r>
      <w:r w:rsidR="00D87536" w:rsidRPr="001F38D4">
        <w:rPr>
          <w:rFonts w:cs="Arial"/>
        </w:rPr>
        <w:t xml:space="preserve"> se sklepa za določen čas</w:t>
      </w:r>
      <w:r w:rsidR="001F38D4" w:rsidRPr="001F38D4">
        <w:rPr>
          <w:rFonts w:cs="Arial"/>
        </w:rPr>
        <w:t xml:space="preserve"> dveh let.</w:t>
      </w:r>
    </w:p>
    <w:p w14:paraId="65F2BE8D" w14:textId="77777777" w:rsidR="00D41B01" w:rsidRPr="001F38D4" w:rsidRDefault="00D41B01" w:rsidP="001F38D4">
      <w:pPr>
        <w:numPr>
          <w:ilvl w:val="12"/>
          <w:numId w:val="0"/>
        </w:numPr>
        <w:jc w:val="both"/>
        <w:rPr>
          <w:rFonts w:cs="Arial"/>
        </w:rPr>
      </w:pPr>
    </w:p>
    <w:p w14:paraId="1819394D" w14:textId="77777777" w:rsidR="003F2357" w:rsidRPr="00812AE8" w:rsidRDefault="003F2357" w:rsidP="003F2357">
      <w:pPr>
        <w:jc w:val="both"/>
        <w:rPr>
          <w:rFonts w:cs="Arial"/>
          <w:b/>
        </w:rPr>
      </w:pPr>
      <w:r w:rsidRPr="00812AE8">
        <w:rPr>
          <w:rFonts w:cs="Arial"/>
          <w:b/>
        </w:rPr>
        <w:t xml:space="preserve">CENA </w:t>
      </w:r>
    </w:p>
    <w:p w14:paraId="1AB7F00E" w14:textId="77777777" w:rsidR="003F2357" w:rsidRPr="00812AE8" w:rsidRDefault="003F2357" w:rsidP="003F2357">
      <w:pPr>
        <w:numPr>
          <w:ilvl w:val="0"/>
          <w:numId w:val="38"/>
        </w:numPr>
        <w:suppressAutoHyphens/>
        <w:autoSpaceDN w:val="0"/>
        <w:spacing w:line="276" w:lineRule="auto"/>
        <w:ind w:right="6"/>
        <w:jc w:val="center"/>
        <w:textAlignment w:val="baseline"/>
        <w:rPr>
          <w:rFonts w:eastAsia="Calibri" w:cs="Arial"/>
          <w:b/>
          <w:kern w:val="3"/>
          <w:szCs w:val="22"/>
          <w:lang w:eastAsia="zh-CN"/>
        </w:rPr>
      </w:pPr>
      <w:r w:rsidRPr="00812AE8">
        <w:rPr>
          <w:rFonts w:eastAsia="Calibri" w:cs="Arial"/>
          <w:b/>
          <w:kern w:val="3"/>
          <w:szCs w:val="22"/>
          <w:lang w:eastAsia="zh-CN"/>
        </w:rPr>
        <w:t>člen</w:t>
      </w:r>
    </w:p>
    <w:p w14:paraId="784093AA" w14:textId="6C5F3C79" w:rsidR="003F2357" w:rsidRPr="003F2357" w:rsidRDefault="003F2357" w:rsidP="00812AE8">
      <w:pPr>
        <w:jc w:val="both"/>
        <w:rPr>
          <w:rFonts w:cs="Arial"/>
        </w:rPr>
      </w:pPr>
      <w:r w:rsidRPr="003F2357">
        <w:rPr>
          <w:rFonts w:cs="Arial"/>
        </w:rPr>
        <w:t>Dobavitelj se zavezuje blago, ki je predmet te pogodbe dobaviti po cenah, kot so navedene v ponudbi ponudnika št. ___</w:t>
      </w:r>
      <w:r w:rsidR="00812AE8">
        <w:rPr>
          <w:rFonts w:cs="Arial"/>
        </w:rPr>
        <w:t>_____</w:t>
      </w:r>
      <w:r w:rsidRPr="003F2357">
        <w:rPr>
          <w:rFonts w:cs="Arial"/>
        </w:rPr>
        <w:t xml:space="preserve">__ z dne </w:t>
      </w:r>
      <w:r w:rsidRPr="00812AE8">
        <w:rPr>
          <w:rFonts w:cs="Arial"/>
        </w:rPr>
        <w:t>__.__.2021</w:t>
      </w:r>
      <w:r w:rsidRPr="003F2357">
        <w:rPr>
          <w:rFonts w:cs="Arial"/>
        </w:rPr>
        <w:t>, katere sestavni del je ponudbeni</w:t>
      </w:r>
      <w:r w:rsidR="00812AE8">
        <w:rPr>
          <w:rFonts w:cs="Arial"/>
        </w:rPr>
        <w:t>.</w:t>
      </w:r>
    </w:p>
    <w:p w14:paraId="606DC95B" w14:textId="77777777" w:rsidR="003F2357" w:rsidRPr="00491174" w:rsidRDefault="003F2357" w:rsidP="00812AE8">
      <w:pPr>
        <w:jc w:val="both"/>
        <w:rPr>
          <w:rFonts w:cs="Arial"/>
        </w:rPr>
      </w:pPr>
    </w:p>
    <w:p w14:paraId="20158077" w14:textId="0A835C3A" w:rsidR="003F2357" w:rsidRPr="00491174" w:rsidRDefault="00C55A8D" w:rsidP="00812AE8">
      <w:pPr>
        <w:jc w:val="both"/>
        <w:rPr>
          <w:rFonts w:cs="Arial"/>
        </w:rPr>
      </w:pPr>
      <w:r w:rsidRPr="00491174">
        <w:rPr>
          <w:rFonts w:cs="Arial"/>
        </w:rPr>
        <w:t>Cene na enoto, navedene v ponudbenem predračunu, so v prvih dvanajstih (12) mesecih od dneva sklenitve te pogodbe fiksne in se ne spreminjajo pod nobenim pogojem.</w:t>
      </w:r>
    </w:p>
    <w:p w14:paraId="6C75DF3B" w14:textId="3BA9B984" w:rsidR="00C55A8D" w:rsidRPr="00491174" w:rsidRDefault="00C55A8D" w:rsidP="00812AE8">
      <w:pPr>
        <w:jc w:val="both"/>
        <w:rPr>
          <w:rFonts w:cs="Arial"/>
        </w:rPr>
      </w:pPr>
    </w:p>
    <w:p w14:paraId="16C1FC05" w14:textId="1A0CBE70" w:rsidR="00C55A8D" w:rsidRPr="00491174" w:rsidRDefault="00C55A8D" w:rsidP="00C55A8D">
      <w:pPr>
        <w:widowControl w:val="0"/>
        <w:suppressAutoHyphens/>
        <w:autoSpaceDE w:val="0"/>
        <w:jc w:val="both"/>
        <w:rPr>
          <w:rFonts w:cs="Arial"/>
          <w:szCs w:val="22"/>
        </w:rPr>
      </w:pPr>
      <w:bookmarkStart w:id="190" w:name="_Hlk66438958"/>
      <w:r w:rsidRPr="00491174">
        <w:rPr>
          <w:rFonts w:eastAsia="Arial" w:cs="Arial"/>
          <w:szCs w:val="22"/>
          <w:lang w:eastAsia="ar-SA"/>
        </w:rPr>
        <w:t>Po preteku dvanajstih (12) mesecev od sklenitve te pogodbe se lahko, skladno s Pravilnikom o načinih valorizacije denarnih obveznosti, ki jih v večletnih pogodbah dogovarjajo pravne osebe javnega sektorja (Uradni list RS, št. 1-11/2004), cene, navedene v ponudbenem predračunu dobavitelja zvišajo,</w:t>
      </w:r>
      <w:r w:rsidRPr="00491174">
        <w:rPr>
          <w:rFonts w:cs="Arial"/>
          <w:szCs w:val="22"/>
        </w:rPr>
        <w:t xml:space="preserve"> sorazmerno z ustreznim indeksom cen, ki veljajo za tiste vrste materiala, ki je predmet te pogodbe</w:t>
      </w:r>
      <w:r w:rsidRPr="00491174">
        <w:rPr>
          <w:rFonts w:cs="Arial"/>
          <w:szCs w:val="22"/>
          <w:lang w:val="fr-FR"/>
        </w:rPr>
        <w:t xml:space="preserve"> oziroma indeks cen tistih elementov, ki vplivajo na denarne obveznosti v pogodbi</w:t>
      </w:r>
      <w:r w:rsidRPr="00491174">
        <w:rPr>
          <w:rFonts w:cs="Arial"/>
          <w:szCs w:val="22"/>
        </w:rPr>
        <w:t>, o čemer se pogodbeni stranki sporazumno dogovorita.</w:t>
      </w:r>
    </w:p>
    <w:p w14:paraId="75F28575" w14:textId="482430E0" w:rsidR="00083327" w:rsidRPr="00491174" w:rsidRDefault="00083327" w:rsidP="00C55A8D">
      <w:pPr>
        <w:widowControl w:val="0"/>
        <w:suppressAutoHyphens/>
        <w:autoSpaceDE w:val="0"/>
        <w:jc w:val="both"/>
        <w:rPr>
          <w:rFonts w:cs="Arial"/>
          <w:szCs w:val="22"/>
        </w:rPr>
      </w:pPr>
    </w:p>
    <w:p w14:paraId="2F73D838" w14:textId="0A6A729D" w:rsidR="00083327" w:rsidRPr="00491174" w:rsidRDefault="00083327" w:rsidP="00C55A8D">
      <w:pPr>
        <w:widowControl w:val="0"/>
        <w:suppressAutoHyphens/>
        <w:autoSpaceDE w:val="0"/>
        <w:jc w:val="both"/>
        <w:rPr>
          <w:rFonts w:cs="Arial"/>
          <w:b/>
          <w:bCs/>
          <w:szCs w:val="22"/>
        </w:rPr>
      </w:pPr>
      <w:r w:rsidRPr="00491174">
        <w:rPr>
          <w:rFonts w:cs="Arial"/>
          <w:szCs w:val="22"/>
        </w:rPr>
        <w:t xml:space="preserve">V primeru, da bo naročnik v času veljavnosti te pogodbe potreboval material, ki ni naveden na ponudbenem predračunu, se dobavitelj obvezuje naročniku zagotavljati popust v </w:t>
      </w:r>
      <w:r w:rsidRPr="00491174">
        <w:rPr>
          <w:rFonts w:cs="Arial"/>
          <w:b/>
          <w:bCs/>
          <w:szCs w:val="22"/>
        </w:rPr>
        <w:t xml:space="preserve">višini ______ % </w:t>
      </w:r>
      <w:r w:rsidRPr="00491174">
        <w:rPr>
          <w:rFonts w:cs="Arial"/>
          <w:szCs w:val="22"/>
        </w:rPr>
        <w:t xml:space="preserve">od cen, navedenih v veljavnem ceniku dobavitelja (minimalno 10%). </w:t>
      </w:r>
      <w:r w:rsidRPr="00491174">
        <w:rPr>
          <w:rFonts w:cs="Arial"/>
          <w:b/>
          <w:bCs/>
          <w:szCs w:val="22"/>
        </w:rPr>
        <w:t>(opozorilo: izpolniti ob oddaji ponudbe)</w:t>
      </w:r>
    </w:p>
    <w:bookmarkEnd w:id="190"/>
    <w:p w14:paraId="793ED5D1" w14:textId="77777777" w:rsidR="00C55A8D" w:rsidRPr="00491174" w:rsidRDefault="00C55A8D" w:rsidP="00812AE8">
      <w:pPr>
        <w:jc w:val="both"/>
        <w:rPr>
          <w:rFonts w:cs="Arial"/>
        </w:rPr>
      </w:pPr>
    </w:p>
    <w:p w14:paraId="73EE20AE" w14:textId="1C9FECF7" w:rsidR="003F2357" w:rsidRPr="003F2357" w:rsidRDefault="003F2357" w:rsidP="00812AE8">
      <w:pPr>
        <w:jc w:val="both"/>
        <w:rPr>
          <w:rFonts w:cs="Arial"/>
        </w:rPr>
      </w:pPr>
      <w:r w:rsidRPr="003F2357">
        <w:rPr>
          <w:rFonts w:cs="Arial"/>
        </w:rPr>
        <w:t xml:space="preserve">Cene so </w:t>
      </w:r>
      <w:r w:rsidRPr="00812AE8">
        <w:rPr>
          <w:rFonts w:cs="Arial"/>
        </w:rPr>
        <w:t xml:space="preserve">Cfo </w:t>
      </w:r>
      <w:r w:rsidRPr="003F2357">
        <w:rPr>
          <w:rFonts w:cs="Arial"/>
        </w:rPr>
        <w:t xml:space="preserve">na lokacijo naročnika  in vključujejo vse elemente, iz katerih so sestavljene, npr. blago, dostavo, odpravo morebitnih napak v garancijskem roku, davek na dodano vrednost, ostale nepredvidene stroške, morebitni popust in vse ostale morebitne stroške, ki jih bo imel ponudnik v zvezi z realizacijo naročila. </w:t>
      </w:r>
    </w:p>
    <w:p w14:paraId="1168B00B" w14:textId="77777777" w:rsidR="003F2357" w:rsidRPr="003F2357" w:rsidRDefault="003F2357" w:rsidP="00812AE8">
      <w:pPr>
        <w:jc w:val="both"/>
        <w:rPr>
          <w:rFonts w:cs="Arial"/>
        </w:rPr>
      </w:pPr>
    </w:p>
    <w:p w14:paraId="78366125" w14:textId="77777777" w:rsidR="003F2357" w:rsidRPr="003F2357" w:rsidRDefault="003F2357" w:rsidP="003F2357">
      <w:pPr>
        <w:jc w:val="both"/>
        <w:rPr>
          <w:rFonts w:cs="Arial"/>
        </w:rPr>
      </w:pPr>
      <w:r w:rsidRPr="003F2357">
        <w:rPr>
          <w:rFonts w:cs="Arial"/>
        </w:rPr>
        <w:t>V ceno so zajeti vsi pričakovani stroški, kot so:</w:t>
      </w:r>
    </w:p>
    <w:p w14:paraId="5939CFC3" w14:textId="77777777" w:rsidR="003F2357" w:rsidRPr="003F2357" w:rsidRDefault="003F2357" w:rsidP="003F2357">
      <w:pPr>
        <w:numPr>
          <w:ilvl w:val="0"/>
          <w:numId w:val="41"/>
        </w:numPr>
        <w:autoSpaceDN w:val="0"/>
        <w:jc w:val="both"/>
        <w:rPr>
          <w:rFonts w:cs="Arial"/>
        </w:rPr>
      </w:pPr>
      <w:r w:rsidRPr="003F2357">
        <w:rPr>
          <w:rFonts w:cs="Arial"/>
        </w:rPr>
        <w:t>dobava blaga,</w:t>
      </w:r>
    </w:p>
    <w:p w14:paraId="19E4477B" w14:textId="77777777" w:rsidR="003F2357" w:rsidRPr="003F2357" w:rsidRDefault="003F2357" w:rsidP="003F2357">
      <w:pPr>
        <w:numPr>
          <w:ilvl w:val="0"/>
          <w:numId w:val="41"/>
        </w:numPr>
        <w:autoSpaceDN w:val="0"/>
        <w:jc w:val="both"/>
        <w:rPr>
          <w:rFonts w:cs="Arial"/>
        </w:rPr>
      </w:pPr>
      <w:r w:rsidRPr="003F2357">
        <w:rPr>
          <w:rFonts w:cs="Arial"/>
        </w:rPr>
        <w:t>zavarovanje prevozov in tovorov,</w:t>
      </w:r>
    </w:p>
    <w:p w14:paraId="6596F2C7" w14:textId="77777777" w:rsidR="003F2357" w:rsidRPr="003F2357" w:rsidRDefault="003F2357" w:rsidP="003F2357">
      <w:pPr>
        <w:numPr>
          <w:ilvl w:val="0"/>
          <w:numId w:val="41"/>
        </w:numPr>
        <w:autoSpaceDN w:val="0"/>
        <w:jc w:val="both"/>
        <w:rPr>
          <w:rFonts w:cs="Arial"/>
        </w:rPr>
      </w:pPr>
      <w:r w:rsidRPr="003F2357">
        <w:rPr>
          <w:rFonts w:cs="Arial"/>
        </w:rPr>
        <w:t>pridobitev vseh predpisanih atestov blaga in materialov,</w:t>
      </w:r>
    </w:p>
    <w:p w14:paraId="6AECA5DD" w14:textId="77777777" w:rsidR="003F2357" w:rsidRPr="003F2357" w:rsidRDefault="003F2357" w:rsidP="003F2357">
      <w:pPr>
        <w:numPr>
          <w:ilvl w:val="0"/>
          <w:numId w:val="41"/>
        </w:numPr>
        <w:autoSpaceDN w:val="0"/>
        <w:jc w:val="both"/>
        <w:rPr>
          <w:rFonts w:cs="Arial"/>
        </w:rPr>
      </w:pPr>
      <w:r w:rsidRPr="003F2357">
        <w:rPr>
          <w:rFonts w:cs="Arial"/>
        </w:rPr>
        <w:t>morebitni popusti in manipulativni stroški,</w:t>
      </w:r>
    </w:p>
    <w:p w14:paraId="13A40CDE" w14:textId="77777777" w:rsidR="003F2357" w:rsidRPr="003F2357" w:rsidRDefault="003F2357" w:rsidP="003F2357">
      <w:pPr>
        <w:numPr>
          <w:ilvl w:val="0"/>
          <w:numId w:val="41"/>
        </w:numPr>
        <w:autoSpaceDN w:val="0"/>
        <w:jc w:val="both"/>
        <w:rPr>
          <w:rFonts w:cs="Arial"/>
        </w:rPr>
      </w:pPr>
      <w:r w:rsidRPr="003F2357">
        <w:rPr>
          <w:rFonts w:cs="Arial"/>
        </w:rPr>
        <w:t>ipd.</w:t>
      </w:r>
    </w:p>
    <w:p w14:paraId="178E649C" w14:textId="77777777" w:rsidR="003F2357" w:rsidRPr="003F2357" w:rsidRDefault="003F2357" w:rsidP="003F2357">
      <w:pPr>
        <w:suppressAutoHyphens/>
        <w:autoSpaceDN w:val="0"/>
        <w:spacing w:line="276" w:lineRule="auto"/>
        <w:ind w:right="6"/>
        <w:jc w:val="both"/>
        <w:textAlignment w:val="baseline"/>
        <w:rPr>
          <w:rFonts w:eastAsia="Calibri" w:cs="Arial"/>
          <w:kern w:val="3"/>
          <w:szCs w:val="22"/>
          <w:lang w:eastAsia="zh-CN"/>
        </w:rPr>
      </w:pPr>
    </w:p>
    <w:p w14:paraId="4CB684D8" w14:textId="77777777" w:rsidR="003F2357" w:rsidRPr="003F2357" w:rsidRDefault="003F2357" w:rsidP="003F2357">
      <w:pPr>
        <w:suppressAutoHyphens/>
        <w:autoSpaceDN w:val="0"/>
        <w:spacing w:line="276" w:lineRule="auto"/>
        <w:ind w:right="6"/>
        <w:textAlignment w:val="baseline"/>
        <w:rPr>
          <w:rFonts w:eastAsia="Calibri" w:cs="Arial"/>
          <w:b/>
          <w:kern w:val="3"/>
          <w:szCs w:val="22"/>
          <w:lang w:eastAsia="zh-CN"/>
        </w:rPr>
      </w:pPr>
      <w:r w:rsidRPr="003F2357">
        <w:rPr>
          <w:rFonts w:eastAsia="Calibri" w:cs="Arial"/>
          <w:b/>
          <w:kern w:val="3"/>
          <w:szCs w:val="22"/>
          <w:lang w:eastAsia="zh-CN"/>
        </w:rPr>
        <w:t>VREDNOST POGODBE</w:t>
      </w:r>
    </w:p>
    <w:p w14:paraId="111339F3" w14:textId="77777777" w:rsidR="003F2357" w:rsidRPr="003F2357" w:rsidRDefault="003F2357" w:rsidP="003F2357">
      <w:pPr>
        <w:tabs>
          <w:tab w:val="left" w:pos="360"/>
        </w:tabs>
        <w:suppressAutoHyphens/>
        <w:autoSpaceDN w:val="0"/>
        <w:spacing w:line="276" w:lineRule="auto"/>
        <w:ind w:right="7"/>
        <w:jc w:val="both"/>
        <w:textAlignment w:val="baseline"/>
        <w:rPr>
          <w:rFonts w:eastAsia="Calibri" w:cs="Arial"/>
          <w:b/>
          <w:kern w:val="3"/>
          <w:szCs w:val="22"/>
          <w:lang w:eastAsia="zh-CN"/>
        </w:rPr>
      </w:pPr>
    </w:p>
    <w:p w14:paraId="29A2CCD6" w14:textId="77777777" w:rsidR="003F2357" w:rsidRPr="003F2357" w:rsidRDefault="003F2357" w:rsidP="003F2357">
      <w:pPr>
        <w:numPr>
          <w:ilvl w:val="0"/>
          <w:numId w:val="38"/>
        </w:numPr>
        <w:suppressAutoHyphens/>
        <w:autoSpaceDN w:val="0"/>
        <w:spacing w:line="276" w:lineRule="auto"/>
        <w:ind w:right="6"/>
        <w:jc w:val="center"/>
        <w:textAlignment w:val="baseline"/>
        <w:rPr>
          <w:rFonts w:eastAsia="Calibri" w:cs="Arial"/>
          <w:b/>
          <w:kern w:val="3"/>
          <w:szCs w:val="22"/>
          <w:lang w:eastAsia="zh-CN"/>
        </w:rPr>
      </w:pPr>
      <w:r w:rsidRPr="003F2357">
        <w:rPr>
          <w:rFonts w:eastAsia="Calibri" w:cs="Arial"/>
          <w:b/>
          <w:kern w:val="3"/>
          <w:szCs w:val="22"/>
          <w:lang w:eastAsia="zh-CN"/>
        </w:rPr>
        <w:t>člen</w:t>
      </w:r>
    </w:p>
    <w:p w14:paraId="6598F200" w14:textId="77777777" w:rsidR="003F2357" w:rsidRPr="003F2357" w:rsidRDefault="003F2357" w:rsidP="003F2357">
      <w:pPr>
        <w:tabs>
          <w:tab w:val="left" w:pos="0"/>
          <w:tab w:val="left" w:pos="1296"/>
          <w:tab w:val="left" w:pos="9639"/>
        </w:tabs>
        <w:jc w:val="both"/>
        <w:rPr>
          <w:rFonts w:cs="Arial"/>
        </w:rPr>
      </w:pPr>
      <w:r w:rsidRPr="00812AE8">
        <w:rPr>
          <w:rFonts w:cs="Arial"/>
        </w:rPr>
        <w:t>Dejanske vrednosti pogodbe ni mogoče določiti, zato naročnik podaja podatek o ocenjeni vrednosti pogodbe, ki znaša</w:t>
      </w:r>
      <w:r w:rsidRPr="003F2357">
        <w:rPr>
          <w:rFonts w:cs="Arial"/>
        </w:rPr>
        <w:t xml:space="preserve"> </w:t>
      </w:r>
    </w:p>
    <w:p w14:paraId="3788D60C" w14:textId="77777777" w:rsidR="003F2357" w:rsidRPr="003F2357" w:rsidRDefault="003F2357" w:rsidP="003F2357">
      <w:pPr>
        <w:tabs>
          <w:tab w:val="left" w:pos="0"/>
          <w:tab w:val="left" w:pos="1296"/>
          <w:tab w:val="left" w:pos="9639"/>
        </w:tabs>
        <w:jc w:val="both"/>
        <w:rPr>
          <w:rFonts w:cs="Arial"/>
          <w:color w:val="000000" w:themeColor="text1"/>
        </w:rPr>
      </w:pPr>
    </w:p>
    <w:p w14:paraId="1788615B" w14:textId="77777777" w:rsidR="003F2357" w:rsidRPr="003F2357" w:rsidRDefault="003F2357" w:rsidP="003F2357">
      <w:pPr>
        <w:rPr>
          <w:rFonts w:cs="Arial"/>
          <w:b/>
          <w:color w:val="000000" w:themeColor="text1"/>
        </w:rPr>
      </w:pPr>
      <w:r w:rsidRPr="003F2357">
        <w:rPr>
          <w:rFonts w:cs="Arial"/>
          <w:b/>
          <w:color w:val="000000" w:themeColor="text1"/>
        </w:rPr>
        <w:t>1. sklop : DUKTILNE CEVI, FAZONSKI KOSI, ARMATURA</w:t>
      </w:r>
    </w:p>
    <w:p w14:paraId="660B8F1D" w14:textId="77777777" w:rsidR="003F2357" w:rsidRPr="003F2357" w:rsidRDefault="003F2357" w:rsidP="003F2357">
      <w:pPr>
        <w:ind w:left="1021"/>
        <w:contextualSpacing/>
        <w:rPr>
          <w:rFonts w:cs="Arial"/>
          <w:color w:val="000000" w:themeColor="text1"/>
        </w:rPr>
      </w:pPr>
    </w:p>
    <w:p w14:paraId="647E2812" w14:textId="77777777" w:rsidR="003F2357" w:rsidRPr="003F2357" w:rsidRDefault="003F2357" w:rsidP="003F2357">
      <w:pPr>
        <w:rPr>
          <w:rFonts w:cs="Arial"/>
          <w:color w:val="000000" w:themeColor="text1"/>
        </w:rPr>
      </w:pPr>
      <w:r w:rsidRPr="003F2357">
        <w:rPr>
          <w:rFonts w:cs="Arial"/>
          <w:color w:val="000000" w:themeColor="text1"/>
        </w:rPr>
        <w:t>Pogodbena vrednost brez DDV znaša: ___________________________ EUR,</w:t>
      </w:r>
    </w:p>
    <w:p w14:paraId="56D420E4" w14:textId="77777777" w:rsidR="003F2357" w:rsidRPr="003F2357" w:rsidRDefault="003F2357" w:rsidP="003F2357">
      <w:pPr>
        <w:rPr>
          <w:rFonts w:cs="Arial"/>
          <w:color w:val="000000" w:themeColor="text1"/>
        </w:rPr>
      </w:pPr>
    </w:p>
    <w:p w14:paraId="22FEA951" w14:textId="77777777" w:rsidR="003F2357" w:rsidRPr="003F2357" w:rsidRDefault="003F2357" w:rsidP="003F2357">
      <w:pPr>
        <w:rPr>
          <w:rFonts w:cs="Arial"/>
          <w:color w:val="000000" w:themeColor="text1"/>
        </w:rPr>
      </w:pPr>
      <w:r w:rsidRPr="003F2357">
        <w:rPr>
          <w:rFonts w:cs="Arial"/>
          <w:color w:val="000000" w:themeColor="text1"/>
        </w:rPr>
        <w:t>(z besedo:__________________________________________ __/100 evrov).</w:t>
      </w:r>
    </w:p>
    <w:p w14:paraId="1EB23DC7" w14:textId="77777777" w:rsidR="003F2357" w:rsidRPr="003F2357" w:rsidRDefault="003F2357" w:rsidP="003F2357">
      <w:pPr>
        <w:rPr>
          <w:rFonts w:cs="Arial"/>
          <w:color w:val="000000" w:themeColor="text1"/>
        </w:rPr>
      </w:pPr>
    </w:p>
    <w:p w14:paraId="36F8BB5C" w14:textId="77777777" w:rsidR="003F2357" w:rsidRPr="003F2357" w:rsidRDefault="003F2357" w:rsidP="003F2357">
      <w:pPr>
        <w:rPr>
          <w:rFonts w:cs="Arial"/>
          <w:color w:val="000000" w:themeColor="text1"/>
        </w:rPr>
      </w:pPr>
      <w:r w:rsidRPr="003F2357">
        <w:rPr>
          <w:rFonts w:cs="Arial"/>
          <w:color w:val="000000" w:themeColor="text1"/>
        </w:rPr>
        <w:t>Pogodbena vrednost z DDV znaša: ___________________________ EUR</w:t>
      </w:r>
    </w:p>
    <w:p w14:paraId="7F387782" w14:textId="77777777" w:rsidR="003F2357" w:rsidRPr="003F2357" w:rsidRDefault="003F2357" w:rsidP="003F2357">
      <w:pPr>
        <w:rPr>
          <w:rFonts w:cs="Arial"/>
          <w:color w:val="000000" w:themeColor="text1"/>
        </w:rPr>
      </w:pPr>
    </w:p>
    <w:p w14:paraId="344DB42F" w14:textId="77777777" w:rsidR="003F2357" w:rsidRPr="003F2357" w:rsidRDefault="003F2357" w:rsidP="003F2357">
      <w:pPr>
        <w:rPr>
          <w:rFonts w:cs="Arial"/>
          <w:color w:val="000000" w:themeColor="text1"/>
        </w:rPr>
      </w:pPr>
    </w:p>
    <w:p w14:paraId="24062F97" w14:textId="77777777" w:rsidR="003F2357" w:rsidRPr="003F2357" w:rsidRDefault="003F2357" w:rsidP="003F2357">
      <w:pPr>
        <w:rPr>
          <w:rFonts w:cs="Arial"/>
          <w:b/>
          <w:bCs/>
          <w:color w:val="000000" w:themeColor="text1"/>
        </w:rPr>
      </w:pPr>
      <w:r w:rsidRPr="003F2357">
        <w:rPr>
          <w:rFonts w:cs="Arial"/>
          <w:b/>
          <w:bCs/>
          <w:color w:val="000000" w:themeColor="text1"/>
        </w:rPr>
        <w:t>2. sklop : POLIETILENSKE CEVI, SPOJNI MATERIAL TER KANALIZACIJSKE CEVI IN JAŠKI</w:t>
      </w:r>
    </w:p>
    <w:p w14:paraId="1C5C7665" w14:textId="77777777" w:rsidR="003F2357" w:rsidRPr="003F2357" w:rsidRDefault="003F2357" w:rsidP="003F2357">
      <w:pPr>
        <w:rPr>
          <w:rFonts w:cs="Arial"/>
          <w:color w:val="000000" w:themeColor="text1"/>
        </w:rPr>
      </w:pPr>
    </w:p>
    <w:p w14:paraId="2236BF8F" w14:textId="77777777" w:rsidR="003F2357" w:rsidRPr="003F2357" w:rsidRDefault="003F2357" w:rsidP="003F2357">
      <w:pPr>
        <w:rPr>
          <w:rFonts w:cs="Arial"/>
          <w:color w:val="000000" w:themeColor="text1"/>
        </w:rPr>
      </w:pPr>
      <w:r w:rsidRPr="003F2357">
        <w:rPr>
          <w:rFonts w:cs="Arial"/>
          <w:color w:val="000000" w:themeColor="text1"/>
        </w:rPr>
        <w:t>Pogodbena vrednost brez DDV znaša:___________________________ EUR,</w:t>
      </w:r>
    </w:p>
    <w:p w14:paraId="295F93A3" w14:textId="77777777" w:rsidR="003F2357" w:rsidRPr="003F2357" w:rsidRDefault="003F2357" w:rsidP="003F2357">
      <w:pPr>
        <w:rPr>
          <w:rFonts w:cs="Arial"/>
          <w:color w:val="000000" w:themeColor="text1"/>
        </w:rPr>
      </w:pPr>
    </w:p>
    <w:p w14:paraId="52AFA104" w14:textId="77777777" w:rsidR="003F2357" w:rsidRPr="003F2357" w:rsidRDefault="003F2357" w:rsidP="003F2357">
      <w:pPr>
        <w:rPr>
          <w:rFonts w:cs="Arial"/>
          <w:color w:val="000000" w:themeColor="text1"/>
        </w:rPr>
      </w:pPr>
      <w:r w:rsidRPr="003F2357">
        <w:rPr>
          <w:rFonts w:cs="Arial"/>
          <w:color w:val="000000" w:themeColor="text1"/>
        </w:rPr>
        <w:t>(z besedo:__________________________________________ __/100 evrov).</w:t>
      </w:r>
    </w:p>
    <w:p w14:paraId="36C0F743" w14:textId="77777777" w:rsidR="003F2357" w:rsidRPr="003F2357" w:rsidRDefault="003F2357" w:rsidP="003F2357">
      <w:pPr>
        <w:rPr>
          <w:rFonts w:cs="Arial"/>
          <w:color w:val="000000" w:themeColor="text1"/>
        </w:rPr>
      </w:pPr>
    </w:p>
    <w:p w14:paraId="23DA92E5" w14:textId="77777777" w:rsidR="003F2357" w:rsidRPr="003F2357" w:rsidRDefault="003F2357" w:rsidP="003F2357">
      <w:pPr>
        <w:rPr>
          <w:rFonts w:cs="Arial"/>
          <w:color w:val="000000" w:themeColor="text1"/>
        </w:rPr>
      </w:pPr>
      <w:r w:rsidRPr="003F2357">
        <w:rPr>
          <w:rFonts w:cs="Arial"/>
          <w:color w:val="000000" w:themeColor="text1"/>
        </w:rPr>
        <w:t>Pogodbena vrednost z DDV znaša: ___________________________ EUR</w:t>
      </w:r>
    </w:p>
    <w:p w14:paraId="13420E98" w14:textId="77777777" w:rsidR="003F2357" w:rsidRPr="003F2357" w:rsidRDefault="003F2357" w:rsidP="003F2357">
      <w:pPr>
        <w:rPr>
          <w:rFonts w:cs="Arial"/>
          <w:color w:val="000000" w:themeColor="text1"/>
        </w:rPr>
      </w:pPr>
    </w:p>
    <w:p w14:paraId="6836A7EC" w14:textId="77777777" w:rsidR="003F2357" w:rsidRPr="003F2357" w:rsidRDefault="003F2357" w:rsidP="003F2357">
      <w:pPr>
        <w:rPr>
          <w:rFonts w:cs="Arial"/>
          <w:color w:val="000000" w:themeColor="text1"/>
        </w:rPr>
      </w:pPr>
    </w:p>
    <w:p w14:paraId="13D4E63F" w14:textId="77777777" w:rsidR="003F2357" w:rsidRPr="003F2357" w:rsidRDefault="003F2357" w:rsidP="003F2357">
      <w:pPr>
        <w:rPr>
          <w:rFonts w:cs="Arial"/>
          <w:b/>
          <w:color w:val="000000" w:themeColor="text1"/>
        </w:rPr>
      </w:pPr>
      <w:r w:rsidRPr="003F2357">
        <w:rPr>
          <w:rFonts w:cs="Arial"/>
          <w:b/>
          <w:bCs/>
          <w:color w:val="000000" w:themeColor="text1"/>
        </w:rPr>
        <w:t>3. sklop : MATERIAL ZA VODOVODNE PRIKLJUČKE</w:t>
      </w:r>
    </w:p>
    <w:p w14:paraId="6991CCBC" w14:textId="77777777" w:rsidR="003F2357" w:rsidRPr="003F2357" w:rsidRDefault="003F2357" w:rsidP="003F2357">
      <w:pPr>
        <w:rPr>
          <w:rFonts w:cs="Arial"/>
          <w:color w:val="000000" w:themeColor="text1"/>
        </w:rPr>
      </w:pPr>
    </w:p>
    <w:p w14:paraId="19683DF0" w14:textId="77777777" w:rsidR="003F2357" w:rsidRPr="003F2357" w:rsidRDefault="003F2357" w:rsidP="003F2357">
      <w:pPr>
        <w:rPr>
          <w:rFonts w:cs="Arial"/>
          <w:color w:val="000000" w:themeColor="text1"/>
        </w:rPr>
      </w:pPr>
      <w:r w:rsidRPr="003F2357">
        <w:rPr>
          <w:rFonts w:cs="Arial"/>
          <w:color w:val="000000" w:themeColor="text1"/>
        </w:rPr>
        <w:t>Pogodbena vrednost brez DDV znaša:___________________________ EUR,</w:t>
      </w:r>
    </w:p>
    <w:p w14:paraId="4F1CDA68" w14:textId="77777777" w:rsidR="003F2357" w:rsidRPr="003F2357" w:rsidRDefault="003F2357" w:rsidP="003F2357">
      <w:pPr>
        <w:rPr>
          <w:rFonts w:cs="Arial"/>
          <w:color w:val="000000" w:themeColor="text1"/>
        </w:rPr>
      </w:pPr>
    </w:p>
    <w:p w14:paraId="20F3A6CB" w14:textId="77777777" w:rsidR="003F2357" w:rsidRPr="003F2357" w:rsidRDefault="003F2357" w:rsidP="003F2357">
      <w:pPr>
        <w:rPr>
          <w:rFonts w:cs="Arial"/>
          <w:color w:val="000000" w:themeColor="text1"/>
        </w:rPr>
      </w:pPr>
      <w:r w:rsidRPr="003F2357">
        <w:rPr>
          <w:rFonts w:cs="Arial"/>
          <w:color w:val="000000" w:themeColor="text1"/>
        </w:rPr>
        <w:t>(z besedo:__________________________________________ __/100 evrov).</w:t>
      </w:r>
    </w:p>
    <w:p w14:paraId="3E527983" w14:textId="77777777" w:rsidR="003F2357" w:rsidRPr="003F2357" w:rsidRDefault="003F2357" w:rsidP="003F2357">
      <w:pPr>
        <w:rPr>
          <w:rFonts w:cs="Arial"/>
          <w:color w:val="000000" w:themeColor="text1"/>
        </w:rPr>
      </w:pPr>
    </w:p>
    <w:p w14:paraId="7D0C602B" w14:textId="77777777" w:rsidR="003F2357" w:rsidRPr="003F2357" w:rsidRDefault="003F2357" w:rsidP="003F2357">
      <w:pPr>
        <w:rPr>
          <w:rFonts w:cs="Arial"/>
          <w:color w:val="000000" w:themeColor="text1"/>
        </w:rPr>
      </w:pPr>
      <w:r w:rsidRPr="003F2357">
        <w:rPr>
          <w:rFonts w:cs="Arial"/>
          <w:color w:val="000000" w:themeColor="text1"/>
        </w:rPr>
        <w:t>Pogodbena vrednost z DDV znaša: ___________________________ EUR</w:t>
      </w:r>
    </w:p>
    <w:p w14:paraId="5ED239B2" w14:textId="77777777" w:rsidR="003F2357" w:rsidRPr="003F2357" w:rsidRDefault="003F2357" w:rsidP="003F2357">
      <w:pPr>
        <w:rPr>
          <w:rFonts w:cs="Arial"/>
          <w:color w:val="000000" w:themeColor="text1"/>
        </w:rPr>
      </w:pPr>
    </w:p>
    <w:p w14:paraId="41FC470B" w14:textId="77777777" w:rsidR="003F2357" w:rsidRPr="003F2357" w:rsidRDefault="003F2357" w:rsidP="003F2357">
      <w:pPr>
        <w:rPr>
          <w:rFonts w:cs="Arial"/>
          <w:color w:val="000000" w:themeColor="text1"/>
        </w:rPr>
      </w:pPr>
    </w:p>
    <w:p w14:paraId="063E419F" w14:textId="77777777" w:rsidR="003F2357" w:rsidRPr="003F2357" w:rsidRDefault="003F2357" w:rsidP="003F2357">
      <w:pPr>
        <w:rPr>
          <w:rFonts w:cs="Arial"/>
          <w:b/>
          <w:bCs/>
          <w:color w:val="000000" w:themeColor="text1"/>
        </w:rPr>
      </w:pPr>
      <w:r w:rsidRPr="003F2357">
        <w:rPr>
          <w:rFonts w:cs="Arial"/>
          <w:b/>
          <w:bCs/>
          <w:color w:val="000000" w:themeColor="text1"/>
        </w:rPr>
        <w:t>4. sklop : OSTALI VODOVODNI IN KANALIZACIJSKI MATERIAL</w:t>
      </w:r>
    </w:p>
    <w:p w14:paraId="1D683553" w14:textId="77777777" w:rsidR="003F2357" w:rsidRPr="003F2357" w:rsidRDefault="003F2357" w:rsidP="003F2357">
      <w:pPr>
        <w:rPr>
          <w:rFonts w:cs="Arial"/>
          <w:color w:val="000000" w:themeColor="text1"/>
        </w:rPr>
      </w:pPr>
    </w:p>
    <w:p w14:paraId="41D26C59" w14:textId="77777777" w:rsidR="003F2357" w:rsidRPr="003F2357" w:rsidRDefault="003F2357" w:rsidP="003F2357">
      <w:pPr>
        <w:rPr>
          <w:rFonts w:cs="Arial"/>
          <w:color w:val="000000" w:themeColor="text1"/>
        </w:rPr>
      </w:pPr>
      <w:r w:rsidRPr="003F2357">
        <w:rPr>
          <w:rFonts w:cs="Arial"/>
          <w:color w:val="000000" w:themeColor="text1"/>
        </w:rPr>
        <w:t>Pogodbena vrednost brez DDV znaša: ___________________________ EUR,</w:t>
      </w:r>
    </w:p>
    <w:p w14:paraId="409358D7" w14:textId="77777777" w:rsidR="003F2357" w:rsidRPr="003F2357" w:rsidRDefault="003F2357" w:rsidP="003F2357">
      <w:pPr>
        <w:rPr>
          <w:rFonts w:cs="Arial"/>
          <w:color w:val="000000" w:themeColor="text1"/>
        </w:rPr>
      </w:pPr>
    </w:p>
    <w:p w14:paraId="6FC40705" w14:textId="77777777" w:rsidR="003F2357" w:rsidRPr="003F2357" w:rsidRDefault="003F2357" w:rsidP="003F2357">
      <w:pPr>
        <w:rPr>
          <w:rFonts w:cs="Arial"/>
          <w:color w:val="000000" w:themeColor="text1"/>
        </w:rPr>
      </w:pPr>
      <w:r w:rsidRPr="003F2357">
        <w:rPr>
          <w:rFonts w:cs="Arial"/>
          <w:color w:val="000000" w:themeColor="text1"/>
        </w:rPr>
        <w:t>(z besedo:__________________________________________ __/100 evrov).</w:t>
      </w:r>
    </w:p>
    <w:p w14:paraId="4E4E3FA1" w14:textId="77777777" w:rsidR="003F2357" w:rsidRPr="003F2357" w:rsidRDefault="003F2357" w:rsidP="003F2357">
      <w:pPr>
        <w:rPr>
          <w:rFonts w:cs="Arial"/>
          <w:color w:val="000000" w:themeColor="text1"/>
        </w:rPr>
      </w:pPr>
    </w:p>
    <w:p w14:paraId="2AEBE439" w14:textId="77777777" w:rsidR="003F2357" w:rsidRPr="003F2357" w:rsidRDefault="003F2357" w:rsidP="003F2357">
      <w:pPr>
        <w:rPr>
          <w:rFonts w:cs="Arial"/>
          <w:color w:val="000000" w:themeColor="text1"/>
        </w:rPr>
      </w:pPr>
      <w:r w:rsidRPr="003F2357">
        <w:rPr>
          <w:rFonts w:cs="Arial"/>
          <w:color w:val="000000" w:themeColor="text1"/>
        </w:rPr>
        <w:t>Pogodbena vrednost z DDV znaša: ___________________________ EUR</w:t>
      </w:r>
    </w:p>
    <w:p w14:paraId="369F254A" w14:textId="77777777" w:rsidR="003F2357" w:rsidRPr="003F2357" w:rsidRDefault="003F2357" w:rsidP="003F2357">
      <w:pPr>
        <w:rPr>
          <w:rFonts w:cs="Arial"/>
          <w:color w:val="000000" w:themeColor="text1"/>
        </w:rPr>
      </w:pPr>
    </w:p>
    <w:p w14:paraId="126665C5" w14:textId="77777777" w:rsidR="003F2357" w:rsidRPr="003F2357" w:rsidRDefault="003F2357" w:rsidP="003F2357">
      <w:pPr>
        <w:rPr>
          <w:rFonts w:cs="Arial"/>
          <w:color w:val="000000" w:themeColor="text1"/>
        </w:rPr>
      </w:pPr>
    </w:p>
    <w:p w14:paraId="7D5B00E4" w14:textId="77777777" w:rsidR="003F2357" w:rsidRPr="003F2357" w:rsidRDefault="003F2357" w:rsidP="003F2357">
      <w:pPr>
        <w:rPr>
          <w:rFonts w:cs="Arial"/>
          <w:b/>
          <w:color w:val="000000" w:themeColor="text1"/>
        </w:rPr>
      </w:pPr>
      <w:r w:rsidRPr="003F2357">
        <w:rPr>
          <w:rFonts w:cs="Arial"/>
          <w:b/>
          <w:bCs/>
          <w:color w:val="000000" w:themeColor="text1"/>
        </w:rPr>
        <w:t xml:space="preserve">SKUPAJ VSI SKLOPI (1+2+3+4) -  </w:t>
      </w:r>
      <w:r w:rsidRPr="003F2357">
        <w:rPr>
          <w:rFonts w:cs="Arial"/>
          <w:bCs/>
          <w:color w:val="000000" w:themeColor="text1"/>
        </w:rPr>
        <w:t xml:space="preserve"> ustrezno obkroži</w:t>
      </w:r>
    </w:p>
    <w:p w14:paraId="273E323A" w14:textId="77777777" w:rsidR="003F2357" w:rsidRPr="003F2357" w:rsidRDefault="003F2357" w:rsidP="003F2357">
      <w:pPr>
        <w:rPr>
          <w:rFonts w:cs="Arial"/>
          <w:color w:val="000000" w:themeColor="text1"/>
        </w:rPr>
      </w:pPr>
    </w:p>
    <w:p w14:paraId="1819973E" w14:textId="77777777" w:rsidR="003F2357" w:rsidRPr="003F2357" w:rsidRDefault="003F2357" w:rsidP="003F2357">
      <w:pPr>
        <w:rPr>
          <w:rFonts w:cs="Arial"/>
          <w:color w:val="000000" w:themeColor="text1"/>
        </w:rPr>
      </w:pPr>
      <w:r w:rsidRPr="003F2357">
        <w:rPr>
          <w:rFonts w:cs="Arial"/>
          <w:color w:val="000000" w:themeColor="text1"/>
        </w:rPr>
        <w:t>Pogodbena vrednost brez DDV znaša: ___________________________ EUR,</w:t>
      </w:r>
    </w:p>
    <w:p w14:paraId="28CBD388" w14:textId="77777777" w:rsidR="003F2357" w:rsidRPr="003F2357" w:rsidRDefault="003F2357" w:rsidP="003F2357">
      <w:pPr>
        <w:rPr>
          <w:rFonts w:cs="Arial"/>
          <w:color w:val="000000" w:themeColor="text1"/>
        </w:rPr>
      </w:pPr>
    </w:p>
    <w:p w14:paraId="2E7ED01D" w14:textId="77777777" w:rsidR="003F2357" w:rsidRPr="003F2357" w:rsidRDefault="003F2357" w:rsidP="003F2357">
      <w:pPr>
        <w:rPr>
          <w:rFonts w:cs="Arial"/>
          <w:color w:val="000000" w:themeColor="text1"/>
        </w:rPr>
      </w:pPr>
      <w:r w:rsidRPr="003F2357">
        <w:rPr>
          <w:rFonts w:cs="Arial"/>
          <w:color w:val="000000" w:themeColor="text1"/>
        </w:rPr>
        <w:t>(z besedo:__________________________________________ __/100 evrov).</w:t>
      </w:r>
    </w:p>
    <w:p w14:paraId="5202BBDB" w14:textId="77777777" w:rsidR="003F2357" w:rsidRPr="003F2357" w:rsidRDefault="003F2357" w:rsidP="003F2357">
      <w:pPr>
        <w:rPr>
          <w:rFonts w:cs="Arial"/>
          <w:color w:val="000000" w:themeColor="text1"/>
        </w:rPr>
      </w:pPr>
    </w:p>
    <w:p w14:paraId="4DED99CC" w14:textId="77777777" w:rsidR="003F2357" w:rsidRPr="003F2357" w:rsidRDefault="003F2357" w:rsidP="003F2357">
      <w:pPr>
        <w:rPr>
          <w:rFonts w:cs="Arial"/>
          <w:color w:val="000000" w:themeColor="text1"/>
        </w:rPr>
      </w:pPr>
      <w:r w:rsidRPr="003F2357">
        <w:rPr>
          <w:rFonts w:cs="Arial"/>
          <w:color w:val="000000" w:themeColor="text1"/>
        </w:rPr>
        <w:t>Pogodbena vrednost z DDV znaša: ___________________________ EUR</w:t>
      </w:r>
    </w:p>
    <w:p w14:paraId="2F320DC3" w14:textId="77777777" w:rsidR="003F2357" w:rsidRPr="003F2357" w:rsidRDefault="003F2357" w:rsidP="003F2357">
      <w:pPr>
        <w:rPr>
          <w:rFonts w:cs="Arial"/>
        </w:rPr>
      </w:pPr>
    </w:p>
    <w:p w14:paraId="2E46C5D6" w14:textId="7E2F253F" w:rsidR="003F2357" w:rsidRPr="003F2357" w:rsidRDefault="003F2357" w:rsidP="003F2357">
      <w:pPr>
        <w:tabs>
          <w:tab w:val="left" w:pos="0"/>
          <w:tab w:val="left" w:pos="1296"/>
          <w:tab w:val="left" w:pos="9639"/>
        </w:tabs>
        <w:jc w:val="both"/>
        <w:rPr>
          <w:rFonts w:cs="Arial"/>
        </w:rPr>
      </w:pPr>
      <w:r w:rsidRPr="00812AE8">
        <w:rPr>
          <w:rFonts w:cs="Arial"/>
        </w:rPr>
        <w:t>Okvirna vrednost je opredeljena glede na pričakovane količine blaga, za katere naročnik ocenjuje, da jih bo potreboval v času trajanja te pogodbe.</w:t>
      </w:r>
    </w:p>
    <w:p w14:paraId="6C206DF8" w14:textId="77777777" w:rsidR="003F2357" w:rsidRPr="003F2357" w:rsidRDefault="003F2357" w:rsidP="003F2357">
      <w:pPr>
        <w:autoSpaceDE w:val="0"/>
        <w:jc w:val="both"/>
        <w:rPr>
          <w:rFonts w:cs="Arial"/>
        </w:rPr>
      </w:pPr>
    </w:p>
    <w:p w14:paraId="3327AB05" w14:textId="5C7C8F9B" w:rsidR="003F2357" w:rsidRPr="003F2357" w:rsidRDefault="003F2357" w:rsidP="003F2357">
      <w:pPr>
        <w:autoSpaceDE w:val="0"/>
        <w:jc w:val="both"/>
        <w:rPr>
          <w:rFonts w:cs="Arial"/>
        </w:rPr>
      </w:pPr>
      <w:r w:rsidRPr="003F2357">
        <w:rPr>
          <w:rFonts w:cs="Arial"/>
        </w:rPr>
        <w:t xml:space="preserve">Naročnik ne odgovarja za nedoseganje </w:t>
      </w:r>
      <w:r w:rsidRPr="00812AE8">
        <w:rPr>
          <w:rFonts w:cs="Arial"/>
        </w:rPr>
        <w:t xml:space="preserve">okvirnih količin iz te </w:t>
      </w:r>
      <w:r w:rsidRPr="003F2357">
        <w:rPr>
          <w:rFonts w:cs="Arial"/>
        </w:rPr>
        <w:t>pogodbe, dobavitelj pa iz tega naslova nima nobenega zahtevka.</w:t>
      </w:r>
    </w:p>
    <w:p w14:paraId="5F422F84" w14:textId="7AAEDC97" w:rsidR="00D87536" w:rsidRDefault="00D87536" w:rsidP="001F38D4">
      <w:pPr>
        <w:tabs>
          <w:tab w:val="left" w:pos="360"/>
        </w:tabs>
        <w:ind w:right="7"/>
        <w:jc w:val="both"/>
        <w:rPr>
          <w:rFonts w:cs="Arial"/>
          <w:b/>
        </w:rPr>
      </w:pPr>
    </w:p>
    <w:p w14:paraId="21518FAF" w14:textId="77777777" w:rsidR="003F2357" w:rsidRDefault="003F2357" w:rsidP="001F38D4">
      <w:pPr>
        <w:tabs>
          <w:tab w:val="left" w:pos="360"/>
        </w:tabs>
        <w:ind w:right="7"/>
        <w:jc w:val="both"/>
        <w:rPr>
          <w:rFonts w:cs="Arial"/>
          <w:b/>
        </w:rPr>
      </w:pPr>
    </w:p>
    <w:p w14:paraId="5101E5BE" w14:textId="2B1CF149" w:rsidR="003F2357" w:rsidRPr="00812AE8" w:rsidRDefault="003F2357" w:rsidP="003F2357">
      <w:pPr>
        <w:rPr>
          <w:b/>
          <w:bCs/>
        </w:rPr>
      </w:pPr>
      <w:r w:rsidRPr="00812AE8">
        <w:rPr>
          <w:b/>
          <w:bCs/>
        </w:rPr>
        <w:t>PODIZVAJALCI</w:t>
      </w:r>
    </w:p>
    <w:p w14:paraId="50D79A91" w14:textId="77777777" w:rsidR="003F2357" w:rsidRPr="00812AE8" w:rsidRDefault="003F2357" w:rsidP="003F2357"/>
    <w:p w14:paraId="7A517FC5" w14:textId="20461A6B" w:rsidR="003F2357" w:rsidRPr="00812AE8" w:rsidRDefault="003F2357" w:rsidP="00EB1033">
      <w:pPr>
        <w:numPr>
          <w:ilvl w:val="0"/>
          <w:numId w:val="38"/>
        </w:numPr>
        <w:suppressAutoHyphens/>
        <w:autoSpaceDN w:val="0"/>
        <w:spacing w:line="276" w:lineRule="auto"/>
        <w:ind w:right="6"/>
        <w:jc w:val="center"/>
        <w:textAlignment w:val="baseline"/>
      </w:pPr>
      <w:r w:rsidRPr="00812AE8">
        <w:rPr>
          <w:rFonts w:eastAsia="Calibri" w:cs="Arial"/>
          <w:b/>
          <w:kern w:val="3"/>
          <w:szCs w:val="22"/>
          <w:lang w:eastAsia="zh-CN"/>
        </w:rPr>
        <w:t>člen</w:t>
      </w:r>
    </w:p>
    <w:p w14:paraId="239F9344" w14:textId="77777777" w:rsidR="003F2357" w:rsidRPr="00812AE8" w:rsidRDefault="003F2357" w:rsidP="003F2357">
      <w:r w:rsidRPr="00812AE8">
        <w:t>Izvajalec bo izvedel dobave blaga, prevzeta s to pogodbo, brez podizvajalcev.</w:t>
      </w:r>
    </w:p>
    <w:p w14:paraId="3BE1645B" w14:textId="377AF4D3" w:rsidR="003F2357" w:rsidRPr="00812AE8" w:rsidRDefault="003F2357" w:rsidP="00EB1033">
      <w:pPr>
        <w:jc w:val="both"/>
      </w:pPr>
      <w:r w:rsidRPr="00812AE8">
        <w:t>ALI</w:t>
      </w:r>
    </w:p>
    <w:p w14:paraId="030F03FE" w14:textId="77777777" w:rsidR="00EB1033" w:rsidRPr="00812AE8" w:rsidRDefault="00EB1033" w:rsidP="00EB1033">
      <w:pPr>
        <w:jc w:val="both"/>
      </w:pPr>
    </w:p>
    <w:p w14:paraId="540DD381" w14:textId="12AE3AFC" w:rsidR="003F2357" w:rsidRPr="00812AE8" w:rsidRDefault="003F2357" w:rsidP="00EB1033">
      <w:pPr>
        <w:jc w:val="both"/>
      </w:pPr>
      <w:r w:rsidRPr="00812AE8">
        <w:t>Poleg izvajalca sodelujejo pri dobavi blaga tudi podizvajalci iz prilog k tej pogodbi.</w:t>
      </w:r>
      <w:r w:rsidR="00EB1033" w:rsidRPr="00812AE8">
        <w:t xml:space="preserve"> </w:t>
      </w:r>
      <w:r w:rsidRPr="00812AE8">
        <w:t>Izvajalec sme podizvajalce zamenjati le po predhodnem obvestilu in soglasju naročnika.</w:t>
      </w:r>
      <w:r w:rsidR="00EB1033" w:rsidRPr="00812AE8">
        <w:t xml:space="preserve"> </w:t>
      </w:r>
      <w:r w:rsidRPr="00812AE8">
        <w:t>Novi podizvajalec mora izpolnjevati pogoje iz 2. odstavka 75. člena ZJN-3.</w:t>
      </w:r>
      <w:r w:rsidR="00EB1033" w:rsidRPr="00812AE8">
        <w:t xml:space="preserve"> </w:t>
      </w:r>
      <w:r w:rsidRPr="00812AE8">
        <w:t>V primeru, da se po sklenitvi pogodbe zamenja podizvajalec, ali če bo izvajalec sklenil</w:t>
      </w:r>
      <w:r w:rsidR="00EB1033" w:rsidRPr="00812AE8">
        <w:t xml:space="preserve"> </w:t>
      </w:r>
      <w:r w:rsidRPr="00812AE8">
        <w:t>pogodbo z novim podizvajalcem, mora izvajalec naročniku v 5 dneh po spremembi</w:t>
      </w:r>
      <w:r w:rsidR="00EB1033" w:rsidRPr="00812AE8">
        <w:t xml:space="preserve"> </w:t>
      </w:r>
      <w:r w:rsidRPr="00812AE8">
        <w:t>predložiti:</w:t>
      </w:r>
    </w:p>
    <w:p w14:paraId="6061C8A0" w14:textId="0C1D77AF" w:rsidR="003F2357" w:rsidRPr="00812AE8" w:rsidRDefault="003F2357" w:rsidP="00EB1033">
      <w:pPr>
        <w:jc w:val="both"/>
      </w:pPr>
      <w:r w:rsidRPr="00812AE8">
        <w:t>- svojo izjavo, da je poravnal vse nesporne obveznosti prvotnemu podizvajalcu,</w:t>
      </w:r>
      <w:r w:rsidR="00EB1033" w:rsidRPr="00812AE8">
        <w:t xml:space="preserve"> </w:t>
      </w:r>
      <w:r w:rsidRPr="00812AE8">
        <w:t>če je bil le-ta zamenjan,</w:t>
      </w:r>
    </w:p>
    <w:p w14:paraId="0782DFAD" w14:textId="1DE554EC" w:rsidR="003F2357" w:rsidRPr="0016607D" w:rsidRDefault="003F2357" w:rsidP="00EB1033">
      <w:pPr>
        <w:jc w:val="both"/>
      </w:pPr>
      <w:r w:rsidRPr="0016607D">
        <w:t>- soglasje novega podizvajalca k neposrednemu plačilu oziroma izpolnjen</w:t>
      </w:r>
      <w:r w:rsidR="00EB1033" w:rsidRPr="0016607D">
        <w:t xml:space="preserve"> </w:t>
      </w:r>
      <w:r w:rsidRPr="0016607D">
        <w:t xml:space="preserve">obrazec </w:t>
      </w:r>
      <w:r w:rsidR="00EB1033" w:rsidRPr="0016607D">
        <w:t xml:space="preserve">Priloga št. </w:t>
      </w:r>
      <w:r w:rsidR="00812AE8" w:rsidRPr="0016607D">
        <w:t>6</w:t>
      </w:r>
      <w:r w:rsidRPr="0016607D">
        <w:t xml:space="preserve"> iz razpisne dokumentacije</w:t>
      </w:r>
    </w:p>
    <w:p w14:paraId="42CBB5C2" w14:textId="77777777" w:rsidR="003F2357" w:rsidRPr="0016607D" w:rsidRDefault="003F2357" w:rsidP="00EB1033">
      <w:pPr>
        <w:jc w:val="both"/>
      </w:pPr>
      <w:r w:rsidRPr="0016607D">
        <w:t>- opis dela, ki ga bo izvedel podizvajalec,</w:t>
      </w:r>
    </w:p>
    <w:p w14:paraId="1C089903" w14:textId="76598A43" w:rsidR="003F2357" w:rsidRPr="00812AE8" w:rsidRDefault="003F2357" w:rsidP="00EB1033">
      <w:pPr>
        <w:jc w:val="both"/>
      </w:pPr>
      <w:r w:rsidRPr="0016607D">
        <w:t>- kontaktne podatke in zakonite zastopnike podizvajalca.</w:t>
      </w:r>
    </w:p>
    <w:p w14:paraId="641A22A6" w14:textId="77777777" w:rsidR="00EB1033" w:rsidRPr="00812AE8" w:rsidRDefault="00EB1033" w:rsidP="00EB1033">
      <w:pPr>
        <w:jc w:val="both"/>
      </w:pPr>
    </w:p>
    <w:p w14:paraId="10E2D126" w14:textId="77777777" w:rsidR="003F2357" w:rsidRPr="00812AE8" w:rsidRDefault="003F2357" w:rsidP="00EB1033">
      <w:pPr>
        <w:jc w:val="both"/>
      </w:pPr>
      <w:r w:rsidRPr="00812AE8">
        <w:t>V primeru da podizvajalec zahteva neposredna plačila je potrebno predložiti tudi:</w:t>
      </w:r>
    </w:p>
    <w:p w14:paraId="687E561A" w14:textId="77777777" w:rsidR="003F2357" w:rsidRPr="00812AE8" w:rsidRDefault="003F2357" w:rsidP="00EB1033">
      <w:pPr>
        <w:jc w:val="both"/>
      </w:pPr>
      <w:r w:rsidRPr="00812AE8">
        <w:t>- zahtevo podizvajalca po neposrednih plačilih.</w:t>
      </w:r>
    </w:p>
    <w:p w14:paraId="678167D4" w14:textId="32FAC171" w:rsidR="003F2357" w:rsidRPr="00812AE8" w:rsidRDefault="003F2357" w:rsidP="00EB1033">
      <w:pPr>
        <w:jc w:val="both"/>
      </w:pPr>
      <w:r w:rsidRPr="00812AE8">
        <w:t>- soglasje podizvajalca na podlagi katerega naročnik namesto izvajalca poravna</w:t>
      </w:r>
      <w:r w:rsidR="00EB1033" w:rsidRPr="00812AE8">
        <w:t xml:space="preserve"> </w:t>
      </w:r>
      <w:r w:rsidRPr="00812AE8">
        <w:t>podizvajalčevo terjatev do izvajalca.</w:t>
      </w:r>
    </w:p>
    <w:p w14:paraId="58DBDCAC" w14:textId="77777777" w:rsidR="00EB1033" w:rsidRPr="00812AE8" w:rsidRDefault="00EB1033" w:rsidP="00EB1033">
      <w:pPr>
        <w:jc w:val="both"/>
      </w:pPr>
    </w:p>
    <w:p w14:paraId="278DD928" w14:textId="6EDAB246" w:rsidR="003F2357" w:rsidRPr="00812AE8" w:rsidRDefault="003F2357" w:rsidP="00EB1033">
      <w:pPr>
        <w:jc w:val="both"/>
      </w:pPr>
      <w:r w:rsidRPr="00812AE8">
        <w:t>V primeru da neposredna plačila podizvajalcu niso zahtevana, mora izvajalec v roku 60 dni</w:t>
      </w:r>
      <w:r w:rsidR="00EB1033" w:rsidRPr="00812AE8">
        <w:t xml:space="preserve"> </w:t>
      </w:r>
      <w:r w:rsidRPr="00812AE8">
        <w:t>od plačila končnega računa predložiti njegovo in podizvajalčevo pisno izjavo, o tem, da je</w:t>
      </w:r>
      <w:r w:rsidR="00EB1033" w:rsidRPr="00812AE8">
        <w:t xml:space="preserve"> </w:t>
      </w:r>
      <w:r w:rsidRPr="00812AE8">
        <w:t>podizvajalec prejel plačilo za izvedena dela povezana s to pogodbo. Kršitev tega določila</w:t>
      </w:r>
      <w:r w:rsidR="00EB1033" w:rsidRPr="00812AE8">
        <w:t xml:space="preserve"> </w:t>
      </w:r>
      <w:r w:rsidRPr="00812AE8">
        <w:t>ima za posledico uvedbo postopka o prekršku iz 2. točke 1. odstavka 112. člena ZJN-3.</w:t>
      </w:r>
      <w:r w:rsidRPr="00812AE8">
        <w:cr/>
      </w:r>
    </w:p>
    <w:p w14:paraId="07D09865" w14:textId="77777777" w:rsidR="003F2357" w:rsidRDefault="003F2357" w:rsidP="003F2357"/>
    <w:p w14:paraId="0925D11E" w14:textId="2AA29FA9" w:rsidR="00D87536" w:rsidRPr="00812AE8" w:rsidRDefault="00F02EF3" w:rsidP="001F38D4">
      <w:pPr>
        <w:tabs>
          <w:tab w:val="left" w:pos="360"/>
        </w:tabs>
        <w:ind w:right="7"/>
        <w:jc w:val="both"/>
        <w:rPr>
          <w:rFonts w:cs="Arial"/>
          <w:b/>
        </w:rPr>
      </w:pPr>
      <w:r w:rsidRPr="00812AE8">
        <w:rPr>
          <w:rFonts w:cs="Arial"/>
          <w:b/>
        </w:rPr>
        <w:t xml:space="preserve">NAROČANJE IN </w:t>
      </w:r>
      <w:r w:rsidR="00D87536" w:rsidRPr="00812AE8">
        <w:rPr>
          <w:rFonts w:cs="Arial"/>
          <w:b/>
        </w:rPr>
        <w:t>DOBAVNI ROK</w:t>
      </w:r>
    </w:p>
    <w:p w14:paraId="0AD43089" w14:textId="77777777" w:rsidR="00D87536" w:rsidRPr="00812AE8" w:rsidRDefault="00D87536" w:rsidP="001F38D4">
      <w:pPr>
        <w:pStyle w:val="Standard"/>
        <w:numPr>
          <w:ilvl w:val="0"/>
          <w:numId w:val="38"/>
        </w:numPr>
        <w:jc w:val="center"/>
        <w:rPr>
          <w:rFonts w:ascii="Arial" w:hAnsi="Arial" w:cs="Arial"/>
          <w:b/>
        </w:rPr>
      </w:pPr>
      <w:r w:rsidRPr="00812AE8">
        <w:rPr>
          <w:rFonts w:ascii="Arial" w:hAnsi="Arial" w:cs="Arial"/>
          <w:b/>
        </w:rPr>
        <w:t>člen</w:t>
      </w:r>
    </w:p>
    <w:p w14:paraId="699A3CFD" w14:textId="77777777" w:rsidR="00F02EF3" w:rsidRPr="00812AE8" w:rsidRDefault="00F02EF3" w:rsidP="00F02EF3">
      <w:pPr>
        <w:jc w:val="both"/>
        <w:rPr>
          <w:rFonts w:cs="Arial"/>
        </w:rPr>
      </w:pPr>
      <w:r w:rsidRPr="00812AE8">
        <w:rPr>
          <w:rFonts w:cs="Arial"/>
        </w:rPr>
        <w:t xml:space="preserve">Dobava predmeta pogodbe se bo izvajala sukcesivno, na osnovi sprotnih, pisnih naročil naročnika. </w:t>
      </w:r>
    </w:p>
    <w:p w14:paraId="5D22B609" w14:textId="77777777" w:rsidR="00F02EF3" w:rsidRPr="00812AE8" w:rsidRDefault="00F02EF3" w:rsidP="00F02EF3">
      <w:pPr>
        <w:jc w:val="both"/>
        <w:rPr>
          <w:rFonts w:cs="Arial"/>
        </w:rPr>
      </w:pPr>
    </w:p>
    <w:p w14:paraId="17AE6857" w14:textId="77777777" w:rsidR="00F02EF3" w:rsidRPr="00812AE8" w:rsidRDefault="00F02EF3" w:rsidP="00F02EF3">
      <w:pPr>
        <w:jc w:val="both"/>
        <w:rPr>
          <w:rFonts w:cs="Arial"/>
        </w:rPr>
      </w:pPr>
      <w:r w:rsidRPr="00812AE8">
        <w:rPr>
          <w:rFonts w:cs="Arial"/>
        </w:rPr>
        <w:t>Dobavni rok za manjša naročila je 1 (en) dan, za večja pa 7 (sedem) dni, razen v primerih, ko naročnik odobri daljši dobavni rok.</w:t>
      </w:r>
    </w:p>
    <w:p w14:paraId="143896E9" w14:textId="18E588C1" w:rsidR="00D87536" w:rsidRPr="00812AE8" w:rsidRDefault="00F02EF3" w:rsidP="00F02EF3">
      <w:pPr>
        <w:jc w:val="both"/>
        <w:rPr>
          <w:rFonts w:cs="Arial"/>
        </w:rPr>
      </w:pPr>
      <w:r w:rsidRPr="00812AE8">
        <w:rPr>
          <w:rFonts w:cs="Arial"/>
        </w:rPr>
        <w:t>Kot večje naročilo šteje vsako naročilo v vrednosti nad 2.500 evrov.</w:t>
      </w:r>
    </w:p>
    <w:p w14:paraId="5A023392" w14:textId="5D55BCBD" w:rsidR="00D87536" w:rsidRPr="00812AE8" w:rsidRDefault="00D87536" w:rsidP="001F38D4">
      <w:pPr>
        <w:jc w:val="both"/>
        <w:rPr>
          <w:rFonts w:cs="Arial"/>
        </w:rPr>
      </w:pPr>
      <w:r w:rsidRPr="00812AE8">
        <w:rPr>
          <w:rFonts w:cs="Arial"/>
        </w:rPr>
        <w:t xml:space="preserve">Šteje se, da </w:t>
      </w:r>
      <w:r w:rsidR="002103D8" w:rsidRPr="00812AE8">
        <w:rPr>
          <w:rFonts w:cs="Arial"/>
        </w:rPr>
        <w:t xml:space="preserve">dobavitelj </w:t>
      </w:r>
      <w:r w:rsidRPr="00812AE8">
        <w:rPr>
          <w:rFonts w:cs="Arial"/>
        </w:rPr>
        <w:t xml:space="preserve">izpolni vse obveznosti, ki jih ima po </w:t>
      </w:r>
      <w:r w:rsidR="002103D8" w:rsidRPr="00812AE8">
        <w:rPr>
          <w:rFonts w:cs="Arial"/>
        </w:rPr>
        <w:t>tej pogodbi</w:t>
      </w:r>
      <w:r w:rsidRPr="00812AE8">
        <w:rPr>
          <w:rFonts w:cs="Arial"/>
        </w:rPr>
        <w:t xml:space="preserve"> </w:t>
      </w:r>
      <w:r w:rsidR="00A607A4" w:rsidRPr="00812AE8">
        <w:rPr>
          <w:rFonts w:cs="Arial"/>
        </w:rPr>
        <w:t xml:space="preserve">takrat, </w:t>
      </w:r>
      <w:r w:rsidRPr="00812AE8">
        <w:rPr>
          <w:rFonts w:cs="Arial"/>
        </w:rPr>
        <w:t xml:space="preserve">ko je izvedel dobavo na </w:t>
      </w:r>
      <w:r w:rsidR="00C67191" w:rsidRPr="00812AE8">
        <w:rPr>
          <w:rFonts w:cs="Arial"/>
        </w:rPr>
        <w:t>naslov</w:t>
      </w:r>
      <w:r w:rsidR="00780D89" w:rsidRPr="00812AE8">
        <w:rPr>
          <w:rFonts w:cs="Arial"/>
        </w:rPr>
        <w:t xml:space="preserve"> naročnika </w:t>
      </w:r>
      <w:r w:rsidRPr="00812AE8">
        <w:rPr>
          <w:rFonts w:cs="Arial"/>
        </w:rPr>
        <w:t xml:space="preserve">ter naročniku predal vse dokumente, ki jih opredeljuje razpisna dokumentacija. </w:t>
      </w:r>
    </w:p>
    <w:p w14:paraId="21815A75" w14:textId="77777777" w:rsidR="00D87536" w:rsidRPr="00812AE8" w:rsidRDefault="00D87536" w:rsidP="001F38D4">
      <w:pPr>
        <w:rPr>
          <w:rFonts w:cs="Arial"/>
          <w:bCs/>
        </w:rPr>
      </w:pPr>
    </w:p>
    <w:p w14:paraId="7A77FBFD" w14:textId="7B99AC29" w:rsidR="00D87536" w:rsidRPr="00812AE8" w:rsidRDefault="002103D8" w:rsidP="001F38D4">
      <w:pPr>
        <w:jc w:val="both"/>
        <w:rPr>
          <w:rFonts w:cs="Arial"/>
        </w:rPr>
      </w:pPr>
      <w:r w:rsidRPr="00812AE8">
        <w:rPr>
          <w:rFonts w:cs="Arial"/>
        </w:rPr>
        <w:t>Dobavitelj</w:t>
      </w:r>
      <w:r w:rsidR="00D87536" w:rsidRPr="00812AE8">
        <w:rPr>
          <w:rFonts w:cs="Arial"/>
        </w:rPr>
        <w:t xml:space="preserve"> je za morebitno zamudo pri izvedbi dobav naročniku odškodninsko odgovoren.</w:t>
      </w:r>
    </w:p>
    <w:p w14:paraId="680B0FAB" w14:textId="77777777" w:rsidR="00D87536" w:rsidRPr="001F38D4" w:rsidRDefault="00D87536" w:rsidP="001F38D4">
      <w:pPr>
        <w:jc w:val="both"/>
        <w:rPr>
          <w:rFonts w:cs="Arial"/>
          <w:b/>
        </w:rPr>
      </w:pPr>
    </w:p>
    <w:p w14:paraId="0B650F95" w14:textId="5D631B1E" w:rsidR="000A50D4" w:rsidRPr="001F38D4" w:rsidRDefault="00AD29A1" w:rsidP="001F38D4">
      <w:pPr>
        <w:pStyle w:val="Odstavekseznama"/>
        <w:numPr>
          <w:ilvl w:val="0"/>
          <w:numId w:val="38"/>
        </w:numPr>
        <w:jc w:val="center"/>
        <w:rPr>
          <w:rFonts w:cs="Arial"/>
          <w:b/>
        </w:rPr>
      </w:pPr>
      <w:r w:rsidRPr="001F38D4">
        <w:rPr>
          <w:rFonts w:cs="Arial"/>
          <w:b/>
        </w:rPr>
        <w:t>č</w:t>
      </w:r>
      <w:r w:rsidR="000A50D4" w:rsidRPr="001F38D4">
        <w:rPr>
          <w:rFonts w:cs="Arial"/>
          <w:b/>
        </w:rPr>
        <w:t>len</w:t>
      </w:r>
    </w:p>
    <w:p w14:paraId="60CE2912" w14:textId="319E1A41" w:rsidR="00AD29A1" w:rsidRPr="00812AE8" w:rsidRDefault="00AD29A1" w:rsidP="001F38D4">
      <w:pPr>
        <w:pStyle w:val="Standard"/>
        <w:rPr>
          <w:rFonts w:ascii="Arial" w:hAnsi="Arial" w:cs="Arial"/>
          <w:strike/>
        </w:rPr>
      </w:pPr>
      <w:r w:rsidRPr="001F38D4">
        <w:rPr>
          <w:rFonts w:ascii="Arial" w:hAnsi="Arial" w:cs="Arial"/>
        </w:rPr>
        <w:t xml:space="preserve">V primeru, </w:t>
      </w:r>
      <w:r w:rsidR="002103D8" w:rsidRPr="001F38D4">
        <w:rPr>
          <w:rFonts w:ascii="Arial" w:hAnsi="Arial" w:cs="Arial"/>
        </w:rPr>
        <w:t>da dobavitelj</w:t>
      </w:r>
      <w:r w:rsidRPr="001F38D4">
        <w:rPr>
          <w:rFonts w:ascii="Arial" w:hAnsi="Arial" w:cs="Arial"/>
        </w:rPr>
        <w:t xml:space="preserve"> po svoji krivdi zamudi oziroma prekorači s tem  </w:t>
      </w:r>
      <w:r w:rsidR="002103D8" w:rsidRPr="001F38D4">
        <w:rPr>
          <w:rFonts w:ascii="Arial" w:hAnsi="Arial" w:cs="Arial"/>
        </w:rPr>
        <w:t>pogodbo</w:t>
      </w:r>
      <w:r w:rsidRPr="001F38D4">
        <w:rPr>
          <w:rFonts w:ascii="Arial" w:hAnsi="Arial" w:cs="Arial"/>
        </w:rPr>
        <w:t xml:space="preserve"> dogovorjeni rok za dobavo blaga, ima naročnik pon</w:t>
      </w:r>
      <w:r w:rsidR="00610FE8">
        <w:rPr>
          <w:rFonts w:ascii="Arial" w:hAnsi="Arial" w:cs="Arial"/>
        </w:rPr>
        <w:t>u</w:t>
      </w:r>
      <w:r w:rsidRPr="001F38D4">
        <w:rPr>
          <w:rFonts w:ascii="Arial" w:hAnsi="Arial" w:cs="Arial"/>
        </w:rPr>
        <w:t xml:space="preserve">dniku pravico zaračunati pogodbeno kazen, ki bo </w:t>
      </w:r>
      <w:r w:rsidRPr="00812AE8">
        <w:rPr>
          <w:rFonts w:ascii="Arial" w:hAnsi="Arial" w:cs="Arial"/>
        </w:rPr>
        <w:t xml:space="preserve">odvisna od dolžine zamude, in sicer za vsak koledarski dan zamude v višini 0,5 % (nič celih </w:t>
      </w:r>
      <w:r w:rsidRPr="00812AE8">
        <w:rPr>
          <w:rFonts w:ascii="Arial" w:hAnsi="Arial" w:cs="Arial"/>
        </w:rPr>
        <w:lastRenderedPageBreak/>
        <w:t xml:space="preserve">pet odstotkov) od skupne pogodbene cene (z DDV) za posamezno naročilo, vendar skupno največ v višini 10 % (deset odstotkov) od skupne vrednosti </w:t>
      </w:r>
      <w:r w:rsidR="006C534F" w:rsidRPr="00812AE8">
        <w:rPr>
          <w:rFonts w:ascii="Arial" w:hAnsi="Arial" w:cs="Arial"/>
        </w:rPr>
        <w:t>naročila</w:t>
      </w:r>
      <w:r w:rsidRPr="00812AE8">
        <w:rPr>
          <w:rFonts w:ascii="Arial" w:hAnsi="Arial" w:cs="Arial"/>
        </w:rPr>
        <w:t>(z DDV)</w:t>
      </w:r>
      <w:r w:rsidR="00055934" w:rsidRPr="00812AE8">
        <w:rPr>
          <w:rFonts w:ascii="Arial" w:hAnsi="Arial" w:cs="Arial"/>
        </w:rPr>
        <w:t>.</w:t>
      </w:r>
      <w:r w:rsidRPr="00812AE8">
        <w:rPr>
          <w:rFonts w:ascii="Arial" w:hAnsi="Arial" w:cs="Arial"/>
        </w:rPr>
        <w:t xml:space="preserve"> </w:t>
      </w:r>
    </w:p>
    <w:p w14:paraId="600A85AF" w14:textId="77777777" w:rsidR="00AD29A1" w:rsidRPr="001F38D4" w:rsidRDefault="00AD29A1" w:rsidP="001F38D4">
      <w:pPr>
        <w:pStyle w:val="Standard"/>
        <w:rPr>
          <w:rFonts w:ascii="Arial" w:hAnsi="Arial" w:cs="Arial"/>
        </w:rPr>
      </w:pPr>
    </w:p>
    <w:p w14:paraId="0EB764DE" w14:textId="46A1834E" w:rsidR="00AD29A1" w:rsidRPr="001F38D4" w:rsidRDefault="00AD29A1" w:rsidP="001F38D4">
      <w:pPr>
        <w:pStyle w:val="Standard"/>
        <w:rPr>
          <w:rFonts w:ascii="Arial" w:hAnsi="Arial" w:cs="Arial"/>
        </w:rPr>
      </w:pPr>
      <w:r w:rsidRPr="001F38D4">
        <w:rPr>
          <w:rFonts w:ascii="Arial" w:hAnsi="Arial" w:cs="Arial"/>
        </w:rPr>
        <w:t xml:space="preserve">Če zaradi zamude izvedbe pogodbenih del nastaja pri naročniku dodatna škoda, je naročnik upravičen do povrnitve nastale škode s strani </w:t>
      </w:r>
      <w:r w:rsidR="002103D8" w:rsidRPr="001F38D4">
        <w:rPr>
          <w:rFonts w:ascii="Arial" w:hAnsi="Arial" w:cs="Arial"/>
        </w:rPr>
        <w:t>dobavitelja</w:t>
      </w:r>
      <w:r w:rsidRPr="001F38D4">
        <w:rPr>
          <w:rFonts w:ascii="Arial" w:hAnsi="Arial" w:cs="Arial"/>
        </w:rPr>
        <w:t>.</w:t>
      </w:r>
    </w:p>
    <w:p w14:paraId="2CA54768" w14:textId="77777777" w:rsidR="00AD29A1" w:rsidRPr="001F38D4" w:rsidRDefault="00AD29A1" w:rsidP="001F38D4">
      <w:pPr>
        <w:pStyle w:val="Standard"/>
        <w:rPr>
          <w:rFonts w:ascii="Arial" w:hAnsi="Arial" w:cs="Arial"/>
        </w:rPr>
      </w:pPr>
    </w:p>
    <w:p w14:paraId="5BB12171" w14:textId="3DBE3F16" w:rsidR="00AD29A1" w:rsidRPr="001F38D4" w:rsidRDefault="00AD29A1" w:rsidP="001F38D4">
      <w:pPr>
        <w:pStyle w:val="Standard"/>
        <w:rPr>
          <w:rFonts w:ascii="Arial" w:hAnsi="Arial" w:cs="Arial"/>
        </w:rPr>
      </w:pPr>
      <w:r w:rsidRPr="001F38D4">
        <w:rPr>
          <w:rFonts w:ascii="Arial" w:hAnsi="Arial" w:cs="Arial"/>
        </w:rPr>
        <w:t xml:space="preserve">Naročnik in </w:t>
      </w:r>
      <w:r w:rsidR="002103D8" w:rsidRPr="001F38D4">
        <w:rPr>
          <w:rFonts w:ascii="Arial" w:hAnsi="Arial" w:cs="Arial"/>
        </w:rPr>
        <w:t>dobavitelj</w:t>
      </w:r>
      <w:r w:rsidRPr="001F38D4">
        <w:rPr>
          <w:rFonts w:ascii="Arial" w:hAnsi="Arial" w:cs="Arial"/>
        </w:rPr>
        <w:t xml:space="preserve"> soglašata, da pravica do zaračunavanja pogodbene kazni ni pogojena z nastankom škode naročniku. Povračilo tako nastale škode bo naročnik uveljavljal po splošnih načelih odškodninske odgovornosti, neodvisno od uveljavljanja pogodbene kazni.</w:t>
      </w:r>
    </w:p>
    <w:p w14:paraId="355CE2E3" w14:textId="77777777" w:rsidR="00AD29A1" w:rsidRPr="001F38D4" w:rsidRDefault="00AD29A1" w:rsidP="001F38D4">
      <w:pPr>
        <w:pStyle w:val="Standard"/>
        <w:rPr>
          <w:rFonts w:ascii="Arial" w:hAnsi="Arial" w:cs="Arial"/>
        </w:rPr>
      </w:pPr>
    </w:p>
    <w:p w14:paraId="4778FB73" w14:textId="0F9CE76A" w:rsidR="00AD29A1" w:rsidRPr="001F38D4" w:rsidRDefault="00AD29A1" w:rsidP="001F38D4">
      <w:pPr>
        <w:pStyle w:val="Standard"/>
        <w:rPr>
          <w:rFonts w:ascii="Arial" w:hAnsi="Arial" w:cs="Arial"/>
        </w:rPr>
      </w:pPr>
      <w:r w:rsidRPr="001F38D4">
        <w:rPr>
          <w:rFonts w:ascii="Arial" w:hAnsi="Arial" w:cs="Arial"/>
        </w:rPr>
        <w:t xml:space="preserve">Ne glede na določilo o pogodbeni kazni ima naročnik zaradi zamude </w:t>
      </w:r>
      <w:r w:rsidR="002103D8" w:rsidRPr="001F38D4">
        <w:rPr>
          <w:rFonts w:ascii="Arial" w:hAnsi="Arial" w:cs="Arial"/>
        </w:rPr>
        <w:t>dobavitelja,</w:t>
      </w:r>
      <w:r w:rsidRPr="001F38D4">
        <w:rPr>
          <w:rFonts w:ascii="Arial" w:hAnsi="Arial" w:cs="Arial"/>
        </w:rPr>
        <w:t xml:space="preserve"> kot tudi iz vseh drugih razlogov na strani </w:t>
      </w:r>
      <w:r w:rsidR="002103D8" w:rsidRPr="001F38D4">
        <w:rPr>
          <w:rFonts w:ascii="Arial" w:hAnsi="Arial" w:cs="Arial"/>
        </w:rPr>
        <w:t xml:space="preserve">dobavitelja </w:t>
      </w:r>
      <w:r w:rsidRPr="001F38D4">
        <w:rPr>
          <w:rFonts w:ascii="Arial" w:hAnsi="Arial" w:cs="Arial"/>
        </w:rPr>
        <w:t>pravico terjati poplačilo celotne škode, ki nastane kot posledica zamud, napak ali drugih n</w:t>
      </w:r>
      <w:r w:rsidR="004D613A" w:rsidRPr="001F38D4">
        <w:rPr>
          <w:rFonts w:ascii="Arial" w:hAnsi="Arial" w:cs="Arial"/>
        </w:rPr>
        <w:t xml:space="preserve">epravilnosti s </w:t>
      </w:r>
      <w:r w:rsidR="002103D8" w:rsidRPr="001F38D4">
        <w:rPr>
          <w:rFonts w:ascii="Arial" w:hAnsi="Arial" w:cs="Arial"/>
        </w:rPr>
        <w:t>strani dobavitelja.</w:t>
      </w:r>
    </w:p>
    <w:p w14:paraId="3E143BD2" w14:textId="77777777" w:rsidR="00AD29A1" w:rsidRPr="001F38D4" w:rsidRDefault="00AD29A1" w:rsidP="001F38D4">
      <w:pPr>
        <w:jc w:val="both"/>
        <w:rPr>
          <w:rFonts w:cs="Arial"/>
          <w:b/>
        </w:rPr>
      </w:pPr>
    </w:p>
    <w:p w14:paraId="55E99435" w14:textId="77777777" w:rsidR="00AD29A1" w:rsidRPr="001F38D4" w:rsidRDefault="00AD29A1" w:rsidP="001F38D4">
      <w:pPr>
        <w:jc w:val="center"/>
        <w:rPr>
          <w:rFonts w:cs="Arial"/>
          <w:b/>
        </w:rPr>
      </w:pPr>
    </w:p>
    <w:p w14:paraId="4D00CCBE" w14:textId="07779D44" w:rsidR="00AD29A1" w:rsidRPr="001F38D4" w:rsidRDefault="00AD29A1" w:rsidP="001F38D4">
      <w:pPr>
        <w:pStyle w:val="Odstavekseznama"/>
        <w:numPr>
          <w:ilvl w:val="0"/>
          <w:numId w:val="38"/>
        </w:numPr>
        <w:jc w:val="center"/>
        <w:rPr>
          <w:rFonts w:cs="Arial"/>
          <w:b/>
        </w:rPr>
      </w:pPr>
      <w:r w:rsidRPr="001F38D4">
        <w:rPr>
          <w:rFonts w:cs="Arial"/>
          <w:b/>
        </w:rPr>
        <w:t>člen</w:t>
      </w:r>
    </w:p>
    <w:p w14:paraId="67A15182" w14:textId="3D7A26C4" w:rsidR="000A50D4" w:rsidRPr="00491174" w:rsidRDefault="002103D8" w:rsidP="001F38D4">
      <w:pPr>
        <w:jc w:val="both"/>
        <w:rPr>
          <w:rFonts w:cs="Arial"/>
        </w:rPr>
      </w:pPr>
      <w:r w:rsidRPr="00812AE8">
        <w:rPr>
          <w:rFonts w:cs="Arial"/>
        </w:rPr>
        <w:t>Dobavitelj</w:t>
      </w:r>
      <w:r w:rsidR="000A50D4" w:rsidRPr="00812AE8">
        <w:rPr>
          <w:rFonts w:cs="Arial"/>
        </w:rPr>
        <w:t xml:space="preserve"> zagotavlja, da bo imel ves čas trajanja </w:t>
      </w:r>
      <w:r w:rsidRPr="00812AE8">
        <w:rPr>
          <w:rFonts w:cs="Arial"/>
        </w:rPr>
        <w:t>te pogodbe</w:t>
      </w:r>
      <w:r w:rsidR="000A6654" w:rsidRPr="00812AE8">
        <w:rPr>
          <w:rFonts w:cs="Arial"/>
        </w:rPr>
        <w:t xml:space="preserve"> </w:t>
      </w:r>
      <w:r w:rsidR="000A50D4" w:rsidRPr="00812AE8">
        <w:rPr>
          <w:rFonts w:cs="Arial"/>
        </w:rPr>
        <w:t>na zalogi vsaj 1</w:t>
      </w:r>
      <w:r w:rsidR="00360348" w:rsidRPr="00812AE8">
        <w:rPr>
          <w:rFonts w:cs="Arial"/>
        </w:rPr>
        <w:t>/6</w:t>
      </w:r>
      <w:r w:rsidR="000A50D4" w:rsidRPr="00812AE8">
        <w:rPr>
          <w:rFonts w:cs="Arial"/>
        </w:rPr>
        <w:t xml:space="preserve"> </w:t>
      </w:r>
      <w:r w:rsidR="00EB1033" w:rsidRPr="00812AE8">
        <w:rPr>
          <w:rFonts w:cs="Arial"/>
        </w:rPr>
        <w:t xml:space="preserve">vrednosti </w:t>
      </w:r>
      <w:r w:rsidR="00EB1033" w:rsidRPr="00491174">
        <w:rPr>
          <w:rFonts w:cs="Arial"/>
        </w:rPr>
        <w:t>materiala</w:t>
      </w:r>
      <w:r w:rsidR="004C705F" w:rsidRPr="00491174">
        <w:rPr>
          <w:rFonts w:cs="Arial"/>
        </w:rPr>
        <w:t xml:space="preserve"> posameznega podsklopa</w:t>
      </w:r>
      <w:r w:rsidR="000A50D4" w:rsidRPr="00491174">
        <w:rPr>
          <w:rFonts w:cs="Arial"/>
        </w:rPr>
        <w:t xml:space="preserve">, ki ga naročnik zahteva v posameznem sklopu in sicer </w:t>
      </w:r>
      <w:r w:rsidR="000F3F21" w:rsidRPr="00491174">
        <w:rPr>
          <w:rFonts w:cs="Arial"/>
        </w:rPr>
        <w:t>za sklop, za katerega se sklepa predmetn</w:t>
      </w:r>
      <w:r w:rsidRPr="00491174">
        <w:rPr>
          <w:rFonts w:cs="Arial"/>
        </w:rPr>
        <w:t>a pogodba</w:t>
      </w:r>
      <w:r w:rsidR="000F3F21" w:rsidRPr="00491174">
        <w:rPr>
          <w:rFonts w:cs="Arial"/>
        </w:rPr>
        <w:t>.</w:t>
      </w:r>
    </w:p>
    <w:p w14:paraId="32C0CA16" w14:textId="77777777" w:rsidR="000A50D4" w:rsidRPr="00491174" w:rsidRDefault="000A50D4" w:rsidP="001F38D4">
      <w:pPr>
        <w:jc w:val="both"/>
        <w:rPr>
          <w:rFonts w:cs="Arial"/>
        </w:rPr>
      </w:pPr>
    </w:p>
    <w:p w14:paraId="29156A03" w14:textId="347CC459" w:rsidR="000A50D4" w:rsidRPr="00491174" w:rsidRDefault="000A50D4" w:rsidP="001F38D4">
      <w:pPr>
        <w:jc w:val="both"/>
        <w:rPr>
          <w:rFonts w:cs="Arial"/>
        </w:rPr>
      </w:pPr>
      <w:r w:rsidRPr="00491174">
        <w:rPr>
          <w:rFonts w:cs="Arial"/>
        </w:rPr>
        <w:t xml:space="preserve">Naročnik si pridružuje pravico, da kadarkoli v času trajanja </w:t>
      </w:r>
      <w:r w:rsidR="002103D8" w:rsidRPr="00491174">
        <w:rPr>
          <w:rFonts w:cs="Arial"/>
        </w:rPr>
        <w:t>te pogodbe</w:t>
      </w:r>
      <w:r w:rsidRPr="00491174">
        <w:rPr>
          <w:rFonts w:cs="Arial"/>
        </w:rPr>
        <w:t xml:space="preserve"> preveri dejansko stanje zalog na naslovu skladiščnih prostorov </w:t>
      </w:r>
      <w:r w:rsidR="002103D8" w:rsidRPr="00491174">
        <w:rPr>
          <w:rFonts w:cs="Arial"/>
        </w:rPr>
        <w:t>dobavitelja.</w:t>
      </w:r>
      <w:r w:rsidRPr="00491174">
        <w:rPr>
          <w:rFonts w:cs="Arial"/>
        </w:rPr>
        <w:t xml:space="preserve"> V kolikor količine ne dosegajo zahtev iz prvega odstavka tega člena, </w:t>
      </w:r>
      <w:r w:rsidR="000F3F21" w:rsidRPr="00491174">
        <w:rPr>
          <w:rFonts w:cs="Arial"/>
        </w:rPr>
        <w:t>ima naročnik pravico unovčiti</w:t>
      </w:r>
      <w:r w:rsidRPr="00491174">
        <w:rPr>
          <w:rFonts w:cs="Arial"/>
        </w:rPr>
        <w:t xml:space="preserve"> finančno zavarovanje za dobro izvedbo obveznosti </w:t>
      </w:r>
      <w:r w:rsidR="002103D8" w:rsidRPr="00491174">
        <w:rPr>
          <w:rFonts w:cs="Arial"/>
        </w:rPr>
        <w:t>pogodbe</w:t>
      </w:r>
      <w:r w:rsidRPr="00491174">
        <w:rPr>
          <w:rFonts w:cs="Arial"/>
        </w:rPr>
        <w:t xml:space="preserve"> in </w:t>
      </w:r>
      <w:r w:rsidR="000F3F21" w:rsidRPr="00491174">
        <w:rPr>
          <w:rFonts w:cs="Arial"/>
        </w:rPr>
        <w:t xml:space="preserve">ima pravico odstopiti od </w:t>
      </w:r>
      <w:r w:rsidR="002103D8" w:rsidRPr="00491174">
        <w:rPr>
          <w:rFonts w:cs="Arial"/>
        </w:rPr>
        <w:t>pogodbe</w:t>
      </w:r>
      <w:r w:rsidRPr="00491174">
        <w:rPr>
          <w:rFonts w:cs="Arial"/>
        </w:rPr>
        <w:t>.</w:t>
      </w:r>
    </w:p>
    <w:p w14:paraId="3590BB86" w14:textId="77777777" w:rsidR="000A50D4" w:rsidRPr="00491174" w:rsidRDefault="000A50D4" w:rsidP="001F38D4">
      <w:pPr>
        <w:jc w:val="both"/>
        <w:rPr>
          <w:rFonts w:cs="Arial"/>
        </w:rPr>
      </w:pPr>
    </w:p>
    <w:p w14:paraId="0C76D3A2" w14:textId="5BC9BC59" w:rsidR="000A50D4" w:rsidRPr="001F38D4" w:rsidRDefault="002103D8" w:rsidP="001F38D4">
      <w:pPr>
        <w:jc w:val="both"/>
        <w:rPr>
          <w:rFonts w:cs="Arial"/>
        </w:rPr>
      </w:pPr>
      <w:r w:rsidRPr="00491174">
        <w:rPr>
          <w:rFonts w:cs="Arial"/>
        </w:rPr>
        <w:t>Dobavitelj</w:t>
      </w:r>
      <w:r w:rsidR="000A50D4" w:rsidRPr="00491174">
        <w:rPr>
          <w:rFonts w:cs="Arial"/>
        </w:rPr>
        <w:t xml:space="preserve"> mora zagotavljati zadostne transportne in skladiščne kapacitete, glede na </w:t>
      </w:r>
      <w:r w:rsidR="000A50D4" w:rsidRPr="00812AE8">
        <w:rPr>
          <w:rFonts w:cs="Arial"/>
        </w:rPr>
        <w:t xml:space="preserve">naročnikov odjem, kar pomeni, da </w:t>
      </w:r>
      <w:r w:rsidR="000F3F21" w:rsidRPr="00812AE8">
        <w:rPr>
          <w:rFonts w:cs="Arial"/>
        </w:rPr>
        <w:t>je zmožen zagotoviti</w:t>
      </w:r>
      <w:r w:rsidR="000A50D4" w:rsidRPr="00812AE8">
        <w:rPr>
          <w:rFonts w:cs="Arial"/>
        </w:rPr>
        <w:t xml:space="preserve"> dobavo v roku 24 ur od prejema naročila. V kolikor dve dobavi ne bos</w:t>
      </w:r>
      <w:r w:rsidR="000F3F21" w:rsidRPr="00812AE8">
        <w:rPr>
          <w:rFonts w:cs="Arial"/>
        </w:rPr>
        <w:t xml:space="preserve">ta izvršeni v zahtevanem roku, ima </w:t>
      </w:r>
      <w:r w:rsidR="000A50D4" w:rsidRPr="00812AE8">
        <w:rPr>
          <w:rFonts w:cs="Arial"/>
        </w:rPr>
        <w:t>naročnik</w:t>
      </w:r>
      <w:r w:rsidR="000F3F21" w:rsidRPr="00812AE8">
        <w:rPr>
          <w:rFonts w:cs="Arial"/>
        </w:rPr>
        <w:t xml:space="preserve"> pravico </w:t>
      </w:r>
      <w:r w:rsidR="000A50D4" w:rsidRPr="00812AE8">
        <w:rPr>
          <w:rFonts w:cs="Arial"/>
        </w:rPr>
        <w:t>unovči</w:t>
      </w:r>
      <w:r w:rsidR="000F3F21" w:rsidRPr="00812AE8">
        <w:rPr>
          <w:rFonts w:cs="Arial"/>
        </w:rPr>
        <w:t>ti</w:t>
      </w:r>
      <w:r w:rsidR="000A50D4" w:rsidRPr="00812AE8">
        <w:rPr>
          <w:rFonts w:cs="Arial"/>
        </w:rPr>
        <w:t xml:space="preserve"> finančno zavarovanje za dobro izvedbo obveznosti </w:t>
      </w:r>
      <w:r w:rsidRPr="00812AE8">
        <w:rPr>
          <w:rFonts w:cs="Arial"/>
        </w:rPr>
        <w:t>pogodbe</w:t>
      </w:r>
      <w:r w:rsidR="000A50D4" w:rsidRPr="00812AE8">
        <w:rPr>
          <w:rFonts w:cs="Arial"/>
        </w:rPr>
        <w:t xml:space="preserve"> in </w:t>
      </w:r>
      <w:r w:rsidR="000F3F21" w:rsidRPr="00812AE8">
        <w:rPr>
          <w:rFonts w:cs="Arial"/>
        </w:rPr>
        <w:t xml:space="preserve">odstopiti od </w:t>
      </w:r>
      <w:r w:rsidRPr="00812AE8">
        <w:rPr>
          <w:rFonts w:cs="Arial"/>
        </w:rPr>
        <w:t>pogodbe</w:t>
      </w:r>
      <w:r w:rsidR="000F3F21" w:rsidRPr="00812AE8">
        <w:rPr>
          <w:rFonts w:cs="Arial"/>
        </w:rPr>
        <w:t>.</w:t>
      </w:r>
    </w:p>
    <w:p w14:paraId="45A19A0F" w14:textId="77777777" w:rsidR="000A50D4" w:rsidRPr="001F38D4" w:rsidRDefault="000A50D4" w:rsidP="001F38D4">
      <w:pPr>
        <w:jc w:val="both"/>
        <w:rPr>
          <w:rFonts w:cs="Arial"/>
          <w:b/>
        </w:rPr>
      </w:pPr>
    </w:p>
    <w:p w14:paraId="15BC1EEE" w14:textId="77777777" w:rsidR="00D87536" w:rsidRPr="001F38D4" w:rsidRDefault="00D87536" w:rsidP="001F38D4">
      <w:pPr>
        <w:autoSpaceDE w:val="0"/>
        <w:jc w:val="both"/>
        <w:rPr>
          <w:rFonts w:cs="Arial"/>
        </w:rPr>
      </w:pPr>
    </w:p>
    <w:p w14:paraId="6CFB3B18" w14:textId="77777777" w:rsidR="00D87536" w:rsidRPr="001F38D4" w:rsidRDefault="00D87536" w:rsidP="001F38D4">
      <w:pPr>
        <w:pStyle w:val="Standard"/>
        <w:rPr>
          <w:rFonts w:ascii="Arial" w:hAnsi="Arial" w:cs="Arial"/>
          <w:b/>
        </w:rPr>
      </w:pPr>
      <w:r w:rsidRPr="001F38D4">
        <w:rPr>
          <w:rFonts w:ascii="Arial" w:hAnsi="Arial" w:cs="Arial"/>
          <w:b/>
        </w:rPr>
        <w:t>PLAČILNI POGOJI</w:t>
      </w:r>
    </w:p>
    <w:p w14:paraId="7D16EF1E" w14:textId="3EDCC927" w:rsidR="00D87536" w:rsidRDefault="00D87536" w:rsidP="001F38D4">
      <w:pPr>
        <w:pStyle w:val="Standard"/>
        <w:numPr>
          <w:ilvl w:val="0"/>
          <w:numId w:val="38"/>
        </w:numPr>
        <w:jc w:val="center"/>
        <w:rPr>
          <w:rFonts w:ascii="Arial" w:hAnsi="Arial" w:cs="Arial"/>
          <w:b/>
          <w:bCs/>
          <w:iCs/>
        </w:rPr>
      </w:pPr>
      <w:r w:rsidRPr="00812AE8">
        <w:rPr>
          <w:rFonts w:ascii="Arial" w:hAnsi="Arial" w:cs="Arial"/>
          <w:b/>
          <w:bCs/>
          <w:iCs/>
        </w:rPr>
        <w:t>člen</w:t>
      </w:r>
    </w:p>
    <w:p w14:paraId="07221007" w14:textId="77777777" w:rsidR="006C534F" w:rsidRPr="00812AE8" w:rsidRDefault="006C534F" w:rsidP="006C534F">
      <w:pPr>
        <w:jc w:val="both"/>
        <w:rPr>
          <w:rFonts w:cs="Arial"/>
        </w:rPr>
      </w:pPr>
      <w:r w:rsidRPr="00812AE8">
        <w:rPr>
          <w:rFonts w:cs="Arial"/>
        </w:rPr>
        <w:t>Stranki sporazuma soglašata, da bo dobavitelj naročniku izstavljal račune trikrat mesečno in sicer za obdobje od 1. do 10., za obdobje od 11. do 20.  in za obdobje od 21. do konca meseca.</w:t>
      </w:r>
    </w:p>
    <w:p w14:paraId="40CDA1DA" w14:textId="77777777" w:rsidR="006C534F" w:rsidRPr="00812AE8" w:rsidRDefault="006C534F" w:rsidP="006C534F">
      <w:pPr>
        <w:jc w:val="both"/>
        <w:rPr>
          <w:rFonts w:cs="Arial"/>
        </w:rPr>
      </w:pPr>
    </w:p>
    <w:p w14:paraId="2BC702B6" w14:textId="77777777" w:rsidR="006C534F" w:rsidRPr="00812AE8" w:rsidRDefault="006C534F" w:rsidP="006C534F">
      <w:pPr>
        <w:jc w:val="both"/>
        <w:rPr>
          <w:rFonts w:cs="Arial"/>
        </w:rPr>
      </w:pPr>
      <w:r w:rsidRPr="00812AE8">
        <w:rPr>
          <w:rFonts w:cs="Arial"/>
        </w:rPr>
        <w:t>Na računu je potrebno  obvezno navesti številko JN in številko pogodbe.</w:t>
      </w:r>
    </w:p>
    <w:p w14:paraId="0CBFC3C8" w14:textId="77777777" w:rsidR="006C534F" w:rsidRPr="00812AE8" w:rsidRDefault="006C534F" w:rsidP="006C534F">
      <w:pPr>
        <w:jc w:val="both"/>
        <w:rPr>
          <w:rFonts w:cs="Arial"/>
        </w:rPr>
      </w:pPr>
    </w:p>
    <w:p w14:paraId="33C683F5" w14:textId="77777777" w:rsidR="006C534F" w:rsidRPr="00812AE8" w:rsidRDefault="006C534F" w:rsidP="006C534F">
      <w:pPr>
        <w:jc w:val="both"/>
        <w:rPr>
          <w:rFonts w:cs="Arial"/>
        </w:rPr>
      </w:pPr>
      <w:r w:rsidRPr="00812AE8">
        <w:rPr>
          <w:rFonts w:cs="Arial"/>
        </w:rPr>
        <w:t>Skladno z Zakonom o davku na dodano vrednost, se kot datum opravljene storitve dobave materiala šteje 10., 20. in zadnji delovni dan tekočega meseca, v katerem je bila izvedena dobava.</w:t>
      </w:r>
    </w:p>
    <w:p w14:paraId="61C11F99" w14:textId="77777777" w:rsidR="006C534F" w:rsidRPr="00812AE8" w:rsidRDefault="006C534F" w:rsidP="006C534F">
      <w:pPr>
        <w:jc w:val="both"/>
        <w:rPr>
          <w:rFonts w:cs="Arial"/>
        </w:rPr>
      </w:pPr>
    </w:p>
    <w:p w14:paraId="48E6295E" w14:textId="77777777" w:rsidR="006C534F" w:rsidRPr="006C534F" w:rsidRDefault="006C534F" w:rsidP="006C534F">
      <w:pPr>
        <w:jc w:val="both"/>
        <w:rPr>
          <w:rFonts w:cs="Arial"/>
        </w:rPr>
      </w:pPr>
      <w:r w:rsidRPr="00812AE8">
        <w:rPr>
          <w:rFonts w:cs="Arial"/>
        </w:rPr>
        <w:t>K računu morajo biti priloženi dokumenti, ki omogočajo nadzor nad prevzemom dobavljenega material s strani naročnika in so podlaga izstavitvi računa.</w:t>
      </w:r>
    </w:p>
    <w:p w14:paraId="40CDCD7F" w14:textId="77777777" w:rsidR="006C534F" w:rsidRPr="006C534F" w:rsidRDefault="006C534F" w:rsidP="006C534F">
      <w:pPr>
        <w:jc w:val="both"/>
        <w:rPr>
          <w:rFonts w:ascii="Tahoma" w:hAnsi="Tahoma" w:cs="Tahoma"/>
          <w:sz w:val="20"/>
          <w:szCs w:val="20"/>
        </w:rPr>
      </w:pPr>
    </w:p>
    <w:p w14:paraId="19ABF00B" w14:textId="77777777" w:rsidR="00D87536" w:rsidRPr="001F38D4" w:rsidRDefault="00D87536" w:rsidP="001F38D4">
      <w:pPr>
        <w:jc w:val="both"/>
        <w:rPr>
          <w:rFonts w:cs="Arial"/>
        </w:rPr>
      </w:pPr>
      <w:r w:rsidRPr="001F38D4">
        <w:rPr>
          <w:rFonts w:cs="Arial"/>
        </w:rPr>
        <w:t>V primeru zamude pri plačilu je naročnik dolžan plačati zakonske zamudne obresti za čas zamude.</w:t>
      </w:r>
    </w:p>
    <w:p w14:paraId="74248D11" w14:textId="77777777" w:rsidR="00D87536" w:rsidRPr="00847DBC" w:rsidRDefault="00D87536" w:rsidP="001F38D4">
      <w:pPr>
        <w:autoSpaceDE w:val="0"/>
        <w:jc w:val="both"/>
        <w:rPr>
          <w:rFonts w:cs="Arial"/>
          <w:lang w:val="pl-PL"/>
        </w:rPr>
      </w:pPr>
    </w:p>
    <w:p w14:paraId="3944B26C" w14:textId="3C9EAEF6" w:rsidR="00D87536" w:rsidRDefault="00D87536" w:rsidP="001F38D4">
      <w:pPr>
        <w:autoSpaceDE w:val="0"/>
        <w:jc w:val="both"/>
        <w:rPr>
          <w:rFonts w:cs="Arial"/>
        </w:rPr>
      </w:pPr>
      <w:r w:rsidRPr="00847DBC">
        <w:rPr>
          <w:rFonts w:cs="Arial"/>
        </w:rPr>
        <w:t xml:space="preserve">Naročnik bo </w:t>
      </w:r>
      <w:r w:rsidR="002103D8" w:rsidRPr="00847DBC">
        <w:rPr>
          <w:rFonts w:cs="Arial"/>
        </w:rPr>
        <w:t>dobavitelju</w:t>
      </w:r>
      <w:r w:rsidRPr="00847DBC">
        <w:rPr>
          <w:rFonts w:cs="Arial"/>
        </w:rPr>
        <w:t xml:space="preserve"> plačal račun v roku do 30 dni od datuma prejema vsakega računa, na transakcijski račun </w:t>
      </w:r>
      <w:r w:rsidR="005E2C69" w:rsidRPr="00847DBC">
        <w:rPr>
          <w:rFonts w:cs="Arial"/>
        </w:rPr>
        <w:t>ponudnika</w:t>
      </w:r>
      <w:r w:rsidRPr="00847DBC">
        <w:rPr>
          <w:rFonts w:cs="Arial"/>
        </w:rPr>
        <w:t xml:space="preserve"> </w:t>
      </w:r>
      <w:r w:rsidRPr="001F38D4">
        <w:rPr>
          <w:rFonts w:cs="Arial"/>
        </w:rPr>
        <w:t xml:space="preserve">številka SI56 _______________________ pri ____________________. </w:t>
      </w:r>
    </w:p>
    <w:p w14:paraId="2F1EB3FC" w14:textId="47EB9480" w:rsidR="006C534F" w:rsidRPr="00812AE8" w:rsidRDefault="006C534F" w:rsidP="001F38D4">
      <w:pPr>
        <w:autoSpaceDE w:val="0"/>
        <w:jc w:val="both"/>
        <w:rPr>
          <w:rFonts w:cs="Arial"/>
        </w:rPr>
      </w:pPr>
    </w:p>
    <w:p w14:paraId="7ED62723" w14:textId="77777777" w:rsidR="006C534F" w:rsidRPr="00812AE8" w:rsidRDefault="006C534F" w:rsidP="006C534F">
      <w:pPr>
        <w:jc w:val="both"/>
        <w:rPr>
          <w:rFonts w:cs="Arial"/>
        </w:rPr>
      </w:pPr>
      <w:r w:rsidRPr="00812AE8">
        <w:rPr>
          <w:rFonts w:cs="Arial"/>
        </w:rPr>
        <w:lastRenderedPageBreak/>
        <w:t>V primeru reklamacije materiala se plačilo zadrži do odprave vzrokov reklamacije.</w:t>
      </w:r>
    </w:p>
    <w:p w14:paraId="33ACD70E" w14:textId="77777777" w:rsidR="006C534F" w:rsidRPr="00812AE8" w:rsidRDefault="006C534F" w:rsidP="001F38D4">
      <w:pPr>
        <w:autoSpaceDE w:val="0"/>
        <w:jc w:val="both"/>
        <w:rPr>
          <w:rFonts w:cs="Arial"/>
        </w:rPr>
      </w:pPr>
    </w:p>
    <w:p w14:paraId="1B7DACC8" w14:textId="77777777" w:rsidR="00C261DB" w:rsidRPr="001F38D4" w:rsidRDefault="00C261DB" w:rsidP="001F38D4">
      <w:pPr>
        <w:jc w:val="both"/>
        <w:rPr>
          <w:rFonts w:cs="Arial"/>
          <w:b/>
        </w:rPr>
      </w:pPr>
    </w:p>
    <w:p w14:paraId="3F5A3C70" w14:textId="77777777" w:rsidR="00D87536" w:rsidRPr="001F38D4" w:rsidRDefault="00D87536" w:rsidP="001F38D4">
      <w:pPr>
        <w:jc w:val="both"/>
        <w:rPr>
          <w:rFonts w:cs="Arial"/>
          <w:b/>
        </w:rPr>
      </w:pPr>
      <w:r w:rsidRPr="001F38D4">
        <w:rPr>
          <w:rFonts w:cs="Arial"/>
          <w:b/>
        </w:rPr>
        <w:t>DOBAVA, IZROČITEV</w:t>
      </w:r>
    </w:p>
    <w:p w14:paraId="03CD6EFB" w14:textId="77777777" w:rsidR="00D87536" w:rsidRPr="001F38D4" w:rsidRDefault="00D87536" w:rsidP="001F38D4">
      <w:pPr>
        <w:pStyle w:val="Standard"/>
        <w:numPr>
          <w:ilvl w:val="0"/>
          <w:numId w:val="38"/>
        </w:numPr>
        <w:jc w:val="center"/>
        <w:rPr>
          <w:rFonts w:ascii="Arial" w:hAnsi="Arial" w:cs="Arial"/>
          <w:b/>
        </w:rPr>
      </w:pPr>
      <w:r w:rsidRPr="001F38D4">
        <w:rPr>
          <w:rFonts w:ascii="Arial" w:hAnsi="Arial" w:cs="Arial"/>
          <w:b/>
        </w:rPr>
        <w:t>člen</w:t>
      </w:r>
    </w:p>
    <w:p w14:paraId="2C197B37" w14:textId="3258A094" w:rsidR="00D87536" w:rsidRPr="001F38D4" w:rsidRDefault="002103D8" w:rsidP="001F38D4">
      <w:pPr>
        <w:jc w:val="both"/>
        <w:rPr>
          <w:rFonts w:cs="Arial"/>
          <w:color w:val="000000" w:themeColor="text1"/>
        </w:rPr>
      </w:pPr>
      <w:r w:rsidRPr="001F38D4">
        <w:rPr>
          <w:rFonts w:cs="Arial"/>
        </w:rPr>
        <w:t>Dobavitelj</w:t>
      </w:r>
      <w:r w:rsidR="00D87536" w:rsidRPr="001F38D4">
        <w:rPr>
          <w:rFonts w:cs="Arial"/>
        </w:rPr>
        <w:t xml:space="preserve"> na podlagi </w:t>
      </w:r>
      <w:r w:rsidRPr="001F38D4">
        <w:rPr>
          <w:rFonts w:cs="Arial"/>
        </w:rPr>
        <w:t>te pogodbe</w:t>
      </w:r>
      <w:r w:rsidR="00D87536" w:rsidRPr="001F38D4">
        <w:rPr>
          <w:rFonts w:cs="Arial"/>
        </w:rPr>
        <w:t xml:space="preserve"> proda ter izroči naročniku v last in posest, naročnik pa kupi blago, ki je predmet </w:t>
      </w:r>
      <w:r w:rsidRPr="001F38D4">
        <w:rPr>
          <w:rFonts w:cs="Arial"/>
        </w:rPr>
        <w:t>pogodbe</w:t>
      </w:r>
      <w:r w:rsidR="00D87536" w:rsidRPr="001F38D4">
        <w:rPr>
          <w:rFonts w:cs="Arial"/>
        </w:rPr>
        <w:t xml:space="preserve">. Ob dobavi mora </w:t>
      </w:r>
      <w:r w:rsidR="00F04EF7" w:rsidRPr="001F38D4">
        <w:rPr>
          <w:rFonts w:cs="Arial"/>
        </w:rPr>
        <w:t>dobavitelj</w:t>
      </w:r>
      <w:r w:rsidR="00D87536" w:rsidRPr="001F38D4">
        <w:rPr>
          <w:rFonts w:cs="Arial"/>
        </w:rPr>
        <w:t xml:space="preserve"> hkrati z blagom naročniku izročiti tudi pravilno izpolnjeno dobavnico, </w:t>
      </w:r>
      <w:r w:rsidR="00D87536" w:rsidRPr="001F38D4">
        <w:rPr>
          <w:rFonts w:cs="Arial"/>
          <w:color w:val="000000" w:themeColor="text1"/>
        </w:rPr>
        <w:t>A-teste, gar</w:t>
      </w:r>
      <w:r w:rsidR="006664E9" w:rsidRPr="001F38D4">
        <w:rPr>
          <w:rFonts w:cs="Arial"/>
          <w:color w:val="000000" w:themeColor="text1"/>
        </w:rPr>
        <w:t>ancije, tehnično dokumentacijo,</w:t>
      </w:r>
      <w:r w:rsidR="00D87536" w:rsidRPr="001F38D4">
        <w:rPr>
          <w:rFonts w:cs="Arial"/>
          <w:color w:val="000000" w:themeColor="text1"/>
        </w:rPr>
        <w:t xml:space="preserve"> navodila in drugo potrebno uporabo pogodbenih stvari, kot tudi podpisane in žigosane garancijske listine vključno s splošno garancijsko izjavo za dobavljeno </w:t>
      </w:r>
      <w:r w:rsidR="0003258C" w:rsidRPr="001F38D4">
        <w:rPr>
          <w:rFonts w:cs="Arial"/>
          <w:color w:val="000000" w:themeColor="text1"/>
        </w:rPr>
        <w:t>blago</w:t>
      </w:r>
      <w:r w:rsidR="00D87536" w:rsidRPr="001F38D4">
        <w:rPr>
          <w:rFonts w:cs="Arial"/>
          <w:color w:val="000000" w:themeColor="text1"/>
        </w:rPr>
        <w:t xml:space="preserve"> ter druge potrebne dokumente.</w:t>
      </w:r>
    </w:p>
    <w:p w14:paraId="5A9C548F" w14:textId="77777777" w:rsidR="00D87536" w:rsidRPr="001F38D4" w:rsidRDefault="00D87536" w:rsidP="001F38D4">
      <w:pPr>
        <w:jc w:val="both"/>
        <w:rPr>
          <w:rFonts w:cs="Arial"/>
        </w:rPr>
      </w:pPr>
    </w:p>
    <w:p w14:paraId="3A64CC63" w14:textId="6CBFCE6B" w:rsidR="00D87536" w:rsidRPr="00812AE8" w:rsidRDefault="00F04EF7" w:rsidP="001F38D4">
      <w:pPr>
        <w:jc w:val="both"/>
        <w:rPr>
          <w:rFonts w:cs="Arial"/>
        </w:rPr>
      </w:pPr>
      <w:r w:rsidRPr="00812AE8">
        <w:rPr>
          <w:rFonts w:cs="Arial"/>
        </w:rPr>
        <w:t>Dobavitelj</w:t>
      </w:r>
      <w:r w:rsidR="00D87536" w:rsidRPr="00812AE8">
        <w:rPr>
          <w:rFonts w:cs="Arial"/>
        </w:rPr>
        <w:t xml:space="preserve"> mora naročnika o nameravani dobavi </w:t>
      </w:r>
      <w:r w:rsidR="00932805" w:rsidRPr="00812AE8">
        <w:rPr>
          <w:rFonts w:cs="Arial"/>
        </w:rPr>
        <w:t xml:space="preserve">obvestiti </w:t>
      </w:r>
      <w:r w:rsidR="00D87536" w:rsidRPr="00812AE8">
        <w:rPr>
          <w:rFonts w:cs="Arial"/>
        </w:rPr>
        <w:t xml:space="preserve">preko e-pošte ali </w:t>
      </w:r>
      <w:r w:rsidR="002B1F7A" w:rsidRPr="00812AE8">
        <w:rPr>
          <w:rFonts w:cs="Arial"/>
        </w:rPr>
        <w:t>telefonsko</w:t>
      </w:r>
      <w:r w:rsidR="00D87536" w:rsidRPr="00812AE8">
        <w:rPr>
          <w:rFonts w:cs="Arial"/>
        </w:rPr>
        <w:t xml:space="preserve">. V obvestilu mora navesti uro možnega začetka dobave, način dobave in količino blaga. </w:t>
      </w:r>
    </w:p>
    <w:p w14:paraId="4801D505" w14:textId="77777777" w:rsidR="00D87536" w:rsidRPr="001F38D4" w:rsidRDefault="00D87536" w:rsidP="001F38D4">
      <w:pPr>
        <w:jc w:val="both"/>
        <w:rPr>
          <w:rFonts w:cs="Arial"/>
        </w:rPr>
      </w:pPr>
    </w:p>
    <w:p w14:paraId="0955FF9B" w14:textId="77777777" w:rsidR="00D87536" w:rsidRPr="00812AE8" w:rsidRDefault="00D87536" w:rsidP="001F38D4">
      <w:pPr>
        <w:jc w:val="both"/>
        <w:rPr>
          <w:rFonts w:cs="Arial"/>
          <w:b/>
        </w:rPr>
      </w:pPr>
      <w:r w:rsidRPr="001F38D4">
        <w:rPr>
          <w:rFonts w:cs="Arial"/>
          <w:b/>
        </w:rPr>
        <w:t xml:space="preserve">PREVZEM </w:t>
      </w:r>
      <w:r w:rsidRPr="00812AE8">
        <w:rPr>
          <w:rFonts w:cs="Arial"/>
          <w:b/>
        </w:rPr>
        <w:t>BLAGA</w:t>
      </w:r>
    </w:p>
    <w:p w14:paraId="433B882B" w14:textId="77777777" w:rsidR="00D87536" w:rsidRPr="00812AE8" w:rsidRDefault="00D87536" w:rsidP="001F38D4">
      <w:pPr>
        <w:pStyle w:val="Standard"/>
        <w:numPr>
          <w:ilvl w:val="0"/>
          <w:numId w:val="38"/>
        </w:numPr>
        <w:jc w:val="center"/>
        <w:rPr>
          <w:rFonts w:ascii="Arial" w:hAnsi="Arial" w:cs="Arial"/>
          <w:b/>
        </w:rPr>
      </w:pPr>
      <w:r w:rsidRPr="00812AE8">
        <w:rPr>
          <w:rFonts w:ascii="Arial" w:hAnsi="Arial" w:cs="Arial"/>
          <w:b/>
        </w:rPr>
        <w:t>člen</w:t>
      </w:r>
    </w:p>
    <w:p w14:paraId="5595A5B9" w14:textId="77777777" w:rsidR="00E4061F" w:rsidRPr="00812AE8" w:rsidRDefault="00E4061F" w:rsidP="00E4061F">
      <w:pPr>
        <w:jc w:val="both"/>
        <w:rPr>
          <w:rFonts w:cs="Arial"/>
          <w:bCs/>
        </w:rPr>
      </w:pPr>
      <w:r w:rsidRPr="00812AE8">
        <w:rPr>
          <w:rFonts w:cs="Arial"/>
          <w:bCs/>
        </w:rPr>
        <w:t xml:space="preserve">Stranki sporazuma soglašata, da se prevzem materiala opravi pri naročniku. </w:t>
      </w:r>
    </w:p>
    <w:p w14:paraId="69038F5C" w14:textId="77777777" w:rsidR="00E4061F" w:rsidRPr="00812AE8" w:rsidRDefault="00E4061F" w:rsidP="00E4061F">
      <w:pPr>
        <w:jc w:val="both"/>
        <w:rPr>
          <w:rFonts w:cs="Arial"/>
        </w:rPr>
      </w:pPr>
    </w:p>
    <w:p w14:paraId="489F9E81" w14:textId="77777777" w:rsidR="00E4061F" w:rsidRPr="00812AE8" w:rsidRDefault="00E4061F" w:rsidP="00E4061F">
      <w:pPr>
        <w:jc w:val="both"/>
        <w:rPr>
          <w:rFonts w:cs="Arial"/>
          <w:bCs/>
        </w:rPr>
      </w:pPr>
      <w:r w:rsidRPr="00812AE8">
        <w:rPr>
          <w:rFonts w:cs="Arial"/>
          <w:bCs/>
        </w:rPr>
        <w:t xml:space="preserve">Dobavitelj se obvezuje, da bo ob prevzemu materiala naročniku predložil prevzemnico-dobavnico, v kateri bo navedena cena z davkom na dodano vrednost in prevzeta količina materiala. </w:t>
      </w:r>
    </w:p>
    <w:p w14:paraId="2E908BCA" w14:textId="77777777" w:rsidR="00E4061F" w:rsidRPr="00812AE8" w:rsidRDefault="00E4061F" w:rsidP="00E4061F">
      <w:pPr>
        <w:jc w:val="both"/>
        <w:rPr>
          <w:rFonts w:cs="Arial"/>
          <w:bCs/>
        </w:rPr>
      </w:pPr>
    </w:p>
    <w:p w14:paraId="7A4F7E73" w14:textId="77777777" w:rsidR="00E4061F" w:rsidRPr="00812AE8" w:rsidRDefault="00E4061F" w:rsidP="00E4061F">
      <w:pPr>
        <w:jc w:val="both"/>
        <w:rPr>
          <w:rFonts w:cs="Arial"/>
          <w:bCs/>
        </w:rPr>
      </w:pPr>
      <w:r w:rsidRPr="00812AE8">
        <w:rPr>
          <w:rFonts w:cs="Arial"/>
          <w:bCs/>
        </w:rPr>
        <w:t>Oseba pooblaščena s strani naročnika za prevzem, mora takoj po dostavi opraviti količinski in kakovostni prevzem. Dejanske količine in vrsta dobavljenega materiala se morajo ujemati z naročenimi količinami in vrsto materiala navedenega v dobavnici.</w:t>
      </w:r>
    </w:p>
    <w:p w14:paraId="56B2F936" w14:textId="77777777" w:rsidR="00E4061F" w:rsidRPr="00812AE8" w:rsidRDefault="00E4061F" w:rsidP="00E4061F">
      <w:pPr>
        <w:jc w:val="both"/>
        <w:rPr>
          <w:rFonts w:cs="Arial"/>
        </w:rPr>
      </w:pPr>
    </w:p>
    <w:p w14:paraId="2B0F7B23" w14:textId="77777777" w:rsidR="00E4061F" w:rsidRPr="00812AE8" w:rsidRDefault="00E4061F" w:rsidP="00E4061F">
      <w:pPr>
        <w:jc w:val="both"/>
        <w:rPr>
          <w:rFonts w:cs="Arial"/>
          <w:bCs/>
        </w:rPr>
      </w:pPr>
      <w:r w:rsidRPr="00812AE8">
        <w:rPr>
          <w:rFonts w:cs="Arial"/>
          <w:bCs/>
        </w:rPr>
        <w:t xml:space="preserve">Prevzem materiala, kakor tudi morebitne reklamacije, se vpišejo na prevzemnici-dobavnici, ki jo podpišeta obe s strani naročnika in dobavitelja pooblaščeni osebi. </w:t>
      </w:r>
    </w:p>
    <w:p w14:paraId="0BF3C47C" w14:textId="77777777" w:rsidR="00E4061F" w:rsidRPr="00812AE8" w:rsidRDefault="00E4061F" w:rsidP="00E4061F">
      <w:pPr>
        <w:jc w:val="both"/>
        <w:rPr>
          <w:rFonts w:cs="Arial"/>
          <w:bCs/>
        </w:rPr>
      </w:pPr>
    </w:p>
    <w:p w14:paraId="21C58990" w14:textId="77777777" w:rsidR="00E4061F" w:rsidRPr="00812AE8" w:rsidRDefault="00E4061F" w:rsidP="00E4061F">
      <w:pPr>
        <w:jc w:val="both"/>
        <w:rPr>
          <w:rFonts w:cs="Arial"/>
          <w:bCs/>
        </w:rPr>
      </w:pPr>
      <w:r w:rsidRPr="00812AE8">
        <w:rPr>
          <w:rFonts w:cs="Arial"/>
        </w:rPr>
        <w:t>Če dobava ne ustreza naročeni kakovosti, je dobavitelj dolžan pomanjkljivosti nemudoma odpraviti, sprejeti zavrnjeni material oziroma ga zamenjati.</w:t>
      </w:r>
      <w:r w:rsidRPr="00812AE8">
        <w:rPr>
          <w:rFonts w:cs="Arial"/>
          <w:b/>
        </w:rPr>
        <w:t xml:space="preserve"> </w:t>
      </w:r>
      <w:r w:rsidRPr="00812AE8">
        <w:rPr>
          <w:rFonts w:cs="Arial"/>
          <w:bCs/>
        </w:rPr>
        <w:t xml:space="preserve">Dobavitelj je dolžan zavrnjeni material naslednji delovni dan zamenjati z ustreznim – kvalitetnim. </w:t>
      </w:r>
    </w:p>
    <w:p w14:paraId="323B1BDA" w14:textId="77777777" w:rsidR="00E4061F" w:rsidRPr="00812AE8" w:rsidRDefault="00E4061F" w:rsidP="00E4061F">
      <w:pPr>
        <w:jc w:val="both"/>
        <w:rPr>
          <w:rFonts w:cs="Arial"/>
          <w:bCs/>
        </w:rPr>
      </w:pPr>
      <w:r w:rsidRPr="00812AE8">
        <w:rPr>
          <w:rFonts w:cs="Arial"/>
          <w:bCs/>
        </w:rPr>
        <w:t xml:space="preserve">Naročnik je dolžan takoj oziroma najpozneje v roku 8 dni od dneva prevzema materiala pisno posredovati dobavitelju morebitne reklamacije povezane s ceno ali obračunom na prevzemnici-dobavnici. </w:t>
      </w:r>
    </w:p>
    <w:p w14:paraId="20A83910" w14:textId="77777777" w:rsidR="00E4061F" w:rsidRPr="00812AE8" w:rsidRDefault="00E4061F" w:rsidP="00E4061F">
      <w:pPr>
        <w:jc w:val="both"/>
        <w:rPr>
          <w:rFonts w:cs="Arial"/>
          <w:bCs/>
        </w:rPr>
      </w:pPr>
    </w:p>
    <w:p w14:paraId="70A1DD7F" w14:textId="77777777" w:rsidR="00E4061F" w:rsidRPr="00812AE8" w:rsidRDefault="00E4061F" w:rsidP="00E4061F">
      <w:pPr>
        <w:jc w:val="both"/>
        <w:rPr>
          <w:rFonts w:cs="Arial"/>
          <w:bCs/>
        </w:rPr>
      </w:pPr>
      <w:r w:rsidRPr="00812AE8">
        <w:rPr>
          <w:rFonts w:cs="Arial"/>
          <w:bCs/>
        </w:rPr>
        <w:t>Če naročnik v kasnejši uporabi materiala ugotovi skrite napake, se sestavi zapisnik, s katerim se uveljavlja reklamacija.</w:t>
      </w:r>
    </w:p>
    <w:p w14:paraId="0CBB444E" w14:textId="77777777" w:rsidR="00E4061F" w:rsidRPr="00812AE8" w:rsidRDefault="00E4061F" w:rsidP="00E4061F">
      <w:pPr>
        <w:jc w:val="both"/>
        <w:rPr>
          <w:rFonts w:cs="Arial"/>
          <w:bCs/>
        </w:rPr>
      </w:pPr>
    </w:p>
    <w:p w14:paraId="07381EDC" w14:textId="0ADA2FB4" w:rsidR="00E4061F" w:rsidRDefault="00E4061F" w:rsidP="00E4061F">
      <w:pPr>
        <w:jc w:val="both"/>
        <w:rPr>
          <w:rFonts w:cs="Arial"/>
          <w:bCs/>
        </w:rPr>
      </w:pPr>
      <w:r w:rsidRPr="00812AE8">
        <w:rPr>
          <w:rFonts w:cs="Arial"/>
          <w:bCs/>
        </w:rPr>
        <w:t>V kolikor dobavitelj naročniku dobavi neustrezni material, ga bo naročnik vrnil in obračunal stroške vračila.</w:t>
      </w:r>
    </w:p>
    <w:p w14:paraId="5BD03CEA" w14:textId="77777777" w:rsidR="00491174" w:rsidRPr="00812AE8" w:rsidRDefault="00491174" w:rsidP="00E4061F">
      <w:pPr>
        <w:jc w:val="both"/>
        <w:rPr>
          <w:rFonts w:cs="Arial"/>
          <w:bCs/>
        </w:rPr>
      </w:pPr>
    </w:p>
    <w:p w14:paraId="7E9BA238" w14:textId="4AAA0418" w:rsidR="00E4061F" w:rsidRPr="00812AE8" w:rsidRDefault="00E4061F" w:rsidP="00E4061F">
      <w:pPr>
        <w:pStyle w:val="Standard"/>
        <w:numPr>
          <w:ilvl w:val="0"/>
          <w:numId w:val="38"/>
        </w:numPr>
        <w:jc w:val="center"/>
        <w:rPr>
          <w:rFonts w:ascii="Arial" w:hAnsi="Arial" w:cs="Arial"/>
          <w:b/>
          <w:bCs/>
        </w:rPr>
      </w:pPr>
      <w:r w:rsidRPr="00812AE8">
        <w:rPr>
          <w:rFonts w:ascii="Arial" w:hAnsi="Arial" w:cs="Arial"/>
          <w:b/>
          <w:bCs/>
        </w:rPr>
        <w:t>člen</w:t>
      </w:r>
    </w:p>
    <w:p w14:paraId="3A9F87ED" w14:textId="319BD3CD" w:rsidR="00E4061F" w:rsidRPr="00812AE8" w:rsidRDefault="00E4061F" w:rsidP="00E4061F">
      <w:pPr>
        <w:spacing w:before="120"/>
        <w:jc w:val="both"/>
        <w:rPr>
          <w:rFonts w:cs="Arial"/>
          <w:bCs/>
        </w:rPr>
      </w:pPr>
      <w:r w:rsidRPr="00812AE8">
        <w:rPr>
          <w:rFonts w:cs="Arial"/>
          <w:bCs/>
        </w:rPr>
        <w:t xml:space="preserve">Morebitne reklamacije se upoštevajo na podlagi ustne prijave naročnika in jih mora dobavitelj rešiti v najkrajšem možnem času, najkasneje pa v roku petih (5) delovnih dni. Naročnik lahko od dobavitelja zahteva, da mu izroči drugo blago brez napake ali da prvega popravi. V primeru nerešene reklamacije v petih (5) delovnih dneh se lahko ta pogodba razdre (odstop od pogodbe). Pred tem mora naročnik o reklamaciji sestaviti zapisnik in ga po </w:t>
      </w:r>
      <w:r w:rsidR="007927CE" w:rsidRPr="00812AE8">
        <w:rPr>
          <w:rFonts w:cs="Arial"/>
          <w:bCs/>
        </w:rPr>
        <w:t>e-pošti ali pošti</w:t>
      </w:r>
      <w:r w:rsidRPr="00812AE8">
        <w:rPr>
          <w:rFonts w:cs="Arial"/>
          <w:bCs/>
        </w:rPr>
        <w:t xml:space="preserve"> poslati dobavitelju. </w:t>
      </w:r>
    </w:p>
    <w:p w14:paraId="152E6006" w14:textId="77777777" w:rsidR="00E4061F" w:rsidRPr="00812AE8" w:rsidRDefault="00E4061F" w:rsidP="00E4061F">
      <w:pPr>
        <w:jc w:val="both"/>
        <w:rPr>
          <w:rFonts w:ascii="Tahoma" w:hAnsi="Tahoma" w:cs="Tahoma"/>
          <w:sz w:val="20"/>
          <w:szCs w:val="20"/>
        </w:rPr>
      </w:pPr>
    </w:p>
    <w:p w14:paraId="2F268040" w14:textId="77777777" w:rsidR="00E4061F" w:rsidRPr="00812AE8" w:rsidRDefault="00E4061F" w:rsidP="00E4061F">
      <w:pPr>
        <w:rPr>
          <w:rFonts w:ascii="Tahoma" w:hAnsi="Tahoma" w:cs="Tahoma"/>
          <w:bCs/>
          <w:sz w:val="20"/>
          <w:szCs w:val="20"/>
        </w:rPr>
      </w:pPr>
      <w:r w:rsidRPr="00812AE8">
        <w:rPr>
          <w:rFonts w:ascii="Tahoma" w:hAnsi="Tahoma" w:cs="Tahoma"/>
          <w:bCs/>
          <w:sz w:val="20"/>
          <w:szCs w:val="20"/>
        </w:rPr>
        <w:t>Stroške reklamacije krije dobavitelj.</w:t>
      </w:r>
    </w:p>
    <w:p w14:paraId="5797BE4D" w14:textId="77777777" w:rsidR="00E4061F" w:rsidRPr="00812AE8" w:rsidRDefault="00E4061F" w:rsidP="001F38D4">
      <w:pPr>
        <w:jc w:val="both"/>
        <w:rPr>
          <w:rFonts w:cs="Arial"/>
          <w:strike/>
        </w:rPr>
      </w:pPr>
    </w:p>
    <w:p w14:paraId="4E54A1CC" w14:textId="77777777" w:rsidR="00D87536" w:rsidRPr="001F38D4" w:rsidRDefault="00D87536" w:rsidP="001F38D4">
      <w:pPr>
        <w:jc w:val="both"/>
        <w:rPr>
          <w:rFonts w:cs="Arial"/>
        </w:rPr>
      </w:pPr>
    </w:p>
    <w:p w14:paraId="3515BC36" w14:textId="77777777" w:rsidR="00976B45" w:rsidRPr="001F38D4" w:rsidRDefault="00976B45" w:rsidP="001F38D4">
      <w:pPr>
        <w:pStyle w:val="Standard"/>
        <w:numPr>
          <w:ilvl w:val="0"/>
          <w:numId w:val="38"/>
        </w:numPr>
        <w:jc w:val="center"/>
        <w:rPr>
          <w:rFonts w:ascii="Arial" w:hAnsi="Arial" w:cs="Arial"/>
          <w:b/>
        </w:rPr>
      </w:pPr>
      <w:r w:rsidRPr="001F38D4">
        <w:rPr>
          <w:rFonts w:ascii="Arial" w:hAnsi="Arial" w:cs="Arial"/>
          <w:b/>
        </w:rPr>
        <w:lastRenderedPageBreak/>
        <w:t>člen</w:t>
      </w:r>
    </w:p>
    <w:p w14:paraId="1DE22BED" w14:textId="22006987" w:rsidR="00976B45" w:rsidRPr="001F38D4" w:rsidRDefault="00976B45" w:rsidP="001F38D4">
      <w:pPr>
        <w:jc w:val="both"/>
        <w:rPr>
          <w:rFonts w:cs="Arial"/>
        </w:rPr>
      </w:pPr>
      <w:r w:rsidRPr="001F38D4">
        <w:rPr>
          <w:rFonts w:cs="Arial"/>
        </w:rPr>
        <w:t xml:space="preserve">Naročnik si pridružuje pravico, da kadarkoli v času trajanja </w:t>
      </w:r>
      <w:r w:rsidR="002103D8" w:rsidRPr="001F38D4">
        <w:rPr>
          <w:rFonts w:cs="Arial"/>
        </w:rPr>
        <w:t>pogodbe</w:t>
      </w:r>
      <w:r w:rsidRPr="001F38D4">
        <w:rPr>
          <w:rFonts w:cs="Arial"/>
        </w:rPr>
        <w:t xml:space="preserve"> dostavljeno blago testira v ustrezni zunanji inštituciji. V kolikor bodo preverjane karakteristike dostavljenega blaga ustrezale tehničnim zahtevam, podanim v dokumentaciji v zvezi z oddajo naročila, bo stroške izvedbe testiranja nosil naročnik, v nasprotnem primeru pa bodo stroški testiranja breme dobavitelja blaga.</w:t>
      </w:r>
    </w:p>
    <w:p w14:paraId="53AF03EC" w14:textId="77777777" w:rsidR="00976B45" w:rsidRPr="001F38D4" w:rsidRDefault="00976B45" w:rsidP="001F38D4">
      <w:pPr>
        <w:jc w:val="both"/>
        <w:rPr>
          <w:rFonts w:cs="Arial"/>
          <w:b/>
        </w:rPr>
      </w:pPr>
    </w:p>
    <w:p w14:paraId="343CD6DC" w14:textId="61ACB1D4" w:rsidR="006269E0" w:rsidRDefault="006269E0" w:rsidP="001F38D4">
      <w:pPr>
        <w:jc w:val="both"/>
        <w:rPr>
          <w:rFonts w:cs="Arial"/>
        </w:rPr>
      </w:pPr>
      <w:r w:rsidRPr="001F38D4">
        <w:rPr>
          <w:rFonts w:cs="Arial"/>
        </w:rPr>
        <w:t xml:space="preserve">V primeru, da naročnik pri testiranju v skladu s prvim odstavkom tega člena ugotovi, da preverjane karakteristike dostavljenega blaga ne </w:t>
      </w:r>
      <w:r w:rsidR="00610FE8" w:rsidRPr="001F38D4">
        <w:rPr>
          <w:rFonts w:cs="Arial"/>
        </w:rPr>
        <w:t>ustrezajo</w:t>
      </w:r>
      <w:r w:rsidRPr="001F38D4">
        <w:rPr>
          <w:rFonts w:cs="Arial"/>
        </w:rPr>
        <w:t xml:space="preserve"> tehničnim zahtevam, podanim v dokumentaciji v zvezi z oddajo javnega naročila, ima naročnik pravico odstopiti od </w:t>
      </w:r>
      <w:r w:rsidR="002103D8" w:rsidRPr="001F38D4">
        <w:rPr>
          <w:rFonts w:cs="Arial"/>
        </w:rPr>
        <w:t>pogodbe</w:t>
      </w:r>
      <w:r w:rsidRPr="001F38D4">
        <w:rPr>
          <w:rFonts w:cs="Arial"/>
        </w:rPr>
        <w:t>.</w:t>
      </w:r>
    </w:p>
    <w:p w14:paraId="3900BF3A" w14:textId="6CB4D435" w:rsidR="00E4061F" w:rsidRDefault="00E4061F" w:rsidP="001F38D4">
      <w:pPr>
        <w:jc w:val="both"/>
        <w:rPr>
          <w:rFonts w:cs="Arial"/>
        </w:rPr>
      </w:pPr>
    </w:p>
    <w:p w14:paraId="4CA41B17" w14:textId="77777777" w:rsidR="00E4061F" w:rsidRPr="00812AE8" w:rsidRDefault="00E4061F" w:rsidP="00E4061F">
      <w:pPr>
        <w:pStyle w:val="Standard"/>
        <w:numPr>
          <w:ilvl w:val="0"/>
          <w:numId w:val="38"/>
        </w:numPr>
        <w:jc w:val="center"/>
        <w:rPr>
          <w:rFonts w:ascii="Arial" w:eastAsia="Times New Roman" w:hAnsi="Arial" w:cs="Arial"/>
          <w:b/>
          <w:bCs/>
          <w:lang w:eastAsia="sl-SI"/>
        </w:rPr>
      </w:pPr>
      <w:r w:rsidRPr="00812AE8">
        <w:rPr>
          <w:rFonts w:ascii="Arial" w:eastAsia="Times New Roman" w:hAnsi="Arial" w:cs="Arial"/>
          <w:b/>
          <w:bCs/>
          <w:lang w:eastAsia="sl-SI"/>
        </w:rPr>
        <w:t>člen</w:t>
      </w:r>
    </w:p>
    <w:p w14:paraId="532774D2" w14:textId="77777777" w:rsidR="00E4061F" w:rsidRPr="00812AE8" w:rsidRDefault="00E4061F" w:rsidP="00E4061F">
      <w:pPr>
        <w:autoSpaceDE w:val="0"/>
        <w:autoSpaceDN w:val="0"/>
        <w:adjustRightInd w:val="0"/>
        <w:jc w:val="both"/>
        <w:rPr>
          <w:rFonts w:cs="Arial"/>
          <w:bCs/>
        </w:rPr>
      </w:pPr>
      <w:r w:rsidRPr="00812AE8">
        <w:rPr>
          <w:rFonts w:cs="Arial"/>
          <w:bCs/>
        </w:rPr>
        <w:t>Dobavitelj se obvezuje, da bo dobavljeni, a zaradi sprememb projekta neporabljeni material na določenem gradbišču, prevzel nazaj v svoje skladišče po nabavnih cenah. Dobavitelj izda dobropis.</w:t>
      </w:r>
    </w:p>
    <w:p w14:paraId="2BB97FB8" w14:textId="77777777" w:rsidR="00E4061F" w:rsidRPr="00812AE8" w:rsidRDefault="00E4061F" w:rsidP="00E4061F">
      <w:pPr>
        <w:autoSpaceDE w:val="0"/>
        <w:autoSpaceDN w:val="0"/>
        <w:adjustRightInd w:val="0"/>
        <w:jc w:val="both"/>
        <w:rPr>
          <w:rFonts w:cs="Arial"/>
          <w:bCs/>
        </w:rPr>
      </w:pPr>
      <w:r w:rsidRPr="00812AE8">
        <w:rPr>
          <w:rFonts w:cs="Arial"/>
          <w:bCs/>
        </w:rPr>
        <w:t xml:space="preserve">                                                                              </w:t>
      </w:r>
    </w:p>
    <w:p w14:paraId="0665911C" w14:textId="77777777" w:rsidR="00E4061F" w:rsidRPr="00812AE8" w:rsidRDefault="00E4061F" w:rsidP="00E4061F">
      <w:pPr>
        <w:autoSpaceDE w:val="0"/>
        <w:autoSpaceDN w:val="0"/>
        <w:adjustRightInd w:val="0"/>
        <w:jc w:val="both"/>
        <w:rPr>
          <w:rFonts w:cs="Arial"/>
          <w:bCs/>
        </w:rPr>
      </w:pPr>
      <w:r w:rsidRPr="00812AE8">
        <w:rPr>
          <w:rFonts w:cs="Arial"/>
          <w:bCs/>
        </w:rPr>
        <w:t>Pogodbeni stranki se dogovorita, da ima naročnik pravico, da v primeru nujne potrebe po dobavi materiala (huda okvara na javnem omrežju komunalne infrastrukture), material nabavi pri drugem dobavitelju, če dobavitelj ni sposoben dobaviti želenega materiala v potrebnem odzivnem času.</w:t>
      </w:r>
    </w:p>
    <w:p w14:paraId="017C9BCB" w14:textId="77777777" w:rsidR="00E4061F" w:rsidRPr="00812AE8" w:rsidRDefault="00E4061F" w:rsidP="00E4061F">
      <w:pPr>
        <w:rPr>
          <w:rFonts w:cs="Arial"/>
        </w:rPr>
      </w:pPr>
    </w:p>
    <w:p w14:paraId="24716C33" w14:textId="77777777" w:rsidR="00E4061F" w:rsidRPr="00812AE8" w:rsidRDefault="00E4061F" w:rsidP="00E4061F">
      <w:pPr>
        <w:pStyle w:val="Standard"/>
        <w:numPr>
          <w:ilvl w:val="0"/>
          <w:numId w:val="38"/>
        </w:numPr>
        <w:jc w:val="center"/>
        <w:rPr>
          <w:rFonts w:ascii="Arial" w:eastAsia="Times New Roman" w:hAnsi="Arial" w:cs="Arial"/>
          <w:b/>
          <w:bCs/>
          <w:lang w:eastAsia="sl-SI"/>
        </w:rPr>
      </w:pPr>
      <w:r w:rsidRPr="00812AE8">
        <w:rPr>
          <w:rFonts w:ascii="Arial" w:eastAsia="Times New Roman" w:hAnsi="Arial" w:cs="Arial"/>
          <w:b/>
          <w:bCs/>
          <w:lang w:eastAsia="sl-SI"/>
        </w:rPr>
        <w:t>člen</w:t>
      </w:r>
    </w:p>
    <w:p w14:paraId="695E0D14" w14:textId="77777777" w:rsidR="00E4061F" w:rsidRPr="00812AE8" w:rsidRDefault="00E4061F" w:rsidP="00E4061F">
      <w:pPr>
        <w:rPr>
          <w:rFonts w:cs="Arial"/>
          <w:bCs/>
        </w:rPr>
      </w:pPr>
      <w:r w:rsidRPr="00812AE8">
        <w:rPr>
          <w:rFonts w:cs="Arial"/>
          <w:bCs/>
        </w:rPr>
        <w:t>Dobavitelj je dolžan redno in brezplačno odvažati vso morebitno odpadno embalažo v skladu s predpisi, ki urejajo področje ravnanja z embalažo in odpadno embalažo.</w:t>
      </w:r>
    </w:p>
    <w:p w14:paraId="5828B163" w14:textId="77777777" w:rsidR="00E4061F" w:rsidRPr="00812AE8" w:rsidRDefault="00E4061F" w:rsidP="00E4061F">
      <w:pPr>
        <w:rPr>
          <w:rFonts w:ascii="Tahoma" w:hAnsi="Tahoma" w:cs="Tahoma"/>
          <w:bCs/>
        </w:rPr>
      </w:pPr>
    </w:p>
    <w:p w14:paraId="703DE1AC" w14:textId="77777777" w:rsidR="00E4061F" w:rsidRPr="001F38D4" w:rsidRDefault="00E4061F" w:rsidP="001F38D4">
      <w:pPr>
        <w:jc w:val="both"/>
        <w:rPr>
          <w:rFonts w:cs="Arial"/>
        </w:rPr>
      </w:pPr>
    </w:p>
    <w:p w14:paraId="58D9CB66" w14:textId="77777777" w:rsidR="006269E0" w:rsidRPr="001F38D4" w:rsidRDefault="006269E0" w:rsidP="001F38D4">
      <w:pPr>
        <w:jc w:val="both"/>
        <w:rPr>
          <w:rFonts w:cs="Arial"/>
          <w:b/>
        </w:rPr>
      </w:pPr>
    </w:p>
    <w:p w14:paraId="1FCFFBC2" w14:textId="126AE87E" w:rsidR="00D87536" w:rsidRPr="001F38D4" w:rsidRDefault="00D87536" w:rsidP="001F38D4">
      <w:pPr>
        <w:jc w:val="both"/>
        <w:rPr>
          <w:rFonts w:cs="Arial"/>
          <w:b/>
        </w:rPr>
      </w:pPr>
      <w:r w:rsidRPr="001F38D4">
        <w:rPr>
          <w:rFonts w:cs="Arial"/>
          <w:b/>
        </w:rPr>
        <w:t xml:space="preserve">JAMSTVO </w:t>
      </w:r>
      <w:r w:rsidR="00F04EF7" w:rsidRPr="001F38D4">
        <w:rPr>
          <w:rFonts w:cs="Arial"/>
          <w:b/>
        </w:rPr>
        <w:t>DOBAVITELJ</w:t>
      </w:r>
      <w:r w:rsidRPr="001F38D4">
        <w:rPr>
          <w:rFonts w:cs="Arial"/>
          <w:b/>
        </w:rPr>
        <w:t>A</w:t>
      </w:r>
    </w:p>
    <w:p w14:paraId="08FA037E" w14:textId="77777777" w:rsidR="00D87536" w:rsidRPr="001F38D4" w:rsidRDefault="00D87536" w:rsidP="001F38D4">
      <w:pPr>
        <w:pStyle w:val="Standard"/>
        <w:numPr>
          <w:ilvl w:val="0"/>
          <w:numId w:val="38"/>
        </w:numPr>
        <w:jc w:val="center"/>
        <w:rPr>
          <w:rFonts w:ascii="Arial" w:hAnsi="Arial" w:cs="Arial"/>
          <w:b/>
        </w:rPr>
      </w:pPr>
      <w:r w:rsidRPr="001F38D4">
        <w:rPr>
          <w:rFonts w:ascii="Arial" w:hAnsi="Arial" w:cs="Arial"/>
          <w:b/>
        </w:rPr>
        <w:t>člen</w:t>
      </w:r>
    </w:p>
    <w:p w14:paraId="0356433F" w14:textId="3ED2DF1F" w:rsidR="00D87536" w:rsidRPr="001F38D4" w:rsidRDefault="00F04EF7" w:rsidP="001F38D4">
      <w:pPr>
        <w:jc w:val="both"/>
        <w:rPr>
          <w:rFonts w:cs="Arial"/>
        </w:rPr>
      </w:pPr>
      <w:r w:rsidRPr="001F38D4">
        <w:rPr>
          <w:rFonts w:cs="Arial"/>
        </w:rPr>
        <w:t>Dobavitelj</w:t>
      </w:r>
      <w:r w:rsidR="00D87536" w:rsidRPr="001F38D4">
        <w:rPr>
          <w:rFonts w:cs="Arial"/>
        </w:rPr>
        <w:t xml:space="preserve"> naročniku jamči:</w:t>
      </w:r>
    </w:p>
    <w:p w14:paraId="1F5E6BC8" w14:textId="617C6EFD" w:rsidR="00D87536" w:rsidRPr="001F38D4" w:rsidRDefault="00D87536" w:rsidP="001F38D4">
      <w:pPr>
        <w:pStyle w:val="Odstavekseznama"/>
        <w:numPr>
          <w:ilvl w:val="0"/>
          <w:numId w:val="39"/>
        </w:numPr>
        <w:autoSpaceDN w:val="0"/>
        <w:jc w:val="both"/>
        <w:rPr>
          <w:rFonts w:cs="Arial"/>
        </w:rPr>
      </w:pPr>
      <w:r w:rsidRPr="001F38D4">
        <w:rPr>
          <w:rFonts w:cs="Arial"/>
        </w:rPr>
        <w:t>da kupljeno blago je brezhibno in nima stvarnih ali pravnih napak;</w:t>
      </w:r>
    </w:p>
    <w:p w14:paraId="04598B5C" w14:textId="68F3E907" w:rsidR="00D87536" w:rsidRPr="001F38D4" w:rsidRDefault="00D87536" w:rsidP="001F38D4">
      <w:pPr>
        <w:pStyle w:val="Odstavekseznama"/>
        <w:numPr>
          <w:ilvl w:val="0"/>
          <w:numId w:val="39"/>
        </w:numPr>
        <w:autoSpaceDN w:val="0"/>
        <w:jc w:val="both"/>
        <w:rPr>
          <w:rFonts w:cs="Arial"/>
        </w:rPr>
      </w:pPr>
      <w:r w:rsidRPr="001F38D4">
        <w:rPr>
          <w:rFonts w:cs="Arial"/>
        </w:rPr>
        <w:t xml:space="preserve">da popolnoma ustreza vsem tehničnim opisom, karakteristikam in specifikacijam, ki so bila dana v okviru razpisne in ponudbene dokumentacije ali so priloga </w:t>
      </w:r>
      <w:r w:rsidR="002103D8" w:rsidRPr="001F38D4">
        <w:rPr>
          <w:rFonts w:cs="Arial"/>
        </w:rPr>
        <w:t>te pogodbe</w:t>
      </w:r>
      <w:r w:rsidRPr="001F38D4">
        <w:rPr>
          <w:rFonts w:cs="Arial"/>
        </w:rPr>
        <w:t>;</w:t>
      </w:r>
    </w:p>
    <w:p w14:paraId="7A4408A2" w14:textId="0ADCD827" w:rsidR="00D87536" w:rsidRPr="001F38D4" w:rsidRDefault="00D87536" w:rsidP="001F38D4">
      <w:pPr>
        <w:pStyle w:val="Odstavekseznama"/>
        <w:numPr>
          <w:ilvl w:val="0"/>
          <w:numId w:val="39"/>
        </w:numPr>
        <w:autoSpaceDN w:val="0"/>
        <w:jc w:val="both"/>
        <w:rPr>
          <w:rFonts w:cs="Arial"/>
        </w:rPr>
      </w:pPr>
      <w:r w:rsidRPr="001F38D4">
        <w:rPr>
          <w:rFonts w:cs="Arial"/>
        </w:rPr>
        <w:t xml:space="preserve">da bo naročnik pridobil vse pravice, ki so vezane na blago, </w:t>
      </w:r>
      <w:r w:rsidR="00F04EF7" w:rsidRPr="001F38D4">
        <w:rPr>
          <w:rFonts w:cs="Arial"/>
        </w:rPr>
        <w:t>dobavitelj</w:t>
      </w:r>
      <w:r w:rsidRPr="001F38D4">
        <w:rPr>
          <w:rFonts w:cs="Arial"/>
        </w:rPr>
        <w:t xml:space="preserve"> pa bo brezhibno izvrševal vse obveznosti, ki so vezane na blago.</w:t>
      </w:r>
    </w:p>
    <w:p w14:paraId="1F0C223E" w14:textId="77777777" w:rsidR="00D87536" w:rsidRPr="001F38D4" w:rsidRDefault="00D87536" w:rsidP="001F38D4">
      <w:pPr>
        <w:jc w:val="both"/>
        <w:rPr>
          <w:rFonts w:cs="Arial"/>
        </w:rPr>
      </w:pPr>
    </w:p>
    <w:p w14:paraId="2F8A73E0" w14:textId="2390051B" w:rsidR="00D87536" w:rsidRPr="001F38D4" w:rsidRDefault="00F04EF7" w:rsidP="001F38D4">
      <w:pPr>
        <w:jc w:val="both"/>
        <w:rPr>
          <w:rFonts w:cs="Arial"/>
        </w:rPr>
      </w:pPr>
      <w:r w:rsidRPr="001F38D4">
        <w:rPr>
          <w:rFonts w:cs="Arial"/>
        </w:rPr>
        <w:t>Jamstvo dobavitelja</w:t>
      </w:r>
      <w:r w:rsidR="00D87536" w:rsidRPr="001F38D4">
        <w:rPr>
          <w:rFonts w:cs="Arial"/>
        </w:rPr>
        <w:t xml:space="preserve"> za skrite napake na blagu velja še </w:t>
      </w:r>
      <w:r w:rsidR="00F601A7" w:rsidRPr="001F38D4">
        <w:rPr>
          <w:rFonts w:cs="Arial"/>
        </w:rPr>
        <w:t>6 mesecev</w:t>
      </w:r>
      <w:r w:rsidR="00D87536" w:rsidRPr="001F38D4">
        <w:rPr>
          <w:rFonts w:cs="Arial"/>
        </w:rPr>
        <w:t xml:space="preserve"> po dobavi. Če se v tem roku </w:t>
      </w:r>
      <w:r w:rsidR="00D87536" w:rsidRPr="00491174">
        <w:rPr>
          <w:rFonts w:cs="Arial"/>
        </w:rPr>
        <w:t>pri kateremkoli kosu dobavljenega blaga pokažejo zgoraj našteta odstopanja ali napake, lahko naročnik razdre</w:t>
      </w:r>
      <w:r w:rsidR="00D628CC" w:rsidRPr="00491174">
        <w:rPr>
          <w:rFonts w:cs="Arial"/>
        </w:rPr>
        <w:t xml:space="preserve"> </w:t>
      </w:r>
      <w:r w:rsidR="002103D8" w:rsidRPr="00491174">
        <w:rPr>
          <w:rFonts w:cs="Arial"/>
        </w:rPr>
        <w:t>pogodba</w:t>
      </w:r>
      <w:r w:rsidR="00D628CC" w:rsidRPr="00491174">
        <w:rPr>
          <w:rFonts w:cs="Arial"/>
        </w:rPr>
        <w:t xml:space="preserve"> </w:t>
      </w:r>
      <w:r w:rsidR="00D87536" w:rsidRPr="00491174">
        <w:rPr>
          <w:rFonts w:cs="Arial"/>
        </w:rPr>
        <w:t xml:space="preserve">delno ali v celoti. Prav tako jo lahko razdre v celoti, če </w:t>
      </w:r>
      <w:r w:rsidRPr="00491174">
        <w:rPr>
          <w:rFonts w:cs="Arial"/>
        </w:rPr>
        <w:t>dobavitelj</w:t>
      </w:r>
      <w:r w:rsidR="00D87536" w:rsidRPr="00491174">
        <w:rPr>
          <w:rFonts w:cs="Arial"/>
        </w:rPr>
        <w:t xml:space="preserve"> z</w:t>
      </w:r>
      <w:r w:rsidR="00D87536" w:rsidRPr="001F38D4">
        <w:rPr>
          <w:rFonts w:cs="Arial"/>
        </w:rPr>
        <w:t xml:space="preserve"> dobavo (delno ali v celoti) zamuja toliko, da preseže največjo dogovorjeno pogodbeno kazen.</w:t>
      </w:r>
    </w:p>
    <w:p w14:paraId="6D8C198F" w14:textId="77777777" w:rsidR="00D87536" w:rsidRPr="001F38D4" w:rsidRDefault="00D87536" w:rsidP="001F38D4">
      <w:pPr>
        <w:jc w:val="both"/>
        <w:rPr>
          <w:rFonts w:cs="Arial"/>
        </w:rPr>
      </w:pPr>
    </w:p>
    <w:p w14:paraId="32BD8434" w14:textId="2087074A" w:rsidR="00D87536" w:rsidRPr="001F38D4" w:rsidRDefault="00D87536" w:rsidP="001F38D4">
      <w:pPr>
        <w:jc w:val="both"/>
        <w:rPr>
          <w:rFonts w:cs="Arial"/>
        </w:rPr>
      </w:pPr>
      <w:r w:rsidRPr="001F38D4">
        <w:rPr>
          <w:rFonts w:cs="Arial"/>
        </w:rPr>
        <w:t xml:space="preserve">Za celotno količino blaga, ki je predmet </w:t>
      </w:r>
      <w:r w:rsidR="002103D8" w:rsidRPr="001F38D4">
        <w:rPr>
          <w:rFonts w:cs="Arial"/>
        </w:rPr>
        <w:t>te pogodbe</w:t>
      </w:r>
      <w:r w:rsidRPr="001F38D4">
        <w:rPr>
          <w:rFonts w:cs="Arial"/>
        </w:rPr>
        <w:t xml:space="preserve"> in je tehnične narave, daje </w:t>
      </w:r>
      <w:r w:rsidR="00F04EF7" w:rsidRPr="001F38D4">
        <w:rPr>
          <w:rFonts w:cs="Arial"/>
        </w:rPr>
        <w:t xml:space="preserve">dobavitelj </w:t>
      </w:r>
      <w:r w:rsidRPr="001F38D4">
        <w:rPr>
          <w:rFonts w:cs="Arial"/>
        </w:rPr>
        <w:t xml:space="preserve">garancijo za brezhibno tehnično delovanje v roku, ki je določen v </w:t>
      </w:r>
      <w:r w:rsidR="002103D8" w:rsidRPr="001F38D4">
        <w:rPr>
          <w:rFonts w:cs="Arial"/>
        </w:rPr>
        <w:t>tej pogodbi</w:t>
      </w:r>
      <w:r w:rsidRPr="001F38D4">
        <w:rPr>
          <w:rFonts w:cs="Arial"/>
        </w:rPr>
        <w:t xml:space="preserve"> (garancijski rok). Garancijski rok teče od dneva podpisa prevzemnega zapisnika. Če je bilo blago v garancijskem roku zamenjano ali bistveno popravljeno, začne teči garancijski rok znova in je </w:t>
      </w:r>
      <w:r w:rsidR="00F04EF7" w:rsidRPr="001F38D4">
        <w:rPr>
          <w:rFonts w:cs="Arial"/>
        </w:rPr>
        <w:t>dobavitelj</w:t>
      </w:r>
      <w:r w:rsidRPr="001F38D4">
        <w:rPr>
          <w:rFonts w:cs="Arial"/>
        </w:rPr>
        <w:t xml:space="preserve"> dolžan izdati nov garancijski list. </w:t>
      </w:r>
    </w:p>
    <w:p w14:paraId="2B857F1B" w14:textId="77777777" w:rsidR="00D87536" w:rsidRPr="001F38D4" w:rsidRDefault="00D87536" w:rsidP="001F38D4">
      <w:pPr>
        <w:jc w:val="both"/>
        <w:rPr>
          <w:rFonts w:cs="Arial"/>
          <w:b/>
        </w:rPr>
      </w:pPr>
    </w:p>
    <w:p w14:paraId="3B69FBD6" w14:textId="77777777" w:rsidR="00D87536" w:rsidRPr="001F38D4" w:rsidRDefault="00D87536" w:rsidP="001F38D4">
      <w:pPr>
        <w:tabs>
          <w:tab w:val="left" w:pos="570"/>
        </w:tabs>
        <w:ind w:right="-483"/>
        <w:rPr>
          <w:rFonts w:cs="Arial"/>
          <w:b/>
        </w:rPr>
      </w:pPr>
      <w:r w:rsidRPr="001F38D4">
        <w:rPr>
          <w:rFonts w:cs="Arial"/>
          <w:b/>
        </w:rPr>
        <w:t>GARANCIJSKI ROK</w:t>
      </w:r>
    </w:p>
    <w:p w14:paraId="6BEF1017" w14:textId="77777777" w:rsidR="00D87536" w:rsidRPr="001F38D4" w:rsidRDefault="00D87536" w:rsidP="001F38D4">
      <w:pPr>
        <w:pStyle w:val="Standard"/>
        <w:numPr>
          <w:ilvl w:val="0"/>
          <w:numId w:val="38"/>
        </w:numPr>
        <w:jc w:val="center"/>
        <w:rPr>
          <w:rFonts w:ascii="Arial" w:hAnsi="Arial" w:cs="Arial"/>
          <w:b/>
        </w:rPr>
      </w:pPr>
      <w:r w:rsidRPr="001F38D4">
        <w:rPr>
          <w:rFonts w:ascii="Arial" w:hAnsi="Arial" w:cs="Arial"/>
          <w:b/>
        </w:rPr>
        <w:t>člen</w:t>
      </w:r>
    </w:p>
    <w:p w14:paraId="7B615459" w14:textId="1DB8BCEB" w:rsidR="007927CE" w:rsidRPr="00812AE8" w:rsidRDefault="007927CE" w:rsidP="007927CE">
      <w:pPr>
        <w:jc w:val="both"/>
        <w:rPr>
          <w:rFonts w:cs="Arial"/>
          <w:u w:val="single"/>
        </w:rPr>
      </w:pPr>
      <w:r w:rsidRPr="00812AE8">
        <w:rPr>
          <w:rFonts w:cs="Arial"/>
        </w:rPr>
        <w:t xml:space="preserve">Za dobavljeno blago daje dobavitelj naročniku garancijo za: </w:t>
      </w:r>
      <w:r w:rsidR="00EB1033" w:rsidRPr="00812AE8">
        <w:rPr>
          <w:rFonts w:cs="Arial"/>
          <w:u w:val="single"/>
        </w:rPr>
        <w:t>2</w:t>
      </w:r>
      <w:r w:rsidRPr="00812AE8">
        <w:rPr>
          <w:rFonts w:cs="Arial"/>
          <w:u w:val="single"/>
        </w:rPr>
        <w:t xml:space="preserve"> let</w:t>
      </w:r>
      <w:r w:rsidR="00EB1033" w:rsidRPr="00812AE8">
        <w:rPr>
          <w:rFonts w:cs="Arial"/>
          <w:u w:val="single"/>
        </w:rPr>
        <w:t xml:space="preserve">i </w:t>
      </w:r>
      <w:r w:rsidR="00610FE8" w:rsidRPr="00812AE8">
        <w:rPr>
          <w:rFonts w:cs="Arial"/>
          <w:u w:val="single"/>
        </w:rPr>
        <w:t>oziroma</w:t>
      </w:r>
      <w:r w:rsidR="00EB1033" w:rsidRPr="00812AE8">
        <w:rPr>
          <w:rFonts w:cs="Arial"/>
          <w:u w:val="single"/>
        </w:rPr>
        <w:t xml:space="preserve"> garancija </w:t>
      </w:r>
      <w:r w:rsidR="00610FE8" w:rsidRPr="00812AE8">
        <w:rPr>
          <w:rFonts w:cs="Arial"/>
          <w:u w:val="single"/>
        </w:rPr>
        <w:t>proizvajalca</w:t>
      </w:r>
      <w:r w:rsidR="00812AE8" w:rsidRPr="00812AE8">
        <w:rPr>
          <w:rFonts w:cs="Arial"/>
          <w:u w:val="single"/>
        </w:rPr>
        <w:t xml:space="preserve"> </w:t>
      </w:r>
      <w:r w:rsidR="00812AE8" w:rsidRPr="00812AE8">
        <w:rPr>
          <w:rFonts w:cs="Arial"/>
        </w:rPr>
        <w:t xml:space="preserve">od dneva dobave </w:t>
      </w:r>
      <w:r w:rsidR="00812AE8" w:rsidRPr="00847DBC">
        <w:rPr>
          <w:rFonts w:cs="Arial"/>
        </w:rPr>
        <w:t>materiala</w:t>
      </w:r>
      <w:r w:rsidRPr="00847DBC">
        <w:rPr>
          <w:rFonts w:cs="Arial"/>
        </w:rPr>
        <w:t>.</w:t>
      </w:r>
      <w:r w:rsidRPr="00812AE8">
        <w:rPr>
          <w:rFonts w:cs="Arial"/>
          <w:u w:val="single"/>
        </w:rPr>
        <w:t xml:space="preserve"> </w:t>
      </w:r>
    </w:p>
    <w:p w14:paraId="5FEDCDCB" w14:textId="77777777" w:rsidR="007927CE" w:rsidRPr="007927CE" w:rsidRDefault="007927CE" w:rsidP="007927CE">
      <w:pPr>
        <w:jc w:val="both"/>
        <w:rPr>
          <w:rFonts w:cs="Arial"/>
          <w:bCs/>
          <w:color w:val="FF0000"/>
        </w:rPr>
      </w:pPr>
    </w:p>
    <w:p w14:paraId="40FCE181" w14:textId="77777777" w:rsidR="007927CE" w:rsidRPr="00812AE8" w:rsidRDefault="007927CE" w:rsidP="007927CE">
      <w:pPr>
        <w:jc w:val="both"/>
        <w:rPr>
          <w:rFonts w:cs="Arial"/>
          <w:bCs/>
        </w:rPr>
      </w:pPr>
      <w:r w:rsidRPr="00812AE8">
        <w:rPr>
          <w:rFonts w:cs="Arial"/>
          <w:bCs/>
        </w:rPr>
        <w:lastRenderedPageBreak/>
        <w:t>Ob zaključku pogodbenih obveznosti bo dobavitelj izročil naročniku menično izjavo z menico za odpravo napak v garancijskem roku v višini 5 % realizirane vrednosti in sicer v roku 15 dni po prenehanju pogodbe.</w:t>
      </w:r>
    </w:p>
    <w:p w14:paraId="4063D5E6" w14:textId="77777777" w:rsidR="007927CE" w:rsidRPr="00812AE8" w:rsidRDefault="007927CE" w:rsidP="007927CE">
      <w:pPr>
        <w:jc w:val="both"/>
        <w:rPr>
          <w:rFonts w:cs="Arial"/>
          <w:sz w:val="20"/>
          <w:szCs w:val="20"/>
        </w:rPr>
      </w:pPr>
      <w:r w:rsidRPr="00812AE8">
        <w:rPr>
          <w:rFonts w:cs="Arial"/>
        </w:rPr>
        <w:t>V primeru unovčitve bianco menice mora ponudnik le to nadomestiti z novo bianco menico z menično</w:t>
      </w:r>
      <w:r w:rsidRPr="00812AE8">
        <w:rPr>
          <w:rFonts w:cs="Arial"/>
          <w:sz w:val="20"/>
          <w:szCs w:val="20"/>
        </w:rPr>
        <w:t xml:space="preserve"> izjavo.</w:t>
      </w:r>
    </w:p>
    <w:p w14:paraId="28DF7627" w14:textId="77777777" w:rsidR="007927CE" w:rsidRDefault="007927CE" w:rsidP="001F38D4">
      <w:pPr>
        <w:jc w:val="both"/>
        <w:rPr>
          <w:rFonts w:cs="Arial"/>
        </w:rPr>
      </w:pPr>
    </w:p>
    <w:p w14:paraId="43F20177" w14:textId="77777777" w:rsidR="00D87536" w:rsidRPr="001F38D4" w:rsidRDefault="00D87536" w:rsidP="001F38D4">
      <w:pPr>
        <w:jc w:val="both"/>
        <w:rPr>
          <w:rFonts w:cs="Arial"/>
        </w:rPr>
      </w:pPr>
      <w:r w:rsidRPr="001F38D4">
        <w:rPr>
          <w:rFonts w:cs="Arial"/>
        </w:rPr>
        <w:t>Morebitne skrite napake se obravnavajo v skladu z določbami Obligacijskega zakonika. Za zamenjane dele v garancijski dobi prične teči nov garancijski rok z dnem zamenjave.</w:t>
      </w:r>
    </w:p>
    <w:p w14:paraId="3E7F8A6B" w14:textId="77777777" w:rsidR="00D87536" w:rsidRPr="001F38D4" w:rsidRDefault="00D87536" w:rsidP="001F38D4">
      <w:pPr>
        <w:jc w:val="both"/>
        <w:rPr>
          <w:rFonts w:cs="Arial"/>
        </w:rPr>
      </w:pPr>
    </w:p>
    <w:p w14:paraId="3DEE0FA6" w14:textId="77777777" w:rsidR="00D87536" w:rsidRPr="001F38D4" w:rsidRDefault="00D87536" w:rsidP="001F38D4">
      <w:pPr>
        <w:pStyle w:val="Standard"/>
        <w:tabs>
          <w:tab w:val="left" w:pos="426"/>
          <w:tab w:val="left" w:pos="567"/>
          <w:tab w:val="left" w:pos="4253"/>
          <w:tab w:val="left" w:pos="5529"/>
          <w:tab w:val="right" w:pos="8505"/>
        </w:tabs>
        <w:ind w:right="7"/>
        <w:rPr>
          <w:rFonts w:ascii="Arial" w:hAnsi="Arial" w:cs="Arial"/>
          <w:b/>
        </w:rPr>
      </w:pPr>
      <w:r w:rsidRPr="001F38D4">
        <w:rPr>
          <w:rFonts w:ascii="Arial" w:hAnsi="Arial" w:cs="Arial"/>
          <w:b/>
        </w:rPr>
        <w:t>FINANČNO ZAVAROVANJE</w:t>
      </w:r>
    </w:p>
    <w:p w14:paraId="70DB38E8" w14:textId="16AB0B38" w:rsidR="00D87536" w:rsidRDefault="00D87536" w:rsidP="001F38D4">
      <w:pPr>
        <w:pStyle w:val="Standard"/>
        <w:numPr>
          <w:ilvl w:val="0"/>
          <w:numId w:val="38"/>
        </w:numPr>
        <w:jc w:val="center"/>
        <w:rPr>
          <w:rFonts w:ascii="Arial" w:hAnsi="Arial" w:cs="Arial"/>
          <w:b/>
        </w:rPr>
      </w:pPr>
      <w:r w:rsidRPr="001F38D4">
        <w:rPr>
          <w:rFonts w:ascii="Arial" w:hAnsi="Arial" w:cs="Arial"/>
          <w:b/>
        </w:rPr>
        <w:t>člen</w:t>
      </w:r>
    </w:p>
    <w:p w14:paraId="252301D0" w14:textId="387E95C7" w:rsidR="00D87536" w:rsidRPr="001F38D4" w:rsidRDefault="00F04EF7" w:rsidP="001F38D4">
      <w:pPr>
        <w:pStyle w:val="Standard"/>
        <w:rPr>
          <w:rFonts w:ascii="Arial" w:hAnsi="Arial" w:cs="Arial"/>
        </w:rPr>
      </w:pPr>
      <w:r w:rsidRPr="00812AE8">
        <w:rPr>
          <w:rFonts w:ascii="Arial" w:hAnsi="Arial" w:cs="Arial"/>
        </w:rPr>
        <w:t>Dobavitelj</w:t>
      </w:r>
      <w:r w:rsidR="00D87536" w:rsidRPr="00812AE8">
        <w:rPr>
          <w:rFonts w:ascii="Arial" w:hAnsi="Arial" w:cs="Arial"/>
        </w:rPr>
        <w:t xml:space="preserve"> je dolžan najkasneje </w:t>
      </w:r>
      <w:r w:rsidR="00EB1033" w:rsidRPr="00812AE8">
        <w:rPr>
          <w:rFonts w:ascii="Arial" w:hAnsi="Arial" w:cs="Arial"/>
        </w:rPr>
        <w:t xml:space="preserve">v roku 10 dni </w:t>
      </w:r>
      <w:r w:rsidR="00812AE8" w:rsidRPr="00812AE8">
        <w:rPr>
          <w:rFonts w:ascii="Arial" w:hAnsi="Arial" w:cs="Arial"/>
        </w:rPr>
        <w:t xml:space="preserve">po </w:t>
      </w:r>
      <w:r w:rsidR="00EB1033" w:rsidRPr="00812AE8">
        <w:rPr>
          <w:rFonts w:ascii="Arial" w:hAnsi="Arial" w:cs="Arial"/>
        </w:rPr>
        <w:t xml:space="preserve">podpisu </w:t>
      </w:r>
      <w:r w:rsidR="002103D8" w:rsidRPr="00812AE8">
        <w:rPr>
          <w:rFonts w:ascii="Arial" w:hAnsi="Arial" w:cs="Arial"/>
        </w:rPr>
        <w:t>pogodbe</w:t>
      </w:r>
      <w:r w:rsidR="00D87536" w:rsidRPr="00812AE8">
        <w:rPr>
          <w:rFonts w:ascii="Arial" w:hAnsi="Arial" w:cs="Arial"/>
        </w:rPr>
        <w:t xml:space="preserve"> za zavarovanje dobre izvedbe pogodbenih obveznosti predložiti naročniku bančno garancijo</w:t>
      </w:r>
      <w:r w:rsidR="00097371" w:rsidRPr="00812AE8">
        <w:rPr>
          <w:rFonts w:ascii="Arial" w:hAnsi="Arial" w:cs="Arial"/>
        </w:rPr>
        <w:t xml:space="preserve"> </w:t>
      </w:r>
      <w:r w:rsidR="00D87536" w:rsidRPr="00812AE8">
        <w:rPr>
          <w:rFonts w:ascii="Arial" w:hAnsi="Arial" w:cs="Arial"/>
        </w:rPr>
        <w:t>za dobro izvedbo pogodbenih obveznosti, ki bo skladna z zahtevami razpisne dokumentacije.</w:t>
      </w:r>
    </w:p>
    <w:p w14:paraId="4B0940D5" w14:textId="77777777" w:rsidR="00D87536" w:rsidRPr="001F38D4" w:rsidRDefault="00D87536" w:rsidP="001F38D4">
      <w:pPr>
        <w:pStyle w:val="Standard"/>
        <w:rPr>
          <w:rFonts w:ascii="Arial" w:hAnsi="Arial" w:cs="Arial"/>
        </w:rPr>
      </w:pPr>
    </w:p>
    <w:p w14:paraId="3D091507" w14:textId="2B8BA74D" w:rsidR="00D87536" w:rsidRPr="001F38D4" w:rsidRDefault="00D87536" w:rsidP="001F38D4">
      <w:pPr>
        <w:pStyle w:val="Standard"/>
        <w:rPr>
          <w:rFonts w:ascii="Arial" w:hAnsi="Arial" w:cs="Arial"/>
          <w:b/>
        </w:rPr>
      </w:pPr>
      <w:r w:rsidRPr="001F38D4">
        <w:rPr>
          <w:rFonts w:ascii="Arial" w:hAnsi="Arial" w:cs="Arial"/>
          <w:b/>
        </w:rPr>
        <w:t xml:space="preserve">ODSTOP OD </w:t>
      </w:r>
      <w:r w:rsidR="002103D8" w:rsidRPr="001F38D4">
        <w:rPr>
          <w:rFonts w:ascii="Arial" w:hAnsi="Arial" w:cs="Arial"/>
          <w:b/>
        </w:rPr>
        <w:t>POGODBE</w:t>
      </w:r>
    </w:p>
    <w:p w14:paraId="20788BBB" w14:textId="5B488C5B" w:rsidR="00D87536" w:rsidRDefault="00D87536" w:rsidP="001F38D4">
      <w:pPr>
        <w:pStyle w:val="Standard"/>
        <w:numPr>
          <w:ilvl w:val="0"/>
          <w:numId w:val="38"/>
        </w:numPr>
        <w:jc w:val="center"/>
        <w:rPr>
          <w:rFonts w:ascii="Arial" w:hAnsi="Arial" w:cs="Arial"/>
          <w:b/>
        </w:rPr>
      </w:pPr>
      <w:r w:rsidRPr="001F38D4">
        <w:rPr>
          <w:rFonts w:ascii="Arial" w:hAnsi="Arial" w:cs="Arial"/>
          <w:b/>
        </w:rPr>
        <w:t>člen</w:t>
      </w:r>
    </w:p>
    <w:p w14:paraId="4B9544C6" w14:textId="2527A7BB" w:rsidR="00D87536" w:rsidRPr="001F38D4" w:rsidRDefault="00D628CC" w:rsidP="001F38D4">
      <w:pPr>
        <w:pStyle w:val="Noga"/>
        <w:widowControl w:val="0"/>
        <w:spacing w:line="276" w:lineRule="auto"/>
        <w:ind w:right="-1"/>
        <w:jc w:val="both"/>
        <w:rPr>
          <w:rFonts w:cs="Arial"/>
        </w:rPr>
      </w:pPr>
      <w:r w:rsidRPr="001F38D4">
        <w:rPr>
          <w:rFonts w:cs="Arial"/>
        </w:rPr>
        <w:t xml:space="preserve">Stranki </w:t>
      </w:r>
      <w:r w:rsidR="002103D8" w:rsidRPr="001F38D4">
        <w:rPr>
          <w:rFonts w:cs="Arial"/>
        </w:rPr>
        <w:t>pogodbe</w:t>
      </w:r>
      <w:r w:rsidR="00D87536" w:rsidRPr="001F38D4">
        <w:rPr>
          <w:rFonts w:cs="Arial"/>
        </w:rPr>
        <w:t xml:space="preserve"> se dogovorita, da lahko naročnik odstopi od </w:t>
      </w:r>
      <w:r w:rsidR="002103D8" w:rsidRPr="001F38D4">
        <w:rPr>
          <w:rFonts w:cs="Arial"/>
        </w:rPr>
        <w:t>pogodbe</w:t>
      </w:r>
      <w:r w:rsidR="00D87536" w:rsidRPr="001F38D4">
        <w:rPr>
          <w:rFonts w:cs="Arial"/>
        </w:rPr>
        <w:t xml:space="preserve"> v naslednjih primerih:</w:t>
      </w:r>
    </w:p>
    <w:p w14:paraId="387C307A" w14:textId="121B072E" w:rsidR="00D87536" w:rsidRPr="001F38D4" w:rsidRDefault="00D87536" w:rsidP="001F38D4">
      <w:pPr>
        <w:pStyle w:val="Noga"/>
        <w:widowControl w:val="0"/>
        <w:numPr>
          <w:ilvl w:val="0"/>
          <w:numId w:val="40"/>
        </w:numPr>
        <w:autoSpaceDN w:val="0"/>
        <w:spacing w:line="276" w:lineRule="auto"/>
        <w:ind w:right="-1"/>
        <w:jc w:val="both"/>
        <w:rPr>
          <w:rFonts w:cs="Arial"/>
        </w:rPr>
      </w:pPr>
      <w:r w:rsidRPr="001F38D4">
        <w:rPr>
          <w:rFonts w:cs="Arial"/>
        </w:rPr>
        <w:t>če izvedena dobava blaga ne ustreza določilom</w:t>
      </w:r>
      <w:r w:rsidR="00D628CC" w:rsidRPr="001F38D4">
        <w:rPr>
          <w:rFonts w:cs="Arial"/>
        </w:rPr>
        <w:t xml:space="preserve"> </w:t>
      </w:r>
      <w:r w:rsidR="002103D8" w:rsidRPr="001F38D4">
        <w:rPr>
          <w:rFonts w:cs="Arial"/>
        </w:rPr>
        <w:t>pogodbe</w:t>
      </w:r>
      <w:r w:rsidRPr="001F38D4">
        <w:rPr>
          <w:rFonts w:cs="Arial"/>
        </w:rPr>
        <w:t xml:space="preserve"> in pogojem iz razpisne dokumentacije;</w:t>
      </w:r>
    </w:p>
    <w:p w14:paraId="0F5C9C47" w14:textId="2BF8E3E1" w:rsidR="00D87536" w:rsidRPr="001F38D4" w:rsidRDefault="00D87536" w:rsidP="001F38D4">
      <w:pPr>
        <w:pStyle w:val="Noga"/>
        <w:widowControl w:val="0"/>
        <w:numPr>
          <w:ilvl w:val="0"/>
          <w:numId w:val="40"/>
        </w:numPr>
        <w:autoSpaceDN w:val="0"/>
        <w:spacing w:line="276" w:lineRule="auto"/>
        <w:ind w:right="-1"/>
        <w:jc w:val="both"/>
        <w:rPr>
          <w:rFonts w:cs="Arial"/>
        </w:rPr>
      </w:pPr>
      <w:r w:rsidRPr="001F38D4">
        <w:rPr>
          <w:rFonts w:cs="Arial"/>
        </w:rPr>
        <w:t xml:space="preserve">če </w:t>
      </w:r>
      <w:r w:rsidR="00F04EF7" w:rsidRPr="001F38D4">
        <w:rPr>
          <w:rFonts w:cs="Arial"/>
        </w:rPr>
        <w:t>dobavitelj</w:t>
      </w:r>
      <w:r w:rsidRPr="001F38D4">
        <w:rPr>
          <w:rFonts w:cs="Arial"/>
        </w:rPr>
        <w:t xml:space="preserve"> ne upošteva reklamacij glede dobavljenega blaga;</w:t>
      </w:r>
    </w:p>
    <w:p w14:paraId="0974DE2F" w14:textId="3A88369D" w:rsidR="006269E0" w:rsidRPr="001F38D4" w:rsidRDefault="006269E0" w:rsidP="001F38D4">
      <w:pPr>
        <w:pStyle w:val="Noga"/>
        <w:widowControl w:val="0"/>
        <w:numPr>
          <w:ilvl w:val="0"/>
          <w:numId w:val="40"/>
        </w:numPr>
        <w:autoSpaceDN w:val="0"/>
        <w:spacing w:line="276" w:lineRule="auto"/>
        <w:ind w:right="-1"/>
        <w:jc w:val="both"/>
        <w:rPr>
          <w:rFonts w:cs="Arial"/>
        </w:rPr>
      </w:pPr>
      <w:r w:rsidRPr="001F38D4">
        <w:rPr>
          <w:rFonts w:cs="Arial"/>
        </w:rPr>
        <w:t xml:space="preserve">če naročnik pri testiranju </w:t>
      </w:r>
      <w:r w:rsidR="00EB1033">
        <w:rPr>
          <w:rFonts w:cs="Arial"/>
        </w:rPr>
        <w:t>v skl</w:t>
      </w:r>
      <w:r w:rsidRPr="001F38D4">
        <w:rPr>
          <w:rFonts w:cs="Arial"/>
        </w:rPr>
        <w:t xml:space="preserve">adu s prvim odstavkom 13. člena </w:t>
      </w:r>
      <w:r w:rsidR="002103D8" w:rsidRPr="001F38D4">
        <w:rPr>
          <w:rFonts w:cs="Arial"/>
        </w:rPr>
        <w:t>te pogodbe</w:t>
      </w:r>
      <w:r w:rsidRPr="001F38D4">
        <w:rPr>
          <w:rFonts w:cs="Arial"/>
        </w:rPr>
        <w:t xml:space="preserve"> ugotovi, da preverjane karakteristike dostavljenega blaga ne ustr</w:t>
      </w:r>
      <w:r w:rsidR="00FA10AE" w:rsidRPr="001F38D4">
        <w:rPr>
          <w:rFonts w:cs="Arial"/>
        </w:rPr>
        <w:t>e</w:t>
      </w:r>
      <w:r w:rsidRPr="001F38D4">
        <w:rPr>
          <w:rFonts w:cs="Arial"/>
        </w:rPr>
        <w:t>zajo tehničnim zahtevam, podanim v dokumentaciji v zvezi z oddajo javnega naročila;</w:t>
      </w:r>
    </w:p>
    <w:p w14:paraId="6EE40F1B" w14:textId="71979503" w:rsidR="00D87536" w:rsidRPr="001F38D4" w:rsidRDefault="00D87536" w:rsidP="001F38D4">
      <w:pPr>
        <w:pStyle w:val="Noga"/>
        <w:widowControl w:val="0"/>
        <w:numPr>
          <w:ilvl w:val="0"/>
          <w:numId w:val="40"/>
        </w:numPr>
        <w:autoSpaceDN w:val="0"/>
        <w:spacing w:line="276" w:lineRule="auto"/>
        <w:ind w:right="-1"/>
        <w:jc w:val="both"/>
        <w:rPr>
          <w:rFonts w:cs="Arial"/>
        </w:rPr>
      </w:pPr>
      <w:r w:rsidRPr="001F38D4">
        <w:rPr>
          <w:rFonts w:cs="Arial"/>
        </w:rPr>
        <w:t xml:space="preserve">če se </w:t>
      </w:r>
      <w:r w:rsidR="00F04EF7" w:rsidRPr="001F38D4">
        <w:rPr>
          <w:rFonts w:cs="Arial"/>
        </w:rPr>
        <w:t>dobavitelj</w:t>
      </w:r>
      <w:r w:rsidRPr="001F38D4">
        <w:rPr>
          <w:rFonts w:cs="Arial"/>
        </w:rPr>
        <w:t xml:space="preserve"> ne drži dogovorjenih rokov za dobavo blaga</w:t>
      </w:r>
      <w:r w:rsidR="000A50D4" w:rsidRPr="001F38D4">
        <w:rPr>
          <w:rFonts w:cs="Arial"/>
        </w:rPr>
        <w:t xml:space="preserve"> in dvakrat zapored ne dobavi blaga v dogovorjenem roku</w:t>
      </w:r>
      <w:r w:rsidRPr="001F38D4">
        <w:rPr>
          <w:rFonts w:cs="Arial"/>
        </w:rPr>
        <w:t>;</w:t>
      </w:r>
    </w:p>
    <w:p w14:paraId="3E246B4E" w14:textId="323FD0ED" w:rsidR="00D87536" w:rsidRPr="00491174" w:rsidRDefault="00D87536" w:rsidP="001F38D4">
      <w:pPr>
        <w:pStyle w:val="Noga"/>
        <w:widowControl w:val="0"/>
        <w:numPr>
          <w:ilvl w:val="0"/>
          <w:numId w:val="40"/>
        </w:numPr>
        <w:autoSpaceDN w:val="0"/>
        <w:spacing w:line="276" w:lineRule="auto"/>
        <w:ind w:right="-1"/>
        <w:jc w:val="both"/>
        <w:rPr>
          <w:rFonts w:cs="Arial"/>
        </w:rPr>
      </w:pPr>
      <w:r w:rsidRPr="00491174">
        <w:rPr>
          <w:rFonts w:cs="Arial"/>
        </w:rPr>
        <w:t xml:space="preserve">če </w:t>
      </w:r>
      <w:r w:rsidR="00F04EF7" w:rsidRPr="00491174">
        <w:rPr>
          <w:rFonts w:cs="Arial"/>
        </w:rPr>
        <w:t>dobavitelj</w:t>
      </w:r>
      <w:r w:rsidRPr="00491174">
        <w:rPr>
          <w:rFonts w:cs="Arial"/>
        </w:rPr>
        <w:t xml:space="preserve"> brez soglasja naročnika poveča ceno blaga;</w:t>
      </w:r>
    </w:p>
    <w:p w14:paraId="163569C7" w14:textId="67132633" w:rsidR="00D87536" w:rsidRPr="00491174" w:rsidRDefault="00D87536" w:rsidP="001F38D4">
      <w:pPr>
        <w:pStyle w:val="Noga"/>
        <w:widowControl w:val="0"/>
        <w:numPr>
          <w:ilvl w:val="0"/>
          <w:numId w:val="40"/>
        </w:numPr>
        <w:autoSpaceDN w:val="0"/>
        <w:spacing w:line="276" w:lineRule="auto"/>
        <w:ind w:right="-1"/>
        <w:jc w:val="both"/>
        <w:rPr>
          <w:rFonts w:cs="Arial"/>
        </w:rPr>
      </w:pPr>
      <w:r w:rsidRPr="00491174">
        <w:rPr>
          <w:rFonts w:cs="Arial"/>
          <w:iCs/>
        </w:rPr>
        <w:t xml:space="preserve">če </w:t>
      </w:r>
      <w:r w:rsidR="00F04EF7" w:rsidRPr="00491174">
        <w:rPr>
          <w:rFonts w:cs="Arial"/>
        </w:rPr>
        <w:t>dobavitelj</w:t>
      </w:r>
      <w:r w:rsidRPr="00491174">
        <w:rPr>
          <w:rFonts w:cs="Arial"/>
          <w:iCs/>
        </w:rPr>
        <w:t xml:space="preserve"> </w:t>
      </w:r>
      <w:r w:rsidRPr="00491174">
        <w:rPr>
          <w:rFonts w:cs="Arial"/>
        </w:rPr>
        <w:t>preneha poslovati ali mu je prepovedano opravljanje dejavnosti na osnovi sodne ali druge prisilne določbe;</w:t>
      </w:r>
    </w:p>
    <w:p w14:paraId="1A27B3FD" w14:textId="79E3B8F2" w:rsidR="00D87536" w:rsidRPr="00491174" w:rsidRDefault="00D87536" w:rsidP="001F38D4">
      <w:pPr>
        <w:pStyle w:val="Noga"/>
        <w:widowControl w:val="0"/>
        <w:numPr>
          <w:ilvl w:val="0"/>
          <w:numId w:val="40"/>
        </w:numPr>
        <w:autoSpaceDN w:val="0"/>
        <w:spacing w:line="276" w:lineRule="auto"/>
        <w:ind w:right="-1"/>
        <w:jc w:val="both"/>
        <w:rPr>
          <w:rFonts w:cs="Arial"/>
        </w:rPr>
      </w:pPr>
      <w:r w:rsidRPr="00491174">
        <w:rPr>
          <w:rFonts w:cs="Arial"/>
        </w:rPr>
        <w:t xml:space="preserve">če je zoper </w:t>
      </w:r>
      <w:r w:rsidR="00F04EF7" w:rsidRPr="00491174">
        <w:rPr>
          <w:rFonts w:cs="Arial"/>
        </w:rPr>
        <w:t>dobavitelja</w:t>
      </w:r>
      <w:r w:rsidRPr="00491174">
        <w:rPr>
          <w:rFonts w:cs="Arial"/>
        </w:rPr>
        <w:t xml:space="preserve"> uveden katerikoli insolvenčni postopek;</w:t>
      </w:r>
    </w:p>
    <w:p w14:paraId="68670263" w14:textId="6F77E179" w:rsidR="00D87536" w:rsidRPr="00491174" w:rsidRDefault="00D87536" w:rsidP="001F38D4">
      <w:pPr>
        <w:pStyle w:val="Telobesedila"/>
        <w:numPr>
          <w:ilvl w:val="0"/>
          <w:numId w:val="40"/>
        </w:numPr>
        <w:autoSpaceDN w:val="0"/>
        <w:spacing w:after="0"/>
        <w:jc w:val="both"/>
        <w:rPr>
          <w:rFonts w:cs="Arial"/>
        </w:rPr>
      </w:pPr>
      <w:r w:rsidRPr="00491174">
        <w:rPr>
          <w:rFonts w:cs="Arial"/>
        </w:rPr>
        <w:t xml:space="preserve">če </w:t>
      </w:r>
      <w:r w:rsidR="00F04EF7" w:rsidRPr="00491174">
        <w:rPr>
          <w:rFonts w:cs="Arial"/>
        </w:rPr>
        <w:t>dobavitelj</w:t>
      </w:r>
      <w:r w:rsidRPr="00491174">
        <w:rPr>
          <w:rFonts w:cs="Arial"/>
        </w:rPr>
        <w:t xml:space="preserve"> zaide v postopek, katerega namen je prenehanje poslovanja ponudnika;</w:t>
      </w:r>
    </w:p>
    <w:p w14:paraId="52D3854D" w14:textId="786EC7DD" w:rsidR="000A50D4" w:rsidRPr="00491174" w:rsidRDefault="000A50D4" w:rsidP="001F38D4">
      <w:pPr>
        <w:pStyle w:val="Telobesedila"/>
        <w:numPr>
          <w:ilvl w:val="0"/>
          <w:numId w:val="40"/>
        </w:numPr>
        <w:autoSpaceDN w:val="0"/>
        <w:spacing w:after="0"/>
        <w:jc w:val="both"/>
        <w:rPr>
          <w:rFonts w:cs="Arial"/>
        </w:rPr>
      </w:pPr>
      <w:r w:rsidRPr="00491174">
        <w:rPr>
          <w:rFonts w:cs="Arial"/>
        </w:rPr>
        <w:t xml:space="preserve">če </w:t>
      </w:r>
      <w:r w:rsidR="00F04EF7" w:rsidRPr="00491174">
        <w:rPr>
          <w:rFonts w:cs="Arial"/>
        </w:rPr>
        <w:t>dobavitelj</w:t>
      </w:r>
      <w:r w:rsidRPr="00491174">
        <w:rPr>
          <w:rFonts w:cs="Arial"/>
        </w:rPr>
        <w:t xml:space="preserve"> pri pregledu naročnika ne bo imel stanja za</w:t>
      </w:r>
      <w:r w:rsidR="00A41798" w:rsidRPr="00491174">
        <w:rPr>
          <w:rFonts w:cs="Arial"/>
        </w:rPr>
        <w:t>log v skladu s prvim odstavkom 7</w:t>
      </w:r>
      <w:r w:rsidRPr="00491174">
        <w:rPr>
          <w:rFonts w:cs="Arial"/>
        </w:rPr>
        <w:t xml:space="preserve">. člena </w:t>
      </w:r>
      <w:r w:rsidR="002103D8" w:rsidRPr="00491174">
        <w:rPr>
          <w:rFonts w:cs="Arial"/>
        </w:rPr>
        <w:t>te pogodbe</w:t>
      </w:r>
      <w:r w:rsidRPr="00491174">
        <w:rPr>
          <w:rFonts w:cs="Arial"/>
        </w:rPr>
        <w:t>.</w:t>
      </w:r>
    </w:p>
    <w:p w14:paraId="17ADC60C" w14:textId="77777777" w:rsidR="00D87536" w:rsidRPr="001F38D4" w:rsidRDefault="00D87536" w:rsidP="001F38D4">
      <w:pPr>
        <w:pStyle w:val="Noga"/>
        <w:widowControl w:val="0"/>
        <w:autoSpaceDN w:val="0"/>
        <w:spacing w:line="276" w:lineRule="auto"/>
        <w:ind w:left="720" w:right="-1"/>
        <w:jc w:val="both"/>
        <w:rPr>
          <w:rFonts w:cs="Arial"/>
          <w:bCs/>
        </w:rPr>
      </w:pPr>
    </w:p>
    <w:p w14:paraId="0093837E" w14:textId="77777777" w:rsidR="00D87536" w:rsidRPr="001F38D4" w:rsidRDefault="00D87536" w:rsidP="001F38D4">
      <w:pPr>
        <w:pStyle w:val="Standard"/>
        <w:numPr>
          <w:ilvl w:val="0"/>
          <w:numId w:val="38"/>
        </w:numPr>
        <w:jc w:val="center"/>
        <w:rPr>
          <w:rFonts w:ascii="Arial" w:hAnsi="Arial" w:cs="Arial"/>
          <w:b/>
        </w:rPr>
      </w:pPr>
      <w:r w:rsidRPr="001F38D4">
        <w:rPr>
          <w:rFonts w:ascii="Arial" w:hAnsi="Arial" w:cs="Arial"/>
          <w:b/>
        </w:rPr>
        <w:t>člen</w:t>
      </w:r>
    </w:p>
    <w:p w14:paraId="3FD4524D" w14:textId="766FDCEF" w:rsidR="00D87536" w:rsidRPr="001F38D4" w:rsidRDefault="00D87536" w:rsidP="001F38D4">
      <w:pPr>
        <w:pStyle w:val="BodyText21"/>
        <w:tabs>
          <w:tab w:val="left" w:pos="567"/>
          <w:tab w:val="left" w:pos="4253"/>
          <w:tab w:val="left" w:pos="5529"/>
          <w:tab w:val="right" w:pos="8505"/>
        </w:tabs>
        <w:spacing w:line="276" w:lineRule="auto"/>
        <w:rPr>
          <w:rFonts w:ascii="Arial" w:hAnsi="Arial" w:cs="Arial"/>
          <w:bCs/>
          <w:sz w:val="22"/>
          <w:szCs w:val="22"/>
        </w:rPr>
      </w:pPr>
      <w:r w:rsidRPr="001F38D4">
        <w:rPr>
          <w:rFonts w:ascii="Arial" w:hAnsi="Arial" w:cs="Arial"/>
          <w:bCs/>
          <w:sz w:val="22"/>
          <w:szCs w:val="22"/>
        </w:rPr>
        <w:t xml:space="preserve">Odstop od </w:t>
      </w:r>
      <w:r w:rsidR="002103D8" w:rsidRPr="001F38D4">
        <w:rPr>
          <w:rFonts w:ascii="Arial" w:hAnsi="Arial" w:cs="Arial"/>
          <w:bCs/>
          <w:sz w:val="22"/>
          <w:szCs w:val="22"/>
        </w:rPr>
        <w:t>pogodbe</w:t>
      </w:r>
      <w:r w:rsidRPr="001F38D4">
        <w:rPr>
          <w:rFonts w:ascii="Arial" w:hAnsi="Arial" w:cs="Arial"/>
          <w:bCs/>
          <w:sz w:val="22"/>
          <w:szCs w:val="22"/>
        </w:rPr>
        <w:t xml:space="preserve"> se izvede v pisni obliki, z navedbo razloga ali razlogov, zaradi katerih se od </w:t>
      </w:r>
      <w:r w:rsidR="002103D8" w:rsidRPr="001F38D4">
        <w:rPr>
          <w:rFonts w:ascii="Arial" w:hAnsi="Arial" w:cs="Arial"/>
          <w:bCs/>
          <w:sz w:val="22"/>
          <w:szCs w:val="22"/>
        </w:rPr>
        <w:t>pogodbe</w:t>
      </w:r>
      <w:r w:rsidRPr="001F38D4">
        <w:rPr>
          <w:rFonts w:ascii="Arial" w:hAnsi="Arial" w:cs="Arial"/>
          <w:bCs/>
          <w:sz w:val="22"/>
          <w:szCs w:val="22"/>
        </w:rPr>
        <w:t xml:space="preserve"> odstopa.</w:t>
      </w:r>
    </w:p>
    <w:p w14:paraId="4F6626D8" w14:textId="77777777" w:rsidR="00D87536" w:rsidRPr="001F38D4" w:rsidRDefault="00D87536" w:rsidP="001F38D4">
      <w:pPr>
        <w:pStyle w:val="BodyText21"/>
        <w:tabs>
          <w:tab w:val="left" w:pos="567"/>
          <w:tab w:val="left" w:pos="4253"/>
          <w:tab w:val="left" w:pos="5529"/>
          <w:tab w:val="right" w:pos="8505"/>
        </w:tabs>
        <w:spacing w:line="276" w:lineRule="auto"/>
        <w:rPr>
          <w:rFonts w:ascii="Arial" w:hAnsi="Arial" w:cs="Arial"/>
          <w:bCs/>
          <w:sz w:val="22"/>
          <w:szCs w:val="22"/>
        </w:rPr>
      </w:pPr>
    </w:p>
    <w:p w14:paraId="1CED0244" w14:textId="081D9563" w:rsidR="00D87536" w:rsidRPr="001F38D4" w:rsidRDefault="00D87536" w:rsidP="001F38D4">
      <w:pPr>
        <w:ind w:right="7"/>
        <w:jc w:val="both"/>
        <w:rPr>
          <w:rFonts w:cs="Arial"/>
        </w:rPr>
      </w:pPr>
      <w:r w:rsidRPr="001F38D4">
        <w:rPr>
          <w:rFonts w:cs="Arial"/>
        </w:rPr>
        <w:t xml:space="preserve">Naročnik ob prenehanju veljavnosti </w:t>
      </w:r>
      <w:r w:rsidR="002103D8" w:rsidRPr="001F38D4">
        <w:rPr>
          <w:rFonts w:cs="Arial"/>
        </w:rPr>
        <w:t>te pogodbe</w:t>
      </w:r>
      <w:r w:rsidRPr="001F38D4">
        <w:rPr>
          <w:rFonts w:cs="Arial"/>
        </w:rPr>
        <w:t xml:space="preserve"> (ne glede na trajanje veljavnosti </w:t>
      </w:r>
      <w:r w:rsidR="002103D8" w:rsidRPr="001F38D4">
        <w:rPr>
          <w:rFonts w:cs="Arial"/>
        </w:rPr>
        <w:t>te pogodbe</w:t>
      </w:r>
      <w:r w:rsidRPr="001F38D4">
        <w:rPr>
          <w:rFonts w:cs="Arial"/>
        </w:rPr>
        <w:t xml:space="preserve">) ni dolžan povrniti </w:t>
      </w:r>
      <w:r w:rsidR="00F04EF7" w:rsidRPr="001F38D4">
        <w:rPr>
          <w:rFonts w:cs="Arial"/>
        </w:rPr>
        <w:t>dobavitelj</w:t>
      </w:r>
      <w:r w:rsidRPr="001F38D4">
        <w:rPr>
          <w:rFonts w:cs="Arial"/>
        </w:rPr>
        <w:t xml:space="preserve">u nobenih vlaganj oz. stroškov v zvezi z izvajanjem </w:t>
      </w:r>
      <w:r w:rsidR="002103D8" w:rsidRPr="001F38D4">
        <w:rPr>
          <w:rFonts w:cs="Arial"/>
        </w:rPr>
        <w:t>te pogodbe</w:t>
      </w:r>
      <w:r w:rsidRPr="001F38D4">
        <w:rPr>
          <w:rFonts w:cs="Arial"/>
        </w:rPr>
        <w:t xml:space="preserve"> in tudi nima do </w:t>
      </w:r>
      <w:r w:rsidR="00F04EF7" w:rsidRPr="001F38D4">
        <w:rPr>
          <w:rFonts w:cs="Arial"/>
        </w:rPr>
        <w:t>dobavitelj</w:t>
      </w:r>
      <w:r w:rsidR="005E2C69" w:rsidRPr="001F38D4">
        <w:rPr>
          <w:rFonts w:cs="Arial"/>
        </w:rPr>
        <w:t>a</w:t>
      </w:r>
      <w:r w:rsidRPr="001F38D4">
        <w:rPr>
          <w:rFonts w:cs="Arial"/>
        </w:rPr>
        <w:t xml:space="preserve"> nobenih drugih obveznosti, razen tistih, za katere ta </w:t>
      </w:r>
      <w:r w:rsidR="002103D8" w:rsidRPr="001F38D4">
        <w:rPr>
          <w:rFonts w:cs="Arial"/>
        </w:rPr>
        <w:t>pogodba</w:t>
      </w:r>
      <w:r w:rsidRPr="001F38D4">
        <w:rPr>
          <w:rFonts w:cs="Arial"/>
        </w:rPr>
        <w:t xml:space="preserve"> to izrecno določa.</w:t>
      </w:r>
    </w:p>
    <w:p w14:paraId="4B7C9D5B" w14:textId="77777777" w:rsidR="00D87536" w:rsidRPr="001F38D4" w:rsidRDefault="00D87536" w:rsidP="001F38D4">
      <w:pPr>
        <w:ind w:right="7"/>
        <w:jc w:val="both"/>
        <w:rPr>
          <w:rFonts w:cs="Arial"/>
        </w:rPr>
      </w:pPr>
    </w:p>
    <w:p w14:paraId="06AD7DCF" w14:textId="08A8D858" w:rsidR="00D87536" w:rsidRPr="001F38D4" w:rsidRDefault="00D87536" w:rsidP="001F38D4">
      <w:pPr>
        <w:ind w:right="7"/>
        <w:jc w:val="both"/>
        <w:rPr>
          <w:rFonts w:cs="Arial"/>
          <w:lang w:val="pl-PL"/>
        </w:rPr>
      </w:pPr>
      <w:r w:rsidRPr="001F38D4">
        <w:rPr>
          <w:rFonts w:cs="Arial"/>
        </w:rPr>
        <w:t xml:space="preserve">Po prenehanju veljavnosti </w:t>
      </w:r>
      <w:r w:rsidR="002103D8" w:rsidRPr="001F38D4">
        <w:rPr>
          <w:rFonts w:cs="Arial"/>
        </w:rPr>
        <w:t>te pogodbe</w:t>
      </w:r>
      <w:r w:rsidRPr="001F38D4">
        <w:rPr>
          <w:rFonts w:cs="Arial"/>
        </w:rPr>
        <w:t xml:space="preserve"> pripadajo </w:t>
      </w:r>
      <w:r w:rsidR="00F04EF7" w:rsidRPr="001F38D4">
        <w:rPr>
          <w:rFonts w:cs="Arial"/>
        </w:rPr>
        <w:t>dobavitelj</w:t>
      </w:r>
      <w:r w:rsidRPr="001F38D4">
        <w:rPr>
          <w:rFonts w:cs="Arial"/>
        </w:rPr>
        <w:t xml:space="preserve">u izključno tista plačila po </w:t>
      </w:r>
      <w:r w:rsidR="002103D8" w:rsidRPr="001F38D4">
        <w:rPr>
          <w:rFonts w:cs="Arial"/>
        </w:rPr>
        <w:t>tej pogodbi</w:t>
      </w:r>
      <w:r w:rsidRPr="001F38D4">
        <w:rPr>
          <w:rFonts w:cs="Arial"/>
        </w:rPr>
        <w:t xml:space="preserve">, za plačilo katerih so bili na dan prenehanja veljavnosti </w:t>
      </w:r>
      <w:r w:rsidR="002103D8" w:rsidRPr="001F38D4">
        <w:rPr>
          <w:rFonts w:cs="Arial"/>
        </w:rPr>
        <w:t>te pogodbe</w:t>
      </w:r>
      <w:r w:rsidRPr="001F38D4">
        <w:rPr>
          <w:rFonts w:cs="Arial"/>
        </w:rPr>
        <w:t xml:space="preserve"> izpolnjeni vsi pogoji v skladu s t</w:t>
      </w:r>
      <w:r w:rsidR="00F04EF7" w:rsidRPr="001F38D4">
        <w:rPr>
          <w:rFonts w:cs="Arial"/>
        </w:rPr>
        <w:t>o</w:t>
      </w:r>
      <w:r w:rsidRPr="001F38D4">
        <w:rPr>
          <w:rFonts w:cs="Arial"/>
        </w:rPr>
        <w:t xml:space="preserve"> </w:t>
      </w:r>
      <w:r w:rsidR="002103D8" w:rsidRPr="001F38D4">
        <w:rPr>
          <w:rFonts w:cs="Arial"/>
        </w:rPr>
        <w:t>pogodbo</w:t>
      </w:r>
      <w:r w:rsidRPr="001F38D4">
        <w:rPr>
          <w:rFonts w:cs="Arial"/>
        </w:rPr>
        <w:t>.</w:t>
      </w:r>
    </w:p>
    <w:p w14:paraId="48C02832" w14:textId="77777777" w:rsidR="00D87536" w:rsidRPr="001F38D4" w:rsidRDefault="00D87536" w:rsidP="001F38D4">
      <w:pPr>
        <w:autoSpaceDE w:val="0"/>
        <w:jc w:val="both"/>
        <w:rPr>
          <w:rFonts w:cs="Arial"/>
          <w:lang w:val="pl-PL"/>
        </w:rPr>
      </w:pPr>
    </w:p>
    <w:p w14:paraId="0ED2D045" w14:textId="77777777" w:rsidR="00D87536" w:rsidRPr="001F38D4" w:rsidRDefault="00D87536" w:rsidP="001F38D4">
      <w:pPr>
        <w:pStyle w:val="Standard"/>
        <w:rPr>
          <w:rFonts w:ascii="Arial" w:hAnsi="Arial" w:cs="Arial"/>
          <w:b/>
        </w:rPr>
      </w:pPr>
      <w:r w:rsidRPr="001F38D4">
        <w:rPr>
          <w:rFonts w:ascii="Arial" w:hAnsi="Arial" w:cs="Arial"/>
          <w:b/>
        </w:rPr>
        <w:t>POSLOVNA SKRIVNOST</w:t>
      </w:r>
    </w:p>
    <w:p w14:paraId="488CB331" w14:textId="77777777" w:rsidR="00D87536" w:rsidRPr="001F38D4" w:rsidRDefault="00D87536" w:rsidP="001F38D4">
      <w:pPr>
        <w:pStyle w:val="Standard"/>
        <w:numPr>
          <w:ilvl w:val="0"/>
          <w:numId w:val="38"/>
        </w:numPr>
        <w:jc w:val="center"/>
        <w:rPr>
          <w:rFonts w:ascii="Arial" w:hAnsi="Arial" w:cs="Arial"/>
          <w:b/>
        </w:rPr>
      </w:pPr>
      <w:r w:rsidRPr="001F38D4">
        <w:rPr>
          <w:rFonts w:ascii="Arial" w:hAnsi="Arial" w:cs="Arial"/>
          <w:b/>
        </w:rPr>
        <w:t>člen</w:t>
      </w:r>
    </w:p>
    <w:p w14:paraId="58C34D9E" w14:textId="7373F740" w:rsidR="00D87536" w:rsidRPr="001F38D4" w:rsidRDefault="00D87536" w:rsidP="001F38D4">
      <w:pPr>
        <w:pStyle w:val="Standard"/>
        <w:rPr>
          <w:rFonts w:ascii="Arial" w:hAnsi="Arial" w:cs="Arial"/>
        </w:rPr>
      </w:pPr>
      <w:r w:rsidRPr="001F38D4">
        <w:rPr>
          <w:rFonts w:ascii="Arial" w:hAnsi="Arial" w:cs="Arial"/>
        </w:rPr>
        <w:lastRenderedPageBreak/>
        <w:t xml:space="preserve">Vsi podatki povezani z izvajanjem </w:t>
      </w:r>
      <w:r w:rsidR="002103D8" w:rsidRPr="001F38D4">
        <w:rPr>
          <w:rFonts w:ascii="Arial" w:hAnsi="Arial" w:cs="Arial"/>
        </w:rPr>
        <w:t>te pogodbe</w:t>
      </w:r>
      <w:r w:rsidRPr="001F38D4">
        <w:rPr>
          <w:rFonts w:ascii="Arial" w:hAnsi="Arial" w:cs="Arial"/>
        </w:rPr>
        <w:t xml:space="preserve">, predstavljajo poslovno skrivnost. Stranki </w:t>
      </w:r>
      <w:r w:rsidR="002103D8" w:rsidRPr="001F38D4">
        <w:rPr>
          <w:rFonts w:ascii="Arial" w:hAnsi="Arial" w:cs="Arial"/>
        </w:rPr>
        <w:t>pogodbe</w:t>
      </w:r>
      <w:r w:rsidRPr="001F38D4">
        <w:rPr>
          <w:rFonts w:ascii="Arial" w:hAnsi="Arial" w:cs="Arial"/>
        </w:rPr>
        <w:t xml:space="preserve"> sta dolžni vse te podatke skrbno varovati ter jih uporabljati izključno za namene, povezane z izvajanjem </w:t>
      </w:r>
      <w:r w:rsidR="002103D8" w:rsidRPr="001F38D4">
        <w:rPr>
          <w:rFonts w:ascii="Arial" w:hAnsi="Arial" w:cs="Arial"/>
        </w:rPr>
        <w:t>te pogodbe</w:t>
      </w:r>
      <w:r w:rsidRPr="001F38D4">
        <w:rPr>
          <w:rFonts w:ascii="Arial" w:hAnsi="Arial" w:cs="Arial"/>
        </w:rPr>
        <w:t>.</w:t>
      </w:r>
    </w:p>
    <w:p w14:paraId="5785990A" w14:textId="77777777" w:rsidR="00D87536" w:rsidRPr="001F38D4" w:rsidRDefault="00D87536" w:rsidP="001F38D4">
      <w:pPr>
        <w:pStyle w:val="Standard"/>
        <w:rPr>
          <w:rFonts w:ascii="Arial" w:hAnsi="Arial" w:cs="Arial"/>
        </w:rPr>
      </w:pPr>
    </w:p>
    <w:p w14:paraId="3B4CEB07" w14:textId="1BAFDF69" w:rsidR="00D87536" w:rsidRPr="001F38D4" w:rsidRDefault="00F04EF7" w:rsidP="001F38D4">
      <w:pPr>
        <w:pStyle w:val="Standard"/>
        <w:rPr>
          <w:rFonts w:ascii="Arial" w:hAnsi="Arial" w:cs="Arial"/>
        </w:rPr>
      </w:pPr>
      <w:r w:rsidRPr="001F38D4">
        <w:rPr>
          <w:rFonts w:ascii="Arial" w:hAnsi="Arial" w:cs="Arial"/>
        </w:rPr>
        <w:t>Dobavitelj</w:t>
      </w:r>
      <w:r w:rsidR="00D87536" w:rsidRPr="001F38D4">
        <w:rPr>
          <w:rFonts w:ascii="Arial" w:hAnsi="Arial" w:cs="Arial"/>
        </w:rPr>
        <w:t xml:space="preserve"> je dolžan zagotoviti, da njegovi delavci vse poslovne skrivnosti naročnika varujejo z največjo možno mero skrbnosti.</w:t>
      </w:r>
    </w:p>
    <w:p w14:paraId="10E12F95" w14:textId="77777777" w:rsidR="00D87536" w:rsidRPr="001F38D4" w:rsidRDefault="00D87536" w:rsidP="001F38D4">
      <w:pPr>
        <w:pStyle w:val="Standard"/>
        <w:rPr>
          <w:rFonts w:ascii="Arial" w:hAnsi="Arial" w:cs="Arial"/>
        </w:rPr>
      </w:pPr>
    </w:p>
    <w:p w14:paraId="29EB17E9" w14:textId="23E836D1" w:rsidR="00D87536" w:rsidRPr="001F38D4" w:rsidRDefault="00D87536" w:rsidP="001F38D4">
      <w:pPr>
        <w:pStyle w:val="Standard"/>
        <w:rPr>
          <w:rFonts w:ascii="Arial" w:hAnsi="Arial" w:cs="Arial"/>
        </w:rPr>
      </w:pPr>
      <w:r w:rsidRPr="001F38D4">
        <w:rPr>
          <w:rFonts w:ascii="Arial" w:hAnsi="Arial" w:cs="Arial"/>
        </w:rPr>
        <w:t>Za</w:t>
      </w:r>
      <w:r w:rsidR="005E2C69" w:rsidRPr="001F38D4">
        <w:rPr>
          <w:rFonts w:ascii="Arial" w:hAnsi="Arial" w:cs="Arial"/>
        </w:rPr>
        <w:t xml:space="preserve"> </w:t>
      </w:r>
      <w:r w:rsidR="00F04EF7" w:rsidRPr="001F38D4">
        <w:rPr>
          <w:rFonts w:ascii="Arial" w:hAnsi="Arial" w:cs="Arial"/>
        </w:rPr>
        <w:t>dobavitelj</w:t>
      </w:r>
      <w:r w:rsidR="005E2C69" w:rsidRPr="001F38D4">
        <w:rPr>
          <w:rFonts w:ascii="Arial" w:hAnsi="Arial" w:cs="Arial"/>
        </w:rPr>
        <w:t>a</w:t>
      </w:r>
      <w:r w:rsidRPr="001F38D4">
        <w:rPr>
          <w:rFonts w:ascii="Arial" w:hAnsi="Arial" w:cs="Arial"/>
        </w:rPr>
        <w:t>, ki opravlja za naročnika pogodbene obveznosti, velja glede teh obveznosti enako strog način varovanja podatkov, kot ga ima naročnik.</w:t>
      </w:r>
    </w:p>
    <w:p w14:paraId="3B0102A3" w14:textId="77777777" w:rsidR="00D87536" w:rsidRPr="001F38D4" w:rsidRDefault="00D87536" w:rsidP="001F38D4">
      <w:pPr>
        <w:pStyle w:val="Standard"/>
        <w:rPr>
          <w:rFonts w:ascii="Arial" w:hAnsi="Arial" w:cs="Arial"/>
        </w:rPr>
      </w:pPr>
    </w:p>
    <w:p w14:paraId="30CEFB83" w14:textId="5847A7EB" w:rsidR="00D87536" w:rsidRPr="001F38D4" w:rsidRDefault="00D87536" w:rsidP="001F38D4">
      <w:pPr>
        <w:pStyle w:val="Standard"/>
        <w:rPr>
          <w:rFonts w:ascii="Arial" w:hAnsi="Arial" w:cs="Arial"/>
        </w:rPr>
      </w:pPr>
      <w:r w:rsidRPr="001F38D4">
        <w:rPr>
          <w:rFonts w:ascii="Arial" w:hAnsi="Arial" w:cs="Arial"/>
        </w:rPr>
        <w:t xml:space="preserve">Obveznost varovanja podatkov se nanašata tako na čas izvrševanja </w:t>
      </w:r>
      <w:r w:rsidR="002103D8" w:rsidRPr="001F38D4">
        <w:rPr>
          <w:rFonts w:ascii="Arial" w:hAnsi="Arial" w:cs="Arial"/>
        </w:rPr>
        <w:t>pogodbe</w:t>
      </w:r>
      <w:r w:rsidRPr="001F38D4">
        <w:rPr>
          <w:rFonts w:ascii="Arial" w:hAnsi="Arial" w:cs="Arial"/>
        </w:rPr>
        <w:t xml:space="preserve">, kot tudi za čas po tem. V primeru kršitve določb o varovanju poslovne skrivnosti, je </w:t>
      </w:r>
      <w:r w:rsidR="005E2C69" w:rsidRPr="001F38D4">
        <w:rPr>
          <w:rFonts w:ascii="Arial" w:hAnsi="Arial" w:cs="Arial"/>
        </w:rPr>
        <w:t xml:space="preserve">ponudnik </w:t>
      </w:r>
      <w:r w:rsidRPr="001F38D4">
        <w:rPr>
          <w:rFonts w:ascii="Arial" w:hAnsi="Arial" w:cs="Arial"/>
        </w:rPr>
        <w:t>naročniku odškodninsko odgovoren za vso posredno in neposredno škodo, ki bo nastala zaradi kršitve poslovne tajnosti.</w:t>
      </w:r>
    </w:p>
    <w:p w14:paraId="0F939155" w14:textId="77777777" w:rsidR="00D87536" w:rsidRPr="001F38D4" w:rsidRDefault="00D87536" w:rsidP="001F38D4">
      <w:pPr>
        <w:pStyle w:val="Standard"/>
        <w:rPr>
          <w:rFonts w:ascii="Arial" w:hAnsi="Arial" w:cs="Arial"/>
        </w:rPr>
      </w:pPr>
    </w:p>
    <w:p w14:paraId="2B3B1AF5" w14:textId="20B578A1" w:rsidR="00D87536" w:rsidRPr="001F38D4" w:rsidRDefault="00F04EF7" w:rsidP="001F38D4">
      <w:pPr>
        <w:pStyle w:val="Standard"/>
        <w:rPr>
          <w:rFonts w:ascii="Arial" w:hAnsi="Arial" w:cs="Arial"/>
        </w:rPr>
      </w:pPr>
      <w:r w:rsidRPr="001F38D4">
        <w:rPr>
          <w:rFonts w:ascii="Arial" w:hAnsi="Arial" w:cs="Arial"/>
        </w:rPr>
        <w:t xml:space="preserve">Dobavitelj </w:t>
      </w:r>
      <w:r w:rsidR="00D87536" w:rsidRPr="001F38D4">
        <w:rPr>
          <w:rFonts w:ascii="Arial" w:hAnsi="Arial" w:cs="Arial"/>
        </w:rPr>
        <w:t>sme objaviti svojo poslovno povezanost z naročnikom samo ob izrecnem pisnem dovoljenju slednjega.</w:t>
      </w:r>
    </w:p>
    <w:p w14:paraId="158601DF" w14:textId="77777777" w:rsidR="00D87536" w:rsidRPr="001F38D4" w:rsidRDefault="00D87536" w:rsidP="001F38D4">
      <w:pPr>
        <w:pStyle w:val="Standard"/>
        <w:rPr>
          <w:rFonts w:ascii="Arial" w:hAnsi="Arial" w:cs="Arial"/>
        </w:rPr>
      </w:pPr>
    </w:p>
    <w:p w14:paraId="51028BD2" w14:textId="023C0FBA" w:rsidR="00D87536" w:rsidRDefault="00D87536" w:rsidP="001F38D4">
      <w:pPr>
        <w:pStyle w:val="Telobesedila3"/>
        <w:tabs>
          <w:tab w:val="left" w:pos="570"/>
        </w:tabs>
        <w:spacing w:after="0"/>
        <w:ind w:right="7"/>
        <w:jc w:val="both"/>
        <w:rPr>
          <w:rFonts w:cs="Arial"/>
          <w:b/>
          <w:sz w:val="22"/>
          <w:szCs w:val="22"/>
        </w:rPr>
      </w:pPr>
      <w:r w:rsidRPr="001F38D4">
        <w:rPr>
          <w:rFonts w:cs="Arial"/>
          <w:b/>
          <w:sz w:val="22"/>
          <w:szCs w:val="22"/>
        </w:rPr>
        <w:t xml:space="preserve">SKRBNIK IN KONTAKTNA OSEBA </w:t>
      </w:r>
      <w:r w:rsidR="002103D8" w:rsidRPr="001F38D4">
        <w:rPr>
          <w:rFonts w:cs="Arial"/>
          <w:b/>
          <w:sz w:val="22"/>
          <w:szCs w:val="22"/>
        </w:rPr>
        <w:t>POGODBE</w:t>
      </w:r>
    </w:p>
    <w:p w14:paraId="5533F3EA" w14:textId="77777777" w:rsidR="00C15E89" w:rsidRPr="001F38D4" w:rsidRDefault="00C15E89" w:rsidP="001F38D4">
      <w:pPr>
        <w:pStyle w:val="Telobesedila3"/>
        <w:tabs>
          <w:tab w:val="left" w:pos="570"/>
        </w:tabs>
        <w:spacing w:after="0"/>
        <w:ind w:right="7"/>
        <w:jc w:val="both"/>
        <w:rPr>
          <w:rFonts w:cs="Arial"/>
          <w:b/>
          <w:sz w:val="22"/>
          <w:szCs w:val="22"/>
        </w:rPr>
      </w:pPr>
    </w:p>
    <w:p w14:paraId="6F2D6727" w14:textId="60F182BC" w:rsidR="00360348" w:rsidRPr="00812AE8" w:rsidRDefault="00D87536" w:rsidP="001F38D4">
      <w:pPr>
        <w:pStyle w:val="Standard"/>
        <w:numPr>
          <w:ilvl w:val="0"/>
          <w:numId w:val="38"/>
        </w:numPr>
        <w:jc w:val="center"/>
        <w:rPr>
          <w:rFonts w:ascii="Arial" w:hAnsi="Arial" w:cs="Arial"/>
          <w:b/>
        </w:rPr>
      </w:pPr>
      <w:r w:rsidRPr="00812AE8">
        <w:rPr>
          <w:rFonts w:ascii="Arial" w:hAnsi="Arial" w:cs="Arial"/>
          <w:b/>
        </w:rPr>
        <w:t>člen</w:t>
      </w:r>
    </w:p>
    <w:p w14:paraId="4D4DBBDA" w14:textId="2239510D" w:rsidR="007927CE" w:rsidRPr="00812AE8" w:rsidRDefault="009945E2" w:rsidP="001F38D4">
      <w:pPr>
        <w:pStyle w:val="Standard"/>
        <w:rPr>
          <w:rFonts w:ascii="Arial" w:hAnsi="Arial" w:cs="Arial"/>
        </w:rPr>
      </w:pPr>
      <w:bookmarkStart w:id="191" w:name="_Hlk51164266"/>
      <w:r w:rsidRPr="00812AE8">
        <w:rPr>
          <w:rFonts w:ascii="Arial" w:hAnsi="Arial" w:cs="Arial"/>
        </w:rPr>
        <w:t>Skrbnik pogodbe</w:t>
      </w:r>
      <w:r w:rsidR="00360348" w:rsidRPr="00812AE8">
        <w:rPr>
          <w:rFonts w:ascii="Arial" w:hAnsi="Arial" w:cs="Arial"/>
        </w:rPr>
        <w:t xml:space="preserve"> naročnika je __________________</w:t>
      </w:r>
      <w:r w:rsidR="007927CE" w:rsidRPr="00812AE8">
        <w:rPr>
          <w:rFonts w:ascii="Arial" w:hAnsi="Arial" w:cs="Arial"/>
        </w:rPr>
        <w:t>____________</w:t>
      </w:r>
      <w:r w:rsidR="00360348" w:rsidRPr="00812AE8">
        <w:rPr>
          <w:rFonts w:ascii="Arial" w:hAnsi="Arial" w:cs="Arial"/>
        </w:rPr>
        <w:t xml:space="preserve">____ </w:t>
      </w:r>
    </w:p>
    <w:p w14:paraId="7A47FB6F" w14:textId="2F656C49" w:rsidR="00360348" w:rsidRPr="00812AE8" w:rsidRDefault="00360348" w:rsidP="001F38D4">
      <w:pPr>
        <w:pStyle w:val="Standard"/>
        <w:rPr>
          <w:rFonts w:ascii="Arial" w:hAnsi="Arial" w:cs="Arial"/>
        </w:rPr>
      </w:pPr>
      <w:r w:rsidRPr="00812AE8">
        <w:rPr>
          <w:rFonts w:ascii="Arial" w:hAnsi="Arial" w:cs="Arial"/>
        </w:rPr>
        <w:t xml:space="preserve">telefon: _________________, </w:t>
      </w:r>
      <w:r w:rsidR="00610FE8" w:rsidRPr="00812AE8">
        <w:rPr>
          <w:rFonts w:ascii="Arial" w:hAnsi="Arial" w:cs="Arial"/>
        </w:rPr>
        <w:t>e-mail</w:t>
      </w:r>
      <w:r w:rsidRPr="00812AE8">
        <w:rPr>
          <w:rFonts w:ascii="Arial" w:hAnsi="Arial" w:cs="Arial"/>
        </w:rPr>
        <w:t xml:space="preserve"> naslov:___________________________________.</w:t>
      </w:r>
    </w:p>
    <w:bookmarkEnd w:id="191"/>
    <w:p w14:paraId="2C314C47" w14:textId="77777777" w:rsidR="00360348" w:rsidRPr="00812AE8" w:rsidRDefault="00360348" w:rsidP="001F38D4">
      <w:pPr>
        <w:pStyle w:val="Standard"/>
        <w:rPr>
          <w:rFonts w:ascii="Arial" w:hAnsi="Arial" w:cs="Arial"/>
          <w:b/>
        </w:rPr>
      </w:pPr>
    </w:p>
    <w:p w14:paraId="354BD6D2" w14:textId="77777777" w:rsidR="007927CE" w:rsidRPr="00812AE8" w:rsidRDefault="007927CE" w:rsidP="007927CE">
      <w:pPr>
        <w:pStyle w:val="Standard"/>
        <w:jc w:val="left"/>
        <w:rPr>
          <w:rFonts w:ascii="Arial" w:hAnsi="Arial" w:cs="Arial"/>
        </w:rPr>
      </w:pPr>
      <w:r w:rsidRPr="00812AE8">
        <w:rPr>
          <w:rFonts w:ascii="Arial" w:hAnsi="Arial" w:cs="Arial"/>
        </w:rPr>
        <w:t>Odgovorna oseba</w:t>
      </w:r>
      <w:r w:rsidR="00D87536" w:rsidRPr="00812AE8">
        <w:rPr>
          <w:rFonts w:ascii="Arial" w:hAnsi="Arial" w:cs="Arial"/>
        </w:rPr>
        <w:t xml:space="preserve"> naročnika</w:t>
      </w:r>
      <w:r w:rsidRPr="00812AE8">
        <w:rPr>
          <w:rFonts w:ascii="Arial" w:hAnsi="Arial" w:cs="Arial"/>
        </w:rPr>
        <w:t xml:space="preserve"> za naročanje</w:t>
      </w:r>
      <w:r w:rsidR="00D87536" w:rsidRPr="00812AE8">
        <w:rPr>
          <w:rFonts w:ascii="Arial" w:hAnsi="Arial" w:cs="Arial"/>
        </w:rPr>
        <w:t xml:space="preserve"> je ______</w:t>
      </w:r>
      <w:r w:rsidR="00360348" w:rsidRPr="00812AE8">
        <w:rPr>
          <w:rFonts w:ascii="Arial" w:hAnsi="Arial" w:cs="Arial"/>
        </w:rPr>
        <w:t xml:space="preserve">________________ </w:t>
      </w:r>
    </w:p>
    <w:p w14:paraId="412BF72F" w14:textId="17EE8F89" w:rsidR="00D87536" w:rsidRPr="00812AE8" w:rsidRDefault="00360348" w:rsidP="007927CE">
      <w:pPr>
        <w:pStyle w:val="Standard"/>
        <w:jc w:val="left"/>
        <w:rPr>
          <w:rFonts w:ascii="Arial" w:hAnsi="Arial" w:cs="Arial"/>
        </w:rPr>
      </w:pPr>
      <w:r w:rsidRPr="00812AE8">
        <w:rPr>
          <w:rFonts w:ascii="Arial" w:hAnsi="Arial" w:cs="Arial"/>
        </w:rPr>
        <w:t>telefon: _</w:t>
      </w:r>
      <w:r w:rsidR="007927CE" w:rsidRPr="00812AE8">
        <w:rPr>
          <w:rFonts w:ascii="Arial" w:hAnsi="Arial" w:cs="Arial"/>
        </w:rPr>
        <w:t>__</w:t>
      </w:r>
      <w:r w:rsidRPr="00812AE8">
        <w:rPr>
          <w:rFonts w:ascii="Arial" w:hAnsi="Arial" w:cs="Arial"/>
        </w:rPr>
        <w:t xml:space="preserve">______________, </w:t>
      </w:r>
      <w:r w:rsidR="00610FE8" w:rsidRPr="00812AE8">
        <w:rPr>
          <w:rFonts w:ascii="Arial" w:hAnsi="Arial" w:cs="Arial"/>
        </w:rPr>
        <w:t>e-mail</w:t>
      </w:r>
      <w:r w:rsidRPr="00812AE8">
        <w:rPr>
          <w:rFonts w:ascii="Arial" w:hAnsi="Arial" w:cs="Arial"/>
        </w:rPr>
        <w:t xml:space="preserve"> naslov:______________________________________</w:t>
      </w:r>
      <w:r w:rsidR="00D87536" w:rsidRPr="00812AE8">
        <w:rPr>
          <w:rFonts w:ascii="Arial" w:hAnsi="Arial" w:cs="Arial"/>
        </w:rPr>
        <w:t>.</w:t>
      </w:r>
    </w:p>
    <w:p w14:paraId="4EB6993E" w14:textId="508966AB" w:rsidR="00D87536" w:rsidRPr="00812AE8" w:rsidRDefault="00D87536" w:rsidP="001F38D4">
      <w:pPr>
        <w:pStyle w:val="Standard"/>
        <w:rPr>
          <w:rFonts w:ascii="Arial" w:hAnsi="Arial" w:cs="Arial"/>
        </w:rPr>
      </w:pPr>
    </w:p>
    <w:p w14:paraId="0569BE4D" w14:textId="77777777" w:rsidR="007927CE" w:rsidRPr="00812AE8" w:rsidRDefault="009945E2" w:rsidP="001F38D4">
      <w:pPr>
        <w:pStyle w:val="Standard"/>
        <w:rPr>
          <w:rFonts w:ascii="Arial" w:hAnsi="Arial" w:cs="Arial"/>
        </w:rPr>
      </w:pPr>
      <w:r w:rsidRPr="00812AE8">
        <w:rPr>
          <w:rFonts w:ascii="Arial" w:hAnsi="Arial" w:cs="Arial"/>
        </w:rPr>
        <w:t>Skrbnik pogodbe dobavitelja je ____________________</w:t>
      </w:r>
      <w:r w:rsidR="007927CE" w:rsidRPr="00812AE8">
        <w:rPr>
          <w:rFonts w:ascii="Arial" w:hAnsi="Arial" w:cs="Arial"/>
        </w:rPr>
        <w:t>__</w:t>
      </w:r>
      <w:r w:rsidRPr="00812AE8">
        <w:rPr>
          <w:rFonts w:ascii="Arial" w:hAnsi="Arial" w:cs="Arial"/>
        </w:rPr>
        <w:t xml:space="preserve">_ </w:t>
      </w:r>
    </w:p>
    <w:p w14:paraId="5CC52474" w14:textId="628CBC67" w:rsidR="009945E2" w:rsidRPr="00812AE8" w:rsidRDefault="009945E2" w:rsidP="001F38D4">
      <w:pPr>
        <w:pStyle w:val="Standard"/>
        <w:rPr>
          <w:rFonts w:ascii="Arial" w:hAnsi="Arial" w:cs="Arial"/>
        </w:rPr>
      </w:pPr>
      <w:r w:rsidRPr="00812AE8">
        <w:rPr>
          <w:rFonts w:ascii="Arial" w:hAnsi="Arial" w:cs="Arial"/>
        </w:rPr>
        <w:t xml:space="preserve">telefon: __________________, </w:t>
      </w:r>
      <w:r w:rsidR="00610FE8" w:rsidRPr="00812AE8">
        <w:rPr>
          <w:rFonts w:ascii="Arial" w:hAnsi="Arial" w:cs="Arial"/>
        </w:rPr>
        <w:t>e-mail</w:t>
      </w:r>
      <w:r w:rsidRPr="00812AE8">
        <w:rPr>
          <w:rFonts w:ascii="Arial" w:hAnsi="Arial" w:cs="Arial"/>
        </w:rPr>
        <w:t xml:space="preserve"> naslov:____________________________________.</w:t>
      </w:r>
    </w:p>
    <w:p w14:paraId="0D887582" w14:textId="77777777" w:rsidR="001F38D4" w:rsidRPr="00812AE8" w:rsidRDefault="001F38D4" w:rsidP="001F38D4">
      <w:pPr>
        <w:pStyle w:val="Standard"/>
        <w:rPr>
          <w:rFonts w:ascii="Arial" w:hAnsi="Arial" w:cs="Arial"/>
        </w:rPr>
      </w:pPr>
    </w:p>
    <w:p w14:paraId="624A3B1C" w14:textId="6C4787CD" w:rsidR="007927CE" w:rsidRPr="00812AE8" w:rsidRDefault="007927CE" w:rsidP="001F38D4">
      <w:pPr>
        <w:pStyle w:val="Standard"/>
        <w:rPr>
          <w:rFonts w:ascii="Arial" w:hAnsi="Arial" w:cs="Arial"/>
        </w:rPr>
      </w:pPr>
      <w:r w:rsidRPr="00812AE8">
        <w:rPr>
          <w:rFonts w:ascii="Arial" w:hAnsi="Arial" w:cs="Arial"/>
        </w:rPr>
        <w:t xml:space="preserve">Odgovorna </w:t>
      </w:r>
      <w:r w:rsidR="00AC2FC6" w:rsidRPr="00812AE8">
        <w:rPr>
          <w:rFonts w:ascii="Arial" w:hAnsi="Arial" w:cs="Arial"/>
        </w:rPr>
        <w:t xml:space="preserve">oseba na strani </w:t>
      </w:r>
      <w:r w:rsidR="00F04EF7" w:rsidRPr="00812AE8">
        <w:rPr>
          <w:rFonts w:ascii="Arial" w:hAnsi="Arial" w:cs="Arial"/>
        </w:rPr>
        <w:t>dobavitelj</w:t>
      </w:r>
      <w:r w:rsidR="00AC2FC6" w:rsidRPr="00812AE8">
        <w:rPr>
          <w:rFonts w:ascii="Arial" w:hAnsi="Arial" w:cs="Arial"/>
        </w:rPr>
        <w:t>a</w:t>
      </w:r>
      <w:r w:rsidRPr="00812AE8">
        <w:rPr>
          <w:rFonts w:ascii="Arial" w:hAnsi="Arial" w:cs="Arial"/>
        </w:rPr>
        <w:t xml:space="preserve"> za dobavo </w:t>
      </w:r>
      <w:r w:rsidR="00D87536" w:rsidRPr="00812AE8">
        <w:rPr>
          <w:rFonts w:ascii="Arial" w:hAnsi="Arial" w:cs="Arial"/>
        </w:rPr>
        <w:t xml:space="preserve"> je:___</w:t>
      </w:r>
      <w:r w:rsidRPr="00812AE8">
        <w:rPr>
          <w:rFonts w:ascii="Arial" w:hAnsi="Arial" w:cs="Arial"/>
        </w:rPr>
        <w:t>_____</w:t>
      </w:r>
      <w:r w:rsidR="00D87536" w:rsidRPr="00812AE8">
        <w:rPr>
          <w:rFonts w:ascii="Arial" w:hAnsi="Arial" w:cs="Arial"/>
        </w:rPr>
        <w:t>_</w:t>
      </w:r>
      <w:r w:rsidR="003B418A" w:rsidRPr="00812AE8">
        <w:rPr>
          <w:rFonts w:ascii="Arial" w:hAnsi="Arial" w:cs="Arial"/>
        </w:rPr>
        <w:t>_____</w:t>
      </w:r>
      <w:r w:rsidR="00D87536" w:rsidRPr="00812AE8">
        <w:rPr>
          <w:rFonts w:ascii="Arial" w:hAnsi="Arial" w:cs="Arial"/>
        </w:rPr>
        <w:t xml:space="preserve">_______________, </w:t>
      </w:r>
    </w:p>
    <w:p w14:paraId="4E21D130" w14:textId="5ED3151D" w:rsidR="00D87536" w:rsidRPr="00812AE8" w:rsidRDefault="00360348" w:rsidP="001F38D4">
      <w:pPr>
        <w:pStyle w:val="Standard"/>
        <w:rPr>
          <w:rFonts w:ascii="Arial" w:hAnsi="Arial" w:cs="Arial"/>
        </w:rPr>
      </w:pPr>
      <w:r w:rsidRPr="00812AE8">
        <w:rPr>
          <w:rFonts w:ascii="Arial" w:hAnsi="Arial" w:cs="Arial"/>
        </w:rPr>
        <w:t>telefon: _____</w:t>
      </w:r>
      <w:r w:rsidR="007927CE" w:rsidRPr="00812AE8">
        <w:rPr>
          <w:rFonts w:ascii="Arial" w:hAnsi="Arial" w:cs="Arial"/>
        </w:rPr>
        <w:t>__</w:t>
      </w:r>
      <w:r w:rsidRPr="00812AE8">
        <w:rPr>
          <w:rFonts w:ascii="Arial" w:hAnsi="Arial" w:cs="Arial"/>
        </w:rPr>
        <w:t xml:space="preserve">__________, </w:t>
      </w:r>
      <w:r w:rsidR="00610FE8" w:rsidRPr="00812AE8">
        <w:rPr>
          <w:rFonts w:ascii="Arial" w:hAnsi="Arial" w:cs="Arial"/>
        </w:rPr>
        <w:t>e-mail</w:t>
      </w:r>
      <w:r w:rsidR="00D87536" w:rsidRPr="00812AE8">
        <w:rPr>
          <w:rFonts w:ascii="Arial" w:hAnsi="Arial" w:cs="Arial"/>
        </w:rPr>
        <w:t xml:space="preserve"> naslov: __</w:t>
      </w:r>
      <w:r w:rsidR="007927CE" w:rsidRPr="00812AE8">
        <w:rPr>
          <w:rFonts w:ascii="Arial" w:hAnsi="Arial" w:cs="Arial"/>
        </w:rPr>
        <w:t>_____________________</w:t>
      </w:r>
      <w:r w:rsidR="00D87536" w:rsidRPr="00812AE8">
        <w:rPr>
          <w:rFonts w:ascii="Arial" w:hAnsi="Arial" w:cs="Arial"/>
        </w:rPr>
        <w:t>_____________,</w:t>
      </w:r>
    </w:p>
    <w:p w14:paraId="02630D56" w14:textId="77777777" w:rsidR="00D87536" w:rsidRPr="00812AE8" w:rsidRDefault="00D87536" w:rsidP="001F38D4">
      <w:pPr>
        <w:pStyle w:val="Standard"/>
        <w:rPr>
          <w:rFonts w:ascii="Arial" w:hAnsi="Arial" w:cs="Arial"/>
        </w:rPr>
      </w:pPr>
    </w:p>
    <w:p w14:paraId="721922E5" w14:textId="1C0A2DAB" w:rsidR="00D87536" w:rsidRPr="00812AE8" w:rsidRDefault="00F04EF7" w:rsidP="001F38D4">
      <w:pPr>
        <w:pStyle w:val="Standard"/>
        <w:rPr>
          <w:rFonts w:ascii="Arial" w:hAnsi="Arial" w:cs="Arial"/>
        </w:rPr>
      </w:pPr>
      <w:r w:rsidRPr="00812AE8">
        <w:rPr>
          <w:rFonts w:ascii="Arial" w:hAnsi="Arial" w:cs="Arial"/>
        </w:rPr>
        <w:t xml:space="preserve">Dobavitelj </w:t>
      </w:r>
      <w:r w:rsidR="00D87536" w:rsidRPr="00812AE8">
        <w:rPr>
          <w:rFonts w:ascii="Arial" w:hAnsi="Arial" w:cs="Arial"/>
        </w:rPr>
        <w:t xml:space="preserve">mora naročnika pisno obvestiti o morebitni zamenjavi </w:t>
      </w:r>
      <w:r w:rsidR="003B418A" w:rsidRPr="00812AE8">
        <w:rPr>
          <w:rFonts w:ascii="Arial" w:hAnsi="Arial" w:cs="Arial"/>
        </w:rPr>
        <w:t xml:space="preserve">odgovorne </w:t>
      </w:r>
      <w:r w:rsidR="00D87536" w:rsidRPr="00812AE8">
        <w:rPr>
          <w:rFonts w:ascii="Arial" w:hAnsi="Arial" w:cs="Arial"/>
        </w:rPr>
        <w:t xml:space="preserve"> osebe ali njenega </w:t>
      </w:r>
      <w:r w:rsidR="00610FE8" w:rsidRPr="00812AE8">
        <w:rPr>
          <w:rFonts w:ascii="Arial" w:hAnsi="Arial" w:cs="Arial"/>
        </w:rPr>
        <w:t>e-mail</w:t>
      </w:r>
      <w:r w:rsidR="00D87536" w:rsidRPr="00812AE8">
        <w:rPr>
          <w:rFonts w:ascii="Arial" w:hAnsi="Arial" w:cs="Arial"/>
        </w:rPr>
        <w:t xml:space="preserve"> naslova.</w:t>
      </w:r>
    </w:p>
    <w:p w14:paraId="036470A7" w14:textId="77777777" w:rsidR="00D87536" w:rsidRPr="00812AE8" w:rsidRDefault="00D87536" w:rsidP="001F38D4">
      <w:pPr>
        <w:pStyle w:val="Standard"/>
        <w:rPr>
          <w:rFonts w:ascii="Arial" w:hAnsi="Arial" w:cs="Arial"/>
        </w:rPr>
      </w:pPr>
    </w:p>
    <w:p w14:paraId="3F425FE1" w14:textId="77777777" w:rsidR="00D87536" w:rsidRPr="001F38D4" w:rsidRDefault="00D87536" w:rsidP="001F38D4">
      <w:pPr>
        <w:pStyle w:val="Telobesedila3"/>
        <w:tabs>
          <w:tab w:val="left" w:pos="570"/>
        </w:tabs>
        <w:spacing w:after="0"/>
        <w:ind w:right="7"/>
        <w:jc w:val="both"/>
        <w:rPr>
          <w:rFonts w:cs="Arial"/>
          <w:b/>
          <w:sz w:val="22"/>
          <w:szCs w:val="22"/>
        </w:rPr>
      </w:pPr>
      <w:r w:rsidRPr="001F38D4">
        <w:rPr>
          <w:rFonts w:cs="Arial"/>
          <w:b/>
          <w:sz w:val="22"/>
          <w:szCs w:val="22"/>
        </w:rPr>
        <w:t>KONČNE DOLOČBE</w:t>
      </w:r>
    </w:p>
    <w:p w14:paraId="706510D4" w14:textId="77777777" w:rsidR="00D87536" w:rsidRPr="001F38D4" w:rsidRDefault="00D87536" w:rsidP="001F38D4">
      <w:pPr>
        <w:pStyle w:val="Telobesedila3"/>
        <w:spacing w:after="0"/>
        <w:ind w:right="7"/>
        <w:jc w:val="both"/>
        <w:rPr>
          <w:rFonts w:cs="Arial"/>
          <w:b/>
          <w:sz w:val="22"/>
          <w:szCs w:val="22"/>
        </w:rPr>
      </w:pPr>
    </w:p>
    <w:p w14:paraId="704389E7" w14:textId="77777777" w:rsidR="00D87536" w:rsidRPr="001F38D4" w:rsidRDefault="00D87536" w:rsidP="001F38D4">
      <w:pPr>
        <w:pStyle w:val="Standard"/>
        <w:numPr>
          <w:ilvl w:val="0"/>
          <w:numId w:val="38"/>
        </w:numPr>
        <w:jc w:val="center"/>
        <w:rPr>
          <w:rFonts w:ascii="Arial" w:hAnsi="Arial" w:cs="Arial"/>
          <w:b/>
        </w:rPr>
      </w:pPr>
      <w:r w:rsidRPr="001F38D4">
        <w:rPr>
          <w:rFonts w:ascii="Arial" w:hAnsi="Arial" w:cs="Arial"/>
          <w:b/>
        </w:rPr>
        <w:t>člen</w:t>
      </w:r>
    </w:p>
    <w:p w14:paraId="6A0E4A8B" w14:textId="2DD67AF4" w:rsidR="00D87536" w:rsidRPr="001F38D4" w:rsidRDefault="00F04EF7" w:rsidP="001F38D4">
      <w:pPr>
        <w:pStyle w:val="Telobesedila3"/>
        <w:spacing w:after="0"/>
        <w:ind w:right="7"/>
        <w:jc w:val="both"/>
        <w:rPr>
          <w:rFonts w:cs="Arial"/>
          <w:sz w:val="22"/>
          <w:szCs w:val="22"/>
        </w:rPr>
      </w:pPr>
      <w:r w:rsidRPr="001F38D4">
        <w:rPr>
          <w:rFonts w:cs="Arial"/>
          <w:sz w:val="22"/>
          <w:szCs w:val="22"/>
        </w:rPr>
        <w:t>Dobavitelj</w:t>
      </w:r>
      <w:r w:rsidR="00D87536" w:rsidRPr="001F38D4">
        <w:rPr>
          <w:rFonts w:cs="Arial"/>
          <w:sz w:val="22"/>
          <w:szCs w:val="22"/>
        </w:rPr>
        <w:t xml:space="preserve"> je dolžan kjerkoli in kadarkoli varovati dobro ime in poslovni ugled naročnika.</w:t>
      </w:r>
    </w:p>
    <w:p w14:paraId="414E986D" w14:textId="77777777" w:rsidR="00D87536" w:rsidRPr="001F38D4" w:rsidRDefault="00D87536" w:rsidP="001F38D4">
      <w:pPr>
        <w:pStyle w:val="Telobesedila3"/>
        <w:spacing w:after="0"/>
        <w:ind w:right="-483"/>
        <w:jc w:val="both"/>
        <w:rPr>
          <w:rFonts w:cs="Arial"/>
          <w:b/>
          <w:sz w:val="22"/>
          <w:szCs w:val="22"/>
        </w:rPr>
      </w:pPr>
    </w:p>
    <w:p w14:paraId="7F3A76F1" w14:textId="41ADBF59" w:rsidR="00D87536" w:rsidRPr="001F38D4" w:rsidRDefault="00812AE8" w:rsidP="001F38D4">
      <w:pPr>
        <w:pStyle w:val="Telobesedila3"/>
        <w:spacing w:after="0"/>
        <w:ind w:right="-483"/>
        <w:jc w:val="both"/>
        <w:rPr>
          <w:rFonts w:cs="Arial"/>
          <w:b/>
          <w:sz w:val="22"/>
          <w:szCs w:val="22"/>
        </w:rPr>
      </w:pPr>
      <w:r w:rsidRPr="001F38D4">
        <w:rPr>
          <w:rFonts w:cs="Arial"/>
          <w:b/>
          <w:sz w:val="22"/>
          <w:szCs w:val="22"/>
        </w:rPr>
        <w:t>VELJAVNOST POGODBE</w:t>
      </w:r>
    </w:p>
    <w:p w14:paraId="00F20A98" w14:textId="77777777" w:rsidR="00D87536" w:rsidRPr="001F38D4" w:rsidRDefault="00D87536" w:rsidP="001F38D4">
      <w:pPr>
        <w:pStyle w:val="Standard"/>
        <w:numPr>
          <w:ilvl w:val="0"/>
          <w:numId w:val="38"/>
        </w:numPr>
        <w:jc w:val="center"/>
        <w:rPr>
          <w:rFonts w:ascii="Arial" w:hAnsi="Arial" w:cs="Arial"/>
          <w:b/>
        </w:rPr>
      </w:pPr>
      <w:r w:rsidRPr="001F38D4">
        <w:rPr>
          <w:rFonts w:ascii="Arial" w:hAnsi="Arial" w:cs="Arial"/>
          <w:b/>
        </w:rPr>
        <w:t>člen</w:t>
      </w:r>
    </w:p>
    <w:p w14:paraId="608D1340" w14:textId="0FF7FE7A" w:rsidR="00D87536" w:rsidRPr="001F38D4" w:rsidRDefault="00D87536" w:rsidP="001F38D4">
      <w:pPr>
        <w:autoSpaceDE w:val="0"/>
        <w:jc w:val="both"/>
        <w:rPr>
          <w:rFonts w:cs="Arial"/>
        </w:rPr>
      </w:pPr>
      <w:r w:rsidRPr="001F38D4">
        <w:rPr>
          <w:rFonts w:cs="Arial"/>
        </w:rPr>
        <w:t xml:space="preserve">Ta </w:t>
      </w:r>
      <w:r w:rsidR="002103D8" w:rsidRPr="001F38D4">
        <w:rPr>
          <w:rFonts w:cs="Arial"/>
        </w:rPr>
        <w:t>pogodba</w:t>
      </w:r>
      <w:r w:rsidRPr="001F38D4">
        <w:rPr>
          <w:rFonts w:cs="Arial"/>
        </w:rPr>
        <w:t xml:space="preserve"> je sklenjen za </w:t>
      </w:r>
      <w:r w:rsidR="00F51362" w:rsidRPr="001F38D4">
        <w:rPr>
          <w:rFonts w:cs="Arial"/>
        </w:rPr>
        <w:t xml:space="preserve">določen čas </w:t>
      </w:r>
      <w:r w:rsidR="001F38D4" w:rsidRPr="001F38D4">
        <w:rPr>
          <w:rFonts w:cs="Arial"/>
        </w:rPr>
        <w:t xml:space="preserve">dveh let </w:t>
      </w:r>
      <w:r w:rsidRPr="001F38D4">
        <w:rPr>
          <w:rFonts w:cs="Arial"/>
        </w:rPr>
        <w:t xml:space="preserve">in s potekom časa preneha. </w:t>
      </w:r>
    </w:p>
    <w:p w14:paraId="1F287AA2" w14:textId="77777777" w:rsidR="00D87536" w:rsidRPr="001F38D4" w:rsidRDefault="00D87536" w:rsidP="001F38D4">
      <w:pPr>
        <w:autoSpaceDE w:val="0"/>
        <w:jc w:val="both"/>
        <w:rPr>
          <w:rFonts w:cs="Arial"/>
        </w:rPr>
      </w:pPr>
    </w:p>
    <w:p w14:paraId="6EF56BDF" w14:textId="0F503A28" w:rsidR="00D87536" w:rsidRPr="001F38D4" w:rsidRDefault="00D87536" w:rsidP="001F38D4">
      <w:pPr>
        <w:autoSpaceDE w:val="0"/>
        <w:jc w:val="both"/>
        <w:rPr>
          <w:rFonts w:cs="Arial"/>
        </w:rPr>
      </w:pPr>
      <w:r w:rsidRPr="00812AE8">
        <w:rPr>
          <w:rFonts w:cs="Arial"/>
        </w:rPr>
        <w:t xml:space="preserve">Stranki </w:t>
      </w:r>
      <w:r w:rsidR="002103D8" w:rsidRPr="00812AE8">
        <w:rPr>
          <w:rFonts w:cs="Arial"/>
        </w:rPr>
        <w:t>pogodbe</w:t>
      </w:r>
      <w:r w:rsidRPr="00812AE8">
        <w:rPr>
          <w:rFonts w:cs="Arial"/>
        </w:rPr>
        <w:t xml:space="preserve"> sta sporazumni, da začne </w:t>
      </w:r>
      <w:r w:rsidR="002103D8" w:rsidRPr="00812AE8">
        <w:rPr>
          <w:rFonts w:cs="Arial"/>
        </w:rPr>
        <w:t>pogodba</w:t>
      </w:r>
      <w:r w:rsidRPr="00812AE8">
        <w:rPr>
          <w:rFonts w:cs="Arial"/>
        </w:rPr>
        <w:t xml:space="preserve"> veljati z dnem </w:t>
      </w:r>
      <w:r w:rsidR="00FB2440" w:rsidRPr="00812AE8">
        <w:rPr>
          <w:rFonts w:cs="Arial"/>
        </w:rPr>
        <w:t>podpisa s strani obeh pogodbenih strank</w:t>
      </w:r>
      <w:r w:rsidR="00DA3BF1" w:rsidRPr="00812AE8">
        <w:rPr>
          <w:rFonts w:cs="Arial"/>
        </w:rPr>
        <w:t xml:space="preserve">, </w:t>
      </w:r>
      <w:r w:rsidRPr="00812AE8">
        <w:rPr>
          <w:rFonts w:cs="Arial"/>
        </w:rPr>
        <w:t xml:space="preserve">pod pogojem, da </w:t>
      </w:r>
      <w:r w:rsidR="005E2C69" w:rsidRPr="00812AE8">
        <w:rPr>
          <w:rFonts w:cs="Arial"/>
        </w:rPr>
        <w:t>ponudnik</w:t>
      </w:r>
      <w:r w:rsidRPr="00812AE8">
        <w:rPr>
          <w:rFonts w:cs="Arial"/>
        </w:rPr>
        <w:t xml:space="preserve"> naročniku</w:t>
      </w:r>
      <w:r w:rsidR="00DA3BF1" w:rsidRPr="00812AE8">
        <w:rPr>
          <w:rFonts w:cs="Arial"/>
        </w:rPr>
        <w:t xml:space="preserve"> najkasneje</w:t>
      </w:r>
      <w:r w:rsidRPr="00812AE8">
        <w:rPr>
          <w:rFonts w:cs="Arial"/>
        </w:rPr>
        <w:t xml:space="preserve"> v desetih</w:t>
      </w:r>
      <w:r w:rsidR="00FB2440" w:rsidRPr="00812AE8">
        <w:rPr>
          <w:rFonts w:cs="Arial"/>
        </w:rPr>
        <w:t xml:space="preserve"> </w:t>
      </w:r>
      <w:r w:rsidRPr="00812AE8">
        <w:rPr>
          <w:rFonts w:cs="Arial"/>
        </w:rPr>
        <w:t xml:space="preserve">(10) dneh od podpisa izroči zavarovanje za dobro izvedbo pogodbenih obveznosti iz </w:t>
      </w:r>
      <w:r w:rsidR="002103D8" w:rsidRPr="00812AE8">
        <w:rPr>
          <w:rFonts w:cs="Arial"/>
        </w:rPr>
        <w:t>te pogodbe</w:t>
      </w:r>
      <w:r w:rsidRPr="00812AE8">
        <w:rPr>
          <w:rFonts w:cs="Arial"/>
        </w:rPr>
        <w:t>.</w:t>
      </w:r>
      <w:r w:rsidRPr="001F38D4">
        <w:rPr>
          <w:rFonts w:cs="Arial"/>
        </w:rPr>
        <w:t xml:space="preserve"> </w:t>
      </w:r>
    </w:p>
    <w:p w14:paraId="58382DBD" w14:textId="77777777" w:rsidR="00D87536" w:rsidRPr="001F38D4" w:rsidRDefault="00D87536" w:rsidP="001F38D4">
      <w:pPr>
        <w:autoSpaceDE w:val="0"/>
        <w:rPr>
          <w:rFonts w:cs="Arial"/>
        </w:rPr>
      </w:pPr>
    </w:p>
    <w:p w14:paraId="7E3FA2DE" w14:textId="77777777" w:rsidR="00D87536" w:rsidRPr="001F38D4" w:rsidRDefault="00D87536" w:rsidP="001F38D4">
      <w:pPr>
        <w:pStyle w:val="Standard"/>
        <w:numPr>
          <w:ilvl w:val="0"/>
          <w:numId w:val="38"/>
        </w:numPr>
        <w:jc w:val="center"/>
        <w:rPr>
          <w:rFonts w:ascii="Arial" w:hAnsi="Arial" w:cs="Arial"/>
          <w:b/>
        </w:rPr>
      </w:pPr>
      <w:r w:rsidRPr="001F38D4">
        <w:rPr>
          <w:rFonts w:ascii="Arial" w:hAnsi="Arial" w:cs="Arial"/>
          <w:b/>
        </w:rPr>
        <w:lastRenderedPageBreak/>
        <w:t>člen</w:t>
      </w:r>
    </w:p>
    <w:p w14:paraId="6A581E79" w14:textId="2E93BD5E" w:rsidR="00D87536" w:rsidRPr="001F38D4" w:rsidRDefault="00D87536" w:rsidP="001F38D4">
      <w:pPr>
        <w:pStyle w:val="Telobesedila3"/>
        <w:spacing w:after="0"/>
        <w:ind w:right="7"/>
        <w:jc w:val="both"/>
        <w:rPr>
          <w:rFonts w:cs="Arial"/>
          <w:sz w:val="22"/>
          <w:szCs w:val="22"/>
        </w:rPr>
      </w:pPr>
      <w:r w:rsidRPr="001F38D4">
        <w:rPr>
          <w:rFonts w:cs="Arial"/>
          <w:sz w:val="22"/>
          <w:szCs w:val="22"/>
        </w:rPr>
        <w:t>Vsaka stranka</w:t>
      </w:r>
      <w:r w:rsidR="00D628CC" w:rsidRPr="001F38D4">
        <w:rPr>
          <w:rFonts w:cs="Arial"/>
          <w:sz w:val="22"/>
          <w:szCs w:val="22"/>
        </w:rPr>
        <w:t xml:space="preserve"> </w:t>
      </w:r>
      <w:r w:rsidR="002103D8" w:rsidRPr="001F38D4">
        <w:rPr>
          <w:rFonts w:cs="Arial"/>
          <w:sz w:val="22"/>
          <w:szCs w:val="22"/>
        </w:rPr>
        <w:t>pogodbe</w:t>
      </w:r>
      <w:r w:rsidR="00D628CC" w:rsidRPr="001F38D4">
        <w:rPr>
          <w:rFonts w:cs="Arial"/>
          <w:sz w:val="22"/>
          <w:szCs w:val="22"/>
        </w:rPr>
        <w:t xml:space="preserve"> </w:t>
      </w:r>
      <w:r w:rsidRPr="001F38D4">
        <w:rPr>
          <w:rFonts w:cs="Arial"/>
          <w:sz w:val="22"/>
          <w:szCs w:val="22"/>
        </w:rPr>
        <w:t>odgovarja drugi stranki</w:t>
      </w:r>
      <w:r w:rsidR="00D628CC" w:rsidRPr="001F38D4">
        <w:rPr>
          <w:rFonts w:cs="Arial"/>
          <w:sz w:val="22"/>
          <w:szCs w:val="22"/>
        </w:rPr>
        <w:t xml:space="preserve"> </w:t>
      </w:r>
      <w:r w:rsidR="002103D8" w:rsidRPr="001F38D4">
        <w:rPr>
          <w:rFonts w:cs="Arial"/>
          <w:sz w:val="22"/>
          <w:szCs w:val="22"/>
        </w:rPr>
        <w:t>pogodbe</w:t>
      </w:r>
      <w:r w:rsidRPr="001F38D4">
        <w:rPr>
          <w:rFonts w:cs="Arial"/>
          <w:sz w:val="22"/>
          <w:szCs w:val="22"/>
        </w:rPr>
        <w:t xml:space="preserve"> </w:t>
      </w:r>
      <w:r w:rsidR="00D628CC" w:rsidRPr="001F38D4">
        <w:rPr>
          <w:rFonts w:cs="Arial"/>
          <w:sz w:val="22"/>
          <w:szCs w:val="22"/>
        </w:rPr>
        <w:t xml:space="preserve">za škodo, ki jo povzroči drugi </w:t>
      </w:r>
      <w:r w:rsidRPr="001F38D4">
        <w:rPr>
          <w:rFonts w:cs="Arial"/>
          <w:sz w:val="22"/>
          <w:szCs w:val="22"/>
        </w:rPr>
        <w:t>stranki</w:t>
      </w:r>
      <w:r w:rsidR="00D628CC" w:rsidRPr="001F38D4">
        <w:rPr>
          <w:rFonts w:cs="Arial"/>
          <w:sz w:val="22"/>
          <w:szCs w:val="22"/>
        </w:rPr>
        <w:t xml:space="preserve"> </w:t>
      </w:r>
      <w:r w:rsidR="002103D8" w:rsidRPr="001F38D4">
        <w:rPr>
          <w:rFonts w:cs="Arial"/>
          <w:sz w:val="22"/>
          <w:szCs w:val="22"/>
        </w:rPr>
        <w:t>pogodbe</w:t>
      </w:r>
      <w:r w:rsidRPr="001F38D4">
        <w:rPr>
          <w:rFonts w:cs="Arial"/>
          <w:sz w:val="22"/>
          <w:szCs w:val="22"/>
        </w:rPr>
        <w:t xml:space="preserve"> v posledici neizpolnjevanja svojih obveznosti po </w:t>
      </w:r>
      <w:r w:rsidR="002103D8" w:rsidRPr="001F38D4">
        <w:rPr>
          <w:rFonts w:cs="Arial"/>
          <w:sz w:val="22"/>
          <w:szCs w:val="22"/>
        </w:rPr>
        <w:t>tej pogodbi</w:t>
      </w:r>
      <w:r w:rsidRPr="001F38D4">
        <w:rPr>
          <w:rFonts w:cs="Arial"/>
          <w:sz w:val="22"/>
          <w:szCs w:val="22"/>
        </w:rPr>
        <w:t>, v skladu z veljavnimi predpisi.</w:t>
      </w:r>
    </w:p>
    <w:p w14:paraId="519603AA" w14:textId="77777777" w:rsidR="00D87536" w:rsidRPr="001F38D4" w:rsidRDefault="00D87536" w:rsidP="001F38D4">
      <w:pPr>
        <w:pStyle w:val="Standard"/>
        <w:ind w:right="7"/>
        <w:rPr>
          <w:rFonts w:ascii="Arial" w:hAnsi="Arial" w:cs="Arial"/>
        </w:rPr>
      </w:pPr>
    </w:p>
    <w:p w14:paraId="03176654" w14:textId="782F4287" w:rsidR="00D87536" w:rsidRPr="001F38D4" w:rsidRDefault="00812AE8" w:rsidP="001F38D4">
      <w:pPr>
        <w:pStyle w:val="Standard"/>
        <w:ind w:right="7"/>
        <w:rPr>
          <w:rFonts w:ascii="Arial" w:hAnsi="Arial" w:cs="Arial"/>
          <w:b/>
        </w:rPr>
      </w:pPr>
      <w:r w:rsidRPr="001F38D4">
        <w:rPr>
          <w:rFonts w:ascii="Arial" w:hAnsi="Arial" w:cs="Arial"/>
          <w:b/>
        </w:rPr>
        <w:t>REŠEVANJE SPOROV</w:t>
      </w:r>
    </w:p>
    <w:p w14:paraId="33BD68A0" w14:textId="77777777" w:rsidR="00D87536" w:rsidRPr="001F38D4" w:rsidRDefault="00D87536" w:rsidP="001F38D4">
      <w:pPr>
        <w:pStyle w:val="Standard"/>
        <w:numPr>
          <w:ilvl w:val="0"/>
          <w:numId w:val="38"/>
        </w:numPr>
        <w:jc w:val="center"/>
        <w:rPr>
          <w:rFonts w:ascii="Arial" w:hAnsi="Arial" w:cs="Arial"/>
          <w:b/>
        </w:rPr>
      </w:pPr>
      <w:r w:rsidRPr="001F38D4">
        <w:rPr>
          <w:rFonts w:ascii="Arial" w:hAnsi="Arial" w:cs="Arial"/>
          <w:b/>
        </w:rPr>
        <w:t>člen</w:t>
      </w:r>
    </w:p>
    <w:p w14:paraId="0463A03E" w14:textId="1643CA08" w:rsidR="00D87536" w:rsidRPr="001F38D4" w:rsidRDefault="00D87536" w:rsidP="001F38D4">
      <w:pPr>
        <w:pStyle w:val="Standard"/>
        <w:ind w:right="7"/>
        <w:rPr>
          <w:rFonts w:ascii="Arial" w:hAnsi="Arial" w:cs="Arial"/>
        </w:rPr>
      </w:pPr>
      <w:r w:rsidRPr="001F38D4">
        <w:rPr>
          <w:rFonts w:ascii="Arial" w:hAnsi="Arial" w:cs="Arial"/>
        </w:rPr>
        <w:t xml:space="preserve">Stranki </w:t>
      </w:r>
      <w:r w:rsidR="002103D8" w:rsidRPr="001F38D4">
        <w:rPr>
          <w:rFonts w:ascii="Arial" w:hAnsi="Arial" w:cs="Arial"/>
        </w:rPr>
        <w:t>pogodbe</w:t>
      </w:r>
      <w:r w:rsidRPr="001F38D4">
        <w:rPr>
          <w:rFonts w:ascii="Arial" w:hAnsi="Arial" w:cs="Arial"/>
        </w:rPr>
        <w:t xml:space="preserve"> bosta katerakoli nesoglasja v zvezi s tem  </w:t>
      </w:r>
      <w:r w:rsidR="002103D8" w:rsidRPr="001F38D4">
        <w:rPr>
          <w:rFonts w:ascii="Arial" w:hAnsi="Arial" w:cs="Arial"/>
        </w:rPr>
        <w:t>pogodbo</w:t>
      </w:r>
      <w:r w:rsidRPr="001F38D4">
        <w:rPr>
          <w:rFonts w:ascii="Arial" w:hAnsi="Arial" w:cs="Arial"/>
        </w:rPr>
        <w:t xml:space="preserve"> najprej skušali rešiti sporazumno in izvensodno, če pa to ne bi bilo mogoče in bi katerakoli stranka svoje zahtevke zoper drugo stranko iz naslova </w:t>
      </w:r>
      <w:r w:rsidR="002103D8" w:rsidRPr="001F38D4">
        <w:rPr>
          <w:rFonts w:ascii="Arial" w:hAnsi="Arial" w:cs="Arial"/>
        </w:rPr>
        <w:t>te pogodbe</w:t>
      </w:r>
      <w:r w:rsidRPr="001F38D4">
        <w:rPr>
          <w:rFonts w:ascii="Arial" w:hAnsi="Arial" w:cs="Arial"/>
        </w:rPr>
        <w:t xml:space="preserve"> uveljavljala pred sodiščem, pa je za odločanje krajevno pristojno stvarno pristojno sodišče v </w:t>
      </w:r>
      <w:r w:rsidR="00DA3BF1" w:rsidRPr="001F38D4">
        <w:rPr>
          <w:rFonts w:ascii="Arial" w:hAnsi="Arial" w:cs="Arial"/>
        </w:rPr>
        <w:t>Novi Gorici</w:t>
      </w:r>
      <w:r w:rsidRPr="001F38D4">
        <w:rPr>
          <w:rFonts w:ascii="Arial" w:hAnsi="Arial" w:cs="Arial"/>
        </w:rPr>
        <w:t>.</w:t>
      </w:r>
    </w:p>
    <w:p w14:paraId="7D071408" w14:textId="77777777" w:rsidR="00D87536" w:rsidRPr="001F38D4" w:rsidRDefault="00D87536" w:rsidP="001F38D4">
      <w:pPr>
        <w:pStyle w:val="Standard"/>
        <w:ind w:right="7"/>
        <w:rPr>
          <w:rFonts w:ascii="Arial" w:hAnsi="Arial" w:cs="Arial"/>
        </w:rPr>
      </w:pPr>
    </w:p>
    <w:p w14:paraId="139868E0" w14:textId="45212B55" w:rsidR="00D87536" w:rsidRDefault="00D87536" w:rsidP="001F38D4">
      <w:pPr>
        <w:pStyle w:val="Telobesedila3"/>
        <w:tabs>
          <w:tab w:val="left" w:pos="570"/>
        </w:tabs>
        <w:spacing w:after="0"/>
        <w:ind w:right="7"/>
        <w:jc w:val="both"/>
        <w:rPr>
          <w:rFonts w:cs="Arial"/>
          <w:b/>
          <w:sz w:val="22"/>
          <w:szCs w:val="22"/>
        </w:rPr>
      </w:pPr>
      <w:r w:rsidRPr="001F38D4">
        <w:rPr>
          <w:rFonts w:cs="Arial"/>
          <w:b/>
          <w:sz w:val="22"/>
          <w:szCs w:val="22"/>
        </w:rPr>
        <w:t xml:space="preserve">SKLENITEV </w:t>
      </w:r>
      <w:r w:rsidR="002103D8" w:rsidRPr="001F38D4">
        <w:rPr>
          <w:rFonts w:cs="Arial"/>
          <w:b/>
          <w:sz w:val="22"/>
          <w:szCs w:val="22"/>
        </w:rPr>
        <w:t>POGODBE</w:t>
      </w:r>
      <w:r w:rsidRPr="001F38D4">
        <w:rPr>
          <w:rFonts w:cs="Arial"/>
          <w:b/>
          <w:sz w:val="22"/>
          <w:szCs w:val="22"/>
        </w:rPr>
        <w:t xml:space="preserve"> IN ŠTEVILO IZVODOV</w:t>
      </w:r>
    </w:p>
    <w:p w14:paraId="248825C3" w14:textId="77777777" w:rsidR="00C15E89" w:rsidRPr="001F38D4" w:rsidRDefault="00C15E89" w:rsidP="001F38D4">
      <w:pPr>
        <w:pStyle w:val="Telobesedila3"/>
        <w:tabs>
          <w:tab w:val="left" w:pos="570"/>
        </w:tabs>
        <w:spacing w:after="0"/>
        <w:ind w:right="7"/>
        <w:jc w:val="both"/>
        <w:rPr>
          <w:rFonts w:cs="Arial"/>
          <w:b/>
          <w:sz w:val="22"/>
          <w:szCs w:val="22"/>
        </w:rPr>
      </w:pPr>
    </w:p>
    <w:p w14:paraId="58FC177D" w14:textId="77777777" w:rsidR="00D87536" w:rsidRPr="001F38D4" w:rsidRDefault="00D87536" w:rsidP="001F38D4">
      <w:pPr>
        <w:pStyle w:val="Standard"/>
        <w:numPr>
          <w:ilvl w:val="0"/>
          <w:numId w:val="38"/>
        </w:numPr>
        <w:jc w:val="center"/>
        <w:rPr>
          <w:rFonts w:ascii="Arial" w:hAnsi="Arial" w:cs="Arial"/>
          <w:b/>
        </w:rPr>
      </w:pPr>
      <w:r w:rsidRPr="001F38D4">
        <w:rPr>
          <w:rFonts w:ascii="Arial" w:hAnsi="Arial" w:cs="Arial"/>
          <w:b/>
        </w:rPr>
        <w:t>člen</w:t>
      </w:r>
    </w:p>
    <w:p w14:paraId="5A1E0680" w14:textId="546F845F" w:rsidR="00D87536" w:rsidRPr="001F38D4" w:rsidRDefault="00D87536" w:rsidP="001F38D4">
      <w:pPr>
        <w:pStyle w:val="Telobesedila-zamik3"/>
        <w:spacing w:after="0"/>
        <w:ind w:left="0" w:right="7"/>
        <w:jc w:val="both"/>
        <w:rPr>
          <w:rFonts w:cs="Arial"/>
          <w:bCs/>
          <w:sz w:val="22"/>
          <w:szCs w:val="22"/>
        </w:rPr>
      </w:pPr>
      <w:r w:rsidRPr="001F38D4">
        <w:rPr>
          <w:rFonts w:cs="Arial"/>
          <w:bCs/>
          <w:sz w:val="22"/>
          <w:szCs w:val="22"/>
        </w:rPr>
        <w:t xml:space="preserve">Kakršnekoli spremembe oz. dopolnitve </w:t>
      </w:r>
      <w:r w:rsidR="002103D8" w:rsidRPr="001F38D4">
        <w:rPr>
          <w:rFonts w:cs="Arial"/>
          <w:bCs/>
          <w:sz w:val="22"/>
          <w:szCs w:val="22"/>
        </w:rPr>
        <w:t>te pogodbe</w:t>
      </w:r>
      <w:r w:rsidRPr="001F38D4">
        <w:rPr>
          <w:rFonts w:cs="Arial"/>
          <w:bCs/>
          <w:sz w:val="22"/>
          <w:szCs w:val="22"/>
        </w:rPr>
        <w:t xml:space="preserve"> so veljavne le, če so dogovorjene v pisni obliki.</w:t>
      </w:r>
    </w:p>
    <w:p w14:paraId="4CEC5283" w14:textId="77777777" w:rsidR="00D87536" w:rsidRPr="001F38D4" w:rsidRDefault="00D87536" w:rsidP="001F38D4">
      <w:pPr>
        <w:pStyle w:val="Telobesedila-zamik3"/>
        <w:spacing w:after="0"/>
        <w:ind w:left="0" w:right="7"/>
        <w:rPr>
          <w:rFonts w:cs="Arial"/>
          <w:bCs/>
          <w:sz w:val="22"/>
          <w:szCs w:val="22"/>
        </w:rPr>
      </w:pPr>
    </w:p>
    <w:p w14:paraId="212648A7" w14:textId="77777777" w:rsidR="00D87536" w:rsidRPr="001F38D4" w:rsidRDefault="00D87536" w:rsidP="001F38D4">
      <w:pPr>
        <w:pStyle w:val="Standard"/>
        <w:numPr>
          <w:ilvl w:val="0"/>
          <w:numId w:val="38"/>
        </w:numPr>
        <w:jc w:val="center"/>
        <w:rPr>
          <w:rFonts w:ascii="Arial" w:hAnsi="Arial" w:cs="Arial"/>
          <w:b/>
          <w:bCs/>
        </w:rPr>
      </w:pPr>
      <w:r w:rsidRPr="001F38D4">
        <w:rPr>
          <w:rFonts w:ascii="Arial" w:hAnsi="Arial" w:cs="Arial"/>
          <w:b/>
          <w:bCs/>
        </w:rPr>
        <w:t>člen</w:t>
      </w:r>
    </w:p>
    <w:p w14:paraId="54BDF912" w14:textId="7D49CEB3" w:rsidR="00D87536" w:rsidRPr="001F38D4" w:rsidRDefault="00D87536" w:rsidP="001F38D4">
      <w:pPr>
        <w:pStyle w:val="Telobesedila-zamik3"/>
        <w:spacing w:after="0"/>
        <w:ind w:left="0" w:right="7"/>
        <w:jc w:val="both"/>
        <w:rPr>
          <w:rFonts w:cs="Arial"/>
          <w:bCs/>
          <w:sz w:val="22"/>
          <w:szCs w:val="22"/>
        </w:rPr>
      </w:pPr>
      <w:r w:rsidRPr="001F38D4">
        <w:rPr>
          <w:rFonts w:cs="Arial"/>
          <w:bCs/>
          <w:sz w:val="22"/>
          <w:szCs w:val="22"/>
        </w:rPr>
        <w:t xml:space="preserve">Predmetni </w:t>
      </w:r>
      <w:r w:rsidR="002103D8" w:rsidRPr="001F38D4">
        <w:rPr>
          <w:rFonts w:cs="Arial"/>
          <w:bCs/>
          <w:sz w:val="22"/>
          <w:szCs w:val="22"/>
        </w:rPr>
        <w:t>pogodba</w:t>
      </w:r>
      <w:r w:rsidRPr="001F38D4">
        <w:rPr>
          <w:rFonts w:cs="Arial"/>
          <w:bCs/>
          <w:sz w:val="22"/>
          <w:szCs w:val="22"/>
        </w:rPr>
        <w:t xml:space="preserve"> je sestavljen in podpisan v štirih (4) enakih izvodih, od katerih vsaka stranka prejme dva (2) izvoda.</w:t>
      </w:r>
    </w:p>
    <w:p w14:paraId="17090F8B" w14:textId="77777777" w:rsidR="00D87536" w:rsidRPr="001F38D4" w:rsidRDefault="00D87536" w:rsidP="001F38D4">
      <w:pPr>
        <w:pStyle w:val="Telobesedila-zamik3"/>
        <w:spacing w:after="0"/>
        <w:ind w:left="0" w:right="7"/>
        <w:rPr>
          <w:rFonts w:cs="Arial"/>
          <w:bCs/>
          <w:sz w:val="22"/>
          <w:szCs w:val="22"/>
        </w:rPr>
      </w:pPr>
    </w:p>
    <w:p w14:paraId="51A5FF77" w14:textId="161D6111" w:rsidR="00D87536" w:rsidRDefault="00812AE8" w:rsidP="001F38D4">
      <w:pPr>
        <w:pStyle w:val="Standard"/>
        <w:ind w:right="7"/>
        <w:rPr>
          <w:rFonts w:ascii="Arial" w:hAnsi="Arial" w:cs="Arial"/>
          <w:b/>
          <w:bCs/>
        </w:rPr>
      </w:pPr>
      <w:r w:rsidRPr="001F38D4">
        <w:rPr>
          <w:rFonts w:ascii="Arial" w:hAnsi="Arial" w:cs="Arial"/>
          <w:b/>
          <w:bCs/>
        </w:rPr>
        <w:t>RAZVEZNI POGOJ</w:t>
      </w:r>
    </w:p>
    <w:p w14:paraId="002177A3" w14:textId="77777777" w:rsidR="00C15E89" w:rsidRPr="001F38D4" w:rsidRDefault="00C15E89" w:rsidP="001F38D4">
      <w:pPr>
        <w:pStyle w:val="Standard"/>
        <w:ind w:right="7"/>
        <w:rPr>
          <w:rFonts w:ascii="Arial" w:hAnsi="Arial" w:cs="Arial"/>
          <w:b/>
          <w:bCs/>
        </w:rPr>
      </w:pPr>
    </w:p>
    <w:p w14:paraId="68466C5E" w14:textId="77777777" w:rsidR="00D87536" w:rsidRPr="001F38D4" w:rsidRDefault="00D87536" w:rsidP="001F38D4">
      <w:pPr>
        <w:pStyle w:val="Standard"/>
        <w:numPr>
          <w:ilvl w:val="0"/>
          <w:numId w:val="38"/>
        </w:numPr>
        <w:jc w:val="center"/>
        <w:rPr>
          <w:rFonts w:ascii="Arial" w:hAnsi="Arial" w:cs="Arial"/>
          <w:b/>
        </w:rPr>
      </w:pPr>
      <w:r w:rsidRPr="001F38D4">
        <w:rPr>
          <w:rFonts w:ascii="Arial" w:hAnsi="Arial" w:cs="Arial"/>
          <w:b/>
        </w:rPr>
        <w:t>člen</w:t>
      </w:r>
    </w:p>
    <w:p w14:paraId="6FF669DF" w14:textId="6F3B95F0" w:rsidR="00F33DB1" w:rsidRPr="001F38D4" w:rsidRDefault="002103D8" w:rsidP="001F38D4">
      <w:pPr>
        <w:ind w:right="7"/>
        <w:jc w:val="both"/>
        <w:rPr>
          <w:rFonts w:cs="Arial"/>
        </w:rPr>
      </w:pPr>
      <w:r w:rsidRPr="001F38D4">
        <w:rPr>
          <w:rFonts w:cs="Arial"/>
        </w:rPr>
        <w:t>Pogodba</w:t>
      </w:r>
      <w:r w:rsidR="00F33DB1" w:rsidRPr="001F38D4">
        <w:rPr>
          <w:rFonts w:cs="Arial"/>
        </w:rPr>
        <w:t xml:space="preserve"> je sklenjen pod razveznim pogojem, ki se uresniči v primeru izpolnitve ene od naslednjih okoliščin:</w:t>
      </w:r>
    </w:p>
    <w:p w14:paraId="5B4889D8" w14:textId="70D9BEA1" w:rsidR="00F33DB1" w:rsidRPr="001F38D4" w:rsidRDefault="00F33DB1" w:rsidP="001F38D4">
      <w:pPr>
        <w:numPr>
          <w:ilvl w:val="0"/>
          <w:numId w:val="49"/>
        </w:numPr>
        <w:ind w:right="7"/>
        <w:jc w:val="both"/>
        <w:rPr>
          <w:rFonts w:cs="Arial"/>
        </w:rPr>
      </w:pPr>
      <w:r w:rsidRPr="001F38D4">
        <w:rPr>
          <w:rFonts w:cs="Arial"/>
        </w:rPr>
        <w:t xml:space="preserve">če bo naročnik seznanjen, da je sodišče s pravnomočno odločitvijo ugotovilo kršitev obveznosti delovne, okoljske ali socialne zakonodaje s strani dobavitelja ali podizvajalca ali </w:t>
      </w:r>
    </w:p>
    <w:p w14:paraId="08DD0ACC" w14:textId="65B5AF70" w:rsidR="00F33DB1" w:rsidRPr="001F38D4" w:rsidRDefault="00F33DB1" w:rsidP="001F38D4">
      <w:pPr>
        <w:numPr>
          <w:ilvl w:val="0"/>
          <w:numId w:val="49"/>
        </w:numPr>
        <w:ind w:right="7"/>
        <w:jc w:val="both"/>
        <w:rPr>
          <w:rFonts w:cs="Arial"/>
        </w:rPr>
      </w:pPr>
      <w:r w:rsidRPr="001F38D4">
        <w:rPr>
          <w:rFonts w:cs="Arial"/>
        </w:rPr>
        <w:t xml:space="preserve">če bo naročnik seznanjen, da je pristojni državni organ pri dobavitelju ali podizvajalcu v času izvajanja </w:t>
      </w:r>
      <w:r w:rsidR="002103D8" w:rsidRPr="001F38D4">
        <w:rPr>
          <w:rFonts w:cs="Arial"/>
        </w:rPr>
        <w:t>pogodbe</w:t>
      </w:r>
      <w:r w:rsidRPr="001F38D4">
        <w:rPr>
          <w:rFonts w:cs="Arial"/>
        </w:rP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w:t>
      </w:r>
      <w:r w:rsidR="002103D8" w:rsidRPr="001F38D4">
        <w:rPr>
          <w:rFonts w:cs="Arial"/>
        </w:rPr>
        <w:t>pogodbe</w:t>
      </w:r>
      <w:r w:rsidRPr="001F38D4">
        <w:rPr>
          <w:rFonts w:cs="Arial"/>
        </w:rPr>
        <w:t xml:space="preserve"> še najmanj šest mesecev oziroma če dobavitelj nastopa s podizvajalcem pa tudi, če zaradi ugotovljene kršitve pri podizvajalcu dobavitelj ne nadomesti ali zamenja tega podizvajalca, na način določen v skladu s 94. členom ZJN-3 in določili </w:t>
      </w:r>
      <w:r w:rsidR="002103D8" w:rsidRPr="001F38D4">
        <w:rPr>
          <w:rFonts w:cs="Arial"/>
        </w:rPr>
        <w:t>te pogodbe</w:t>
      </w:r>
      <w:r w:rsidRPr="001F38D4">
        <w:rPr>
          <w:rFonts w:cs="Arial"/>
        </w:rPr>
        <w:t xml:space="preserve"> v roku 30 dni od seznanitve s kršitvijo. </w:t>
      </w:r>
    </w:p>
    <w:p w14:paraId="22F3FA18" w14:textId="77777777" w:rsidR="00F33DB1" w:rsidRPr="001F38D4" w:rsidRDefault="00F33DB1" w:rsidP="001F38D4">
      <w:pPr>
        <w:ind w:right="7"/>
        <w:rPr>
          <w:rFonts w:cs="Arial"/>
        </w:rPr>
      </w:pPr>
    </w:p>
    <w:p w14:paraId="04CE3739" w14:textId="3C223FA1" w:rsidR="00F33DB1" w:rsidRPr="001F38D4" w:rsidRDefault="00F33DB1" w:rsidP="001F38D4">
      <w:pPr>
        <w:ind w:right="7"/>
        <w:jc w:val="both"/>
        <w:rPr>
          <w:rFonts w:cs="Arial"/>
        </w:rPr>
      </w:pPr>
      <w:r w:rsidRPr="001F38D4">
        <w:rPr>
          <w:rFonts w:cs="Arial"/>
        </w:rPr>
        <w:t xml:space="preserve">V primeru izpolnitve okoliščine in pogojev iz prejšnjega odstavka se šteje, da je </w:t>
      </w:r>
      <w:r w:rsidR="002103D8" w:rsidRPr="001F38D4">
        <w:rPr>
          <w:rFonts w:cs="Arial"/>
        </w:rPr>
        <w:t>pogodba</w:t>
      </w:r>
      <w:r w:rsidRPr="001F38D4">
        <w:rPr>
          <w:rFonts w:cs="Arial"/>
        </w:rPr>
        <w:t xml:space="preserve"> razvezan z dnem sklenitve novega sporazuma o izvedbi javnega naročila za predmetno naročilo. O datumu sklenitve novega sporazuma bo naročnik obvestil izvajalca.</w:t>
      </w:r>
    </w:p>
    <w:p w14:paraId="76294AA3" w14:textId="77777777" w:rsidR="00F33DB1" w:rsidRPr="001F38D4" w:rsidRDefault="00F33DB1" w:rsidP="001F38D4">
      <w:pPr>
        <w:ind w:right="7"/>
        <w:jc w:val="both"/>
        <w:rPr>
          <w:rFonts w:cs="Arial"/>
        </w:rPr>
      </w:pPr>
    </w:p>
    <w:p w14:paraId="2921539D" w14:textId="4F8686A4" w:rsidR="00F33DB1" w:rsidRPr="001F38D4" w:rsidRDefault="00F33DB1" w:rsidP="001F38D4">
      <w:pPr>
        <w:ind w:right="7"/>
        <w:jc w:val="both"/>
        <w:rPr>
          <w:rFonts w:cs="Arial"/>
          <w:b/>
          <w:bCs/>
        </w:rPr>
      </w:pPr>
      <w:r w:rsidRPr="001F38D4">
        <w:rPr>
          <w:rFonts w:cs="Arial"/>
        </w:rPr>
        <w:t>Če naročnik v roku 30 dni od seznanitve s kršitvijo ne začne novega postopka javnega naročila, se šteje, da je sporazum razvezan trideseti dan od seznanitve s kršitvijo.</w:t>
      </w:r>
    </w:p>
    <w:p w14:paraId="70B840D1" w14:textId="33B63405" w:rsidR="00D87536" w:rsidRPr="001F38D4" w:rsidRDefault="00D87536" w:rsidP="001F38D4">
      <w:pPr>
        <w:ind w:right="7"/>
        <w:jc w:val="both"/>
        <w:rPr>
          <w:rFonts w:cs="Arial"/>
        </w:rPr>
      </w:pPr>
    </w:p>
    <w:p w14:paraId="679B76A1" w14:textId="77777777" w:rsidR="00D87536" w:rsidRPr="001F38D4" w:rsidRDefault="00D87536" w:rsidP="001F38D4">
      <w:pPr>
        <w:ind w:right="7"/>
        <w:rPr>
          <w:rFonts w:cs="Arial"/>
          <w:b/>
          <w:bCs/>
        </w:rPr>
      </w:pPr>
    </w:p>
    <w:p w14:paraId="5222DD1F" w14:textId="144975BB" w:rsidR="00D87536" w:rsidRPr="001F38D4" w:rsidRDefault="00812AE8" w:rsidP="001F38D4">
      <w:pPr>
        <w:pStyle w:val="Standard"/>
        <w:ind w:right="7"/>
        <w:rPr>
          <w:rFonts w:ascii="Arial" w:hAnsi="Arial" w:cs="Arial"/>
          <w:b/>
          <w:bCs/>
        </w:rPr>
      </w:pPr>
      <w:r w:rsidRPr="001F38D4">
        <w:rPr>
          <w:rFonts w:ascii="Arial" w:hAnsi="Arial" w:cs="Arial"/>
          <w:b/>
          <w:bCs/>
        </w:rPr>
        <w:t>PROTIKORUPCIJSKA KLAVZULA</w:t>
      </w:r>
    </w:p>
    <w:p w14:paraId="1E89D7EA" w14:textId="77777777" w:rsidR="00D87536" w:rsidRPr="001F38D4" w:rsidRDefault="00D87536" w:rsidP="001F38D4">
      <w:pPr>
        <w:pStyle w:val="Standard"/>
        <w:numPr>
          <w:ilvl w:val="0"/>
          <w:numId w:val="38"/>
        </w:numPr>
        <w:jc w:val="center"/>
        <w:rPr>
          <w:rFonts w:ascii="Arial" w:hAnsi="Arial" w:cs="Arial"/>
          <w:b/>
          <w:bCs/>
        </w:rPr>
      </w:pPr>
      <w:r w:rsidRPr="001F38D4">
        <w:rPr>
          <w:rFonts w:ascii="Arial" w:hAnsi="Arial" w:cs="Arial"/>
          <w:b/>
          <w:bCs/>
        </w:rPr>
        <w:t>člen</w:t>
      </w:r>
    </w:p>
    <w:p w14:paraId="06522325" w14:textId="7965B8E5" w:rsidR="00E62705" w:rsidRPr="001F38D4" w:rsidRDefault="00D87536" w:rsidP="001F38D4">
      <w:pPr>
        <w:pStyle w:val="Standard"/>
        <w:rPr>
          <w:rFonts w:ascii="Arial" w:hAnsi="Arial" w:cs="Arial"/>
        </w:rPr>
      </w:pPr>
      <w:r w:rsidRPr="001F38D4">
        <w:rPr>
          <w:rFonts w:ascii="Arial" w:hAnsi="Arial" w:cs="Arial"/>
        </w:rPr>
        <w:lastRenderedPageBreak/>
        <w:t xml:space="preserve">Stranki </w:t>
      </w:r>
      <w:r w:rsidR="002103D8" w:rsidRPr="001F38D4">
        <w:rPr>
          <w:rFonts w:ascii="Arial" w:hAnsi="Arial" w:cs="Arial"/>
        </w:rPr>
        <w:t>pogodbe</w:t>
      </w:r>
      <w:r w:rsidRPr="001F38D4">
        <w:rPr>
          <w:rFonts w:ascii="Arial" w:hAnsi="Arial" w:cs="Arial"/>
        </w:rPr>
        <w:t xml:space="preserve"> in njeni zakoniti zastopniki izrecno izjavljajo, da v postopku sklepanja in izvajanja </w:t>
      </w:r>
      <w:r w:rsidR="002103D8" w:rsidRPr="001F38D4">
        <w:rPr>
          <w:rFonts w:ascii="Arial" w:hAnsi="Arial" w:cs="Arial"/>
        </w:rPr>
        <w:t>te pogodbe</w:t>
      </w:r>
      <w:r w:rsidRPr="001F38D4">
        <w:rPr>
          <w:rFonts w:ascii="Arial" w:hAnsi="Arial" w:cs="Arial"/>
        </w:rPr>
        <w:t xml:space="preserve"> ni prišlo in ne prihaja do nikakršnih dejanj, ki bi bila v nasprotju z veljavno  zakonodajo in/ali imajo znake koruptivnih dejanj. V primeru, da se pri postopku sklepanja ali izvajanja </w:t>
      </w:r>
      <w:r w:rsidR="002103D8" w:rsidRPr="001F38D4">
        <w:rPr>
          <w:rFonts w:ascii="Arial" w:hAnsi="Arial" w:cs="Arial"/>
        </w:rPr>
        <w:t>te pogodbe</w:t>
      </w:r>
      <w:r w:rsidRPr="001F38D4">
        <w:rPr>
          <w:rFonts w:ascii="Arial" w:hAnsi="Arial" w:cs="Arial"/>
        </w:rPr>
        <w:t xml:space="preserve"> ugotovi, da so se zgodila koruptivna dejanja, potem se šteje predmetni </w:t>
      </w:r>
      <w:r w:rsidR="002103D8" w:rsidRPr="001F38D4">
        <w:rPr>
          <w:rFonts w:ascii="Arial" w:hAnsi="Arial" w:cs="Arial"/>
        </w:rPr>
        <w:t>pogodba</w:t>
      </w:r>
      <w:r w:rsidRPr="001F38D4">
        <w:rPr>
          <w:rFonts w:ascii="Arial" w:hAnsi="Arial" w:cs="Arial"/>
        </w:rPr>
        <w:t xml:space="preserve"> za ničen in brez učinka v pravnem prometu, kar se zgodi v trenutku, ko je zoper posameznika ali zoper pravno osebo, ki je stranka</w:t>
      </w:r>
      <w:r w:rsidR="00D628CC" w:rsidRPr="001F38D4">
        <w:rPr>
          <w:rFonts w:ascii="Arial" w:hAnsi="Arial" w:cs="Arial"/>
        </w:rPr>
        <w:t xml:space="preserve"> </w:t>
      </w:r>
      <w:r w:rsidR="002103D8" w:rsidRPr="001F38D4">
        <w:rPr>
          <w:rFonts w:ascii="Arial" w:hAnsi="Arial" w:cs="Arial"/>
        </w:rPr>
        <w:t>pogodbe</w:t>
      </w:r>
      <w:r w:rsidRPr="001F38D4">
        <w:rPr>
          <w:rFonts w:ascii="Arial" w:hAnsi="Arial" w:cs="Arial"/>
        </w:rPr>
        <w:t xml:space="preserve"> oz. njen zakoniti zastopnik, vložena pravnomoč</w:t>
      </w:r>
      <w:r w:rsidR="00E62705" w:rsidRPr="001F38D4">
        <w:rPr>
          <w:rFonts w:ascii="Arial" w:hAnsi="Arial" w:cs="Arial"/>
        </w:rPr>
        <w:t>na obtožba oz. obtožni predlog.</w:t>
      </w:r>
    </w:p>
    <w:p w14:paraId="4E777B9D" w14:textId="77777777" w:rsidR="001558EA" w:rsidRPr="005A60A5" w:rsidRDefault="001558EA" w:rsidP="001558EA">
      <w:pPr>
        <w:rPr>
          <w:rFonts w:cs="Tahoma"/>
          <w:szCs w:val="20"/>
        </w:rPr>
      </w:pPr>
    </w:p>
    <w:p w14:paraId="58CE1139" w14:textId="77777777" w:rsidR="001558EA" w:rsidRPr="00206BF5" w:rsidRDefault="001558EA" w:rsidP="001558EA">
      <w:pPr>
        <w:jc w:val="both"/>
        <w:rPr>
          <w:rFonts w:cs="Tahoma"/>
          <w:szCs w:val="20"/>
        </w:rPr>
      </w:pPr>
      <w:r w:rsidRPr="00206BF5">
        <w:rPr>
          <w:rFonts w:cs="Tahoma"/>
          <w:szCs w:val="20"/>
        </w:rPr>
        <w:t xml:space="preserve">Pogodba, pri kateri kdo v imenu ali na račun druge pogodbene stranke, predstavniku ali posredniku organa ali organizacije iz javnega sektorja obljubi, ponudi ali da kakšno nedovoljeno korist za: </w:t>
      </w:r>
    </w:p>
    <w:p w14:paraId="747793B7" w14:textId="77777777" w:rsidR="001558EA" w:rsidRPr="00206BF5" w:rsidRDefault="001558EA" w:rsidP="0002708A">
      <w:pPr>
        <w:numPr>
          <w:ilvl w:val="0"/>
          <w:numId w:val="51"/>
        </w:numPr>
        <w:jc w:val="both"/>
        <w:rPr>
          <w:rFonts w:cs="Tahoma"/>
          <w:szCs w:val="20"/>
        </w:rPr>
      </w:pPr>
      <w:r w:rsidRPr="00206BF5">
        <w:rPr>
          <w:rFonts w:cs="Tahoma"/>
          <w:szCs w:val="20"/>
        </w:rPr>
        <w:t xml:space="preserve">pridobitev posla ali </w:t>
      </w:r>
    </w:p>
    <w:p w14:paraId="2A6AD5C8" w14:textId="77777777" w:rsidR="001558EA" w:rsidRPr="00206BF5" w:rsidRDefault="001558EA" w:rsidP="0002708A">
      <w:pPr>
        <w:numPr>
          <w:ilvl w:val="0"/>
          <w:numId w:val="51"/>
        </w:numPr>
        <w:jc w:val="both"/>
        <w:rPr>
          <w:rFonts w:cs="Tahoma"/>
          <w:szCs w:val="20"/>
        </w:rPr>
      </w:pPr>
      <w:r w:rsidRPr="00206BF5">
        <w:rPr>
          <w:rFonts w:cs="Tahoma"/>
          <w:szCs w:val="20"/>
        </w:rPr>
        <w:t xml:space="preserve">za sklenitev posla pod ugodnejšimi pogoji ali </w:t>
      </w:r>
    </w:p>
    <w:p w14:paraId="5F982EB3" w14:textId="77777777" w:rsidR="001558EA" w:rsidRPr="00206BF5" w:rsidRDefault="001558EA" w:rsidP="0002708A">
      <w:pPr>
        <w:numPr>
          <w:ilvl w:val="0"/>
          <w:numId w:val="51"/>
        </w:numPr>
        <w:jc w:val="both"/>
        <w:rPr>
          <w:rFonts w:cs="Tahoma"/>
          <w:szCs w:val="20"/>
        </w:rPr>
      </w:pPr>
      <w:r w:rsidRPr="00206BF5">
        <w:rPr>
          <w:rFonts w:cs="Tahoma"/>
          <w:szCs w:val="20"/>
        </w:rPr>
        <w:t xml:space="preserve">za opustitev dolžnega nadzora nad izvajanjem pogodbenih obveznosti ali </w:t>
      </w:r>
    </w:p>
    <w:p w14:paraId="6C446915" w14:textId="77777777" w:rsidR="001558EA" w:rsidRPr="00206BF5" w:rsidRDefault="001558EA" w:rsidP="0002708A">
      <w:pPr>
        <w:numPr>
          <w:ilvl w:val="0"/>
          <w:numId w:val="51"/>
        </w:numPr>
        <w:jc w:val="both"/>
        <w:rPr>
          <w:rFonts w:cs="Tahoma"/>
          <w:szCs w:val="20"/>
        </w:rPr>
      </w:pPr>
      <w:r w:rsidRPr="00206BF5">
        <w:rPr>
          <w:rFonts w:cs="Tahoma"/>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7804597" w14:textId="77777777" w:rsidR="001558EA" w:rsidRPr="005A60A5" w:rsidRDefault="001558EA" w:rsidP="001558EA">
      <w:pPr>
        <w:jc w:val="both"/>
        <w:rPr>
          <w:rFonts w:cs="Tahoma"/>
          <w:szCs w:val="20"/>
        </w:rPr>
      </w:pPr>
      <w:r w:rsidRPr="00206BF5">
        <w:rPr>
          <w:rFonts w:cs="Tahoma"/>
          <w:szCs w:val="20"/>
        </w:rPr>
        <w:t>je nična.</w:t>
      </w:r>
      <w:r w:rsidRPr="005A60A5">
        <w:rPr>
          <w:rFonts w:cs="Tahoma"/>
          <w:szCs w:val="20"/>
        </w:rPr>
        <w:t xml:space="preserve"> </w:t>
      </w:r>
    </w:p>
    <w:p w14:paraId="48A8E1F0" w14:textId="1EF74D02" w:rsidR="00E62705" w:rsidRDefault="00E62705" w:rsidP="001F38D4">
      <w:pPr>
        <w:pStyle w:val="Standard"/>
        <w:rPr>
          <w:rFonts w:ascii="Arial" w:hAnsi="Arial" w:cs="Arial"/>
        </w:rPr>
      </w:pPr>
    </w:p>
    <w:p w14:paraId="10520053" w14:textId="77777777" w:rsidR="00C15E89" w:rsidRDefault="00C15E89" w:rsidP="001F38D4">
      <w:pPr>
        <w:pStyle w:val="Standard"/>
        <w:rPr>
          <w:rFonts w:ascii="Arial" w:hAnsi="Arial" w:cs="Arial"/>
        </w:rPr>
      </w:pPr>
    </w:p>
    <w:p w14:paraId="725F561D" w14:textId="77777777" w:rsidR="001558EA" w:rsidRPr="001F38D4" w:rsidRDefault="001558EA" w:rsidP="001F38D4">
      <w:pPr>
        <w:pStyle w:val="Standard"/>
        <w:rPr>
          <w:rFonts w:ascii="Arial" w:hAnsi="Arial" w:cs="Arial"/>
        </w:rPr>
      </w:pPr>
    </w:p>
    <w:tbl>
      <w:tblPr>
        <w:tblW w:w="9180" w:type="dxa"/>
        <w:tblCellMar>
          <w:left w:w="10" w:type="dxa"/>
          <w:right w:w="10" w:type="dxa"/>
        </w:tblCellMar>
        <w:tblLook w:val="04A0" w:firstRow="1" w:lastRow="0" w:firstColumn="1" w:lastColumn="0" w:noHBand="0" w:noVBand="1"/>
      </w:tblPr>
      <w:tblGrid>
        <w:gridCol w:w="5353"/>
        <w:gridCol w:w="3827"/>
      </w:tblGrid>
      <w:tr w:rsidR="00EA26DD" w:rsidRPr="001F38D4" w14:paraId="04FAD234" w14:textId="77777777" w:rsidTr="00E567A2">
        <w:tc>
          <w:tcPr>
            <w:tcW w:w="5353" w:type="dxa"/>
            <w:tcMar>
              <w:top w:w="0" w:type="dxa"/>
              <w:left w:w="108" w:type="dxa"/>
              <w:bottom w:w="0" w:type="dxa"/>
              <w:right w:w="108" w:type="dxa"/>
            </w:tcMar>
          </w:tcPr>
          <w:p w14:paraId="415E22DE" w14:textId="77777777" w:rsidR="00EA26DD" w:rsidRPr="001F38D4" w:rsidRDefault="00EA26DD" w:rsidP="001F38D4">
            <w:pPr>
              <w:jc w:val="both"/>
              <w:rPr>
                <w:rFonts w:cs="Arial"/>
              </w:rPr>
            </w:pPr>
            <w:r w:rsidRPr="001F38D4">
              <w:rPr>
                <w:rFonts w:cs="Arial"/>
              </w:rPr>
              <w:t>Kraj in datum: _____________</w:t>
            </w:r>
          </w:p>
        </w:tc>
        <w:tc>
          <w:tcPr>
            <w:tcW w:w="3827" w:type="dxa"/>
            <w:tcMar>
              <w:top w:w="0" w:type="dxa"/>
              <w:left w:w="108" w:type="dxa"/>
              <w:bottom w:w="0" w:type="dxa"/>
              <w:right w:w="108" w:type="dxa"/>
            </w:tcMar>
          </w:tcPr>
          <w:p w14:paraId="536C836D" w14:textId="762DA59D" w:rsidR="00EA26DD" w:rsidRPr="001F38D4" w:rsidRDefault="00EA26DD" w:rsidP="001F38D4">
            <w:pPr>
              <w:rPr>
                <w:rFonts w:cs="Arial"/>
              </w:rPr>
            </w:pPr>
            <w:r w:rsidRPr="001F38D4">
              <w:rPr>
                <w:rFonts w:cs="Arial"/>
              </w:rPr>
              <w:t>Kraj in datum: Nova Gorica, ______</w:t>
            </w:r>
          </w:p>
        </w:tc>
      </w:tr>
    </w:tbl>
    <w:p w14:paraId="255ED40F" w14:textId="77777777" w:rsidR="00EA26DD" w:rsidRPr="001F38D4" w:rsidRDefault="00EA26DD" w:rsidP="001F38D4">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353"/>
        <w:gridCol w:w="3827"/>
      </w:tblGrid>
      <w:tr w:rsidR="00EA26DD" w:rsidRPr="001F38D4" w14:paraId="3D75416F" w14:textId="77777777" w:rsidTr="00E567A2">
        <w:tc>
          <w:tcPr>
            <w:tcW w:w="5353" w:type="dxa"/>
            <w:tcMar>
              <w:top w:w="0" w:type="dxa"/>
              <w:left w:w="108" w:type="dxa"/>
              <w:bottom w:w="0" w:type="dxa"/>
              <w:right w:w="108" w:type="dxa"/>
            </w:tcMar>
          </w:tcPr>
          <w:p w14:paraId="41F9FBA5" w14:textId="77777777" w:rsidR="00EA26DD" w:rsidRPr="001F38D4" w:rsidRDefault="00EA26DD" w:rsidP="001F38D4">
            <w:pPr>
              <w:jc w:val="both"/>
              <w:rPr>
                <w:rFonts w:cs="Arial"/>
              </w:rPr>
            </w:pPr>
          </w:p>
          <w:p w14:paraId="2E37CBA0" w14:textId="29323F75" w:rsidR="00EA26DD" w:rsidRPr="001F38D4" w:rsidRDefault="00F04EF7" w:rsidP="001F38D4">
            <w:pPr>
              <w:jc w:val="both"/>
              <w:rPr>
                <w:rFonts w:cs="Arial"/>
              </w:rPr>
            </w:pPr>
            <w:r w:rsidRPr="001F38D4">
              <w:rPr>
                <w:rFonts w:cs="Arial"/>
              </w:rPr>
              <w:t>Dobavitelj</w:t>
            </w:r>
            <w:r w:rsidR="00EA26DD" w:rsidRPr="001F38D4">
              <w:rPr>
                <w:rFonts w:cs="Arial"/>
              </w:rPr>
              <w:t>:</w:t>
            </w:r>
          </w:p>
        </w:tc>
        <w:tc>
          <w:tcPr>
            <w:tcW w:w="3827" w:type="dxa"/>
            <w:tcMar>
              <w:top w:w="0" w:type="dxa"/>
              <w:left w:w="108" w:type="dxa"/>
              <w:bottom w:w="0" w:type="dxa"/>
              <w:right w:w="108" w:type="dxa"/>
            </w:tcMar>
          </w:tcPr>
          <w:p w14:paraId="2D8B7512" w14:textId="77777777" w:rsidR="00EA26DD" w:rsidRPr="001F38D4" w:rsidRDefault="00EA26DD" w:rsidP="001F38D4">
            <w:pPr>
              <w:jc w:val="both"/>
              <w:rPr>
                <w:rFonts w:cs="Arial"/>
              </w:rPr>
            </w:pPr>
          </w:p>
          <w:p w14:paraId="5A16F301" w14:textId="77777777" w:rsidR="00EA26DD" w:rsidRPr="001F38D4" w:rsidRDefault="00EA26DD" w:rsidP="001F38D4">
            <w:pPr>
              <w:jc w:val="both"/>
              <w:rPr>
                <w:rFonts w:cs="Arial"/>
              </w:rPr>
            </w:pPr>
            <w:r w:rsidRPr="001F38D4">
              <w:rPr>
                <w:rFonts w:cs="Arial"/>
              </w:rPr>
              <w:t>Naročnik:</w:t>
            </w:r>
          </w:p>
        </w:tc>
      </w:tr>
      <w:tr w:rsidR="00EA26DD" w:rsidRPr="001F38D4" w14:paraId="4B002001" w14:textId="77777777" w:rsidTr="00E567A2">
        <w:tc>
          <w:tcPr>
            <w:tcW w:w="5353" w:type="dxa"/>
            <w:tcMar>
              <w:top w:w="0" w:type="dxa"/>
              <w:left w:w="108" w:type="dxa"/>
              <w:bottom w:w="0" w:type="dxa"/>
              <w:right w:w="108" w:type="dxa"/>
            </w:tcMar>
          </w:tcPr>
          <w:p w14:paraId="565C1185" w14:textId="77777777" w:rsidR="00EA26DD" w:rsidRPr="001F38D4" w:rsidRDefault="00EA26DD" w:rsidP="001F38D4">
            <w:pPr>
              <w:jc w:val="both"/>
              <w:rPr>
                <w:rFonts w:cs="Arial"/>
              </w:rPr>
            </w:pPr>
          </w:p>
        </w:tc>
        <w:tc>
          <w:tcPr>
            <w:tcW w:w="3827" w:type="dxa"/>
            <w:tcMar>
              <w:top w:w="0" w:type="dxa"/>
              <w:left w:w="108" w:type="dxa"/>
              <w:bottom w:w="0" w:type="dxa"/>
              <w:right w:w="108" w:type="dxa"/>
            </w:tcMar>
          </w:tcPr>
          <w:p w14:paraId="2518FF1F" w14:textId="20F06AB9" w:rsidR="00EA26DD" w:rsidRPr="001F38D4" w:rsidRDefault="00EA26DD" w:rsidP="001F38D4">
            <w:pPr>
              <w:jc w:val="both"/>
              <w:rPr>
                <w:rFonts w:cs="Arial"/>
              </w:rPr>
            </w:pPr>
            <w:r w:rsidRPr="001F38D4">
              <w:rPr>
                <w:rFonts w:cs="Arial"/>
              </w:rPr>
              <w:t>VODOVODI IN KANALIZACIJA NOVA GORICA d.d.</w:t>
            </w:r>
          </w:p>
        </w:tc>
      </w:tr>
      <w:tr w:rsidR="00EA26DD" w:rsidRPr="001F38D4" w14:paraId="0CC7D570" w14:textId="77777777" w:rsidTr="00E567A2">
        <w:tc>
          <w:tcPr>
            <w:tcW w:w="5353" w:type="dxa"/>
            <w:tcMar>
              <w:top w:w="0" w:type="dxa"/>
              <w:left w:w="108" w:type="dxa"/>
              <w:bottom w:w="0" w:type="dxa"/>
              <w:right w:w="108" w:type="dxa"/>
            </w:tcMar>
          </w:tcPr>
          <w:p w14:paraId="5ED894BD" w14:textId="77777777" w:rsidR="00EA26DD" w:rsidRPr="001F38D4" w:rsidRDefault="00EA26DD" w:rsidP="001F38D4">
            <w:pPr>
              <w:jc w:val="both"/>
              <w:rPr>
                <w:rFonts w:cs="Arial"/>
              </w:rPr>
            </w:pPr>
          </w:p>
          <w:p w14:paraId="35CEF05A" w14:textId="77777777" w:rsidR="00EA26DD" w:rsidRPr="001F38D4" w:rsidRDefault="00EA26DD" w:rsidP="001F38D4">
            <w:pPr>
              <w:jc w:val="both"/>
              <w:rPr>
                <w:rFonts w:cs="Arial"/>
              </w:rPr>
            </w:pPr>
            <w:r w:rsidRPr="001F38D4">
              <w:rPr>
                <w:rFonts w:cs="Arial"/>
              </w:rPr>
              <w:t>Direktor:</w:t>
            </w:r>
          </w:p>
          <w:p w14:paraId="5EE7706E" w14:textId="77777777" w:rsidR="00EA26DD" w:rsidRPr="001F38D4" w:rsidRDefault="00EA26DD" w:rsidP="001F38D4">
            <w:pPr>
              <w:jc w:val="both"/>
              <w:rPr>
                <w:rFonts w:cs="Arial"/>
              </w:rPr>
            </w:pPr>
            <w:r w:rsidRPr="001F38D4">
              <w:rPr>
                <w:rFonts w:cs="Arial"/>
              </w:rPr>
              <w:t>__________________</w:t>
            </w:r>
          </w:p>
        </w:tc>
        <w:tc>
          <w:tcPr>
            <w:tcW w:w="3827" w:type="dxa"/>
            <w:tcMar>
              <w:top w:w="0" w:type="dxa"/>
              <w:left w:w="108" w:type="dxa"/>
              <w:bottom w:w="0" w:type="dxa"/>
              <w:right w:w="108" w:type="dxa"/>
            </w:tcMar>
          </w:tcPr>
          <w:p w14:paraId="6FD10D97" w14:textId="77777777" w:rsidR="00EA26DD" w:rsidRPr="001F38D4" w:rsidRDefault="00EA26DD" w:rsidP="001F38D4">
            <w:pPr>
              <w:jc w:val="both"/>
              <w:rPr>
                <w:rFonts w:cs="Arial"/>
              </w:rPr>
            </w:pPr>
          </w:p>
          <w:p w14:paraId="42034DB2" w14:textId="7E0BFCDB" w:rsidR="00EA26DD" w:rsidRPr="001F38D4" w:rsidRDefault="00EA26DD" w:rsidP="001F38D4">
            <w:pPr>
              <w:jc w:val="both"/>
              <w:rPr>
                <w:rFonts w:cs="Arial"/>
              </w:rPr>
            </w:pPr>
            <w:bookmarkStart w:id="192" w:name="_Hlk1481037"/>
            <w:r w:rsidRPr="001F38D4">
              <w:rPr>
                <w:rFonts w:cs="Arial"/>
              </w:rPr>
              <w:t xml:space="preserve">Direktor: </w:t>
            </w:r>
          </w:p>
          <w:bookmarkEnd w:id="192"/>
          <w:p w14:paraId="13C8789D" w14:textId="2E0959BD" w:rsidR="00EA26DD" w:rsidRPr="001F38D4" w:rsidRDefault="00EA26DD" w:rsidP="001F38D4">
            <w:pPr>
              <w:jc w:val="both"/>
              <w:rPr>
                <w:rFonts w:cs="Arial"/>
              </w:rPr>
            </w:pPr>
            <w:r w:rsidRPr="001F38D4">
              <w:rPr>
                <w:rFonts w:cs="Arial"/>
              </w:rPr>
              <w:t>MIRAN LOVRIČ</w:t>
            </w:r>
            <w:r w:rsidR="003B418A">
              <w:rPr>
                <w:rFonts w:cs="Arial"/>
              </w:rPr>
              <w:t>, univ.dipl.inž.grad.</w:t>
            </w:r>
          </w:p>
        </w:tc>
      </w:tr>
    </w:tbl>
    <w:p w14:paraId="770940C5" w14:textId="77777777" w:rsidR="00E62705" w:rsidRPr="001F38D4" w:rsidRDefault="00E62705" w:rsidP="001F38D4">
      <w:pPr>
        <w:tabs>
          <w:tab w:val="left" w:pos="8745"/>
        </w:tabs>
        <w:rPr>
          <w:rFonts w:eastAsia="Arial Unicode MS" w:cs="Arial"/>
        </w:rPr>
      </w:pPr>
    </w:p>
    <w:p w14:paraId="5B39C27C" w14:textId="57A1B064" w:rsidR="00E62705" w:rsidRPr="001F38D4" w:rsidRDefault="00E62705" w:rsidP="001F38D4">
      <w:pPr>
        <w:tabs>
          <w:tab w:val="left" w:pos="8745"/>
        </w:tabs>
        <w:rPr>
          <w:rFonts w:eastAsia="Arial Unicode MS" w:cs="Arial"/>
        </w:rPr>
      </w:pPr>
      <w:r w:rsidRPr="001F38D4">
        <w:rPr>
          <w:rFonts w:eastAsia="Arial Unicode MS" w:cs="Arial"/>
        </w:rPr>
        <w:tab/>
      </w:r>
    </w:p>
    <w:p w14:paraId="27461CB4" w14:textId="77777777" w:rsidR="00E62705" w:rsidRPr="001F38D4" w:rsidRDefault="00E62705" w:rsidP="001F38D4">
      <w:pPr>
        <w:rPr>
          <w:rFonts w:eastAsia="Arial Unicode MS" w:cs="Arial"/>
        </w:rPr>
      </w:pPr>
    </w:p>
    <w:p w14:paraId="400A43D8" w14:textId="77777777" w:rsidR="00E62705" w:rsidRDefault="00E62705" w:rsidP="001F38D4">
      <w:pPr>
        <w:rPr>
          <w:rFonts w:eastAsia="Arial Unicode MS" w:cs="Arial"/>
        </w:rPr>
      </w:pPr>
    </w:p>
    <w:p w14:paraId="07A3CF29" w14:textId="77777777" w:rsidR="000766D3" w:rsidRDefault="000766D3" w:rsidP="001F38D4">
      <w:pPr>
        <w:rPr>
          <w:rFonts w:eastAsia="Arial Unicode MS" w:cs="Arial"/>
        </w:rPr>
      </w:pPr>
    </w:p>
    <w:p w14:paraId="1FE3D11F" w14:textId="77777777" w:rsidR="000766D3" w:rsidRDefault="000766D3" w:rsidP="001F38D4">
      <w:pPr>
        <w:rPr>
          <w:rFonts w:eastAsia="Arial Unicode MS" w:cs="Arial"/>
        </w:rPr>
      </w:pPr>
    </w:p>
    <w:p w14:paraId="3197A875" w14:textId="77777777" w:rsidR="000766D3" w:rsidRDefault="000766D3" w:rsidP="001F38D4">
      <w:pPr>
        <w:rPr>
          <w:rFonts w:eastAsia="Arial Unicode MS" w:cs="Arial"/>
        </w:rPr>
      </w:pPr>
    </w:p>
    <w:p w14:paraId="35240DA8" w14:textId="77777777" w:rsidR="000766D3" w:rsidRDefault="000766D3" w:rsidP="001F38D4">
      <w:pPr>
        <w:rPr>
          <w:rFonts w:eastAsia="Arial Unicode MS" w:cs="Arial"/>
        </w:rPr>
      </w:pPr>
    </w:p>
    <w:p w14:paraId="2428FDF3" w14:textId="77777777" w:rsidR="000766D3" w:rsidRDefault="000766D3" w:rsidP="001F38D4">
      <w:pPr>
        <w:rPr>
          <w:rFonts w:eastAsia="Arial Unicode MS" w:cs="Arial"/>
        </w:rPr>
      </w:pPr>
    </w:p>
    <w:p w14:paraId="30FEE382" w14:textId="34E333AA" w:rsidR="000766D3" w:rsidRDefault="000766D3" w:rsidP="001F38D4">
      <w:pPr>
        <w:rPr>
          <w:rFonts w:eastAsia="Arial Unicode MS" w:cs="Arial"/>
        </w:rPr>
      </w:pPr>
    </w:p>
    <w:p w14:paraId="0B41CD7D" w14:textId="7674E7E2" w:rsidR="00C15E89" w:rsidRDefault="00C15E89" w:rsidP="001F38D4">
      <w:pPr>
        <w:rPr>
          <w:rFonts w:eastAsia="Arial Unicode MS" w:cs="Arial"/>
        </w:rPr>
      </w:pPr>
    </w:p>
    <w:p w14:paraId="7DF0C122" w14:textId="182E3542" w:rsidR="00C15E89" w:rsidRDefault="00C15E89" w:rsidP="001F38D4">
      <w:pPr>
        <w:rPr>
          <w:rFonts w:eastAsia="Arial Unicode MS" w:cs="Arial"/>
        </w:rPr>
      </w:pPr>
    </w:p>
    <w:p w14:paraId="3FBDDADA" w14:textId="7181A7AC" w:rsidR="00C15E89" w:rsidRDefault="00C15E89" w:rsidP="001F38D4">
      <w:pPr>
        <w:rPr>
          <w:rFonts w:eastAsia="Arial Unicode MS" w:cs="Arial"/>
        </w:rPr>
      </w:pPr>
    </w:p>
    <w:p w14:paraId="160A6075" w14:textId="27231C6E" w:rsidR="00C15E89" w:rsidRDefault="00C15E89" w:rsidP="001F38D4">
      <w:pPr>
        <w:rPr>
          <w:rFonts w:eastAsia="Arial Unicode MS" w:cs="Arial"/>
        </w:rPr>
      </w:pPr>
    </w:p>
    <w:p w14:paraId="09067D15" w14:textId="58F94F4A" w:rsidR="00C15E89" w:rsidRDefault="00C15E89" w:rsidP="001F38D4">
      <w:pPr>
        <w:rPr>
          <w:rFonts w:eastAsia="Arial Unicode MS" w:cs="Arial"/>
        </w:rPr>
      </w:pPr>
    </w:p>
    <w:p w14:paraId="6F63C0B7" w14:textId="60E52FD4" w:rsidR="00C15E89" w:rsidRDefault="00C15E89" w:rsidP="001F38D4">
      <w:pPr>
        <w:rPr>
          <w:rFonts w:eastAsia="Arial Unicode MS" w:cs="Arial"/>
        </w:rPr>
      </w:pPr>
    </w:p>
    <w:p w14:paraId="5368C1E3" w14:textId="74E3148D" w:rsidR="00C15E89" w:rsidRDefault="00C15E89" w:rsidP="001F38D4">
      <w:pPr>
        <w:rPr>
          <w:rFonts w:eastAsia="Arial Unicode MS" w:cs="Arial"/>
        </w:rPr>
      </w:pPr>
    </w:p>
    <w:p w14:paraId="4698656D" w14:textId="5F77D858" w:rsidR="00C15E89" w:rsidRDefault="00C15E89" w:rsidP="001F38D4">
      <w:pPr>
        <w:rPr>
          <w:rFonts w:eastAsia="Arial Unicode MS" w:cs="Arial"/>
        </w:rPr>
      </w:pPr>
    </w:p>
    <w:p w14:paraId="13B38854" w14:textId="6981C89E" w:rsidR="00C15E89" w:rsidRDefault="00C15E89" w:rsidP="001F38D4">
      <w:pPr>
        <w:rPr>
          <w:rFonts w:eastAsia="Arial Unicode MS" w:cs="Arial"/>
        </w:rPr>
      </w:pPr>
    </w:p>
    <w:p w14:paraId="32FA47E4" w14:textId="77777777" w:rsidR="00C15E89" w:rsidRDefault="00C15E89" w:rsidP="001F38D4">
      <w:pPr>
        <w:rPr>
          <w:rFonts w:eastAsia="Arial Unicode MS" w:cs="Arial"/>
        </w:rPr>
      </w:pPr>
    </w:p>
    <w:p w14:paraId="45CA3259" w14:textId="77777777" w:rsidR="000766D3" w:rsidRDefault="000766D3" w:rsidP="001F38D4">
      <w:pPr>
        <w:rPr>
          <w:rFonts w:eastAsia="Arial Unicode MS" w:cs="Arial"/>
        </w:rPr>
      </w:pPr>
    </w:p>
    <w:p w14:paraId="35FDABB2" w14:textId="77777777" w:rsidR="000766D3" w:rsidRPr="00C15E89" w:rsidRDefault="000766D3" w:rsidP="001F38D4">
      <w:pPr>
        <w:rPr>
          <w:rFonts w:eastAsia="Arial Unicode MS" w:cs="Arial"/>
        </w:rPr>
      </w:pPr>
    </w:p>
    <w:p w14:paraId="1767770B" w14:textId="45ADF4C7" w:rsidR="00EC4C2B" w:rsidRPr="00C15E89" w:rsidRDefault="00EC4C2B" w:rsidP="00EC4C2B">
      <w:pPr>
        <w:jc w:val="both"/>
        <w:rPr>
          <w:rFonts w:ascii="Tahoma" w:hAnsi="Tahoma" w:cs="Tahoma"/>
          <w:sz w:val="20"/>
          <w:szCs w:val="20"/>
        </w:rPr>
      </w:pPr>
      <w:r w:rsidRPr="00C15E89">
        <w:rPr>
          <w:rFonts w:ascii="Tahoma" w:hAnsi="Tahoma" w:cs="Tahoma"/>
          <w:sz w:val="20"/>
          <w:szCs w:val="20"/>
        </w:rPr>
        <w:t>Kontrolni list:</w:t>
      </w:r>
      <w:r w:rsidRPr="00C15E89">
        <w:t xml:space="preserve"> </w:t>
      </w:r>
      <w:r w:rsidRPr="00C15E89">
        <w:rPr>
          <w:rFonts w:ascii="Tahoma" w:hAnsi="Tahoma" w:cs="Tahoma"/>
          <w:sz w:val="20"/>
          <w:szCs w:val="20"/>
        </w:rPr>
        <w:t xml:space="preserve">»Dobava vodovodnega in kanalizacijskega materiala za obdobje dveh let«  </w:t>
      </w:r>
    </w:p>
    <w:p w14:paraId="02DC57BF" w14:textId="77777777" w:rsidR="00890B31" w:rsidRPr="00C15E89" w:rsidRDefault="00890B31" w:rsidP="00EC4C2B">
      <w:pPr>
        <w:jc w:val="both"/>
        <w:rPr>
          <w:rFonts w:ascii="Tahoma" w:hAnsi="Tahoma" w:cs="Tahoma"/>
          <w:sz w:val="20"/>
          <w:szCs w:val="20"/>
        </w:rPr>
      </w:pPr>
    </w:p>
    <w:p w14:paraId="774E9DAF" w14:textId="07D49ECA" w:rsidR="00EC4C2B" w:rsidRPr="00C15E89" w:rsidRDefault="00EC4C2B" w:rsidP="00EC4C2B">
      <w:pPr>
        <w:jc w:val="both"/>
        <w:rPr>
          <w:rFonts w:ascii="Tahoma" w:hAnsi="Tahoma" w:cs="Tahoma"/>
          <w:sz w:val="20"/>
          <w:szCs w:val="20"/>
        </w:rPr>
      </w:pPr>
      <w:r w:rsidRPr="00C15E89">
        <w:rPr>
          <w:rFonts w:ascii="Tahoma" w:hAnsi="Tahoma" w:cs="Tahoma"/>
          <w:sz w:val="20"/>
          <w:szCs w:val="20"/>
        </w:rPr>
        <w:t xml:space="preserve">PRILOŽENE SO NASLEDNJE PRILOGE </w:t>
      </w:r>
      <w:r w:rsidRPr="00C15E89">
        <w:rPr>
          <w:rFonts w:ascii="Tahoma" w:hAnsi="Tahoma" w:cs="Tahoma"/>
          <w:b/>
          <w:bCs/>
          <w:sz w:val="20"/>
          <w:szCs w:val="20"/>
        </w:rPr>
        <w:t>( ni potrebno izpolniti v ponudbi)</w:t>
      </w:r>
      <w:r w:rsidRPr="00C15E89">
        <w:rPr>
          <w:rFonts w:ascii="Tahoma" w:hAnsi="Tahoma" w:cs="Tahoma"/>
          <w:sz w:val="20"/>
          <w:szCs w:val="20"/>
        </w:rPr>
        <w:t>:</w:t>
      </w:r>
    </w:p>
    <w:p w14:paraId="1E0447B9" w14:textId="77777777" w:rsidR="00EC4C2B" w:rsidRPr="00C15E89" w:rsidRDefault="00EC4C2B" w:rsidP="00EC4C2B">
      <w:pPr>
        <w:jc w:val="both"/>
        <w:rPr>
          <w:rFonts w:ascii="Tahoma" w:hAnsi="Tahoma" w:cs="Tahoma"/>
          <w:sz w:val="20"/>
          <w:szCs w:val="20"/>
          <w:u w:val="single"/>
        </w:rPr>
      </w:pPr>
    </w:p>
    <w:tbl>
      <w:tblPr>
        <w:tblW w:w="7948" w:type="dxa"/>
        <w:tblInd w:w="55" w:type="dxa"/>
        <w:tblCellMar>
          <w:left w:w="70" w:type="dxa"/>
          <w:right w:w="70" w:type="dxa"/>
        </w:tblCellMar>
        <w:tblLook w:val="0000" w:firstRow="0" w:lastRow="0" w:firstColumn="0" w:lastColumn="0" w:noHBand="0" w:noVBand="0"/>
      </w:tblPr>
      <w:tblGrid>
        <w:gridCol w:w="960"/>
        <w:gridCol w:w="5741"/>
        <w:gridCol w:w="1247"/>
      </w:tblGrid>
      <w:tr w:rsidR="00EC4C2B" w:rsidRPr="00C15E89" w14:paraId="75D0BAB7" w14:textId="77777777" w:rsidTr="00F44432">
        <w:trPr>
          <w:trHeight w:val="454"/>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405582" w14:textId="3C8E33D9" w:rsidR="00EC4C2B" w:rsidRPr="00C15E89" w:rsidRDefault="00EC4C2B" w:rsidP="00EC4C2B">
            <w:pPr>
              <w:rPr>
                <w:rFonts w:ascii="Tahoma" w:hAnsi="Tahoma" w:cs="Tahoma"/>
                <w:bCs/>
                <w:sz w:val="20"/>
                <w:szCs w:val="20"/>
              </w:rPr>
            </w:pPr>
            <w:r w:rsidRPr="00C15E89">
              <w:rPr>
                <w:rFonts w:ascii="Tahoma" w:hAnsi="Tahoma" w:cs="Tahoma"/>
                <w:bCs/>
                <w:sz w:val="20"/>
                <w:szCs w:val="20"/>
              </w:rPr>
              <w:t>1.</w:t>
            </w:r>
          </w:p>
        </w:tc>
        <w:tc>
          <w:tcPr>
            <w:tcW w:w="5741" w:type="dxa"/>
            <w:tcBorders>
              <w:top w:val="single" w:sz="4" w:space="0" w:color="auto"/>
              <w:left w:val="nil"/>
              <w:bottom w:val="single" w:sz="4" w:space="0" w:color="auto"/>
              <w:right w:val="single" w:sz="4" w:space="0" w:color="auto"/>
            </w:tcBorders>
            <w:shd w:val="clear" w:color="auto" w:fill="auto"/>
            <w:vAlign w:val="center"/>
          </w:tcPr>
          <w:p w14:paraId="301D12C7" w14:textId="699DB12E" w:rsidR="00EC4C2B" w:rsidRPr="00C15E89" w:rsidRDefault="00FE0CD9" w:rsidP="00EC4C2B">
            <w:pPr>
              <w:rPr>
                <w:rFonts w:ascii="Tahoma" w:hAnsi="Tahoma" w:cs="Tahoma"/>
                <w:bCs/>
                <w:sz w:val="20"/>
                <w:szCs w:val="20"/>
              </w:rPr>
            </w:pPr>
            <w:r w:rsidRPr="00C15E89">
              <w:rPr>
                <w:rFonts w:ascii="Tahoma" w:hAnsi="Tahoma" w:cs="Tahoma"/>
                <w:bCs/>
                <w:sz w:val="20"/>
                <w:szCs w:val="20"/>
              </w:rPr>
              <w:t>PONUDBA</w:t>
            </w:r>
          </w:p>
        </w:tc>
        <w:tc>
          <w:tcPr>
            <w:tcW w:w="1247" w:type="dxa"/>
            <w:tcBorders>
              <w:top w:val="single" w:sz="4" w:space="0" w:color="auto"/>
              <w:left w:val="nil"/>
              <w:bottom w:val="single" w:sz="4" w:space="0" w:color="auto"/>
              <w:right w:val="single" w:sz="4" w:space="0" w:color="auto"/>
            </w:tcBorders>
            <w:shd w:val="clear" w:color="auto" w:fill="auto"/>
            <w:noWrap/>
            <w:vAlign w:val="center"/>
          </w:tcPr>
          <w:p w14:paraId="666618C2" w14:textId="77777777" w:rsidR="00EC4C2B" w:rsidRPr="00C15E89" w:rsidRDefault="00EC4C2B" w:rsidP="00EC4C2B">
            <w:pPr>
              <w:jc w:val="center"/>
              <w:rPr>
                <w:rFonts w:ascii="Tahoma" w:hAnsi="Tahoma" w:cs="Tahoma"/>
                <w:bCs/>
                <w:sz w:val="20"/>
                <w:szCs w:val="20"/>
              </w:rPr>
            </w:pPr>
          </w:p>
        </w:tc>
      </w:tr>
      <w:tr w:rsidR="00EC4C2B" w:rsidRPr="00EC4C2B" w14:paraId="3889010C" w14:textId="77777777" w:rsidTr="00F44432">
        <w:trPr>
          <w:trHeight w:val="454"/>
        </w:trPr>
        <w:tc>
          <w:tcPr>
            <w:tcW w:w="960" w:type="dxa"/>
            <w:tcBorders>
              <w:top w:val="nil"/>
              <w:left w:val="single" w:sz="4" w:space="0" w:color="auto"/>
              <w:bottom w:val="single" w:sz="4" w:space="0" w:color="auto"/>
              <w:right w:val="single" w:sz="4" w:space="0" w:color="auto"/>
            </w:tcBorders>
            <w:shd w:val="clear" w:color="auto" w:fill="auto"/>
            <w:noWrap/>
            <w:vAlign w:val="center"/>
          </w:tcPr>
          <w:p w14:paraId="6398026D" w14:textId="7A10E014" w:rsidR="00EC4C2B" w:rsidRPr="00C15E89" w:rsidRDefault="00EC4C2B" w:rsidP="00EC4C2B">
            <w:pPr>
              <w:rPr>
                <w:rFonts w:ascii="Tahoma" w:hAnsi="Tahoma" w:cs="Tahoma"/>
                <w:sz w:val="20"/>
                <w:szCs w:val="20"/>
              </w:rPr>
            </w:pPr>
            <w:r w:rsidRPr="00C15E89">
              <w:rPr>
                <w:rFonts w:ascii="Tahoma" w:hAnsi="Tahoma" w:cs="Tahoma"/>
                <w:sz w:val="20"/>
                <w:szCs w:val="20"/>
              </w:rPr>
              <w:t>2.</w:t>
            </w:r>
          </w:p>
        </w:tc>
        <w:tc>
          <w:tcPr>
            <w:tcW w:w="5741" w:type="dxa"/>
            <w:tcBorders>
              <w:top w:val="nil"/>
              <w:left w:val="nil"/>
              <w:bottom w:val="single" w:sz="4" w:space="0" w:color="auto"/>
              <w:right w:val="single" w:sz="4" w:space="0" w:color="auto"/>
            </w:tcBorders>
            <w:shd w:val="clear" w:color="auto" w:fill="auto"/>
            <w:vAlign w:val="center"/>
          </w:tcPr>
          <w:p w14:paraId="59A20ADA" w14:textId="4C8DD1E1" w:rsidR="00EC4C2B" w:rsidRPr="00C15E89" w:rsidRDefault="00FE0CD9" w:rsidP="00EC4C2B">
            <w:pPr>
              <w:rPr>
                <w:rFonts w:ascii="Tahoma" w:hAnsi="Tahoma" w:cs="Tahoma"/>
                <w:sz w:val="20"/>
                <w:szCs w:val="20"/>
              </w:rPr>
            </w:pPr>
            <w:r w:rsidRPr="00C15E89">
              <w:rPr>
                <w:rFonts w:ascii="Tahoma" w:hAnsi="Tahoma" w:cs="Tahoma"/>
                <w:sz w:val="20"/>
                <w:szCs w:val="20"/>
              </w:rPr>
              <w:t>PONUDBENI PREDRAČUN</w:t>
            </w:r>
          </w:p>
        </w:tc>
        <w:tc>
          <w:tcPr>
            <w:tcW w:w="1247" w:type="dxa"/>
            <w:tcBorders>
              <w:top w:val="nil"/>
              <w:left w:val="nil"/>
              <w:bottom w:val="single" w:sz="4" w:space="0" w:color="auto"/>
              <w:right w:val="single" w:sz="4" w:space="0" w:color="auto"/>
            </w:tcBorders>
            <w:shd w:val="clear" w:color="auto" w:fill="auto"/>
            <w:noWrap/>
            <w:vAlign w:val="center"/>
          </w:tcPr>
          <w:p w14:paraId="388745AE" w14:textId="77777777" w:rsidR="00EC4C2B" w:rsidRPr="00EC4C2B" w:rsidRDefault="00EC4C2B" w:rsidP="00EC4C2B">
            <w:pPr>
              <w:jc w:val="center"/>
              <w:rPr>
                <w:rFonts w:ascii="Tahoma" w:hAnsi="Tahoma" w:cs="Tahoma"/>
                <w:sz w:val="20"/>
                <w:szCs w:val="20"/>
              </w:rPr>
            </w:pPr>
          </w:p>
        </w:tc>
      </w:tr>
      <w:tr w:rsidR="00EC4C2B" w:rsidRPr="00EC4C2B" w14:paraId="6FA778F0" w14:textId="77777777" w:rsidTr="00F44432">
        <w:trPr>
          <w:trHeight w:val="454"/>
        </w:trPr>
        <w:tc>
          <w:tcPr>
            <w:tcW w:w="960" w:type="dxa"/>
            <w:tcBorders>
              <w:top w:val="nil"/>
              <w:left w:val="single" w:sz="4" w:space="0" w:color="auto"/>
              <w:bottom w:val="single" w:sz="4" w:space="0" w:color="auto"/>
              <w:right w:val="single" w:sz="4" w:space="0" w:color="auto"/>
            </w:tcBorders>
            <w:shd w:val="clear" w:color="auto" w:fill="auto"/>
            <w:noWrap/>
            <w:vAlign w:val="center"/>
          </w:tcPr>
          <w:p w14:paraId="7AFA0538" w14:textId="3AFCBBF7" w:rsidR="00EC4C2B" w:rsidRPr="00EC4C2B" w:rsidRDefault="00EC4C2B" w:rsidP="00EC4C2B">
            <w:pPr>
              <w:rPr>
                <w:rFonts w:ascii="Tahoma" w:hAnsi="Tahoma" w:cs="Tahoma"/>
                <w:sz w:val="20"/>
                <w:szCs w:val="20"/>
              </w:rPr>
            </w:pPr>
            <w:r>
              <w:rPr>
                <w:rFonts w:ascii="Tahoma" w:hAnsi="Tahoma" w:cs="Tahoma"/>
                <w:sz w:val="20"/>
                <w:szCs w:val="20"/>
              </w:rPr>
              <w:t>3.</w:t>
            </w:r>
          </w:p>
        </w:tc>
        <w:tc>
          <w:tcPr>
            <w:tcW w:w="5741" w:type="dxa"/>
            <w:tcBorders>
              <w:top w:val="nil"/>
              <w:left w:val="nil"/>
              <w:bottom w:val="single" w:sz="4" w:space="0" w:color="auto"/>
              <w:right w:val="single" w:sz="4" w:space="0" w:color="auto"/>
            </w:tcBorders>
            <w:shd w:val="clear" w:color="auto" w:fill="auto"/>
            <w:vAlign w:val="center"/>
          </w:tcPr>
          <w:p w14:paraId="64A729B5" w14:textId="2128B1BA" w:rsidR="00EC4C2B" w:rsidRPr="00EC4C2B" w:rsidRDefault="00FE0CD9" w:rsidP="00EC4C2B">
            <w:pPr>
              <w:rPr>
                <w:rFonts w:ascii="Tahoma" w:hAnsi="Tahoma" w:cs="Tahoma"/>
                <w:sz w:val="20"/>
                <w:szCs w:val="20"/>
              </w:rPr>
            </w:pPr>
            <w:r>
              <w:rPr>
                <w:rFonts w:ascii="Tahoma" w:hAnsi="Tahoma" w:cs="Tahoma"/>
                <w:sz w:val="20"/>
                <w:szCs w:val="20"/>
              </w:rPr>
              <w:t>TEHNIČNA DOKUMENTACIJA</w:t>
            </w:r>
          </w:p>
        </w:tc>
        <w:tc>
          <w:tcPr>
            <w:tcW w:w="1247" w:type="dxa"/>
            <w:tcBorders>
              <w:top w:val="nil"/>
              <w:left w:val="nil"/>
              <w:bottom w:val="single" w:sz="4" w:space="0" w:color="auto"/>
              <w:right w:val="single" w:sz="4" w:space="0" w:color="auto"/>
            </w:tcBorders>
            <w:shd w:val="clear" w:color="auto" w:fill="auto"/>
            <w:noWrap/>
            <w:vAlign w:val="center"/>
          </w:tcPr>
          <w:p w14:paraId="7BF7E209" w14:textId="77777777" w:rsidR="00EC4C2B" w:rsidRPr="00EC4C2B" w:rsidRDefault="00EC4C2B" w:rsidP="00EC4C2B">
            <w:pPr>
              <w:jc w:val="center"/>
              <w:rPr>
                <w:rFonts w:ascii="Tahoma" w:hAnsi="Tahoma" w:cs="Tahoma"/>
                <w:sz w:val="20"/>
                <w:szCs w:val="20"/>
              </w:rPr>
            </w:pPr>
          </w:p>
        </w:tc>
      </w:tr>
      <w:tr w:rsidR="00EC4C2B" w:rsidRPr="00EC4C2B" w14:paraId="7D43174F" w14:textId="77777777" w:rsidTr="00F44432">
        <w:tblPrEx>
          <w:tblLook w:val="04A0" w:firstRow="1" w:lastRow="0" w:firstColumn="1" w:lastColumn="0" w:noHBand="0" w:noVBand="1"/>
        </w:tblPrEx>
        <w:trPr>
          <w:trHeight w:val="454"/>
        </w:trPr>
        <w:tc>
          <w:tcPr>
            <w:tcW w:w="960" w:type="dxa"/>
            <w:tcBorders>
              <w:top w:val="nil"/>
              <w:left w:val="single" w:sz="4" w:space="0" w:color="auto"/>
              <w:bottom w:val="single" w:sz="4" w:space="0" w:color="auto"/>
              <w:right w:val="single" w:sz="4" w:space="0" w:color="auto"/>
            </w:tcBorders>
            <w:noWrap/>
            <w:vAlign w:val="center"/>
            <w:hideMark/>
          </w:tcPr>
          <w:p w14:paraId="06D79131" w14:textId="657014CD" w:rsidR="00EC4C2B" w:rsidRPr="00EC4C2B" w:rsidRDefault="00BB0BAE" w:rsidP="00EC4C2B">
            <w:pPr>
              <w:rPr>
                <w:rFonts w:ascii="Tahoma" w:hAnsi="Tahoma" w:cs="Tahoma"/>
                <w:sz w:val="20"/>
                <w:szCs w:val="20"/>
              </w:rPr>
            </w:pPr>
            <w:r>
              <w:rPr>
                <w:rFonts w:ascii="Tahoma" w:hAnsi="Tahoma" w:cs="Tahoma"/>
                <w:sz w:val="20"/>
                <w:szCs w:val="20"/>
              </w:rPr>
              <w:t>4.</w:t>
            </w:r>
          </w:p>
        </w:tc>
        <w:tc>
          <w:tcPr>
            <w:tcW w:w="5741" w:type="dxa"/>
            <w:tcBorders>
              <w:top w:val="nil"/>
              <w:left w:val="nil"/>
              <w:bottom w:val="single" w:sz="4" w:space="0" w:color="auto"/>
              <w:right w:val="single" w:sz="4" w:space="0" w:color="auto"/>
            </w:tcBorders>
            <w:vAlign w:val="center"/>
            <w:hideMark/>
          </w:tcPr>
          <w:p w14:paraId="16E9BDF9" w14:textId="225D711A" w:rsidR="00EC4C2B" w:rsidRPr="00EC4C2B" w:rsidRDefault="00FE0CD9" w:rsidP="00BB0BAE">
            <w:pPr>
              <w:rPr>
                <w:rFonts w:ascii="Tahoma" w:hAnsi="Tahoma" w:cs="Tahoma"/>
                <w:sz w:val="20"/>
                <w:szCs w:val="20"/>
              </w:rPr>
            </w:pPr>
            <w:r w:rsidRPr="00BB0BAE">
              <w:rPr>
                <w:rFonts w:ascii="Tahoma" w:hAnsi="Tahoma" w:cs="Tahoma"/>
                <w:sz w:val="20"/>
                <w:szCs w:val="20"/>
              </w:rPr>
              <w:t>PODATKI O PONUDNIKU IN DRUGIH GOSPODARSKIH SUBJEKTIH</w:t>
            </w:r>
          </w:p>
        </w:tc>
        <w:tc>
          <w:tcPr>
            <w:tcW w:w="1247" w:type="dxa"/>
            <w:tcBorders>
              <w:top w:val="nil"/>
              <w:left w:val="nil"/>
              <w:bottom w:val="single" w:sz="4" w:space="0" w:color="auto"/>
              <w:right w:val="single" w:sz="4" w:space="0" w:color="auto"/>
            </w:tcBorders>
            <w:noWrap/>
            <w:vAlign w:val="center"/>
          </w:tcPr>
          <w:p w14:paraId="2029C3A3" w14:textId="77777777" w:rsidR="00EC4C2B" w:rsidRPr="00EC4C2B" w:rsidRDefault="00EC4C2B" w:rsidP="00EC4C2B">
            <w:pPr>
              <w:rPr>
                <w:rFonts w:ascii="Tahoma" w:hAnsi="Tahoma" w:cs="Tahoma"/>
                <w:sz w:val="20"/>
                <w:szCs w:val="20"/>
              </w:rPr>
            </w:pPr>
          </w:p>
        </w:tc>
      </w:tr>
      <w:tr w:rsidR="00EC4C2B" w:rsidRPr="00EC4C2B" w14:paraId="296BC2EB" w14:textId="77777777" w:rsidTr="00F44432">
        <w:tblPrEx>
          <w:tblLook w:val="04A0" w:firstRow="1" w:lastRow="0" w:firstColumn="1" w:lastColumn="0" w:noHBand="0" w:noVBand="1"/>
        </w:tblPrEx>
        <w:trPr>
          <w:trHeight w:val="454"/>
        </w:trPr>
        <w:tc>
          <w:tcPr>
            <w:tcW w:w="960" w:type="dxa"/>
            <w:tcBorders>
              <w:top w:val="nil"/>
              <w:left w:val="single" w:sz="4" w:space="0" w:color="auto"/>
              <w:bottom w:val="single" w:sz="4" w:space="0" w:color="auto"/>
              <w:right w:val="single" w:sz="4" w:space="0" w:color="auto"/>
            </w:tcBorders>
            <w:noWrap/>
            <w:vAlign w:val="center"/>
          </w:tcPr>
          <w:p w14:paraId="11E21C66" w14:textId="45590810" w:rsidR="00EC4C2B" w:rsidRPr="00EC4C2B" w:rsidRDefault="00BB0BAE" w:rsidP="00EC4C2B">
            <w:pPr>
              <w:rPr>
                <w:rFonts w:ascii="Tahoma" w:hAnsi="Tahoma" w:cs="Tahoma"/>
                <w:sz w:val="20"/>
                <w:szCs w:val="20"/>
              </w:rPr>
            </w:pPr>
            <w:r>
              <w:rPr>
                <w:rFonts w:ascii="Tahoma" w:hAnsi="Tahoma" w:cs="Tahoma"/>
                <w:sz w:val="20"/>
                <w:szCs w:val="20"/>
              </w:rPr>
              <w:t>5.</w:t>
            </w:r>
          </w:p>
        </w:tc>
        <w:tc>
          <w:tcPr>
            <w:tcW w:w="5741" w:type="dxa"/>
            <w:tcBorders>
              <w:top w:val="nil"/>
              <w:left w:val="nil"/>
              <w:bottom w:val="single" w:sz="4" w:space="0" w:color="auto"/>
              <w:right w:val="single" w:sz="4" w:space="0" w:color="auto"/>
            </w:tcBorders>
            <w:vAlign w:val="center"/>
          </w:tcPr>
          <w:p w14:paraId="2A6841B5" w14:textId="55CC52C2" w:rsidR="00EC4C2B" w:rsidRPr="00EC4C2B" w:rsidRDefault="00FE0CD9" w:rsidP="00EC4C2B">
            <w:pPr>
              <w:rPr>
                <w:rFonts w:ascii="Tahoma" w:hAnsi="Tahoma" w:cs="Tahoma"/>
                <w:sz w:val="20"/>
                <w:szCs w:val="20"/>
              </w:rPr>
            </w:pPr>
            <w:r w:rsidRPr="00BB0BAE">
              <w:rPr>
                <w:rFonts w:ascii="Tahoma" w:hAnsi="Tahoma" w:cs="Tahoma"/>
                <w:sz w:val="20"/>
                <w:szCs w:val="20"/>
              </w:rPr>
              <w:t>IZJAVA PONUDNIKA O UDELEŽBI PODIZVAJALCEV</w:t>
            </w:r>
          </w:p>
        </w:tc>
        <w:tc>
          <w:tcPr>
            <w:tcW w:w="1247" w:type="dxa"/>
            <w:tcBorders>
              <w:top w:val="nil"/>
              <w:left w:val="nil"/>
              <w:bottom w:val="single" w:sz="4" w:space="0" w:color="auto"/>
              <w:right w:val="single" w:sz="4" w:space="0" w:color="auto"/>
            </w:tcBorders>
            <w:noWrap/>
            <w:vAlign w:val="center"/>
          </w:tcPr>
          <w:p w14:paraId="7CAD8F9F" w14:textId="77777777" w:rsidR="00EC4C2B" w:rsidRPr="00EC4C2B" w:rsidRDefault="00EC4C2B" w:rsidP="00EC4C2B">
            <w:pPr>
              <w:rPr>
                <w:rFonts w:ascii="Tahoma" w:hAnsi="Tahoma" w:cs="Tahoma"/>
                <w:sz w:val="20"/>
                <w:szCs w:val="20"/>
              </w:rPr>
            </w:pPr>
          </w:p>
        </w:tc>
      </w:tr>
      <w:tr w:rsidR="00EC4C2B" w:rsidRPr="00EC4C2B" w14:paraId="6E1E01B3" w14:textId="77777777" w:rsidTr="00F44432">
        <w:tblPrEx>
          <w:tblLook w:val="04A0" w:firstRow="1" w:lastRow="0" w:firstColumn="1" w:lastColumn="0" w:noHBand="0" w:noVBand="1"/>
        </w:tblPrEx>
        <w:trPr>
          <w:trHeight w:val="454"/>
        </w:trPr>
        <w:tc>
          <w:tcPr>
            <w:tcW w:w="960" w:type="dxa"/>
            <w:tcBorders>
              <w:top w:val="nil"/>
              <w:left w:val="single" w:sz="4" w:space="0" w:color="auto"/>
              <w:bottom w:val="single" w:sz="4" w:space="0" w:color="auto"/>
              <w:right w:val="single" w:sz="4" w:space="0" w:color="auto"/>
            </w:tcBorders>
            <w:shd w:val="clear" w:color="auto" w:fill="auto"/>
            <w:noWrap/>
            <w:vAlign w:val="center"/>
          </w:tcPr>
          <w:p w14:paraId="26218A76" w14:textId="29861D98" w:rsidR="00EC4C2B" w:rsidRPr="00EC4C2B" w:rsidRDefault="00BB0BAE" w:rsidP="00EC4C2B">
            <w:pPr>
              <w:rPr>
                <w:rFonts w:ascii="Tahoma" w:hAnsi="Tahoma" w:cs="Tahoma"/>
                <w:sz w:val="20"/>
                <w:szCs w:val="20"/>
              </w:rPr>
            </w:pPr>
            <w:r>
              <w:rPr>
                <w:rFonts w:ascii="Tahoma" w:hAnsi="Tahoma" w:cs="Tahoma"/>
                <w:sz w:val="20"/>
                <w:szCs w:val="20"/>
              </w:rPr>
              <w:t>6.</w:t>
            </w:r>
          </w:p>
        </w:tc>
        <w:tc>
          <w:tcPr>
            <w:tcW w:w="5741" w:type="dxa"/>
            <w:tcBorders>
              <w:top w:val="nil"/>
              <w:left w:val="nil"/>
              <w:bottom w:val="single" w:sz="4" w:space="0" w:color="auto"/>
              <w:right w:val="single" w:sz="4" w:space="0" w:color="auto"/>
            </w:tcBorders>
            <w:shd w:val="clear" w:color="auto" w:fill="auto"/>
            <w:vAlign w:val="center"/>
          </w:tcPr>
          <w:p w14:paraId="6FC9A994" w14:textId="16B3CEB4" w:rsidR="00EC4C2B" w:rsidRPr="00EC4C2B" w:rsidRDefault="00FE0CD9" w:rsidP="00EC4C2B">
            <w:pPr>
              <w:rPr>
                <w:rFonts w:ascii="Tahoma" w:hAnsi="Tahoma" w:cs="Tahoma"/>
                <w:sz w:val="20"/>
                <w:szCs w:val="20"/>
              </w:rPr>
            </w:pPr>
            <w:r w:rsidRPr="00BB0BAE">
              <w:rPr>
                <w:rFonts w:ascii="Tahoma" w:hAnsi="Tahoma" w:cs="Tahoma"/>
                <w:sz w:val="20"/>
                <w:szCs w:val="20"/>
              </w:rPr>
              <w:t>IZJAVA PODIZVAJALCA</w:t>
            </w:r>
          </w:p>
        </w:tc>
        <w:tc>
          <w:tcPr>
            <w:tcW w:w="1247" w:type="dxa"/>
            <w:tcBorders>
              <w:top w:val="nil"/>
              <w:left w:val="nil"/>
              <w:bottom w:val="single" w:sz="4" w:space="0" w:color="auto"/>
              <w:right w:val="single" w:sz="4" w:space="0" w:color="auto"/>
            </w:tcBorders>
            <w:shd w:val="clear" w:color="auto" w:fill="auto"/>
            <w:noWrap/>
            <w:vAlign w:val="center"/>
          </w:tcPr>
          <w:p w14:paraId="267B955E" w14:textId="77777777" w:rsidR="00EC4C2B" w:rsidRPr="00EC4C2B" w:rsidRDefault="00EC4C2B" w:rsidP="00EC4C2B">
            <w:pPr>
              <w:rPr>
                <w:rFonts w:ascii="Tahoma" w:hAnsi="Tahoma" w:cs="Tahoma"/>
                <w:sz w:val="20"/>
                <w:szCs w:val="20"/>
              </w:rPr>
            </w:pPr>
          </w:p>
        </w:tc>
      </w:tr>
      <w:tr w:rsidR="00EC4C2B" w:rsidRPr="00EC4C2B" w14:paraId="0A372CC2" w14:textId="77777777" w:rsidTr="00BB0BAE">
        <w:tblPrEx>
          <w:tblLook w:val="04A0" w:firstRow="1" w:lastRow="0" w:firstColumn="1" w:lastColumn="0" w:noHBand="0" w:noVBand="1"/>
        </w:tblPrEx>
        <w:trPr>
          <w:trHeight w:val="454"/>
        </w:trPr>
        <w:tc>
          <w:tcPr>
            <w:tcW w:w="960" w:type="dxa"/>
            <w:tcBorders>
              <w:top w:val="nil"/>
              <w:left w:val="single" w:sz="4" w:space="0" w:color="auto"/>
              <w:bottom w:val="single" w:sz="4" w:space="0" w:color="auto"/>
              <w:right w:val="single" w:sz="4" w:space="0" w:color="auto"/>
            </w:tcBorders>
            <w:noWrap/>
            <w:vAlign w:val="center"/>
            <w:hideMark/>
          </w:tcPr>
          <w:p w14:paraId="103425F8" w14:textId="1CEC6C5F" w:rsidR="00EC4C2B" w:rsidRPr="00EC4C2B" w:rsidRDefault="00BB0BAE" w:rsidP="00EC4C2B">
            <w:pPr>
              <w:rPr>
                <w:rFonts w:ascii="Tahoma" w:hAnsi="Tahoma" w:cs="Tahoma"/>
                <w:sz w:val="20"/>
                <w:szCs w:val="20"/>
              </w:rPr>
            </w:pPr>
            <w:r>
              <w:rPr>
                <w:rFonts w:ascii="Tahoma" w:hAnsi="Tahoma" w:cs="Tahoma"/>
                <w:sz w:val="20"/>
                <w:szCs w:val="20"/>
              </w:rPr>
              <w:t>7.</w:t>
            </w:r>
          </w:p>
        </w:tc>
        <w:tc>
          <w:tcPr>
            <w:tcW w:w="5741" w:type="dxa"/>
            <w:tcBorders>
              <w:top w:val="nil"/>
              <w:left w:val="nil"/>
              <w:bottom w:val="single" w:sz="4" w:space="0" w:color="auto"/>
              <w:right w:val="single" w:sz="4" w:space="0" w:color="auto"/>
            </w:tcBorders>
            <w:vAlign w:val="center"/>
          </w:tcPr>
          <w:p w14:paraId="0509AFEA" w14:textId="2250BA14" w:rsidR="00EC4C2B" w:rsidRDefault="00FE0CD9" w:rsidP="00EC4C2B">
            <w:pPr>
              <w:rPr>
                <w:rFonts w:ascii="Tahoma" w:hAnsi="Tahoma" w:cs="Tahoma"/>
                <w:sz w:val="20"/>
                <w:szCs w:val="20"/>
              </w:rPr>
            </w:pPr>
            <w:r w:rsidRPr="00BB0BAE">
              <w:rPr>
                <w:rFonts w:ascii="Tahoma" w:hAnsi="Tahoma" w:cs="Tahoma"/>
                <w:sz w:val="20"/>
                <w:szCs w:val="20"/>
              </w:rPr>
              <w:t>SOGLASJE ZA PRIDOBITEV PODATKOV IZ KAZENSKE EVIDENCE ZA FIZIČNE OSEBE</w:t>
            </w:r>
          </w:p>
          <w:p w14:paraId="3BA14AF9" w14:textId="17EE1CD1" w:rsidR="00BB0BAE" w:rsidRPr="00EC4C2B" w:rsidRDefault="00FE0CD9" w:rsidP="00EC4C2B">
            <w:pPr>
              <w:rPr>
                <w:rFonts w:ascii="Tahoma" w:hAnsi="Tahoma" w:cs="Tahoma"/>
                <w:sz w:val="20"/>
                <w:szCs w:val="20"/>
              </w:rPr>
            </w:pPr>
            <w:r w:rsidRPr="00BB0BAE">
              <w:rPr>
                <w:rFonts w:ascii="Tahoma" w:hAnsi="Tahoma" w:cs="Tahoma"/>
                <w:sz w:val="20"/>
                <w:szCs w:val="20"/>
              </w:rPr>
              <w:t>POTRDILO O NEKAZNOVANOSTI</w:t>
            </w:r>
          </w:p>
        </w:tc>
        <w:tc>
          <w:tcPr>
            <w:tcW w:w="1247" w:type="dxa"/>
            <w:tcBorders>
              <w:top w:val="nil"/>
              <w:left w:val="nil"/>
              <w:bottom w:val="single" w:sz="4" w:space="0" w:color="auto"/>
              <w:right w:val="single" w:sz="4" w:space="0" w:color="auto"/>
            </w:tcBorders>
            <w:noWrap/>
            <w:vAlign w:val="center"/>
          </w:tcPr>
          <w:p w14:paraId="35C60EEB" w14:textId="77777777" w:rsidR="00EC4C2B" w:rsidRPr="00EC4C2B" w:rsidRDefault="00EC4C2B" w:rsidP="00EC4C2B">
            <w:pPr>
              <w:jc w:val="center"/>
              <w:rPr>
                <w:rFonts w:ascii="Tahoma" w:hAnsi="Tahoma" w:cs="Tahoma"/>
                <w:sz w:val="20"/>
                <w:szCs w:val="20"/>
              </w:rPr>
            </w:pPr>
          </w:p>
        </w:tc>
      </w:tr>
      <w:tr w:rsidR="00EC4C2B" w:rsidRPr="00EC4C2B" w14:paraId="24606418" w14:textId="77777777" w:rsidTr="00F44432">
        <w:trPr>
          <w:trHeight w:val="454"/>
        </w:trPr>
        <w:tc>
          <w:tcPr>
            <w:tcW w:w="960" w:type="dxa"/>
            <w:tcBorders>
              <w:top w:val="nil"/>
              <w:left w:val="single" w:sz="4" w:space="0" w:color="auto"/>
              <w:bottom w:val="single" w:sz="4" w:space="0" w:color="auto"/>
              <w:right w:val="single" w:sz="4" w:space="0" w:color="auto"/>
            </w:tcBorders>
            <w:shd w:val="clear" w:color="auto" w:fill="auto"/>
            <w:noWrap/>
            <w:vAlign w:val="center"/>
          </w:tcPr>
          <w:p w14:paraId="01BCCAB9" w14:textId="4139BDA2" w:rsidR="00EC4C2B" w:rsidRPr="00EC4C2B" w:rsidRDefault="00BB0BAE" w:rsidP="00EC4C2B">
            <w:pPr>
              <w:rPr>
                <w:rFonts w:ascii="Tahoma" w:hAnsi="Tahoma" w:cs="Tahoma"/>
                <w:sz w:val="20"/>
                <w:szCs w:val="20"/>
              </w:rPr>
            </w:pPr>
            <w:r>
              <w:rPr>
                <w:rFonts w:ascii="Tahoma" w:hAnsi="Tahoma" w:cs="Tahoma"/>
                <w:sz w:val="20"/>
                <w:szCs w:val="20"/>
              </w:rPr>
              <w:t>8.</w:t>
            </w:r>
          </w:p>
        </w:tc>
        <w:tc>
          <w:tcPr>
            <w:tcW w:w="5741" w:type="dxa"/>
            <w:tcBorders>
              <w:top w:val="nil"/>
              <w:left w:val="nil"/>
              <w:bottom w:val="single" w:sz="4" w:space="0" w:color="auto"/>
              <w:right w:val="single" w:sz="4" w:space="0" w:color="auto"/>
            </w:tcBorders>
            <w:shd w:val="clear" w:color="auto" w:fill="auto"/>
            <w:vAlign w:val="center"/>
          </w:tcPr>
          <w:p w14:paraId="3DB38157" w14:textId="7A92186F" w:rsidR="00EC4C2B" w:rsidRDefault="00FE0CD9" w:rsidP="00EC4C2B">
            <w:pPr>
              <w:rPr>
                <w:rFonts w:ascii="Tahoma" w:hAnsi="Tahoma" w:cs="Tahoma"/>
                <w:sz w:val="20"/>
                <w:szCs w:val="20"/>
              </w:rPr>
            </w:pPr>
            <w:r w:rsidRPr="00BB0BAE">
              <w:rPr>
                <w:rFonts w:ascii="Tahoma" w:hAnsi="Tahoma" w:cs="Tahoma"/>
                <w:sz w:val="20"/>
                <w:szCs w:val="20"/>
              </w:rPr>
              <w:t>SOGLASJE ZA PRIDOBITEV PODATKOV IZ KAZENSKE EVIDENCE ZA PRAVNO OSEBO</w:t>
            </w:r>
          </w:p>
          <w:p w14:paraId="42B9D02E" w14:textId="58F69A77" w:rsidR="00BB0BAE" w:rsidRPr="00EC4C2B" w:rsidRDefault="00FE0CD9" w:rsidP="00EC4C2B">
            <w:pPr>
              <w:rPr>
                <w:rFonts w:ascii="Tahoma" w:hAnsi="Tahoma" w:cs="Tahoma"/>
                <w:sz w:val="20"/>
                <w:szCs w:val="20"/>
              </w:rPr>
            </w:pPr>
            <w:r w:rsidRPr="00BB0BAE">
              <w:rPr>
                <w:rFonts w:ascii="Tahoma" w:hAnsi="Tahoma" w:cs="Tahoma"/>
                <w:sz w:val="20"/>
                <w:szCs w:val="20"/>
              </w:rPr>
              <w:t>POTRDILO O NEKAZNOVANOSTI</w:t>
            </w:r>
          </w:p>
        </w:tc>
        <w:tc>
          <w:tcPr>
            <w:tcW w:w="1247" w:type="dxa"/>
            <w:tcBorders>
              <w:top w:val="nil"/>
              <w:left w:val="nil"/>
              <w:bottom w:val="single" w:sz="4" w:space="0" w:color="auto"/>
              <w:right w:val="single" w:sz="4" w:space="0" w:color="auto"/>
            </w:tcBorders>
            <w:shd w:val="clear" w:color="auto" w:fill="auto"/>
            <w:noWrap/>
            <w:vAlign w:val="center"/>
          </w:tcPr>
          <w:p w14:paraId="6D745EA9" w14:textId="77777777" w:rsidR="00EC4C2B" w:rsidRPr="00EC4C2B" w:rsidRDefault="00EC4C2B" w:rsidP="00EC4C2B">
            <w:pPr>
              <w:jc w:val="center"/>
              <w:rPr>
                <w:rFonts w:ascii="Tahoma" w:hAnsi="Tahoma" w:cs="Tahoma"/>
                <w:sz w:val="20"/>
                <w:szCs w:val="20"/>
              </w:rPr>
            </w:pPr>
          </w:p>
        </w:tc>
      </w:tr>
      <w:tr w:rsidR="00EC4C2B" w:rsidRPr="00EC4C2B" w14:paraId="3851E180" w14:textId="77777777" w:rsidTr="00F44432">
        <w:trPr>
          <w:trHeight w:val="407"/>
        </w:trPr>
        <w:tc>
          <w:tcPr>
            <w:tcW w:w="960" w:type="dxa"/>
            <w:tcBorders>
              <w:top w:val="nil"/>
              <w:left w:val="single" w:sz="4" w:space="0" w:color="auto"/>
              <w:bottom w:val="single" w:sz="4" w:space="0" w:color="auto"/>
              <w:right w:val="single" w:sz="4" w:space="0" w:color="auto"/>
            </w:tcBorders>
            <w:shd w:val="clear" w:color="auto" w:fill="auto"/>
            <w:noWrap/>
            <w:vAlign w:val="center"/>
          </w:tcPr>
          <w:p w14:paraId="20ECB95F" w14:textId="6B8E30F6" w:rsidR="00BB0BAE" w:rsidRPr="00EC4C2B" w:rsidRDefault="00BB0BAE" w:rsidP="00EC4C2B">
            <w:pPr>
              <w:rPr>
                <w:rFonts w:ascii="Tahoma" w:hAnsi="Tahoma" w:cs="Tahoma"/>
                <w:sz w:val="20"/>
                <w:szCs w:val="20"/>
              </w:rPr>
            </w:pPr>
            <w:r>
              <w:rPr>
                <w:rFonts w:ascii="Tahoma" w:hAnsi="Tahoma" w:cs="Tahoma"/>
                <w:sz w:val="20"/>
                <w:szCs w:val="20"/>
              </w:rPr>
              <w:t>9.</w:t>
            </w:r>
          </w:p>
        </w:tc>
        <w:tc>
          <w:tcPr>
            <w:tcW w:w="5741" w:type="dxa"/>
            <w:tcBorders>
              <w:top w:val="nil"/>
              <w:left w:val="nil"/>
              <w:bottom w:val="single" w:sz="4" w:space="0" w:color="auto"/>
              <w:right w:val="single" w:sz="4" w:space="0" w:color="auto"/>
            </w:tcBorders>
            <w:shd w:val="clear" w:color="auto" w:fill="auto"/>
            <w:vAlign w:val="bottom"/>
          </w:tcPr>
          <w:p w14:paraId="1D9C3966" w14:textId="5368D6BC" w:rsidR="00EC4C2B" w:rsidRPr="00EC4C2B" w:rsidRDefault="00FE0CD9" w:rsidP="00EC4C2B">
            <w:pPr>
              <w:rPr>
                <w:rFonts w:ascii="Tahoma" w:hAnsi="Tahoma" w:cs="Tahoma"/>
                <w:sz w:val="20"/>
                <w:szCs w:val="20"/>
              </w:rPr>
            </w:pPr>
            <w:r w:rsidRPr="00BB0BAE">
              <w:rPr>
                <w:rFonts w:ascii="Tahoma" w:hAnsi="Tahoma" w:cs="Tahoma"/>
                <w:sz w:val="20"/>
                <w:szCs w:val="20"/>
              </w:rPr>
              <w:t>POTRDILO O DOBRO OPRAVLJENEM DELU</w:t>
            </w:r>
          </w:p>
        </w:tc>
        <w:tc>
          <w:tcPr>
            <w:tcW w:w="1247" w:type="dxa"/>
            <w:tcBorders>
              <w:top w:val="nil"/>
              <w:left w:val="nil"/>
              <w:bottom w:val="single" w:sz="4" w:space="0" w:color="auto"/>
              <w:right w:val="single" w:sz="4" w:space="0" w:color="auto"/>
            </w:tcBorders>
            <w:shd w:val="clear" w:color="auto" w:fill="auto"/>
            <w:noWrap/>
            <w:vAlign w:val="center"/>
          </w:tcPr>
          <w:p w14:paraId="0D52B0B6" w14:textId="77777777" w:rsidR="00EC4C2B" w:rsidRPr="00EC4C2B" w:rsidRDefault="00EC4C2B" w:rsidP="00EC4C2B">
            <w:pPr>
              <w:jc w:val="center"/>
              <w:rPr>
                <w:rFonts w:ascii="Tahoma" w:hAnsi="Tahoma" w:cs="Tahoma"/>
                <w:sz w:val="20"/>
                <w:szCs w:val="20"/>
              </w:rPr>
            </w:pPr>
          </w:p>
        </w:tc>
      </w:tr>
      <w:tr w:rsidR="00EC4C2B" w:rsidRPr="00EC4C2B" w14:paraId="03554FF2" w14:textId="77777777" w:rsidTr="00F44432">
        <w:trPr>
          <w:trHeight w:val="454"/>
        </w:trPr>
        <w:tc>
          <w:tcPr>
            <w:tcW w:w="960" w:type="dxa"/>
            <w:tcBorders>
              <w:top w:val="nil"/>
              <w:left w:val="single" w:sz="4" w:space="0" w:color="auto"/>
              <w:bottom w:val="single" w:sz="4" w:space="0" w:color="auto"/>
              <w:right w:val="single" w:sz="4" w:space="0" w:color="auto"/>
            </w:tcBorders>
            <w:shd w:val="clear" w:color="auto" w:fill="auto"/>
            <w:noWrap/>
            <w:vAlign w:val="center"/>
          </w:tcPr>
          <w:p w14:paraId="3844CBDC" w14:textId="0B7BFD16" w:rsidR="00EC4C2B" w:rsidRPr="00EC4C2B" w:rsidRDefault="00BB0BAE" w:rsidP="00EC4C2B">
            <w:pPr>
              <w:rPr>
                <w:rFonts w:ascii="Tahoma" w:hAnsi="Tahoma" w:cs="Tahoma"/>
                <w:sz w:val="20"/>
                <w:szCs w:val="20"/>
              </w:rPr>
            </w:pPr>
            <w:r>
              <w:rPr>
                <w:rFonts w:ascii="Tahoma" w:hAnsi="Tahoma" w:cs="Tahoma"/>
                <w:sz w:val="20"/>
                <w:szCs w:val="20"/>
              </w:rPr>
              <w:t>10.</w:t>
            </w:r>
          </w:p>
        </w:tc>
        <w:tc>
          <w:tcPr>
            <w:tcW w:w="5741" w:type="dxa"/>
            <w:tcBorders>
              <w:top w:val="nil"/>
              <w:left w:val="nil"/>
              <w:bottom w:val="single" w:sz="4" w:space="0" w:color="auto"/>
              <w:right w:val="single" w:sz="4" w:space="0" w:color="auto"/>
            </w:tcBorders>
            <w:shd w:val="clear" w:color="auto" w:fill="auto"/>
            <w:vAlign w:val="center"/>
          </w:tcPr>
          <w:p w14:paraId="424D8107" w14:textId="1ED1D161" w:rsidR="00EC4C2B" w:rsidRPr="00EC4C2B" w:rsidRDefault="00FE0CD9" w:rsidP="00EC4C2B">
            <w:pPr>
              <w:rPr>
                <w:rFonts w:ascii="Tahoma" w:hAnsi="Tahoma" w:cs="Tahoma"/>
                <w:sz w:val="20"/>
                <w:szCs w:val="20"/>
              </w:rPr>
            </w:pPr>
            <w:r w:rsidRPr="00BB0BAE">
              <w:rPr>
                <w:rFonts w:ascii="Tahoma" w:hAnsi="Tahoma" w:cs="Tahoma"/>
                <w:sz w:val="20"/>
                <w:szCs w:val="20"/>
              </w:rPr>
              <w:t>ESPD IZJAVA</w:t>
            </w:r>
          </w:p>
        </w:tc>
        <w:tc>
          <w:tcPr>
            <w:tcW w:w="1247" w:type="dxa"/>
            <w:tcBorders>
              <w:top w:val="nil"/>
              <w:left w:val="nil"/>
              <w:bottom w:val="single" w:sz="4" w:space="0" w:color="auto"/>
              <w:right w:val="single" w:sz="4" w:space="0" w:color="auto"/>
            </w:tcBorders>
            <w:shd w:val="clear" w:color="auto" w:fill="auto"/>
            <w:noWrap/>
            <w:vAlign w:val="center"/>
          </w:tcPr>
          <w:p w14:paraId="325BB5AC" w14:textId="77777777" w:rsidR="00EC4C2B" w:rsidRPr="00EC4C2B" w:rsidRDefault="00EC4C2B" w:rsidP="00EC4C2B">
            <w:pPr>
              <w:jc w:val="center"/>
              <w:rPr>
                <w:rFonts w:ascii="Tahoma" w:hAnsi="Tahoma" w:cs="Tahoma"/>
                <w:sz w:val="20"/>
                <w:szCs w:val="20"/>
              </w:rPr>
            </w:pPr>
          </w:p>
        </w:tc>
      </w:tr>
      <w:tr w:rsidR="00EC4C2B" w:rsidRPr="00EC4C2B" w14:paraId="020E5CFD" w14:textId="77777777" w:rsidTr="00F44432">
        <w:trPr>
          <w:trHeight w:val="454"/>
        </w:trPr>
        <w:tc>
          <w:tcPr>
            <w:tcW w:w="960" w:type="dxa"/>
            <w:tcBorders>
              <w:top w:val="nil"/>
              <w:left w:val="single" w:sz="4" w:space="0" w:color="auto"/>
              <w:bottom w:val="single" w:sz="4" w:space="0" w:color="auto"/>
              <w:right w:val="single" w:sz="4" w:space="0" w:color="auto"/>
            </w:tcBorders>
            <w:shd w:val="clear" w:color="auto" w:fill="auto"/>
            <w:noWrap/>
            <w:vAlign w:val="center"/>
          </w:tcPr>
          <w:p w14:paraId="7AE89CD3" w14:textId="449A0837" w:rsidR="00EC4C2B" w:rsidRPr="00EC4C2B" w:rsidRDefault="00BB0BAE" w:rsidP="00EC4C2B">
            <w:pPr>
              <w:rPr>
                <w:rFonts w:ascii="Tahoma" w:hAnsi="Tahoma" w:cs="Tahoma"/>
                <w:sz w:val="20"/>
                <w:szCs w:val="20"/>
              </w:rPr>
            </w:pPr>
            <w:r>
              <w:rPr>
                <w:rFonts w:ascii="Tahoma" w:hAnsi="Tahoma" w:cs="Tahoma"/>
                <w:sz w:val="20"/>
                <w:szCs w:val="20"/>
              </w:rPr>
              <w:t>11.</w:t>
            </w:r>
          </w:p>
        </w:tc>
        <w:tc>
          <w:tcPr>
            <w:tcW w:w="5741" w:type="dxa"/>
            <w:tcBorders>
              <w:top w:val="nil"/>
              <w:left w:val="nil"/>
              <w:bottom w:val="single" w:sz="4" w:space="0" w:color="auto"/>
              <w:right w:val="single" w:sz="4" w:space="0" w:color="auto"/>
            </w:tcBorders>
            <w:shd w:val="clear" w:color="auto" w:fill="auto"/>
            <w:vAlign w:val="center"/>
          </w:tcPr>
          <w:p w14:paraId="3921622F" w14:textId="092455F7" w:rsidR="00EC4C2B" w:rsidRPr="00EC4C2B" w:rsidRDefault="00FE0CD9" w:rsidP="00EC4C2B">
            <w:pPr>
              <w:rPr>
                <w:rFonts w:ascii="Tahoma" w:hAnsi="Tahoma" w:cs="Tahoma"/>
                <w:sz w:val="20"/>
                <w:szCs w:val="20"/>
              </w:rPr>
            </w:pPr>
            <w:r w:rsidRPr="00BB0BAE">
              <w:rPr>
                <w:rFonts w:ascii="Tahoma" w:hAnsi="Tahoma" w:cs="Tahoma"/>
                <w:sz w:val="20"/>
                <w:szCs w:val="20"/>
              </w:rPr>
              <w:t>KROVNA IZJAVA PONUDNIKA</w:t>
            </w:r>
          </w:p>
        </w:tc>
        <w:tc>
          <w:tcPr>
            <w:tcW w:w="1247" w:type="dxa"/>
            <w:tcBorders>
              <w:top w:val="nil"/>
              <w:left w:val="nil"/>
              <w:bottom w:val="single" w:sz="4" w:space="0" w:color="auto"/>
              <w:right w:val="single" w:sz="4" w:space="0" w:color="auto"/>
            </w:tcBorders>
            <w:shd w:val="clear" w:color="auto" w:fill="auto"/>
            <w:noWrap/>
            <w:vAlign w:val="center"/>
          </w:tcPr>
          <w:p w14:paraId="50C07326" w14:textId="77777777" w:rsidR="00EC4C2B" w:rsidRPr="00EC4C2B" w:rsidRDefault="00EC4C2B" w:rsidP="00EC4C2B">
            <w:pPr>
              <w:jc w:val="center"/>
              <w:rPr>
                <w:rFonts w:ascii="Tahoma" w:hAnsi="Tahoma" w:cs="Tahoma"/>
                <w:sz w:val="20"/>
                <w:szCs w:val="20"/>
              </w:rPr>
            </w:pPr>
          </w:p>
        </w:tc>
      </w:tr>
      <w:tr w:rsidR="00EC4C2B" w:rsidRPr="00EC4C2B" w14:paraId="468CBBA0" w14:textId="77777777" w:rsidTr="00F44432">
        <w:trPr>
          <w:trHeight w:val="454"/>
        </w:trPr>
        <w:tc>
          <w:tcPr>
            <w:tcW w:w="960" w:type="dxa"/>
            <w:tcBorders>
              <w:top w:val="nil"/>
              <w:left w:val="single" w:sz="4" w:space="0" w:color="auto"/>
              <w:bottom w:val="single" w:sz="4" w:space="0" w:color="auto"/>
              <w:right w:val="single" w:sz="4" w:space="0" w:color="auto"/>
            </w:tcBorders>
            <w:shd w:val="clear" w:color="auto" w:fill="auto"/>
            <w:noWrap/>
            <w:vAlign w:val="center"/>
          </w:tcPr>
          <w:p w14:paraId="7C1203C3" w14:textId="2413EF54" w:rsidR="00EC4C2B" w:rsidRPr="00EC4C2B" w:rsidRDefault="00BB0BAE" w:rsidP="00EC4C2B">
            <w:pPr>
              <w:rPr>
                <w:rFonts w:ascii="Tahoma" w:hAnsi="Tahoma" w:cs="Tahoma"/>
                <w:sz w:val="20"/>
                <w:szCs w:val="20"/>
              </w:rPr>
            </w:pPr>
            <w:r>
              <w:rPr>
                <w:rFonts w:ascii="Tahoma" w:hAnsi="Tahoma" w:cs="Tahoma"/>
                <w:sz w:val="20"/>
                <w:szCs w:val="20"/>
              </w:rPr>
              <w:t>12.</w:t>
            </w:r>
          </w:p>
        </w:tc>
        <w:tc>
          <w:tcPr>
            <w:tcW w:w="5741" w:type="dxa"/>
            <w:tcBorders>
              <w:top w:val="nil"/>
              <w:left w:val="nil"/>
              <w:bottom w:val="single" w:sz="4" w:space="0" w:color="auto"/>
              <w:right w:val="single" w:sz="4" w:space="0" w:color="auto"/>
            </w:tcBorders>
            <w:shd w:val="clear" w:color="auto" w:fill="auto"/>
            <w:vAlign w:val="center"/>
          </w:tcPr>
          <w:p w14:paraId="5A275656" w14:textId="48C3F8DB" w:rsidR="00EC4C2B" w:rsidRPr="00EC4C2B" w:rsidRDefault="00FE0CD9" w:rsidP="00EC4C2B">
            <w:pPr>
              <w:rPr>
                <w:rFonts w:ascii="Tahoma" w:hAnsi="Tahoma" w:cs="Tahoma"/>
                <w:sz w:val="20"/>
                <w:szCs w:val="20"/>
              </w:rPr>
            </w:pPr>
            <w:r w:rsidRPr="00FE0CD9">
              <w:rPr>
                <w:rFonts w:ascii="Tahoma" w:hAnsi="Tahoma" w:cs="Tahoma"/>
                <w:sz w:val="20"/>
                <w:szCs w:val="20"/>
              </w:rPr>
              <w:t>IZJAVA O NAČINU PLAČILA IN FIKSNOSTI CEN</w:t>
            </w:r>
          </w:p>
        </w:tc>
        <w:tc>
          <w:tcPr>
            <w:tcW w:w="1247" w:type="dxa"/>
            <w:tcBorders>
              <w:top w:val="nil"/>
              <w:left w:val="nil"/>
              <w:bottom w:val="single" w:sz="4" w:space="0" w:color="auto"/>
              <w:right w:val="single" w:sz="4" w:space="0" w:color="auto"/>
            </w:tcBorders>
            <w:shd w:val="clear" w:color="auto" w:fill="auto"/>
            <w:noWrap/>
            <w:vAlign w:val="center"/>
          </w:tcPr>
          <w:p w14:paraId="322813CF" w14:textId="77777777" w:rsidR="00EC4C2B" w:rsidRPr="00EC4C2B" w:rsidRDefault="00EC4C2B" w:rsidP="00EC4C2B">
            <w:pPr>
              <w:jc w:val="center"/>
              <w:rPr>
                <w:rFonts w:ascii="Tahoma" w:hAnsi="Tahoma" w:cs="Tahoma"/>
                <w:sz w:val="20"/>
                <w:szCs w:val="20"/>
              </w:rPr>
            </w:pPr>
          </w:p>
        </w:tc>
      </w:tr>
      <w:tr w:rsidR="00BB0BAE" w:rsidRPr="00EC4C2B" w14:paraId="52E744F7" w14:textId="77777777" w:rsidTr="00F44432">
        <w:trPr>
          <w:trHeight w:val="454"/>
        </w:trPr>
        <w:tc>
          <w:tcPr>
            <w:tcW w:w="960" w:type="dxa"/>
            <w:tcBorders>
              <w:top w:val="nil"/>
              <w:left w:val="single" w:sz="4" w:space="0" w:color="auto"/>
              <w:bottom w:val="single" w:sz="4" w:space="0" w:color="auto"/>
              <w:right w:val="single" w:sz="4" w:space="0" w:color="auto"/>
            </w:tcBorders>
            <w:shd w:val="clear" w:color="auto" w:fill="auto"/>
            <w:noWrap/>
            <w:vAlign w:val="center"/>
          </w:tcPr>
          <w:p w14:paraId="328A2E3D" w14:textId="688F41ED" w:rsidR="00BB0BAE" w:rsidRDefault="00BB0BAE" w:rsidP="00EC4C2B">
            <w:pPr>
              <w:rPr>
                <w:rFonts w:ascii="Tahoma" w:hAnsi="Tahoma" w:cs="Tahoma"/>
                <w:sz w:val="20"/>
                <w:szCs w:val="20"/>
              </w:rPr>
            </w:pPr>
            <w:r>
              <w:rPr>
                <w:rFonts w:ascii="Tahoma" w:hAnsi="Tahoma" w:cs="Tahoma"/>
                <w:sz w:val="20"/>
                <w:szCs w:val="20"/>
              </w:rPr>
              <w:t>13.</w:t>
            </w:r>
          </w:p>
        </w:tc>
        <w:tc>
          <w:tcPr>
            <w:tcW w:w="5741" w:type="dxa"/>
            <w:tcBorders>
              <w:top w:val="nil"/>
              <w:left w:val="nil"/>
              <w:bottom w:val="single" w:sz="4" w:space="0" w:color="auto"/>
              <w:right w:val="single" w:sz="4" w:space="0" w:color="auto"/>
            </w:tcBorders>
            <w:shd w:val="clear" w:color="auto" w:fill="auto"/>
            <w:vAlign w:val="center"/>
          </w:tcPr>
          <w:p w14:paraId="7A1CAE74" w14:textId="1B979FE2" w:rsidR="00BB0BAE" w:rsidRPr="00BB0BAE" w:rsidRDefault="00FE0CD9" w:rsidP="00EC4C2B">
            <w:pPr>
              <w:rPr>
                <w:rFonts w:ascii="Tahoma" w:hAnsi="Tahoma" w:cs="Tahoma"/>
                <w:sz w:val="20"/>
                <w:szCs w:val="20"/>
              </w:rPr>
            </w:pPr>
            <w:r w:rsidRPr="00BB0BAE">
              <w:rPr>
                <w:rFonts w:ascii="Tahoma" w:hAnsi="Tahoma" w:cs="Tahoma"/>
                <w:sz w:val="20"/>
                <w:szCs w:val="20"/>
              </w:rPr>
              <w:t>IZJAVA PROIZVAJALCA MAF</w:t>
            </w:r>
          </w:p>
        </w:tc>
        <w:tc>
          <w:tcPr>
            <w:tcW w:w="1247" w:type="dxa"/>
            <w:tcBorders>
              <w:top w:val="nil"/>
              <w:left w:val="nil"/>
              <w:bottom w:val="single" w:sz="4" w:space="0" w:color="auto"/>
              <w:right w:val="single" w:sz="4" w:space="0" w:color="auto"/>
            </w:tcBorders>
            <w:shd w:val="clear" w:color="auto" w:fill="auto"/>
            <w:noWrap/>
            <w:vAlign w:val="center"/>
          </w:tcPr>
          <w:p w14:paraId="395D7F3E" w14:textId="77777777" w:rsidR="00BB0BAE" w:rsidRPr="00EC4C2B" w:rsidRDefault="00BB0BAE" w:rsidP="00EC4C2B">
            <w:pPr>
              <w:jc w:val="center"/>
              <w:rPr>
                <w:rFonts w:ascii="Tahoma" w:hAnsi="Tahoma" w:cs="Tahoma"/>
                <w:sz w:val="20"/>
                <w:szCs w:val="20"/>
              </w:rPr>
            </w:pPr>
          </w:p>
        </w:tc>
      </w:tr>
      <w:tr w:rsidR="00EC4C2B" w:rsidRPr="00EC4C2B" w14:paraId="56FB64DB" w14:textId="77777777" w:rsidTr="00F44432">
        <w:trPr>
          <w:trHeight w:val="454"/>
        </w:trPr>
        <w:tc>
          <w:tcPr>
            <w:tcW w:w="960" w:type="dxa"/>
            <w:tcBorders>
              <w:top w:val="nil"/>
              <w:left w:val="single" w:sz="4" w:space="0" w:color="auto"/>
              <w:bottom w:val="single" w:sz="4" w:space="0" w:color="auto"/>
              <w:right w:val="single" w:sz="4" w:space="0" w:color="auto"/>
            </w:tcBorders>
            <w:shd w:val="clear" w:color="auto" w:fill="auto"/>
            <w:noWrap/>
            <w:vAlign w:val="center"/>
          </w:tcPr>
          <w:p w14:paraId="64645044" w14:textId="2431B6A0" w:rsidR="00EC4C2B" w:rsidRPr="00EC4C2B" w:rsidRDefault="00BB0BAE" w:rsidP="00EC4C2B">
            <w:pPr>
              <w:rPr>
                <w:rFonts w:ascii="Tahoma" w:hAnsi="Tahoma" w:cs="Tahoma"/>
                <w:sz w:val="20"/>
                <w:szCs w:val="20"/>
              </w:rPr>
            </w:pPr>
            <w:r>
              <w:rPr>
                <w:rFonts w:ascii="Tahoma" w:hAnsi="Tahoma" w:cs="Tahoma"/>
                <w:sz w:val="20"/>
                <w:szCs w:val="20"/>
              </w:rPr>
              <w:t>14.</w:t>
            </w:r>
          </w:p>
        </w:tc>
        <w:tc>
          <w:tcPr>
            <w:tcW w:w="5741" w:type="dxa"/>
            <w:tcBorders>
              <w:top w:val="nil"/>
              <w:left w:val="nil"/>
              <w:bottom w:val="single" w:sz="4" w:space="0" w:color="auto"/>
              <w:right w:val="single" w:sz="4" w:space="0" w:color="auto"/>
            </w:tcBorders>
            <w:shd w:val="clear" w:color="auto" w:fill="auto"/>
            <w:vAlign w:val="center"/>
          </w:tcPr>
          <w:p w14:paraId="776829D3" w14:textId="20F3F894" w:rsidR="00EC4C2B" w:rsidRPr="00EC4C2B" w:rsidRDefault="00FE0CD9" w:rsidP="00EC4C2B">
            <w:pPr>
              <w:rPr>
                <w:rFonts w:ascii="Tahoma" w:hAnsi="Tahoma" w:cs="Tahoma"/>
                <w:sz w:val="20"/>
                <w:szCs w:val="20"/>
              </w:rPr>
            </w:pPr>
            <w:r w:rsidRPr="00BB0BAE">
              <w:rPr>
                <w:rFonts w:ascii="Tahoma" w:hAnsi="Tahoma" w:cs="Tahoma"/>
                <w:sz w:val="20"/>
                <w:szCs w:val="20"/>
              </w:rPr>
              <w:t>IZJAVA O POREKLU BLAGA</w:t>
            </w:r>
          </w:p>
        </w:tc>
        <w:tc>
          <w:tcPr>
            <w:tcW w:w="1247" w:type="dxa"/>
            <w:tcBorders>
              <w:top w:val="nil"/>
              <w:left w:val="nil"/>
              <w:bottom w:val="single" w:sz="4" w:space="0" w:color="auto"/>
              <w:right w:val="single" w:sz="4" w:space="0" w:color="auto"/>
            </w:tcBorders>
            <w:shd w:val="clear" w:color="auto" w:fill="auto"/>
            <w:noWrap/>
            <w:vAlign w:val="center"/>
          </w:tcPr>
          <w:p w14:paraId="72197DC8" w14:textId="77777777" w:rsidR="00EC4C2B" w:rsidRPr="00EC4C2B" w:rsidRDefault="00EC4C2B" w:rsidP="00EC4C2B">
            <w:pPr>
              <w:jc w:val="center"/>
              <w:rPr>
                <w:rFonts w:ascii="Tahoma" w:hAnsi="Tahoma" w:cs="Tahoma"/>
                <w:sz w:val="20"/>
                <w:szCs w:val="20"/>
              </w:rPr>
            </w:pPr>
          </w:p>
        </w:tc>
      </w:tr>
      <w:tr w:rsidR="00EC4C2B" w:rsidRPr="00EC4C2B" w14:paraId="1DDCAE46" w14:textId="77777777" w:rsidTr="00F44432">
        <w:trPr>
          <w:trHeight w:val="454"/>
        </w:trPr>
        <w:tc>
          <w:tcPr>
            <w:tcW w:w="960" w:type="dxa"/>
            <w:tcBorders>
              <w:top w:val="nil"/>
              <w:left w:val="single" w:sz="4" w:space="0" w:color="auto"/>
              <w:bottom w:val="single" w:sz="4" w:space="0" w:color="auto"/>
              <w:right w:val="single" w:sz="4" w:space="0" w:color="auto"/>
            </w:tcBorders>
            <w:shd w:val="clear" w:color="auto" w:fill="auto"/>
            <w:noWrap/>
            <w:vAlign w:val="center"/>
          </w:tcPr>
          <w:p w14:paraId="05590180" w14:textId="3E554AE5" w:rsidR="00EC4C2B" w:rsidRPr="00EC4C2B" w:rsidRDefault="00BB0BAE" w:rsidP="00EC4C2B">
            <w:pPr>
              <w:rPr>
                <w:rFonts w:ascii="Tahoma" w:hAnsi="Tahoma" w:cs="Tahoma"/>
                <w:sz w:val="20"/>
                <w:szCs w:val="20"/>
              </w:rPr>
            </w:pPr>
            <w:r>
              <w:rPr>
                <w:rFonts w:ascii="Tahoma" w:hAnsi="Tahoma" w:cs="Tahoma"/>
                <w:sz w:val="20"/>
                <w:szCs w:val="20"/>
              </w:rPr>
              <w:t>15.</w:t>
            </w:r>
          </w:p>
        </w:tc>
        <w:tc>
          <w:tcPr>
            <w:tcW w:w="5741" w:type="dxa"/>
            <w:tcBorders>
              <w:top w:val="nil"/>
              <w:left w:val="nil"/>
              <w:bottom w:val="single" w:sz="4" w:space="0" w:color="auto"/>
              <w:right w:val="single" w:sz="4" w:space="0" w:color="auto"/>
            </w:tcBorders>
            <w:shd w:val="clear" w:color="auto" w:fill="auto"/>
            <w:vAlign w:val="center"/>
          </w:tcPr>
          <w:p w14:paraId="429B3A1B" w14:textId="2999D386" w:rsidR="00EC4C2B" w:rsidRPr="00EC4C2B" w:rsidRDefault="00FE0CD9" w:rsidP="00EC4C2B">
            <w:pPr>
              <w:rPr>
                <w:rFonts w:ascii="Tahoma" w:hAnsi="Tahoma" w:cs="Tahoma"/>
                <w:sz w:val="20"/>
                <w:szCs w:val="20"/>
              </w:rPr>
            </w:pPr>
            <w:r w:rsidRPr="00BB0BAE">
              <w:rPr>
                <w:rFonts w:ascii="Tahoma" w:hAnsi="Tahoma" w:cs="Tahoma"/>
                <w:sz w:val="20"/>
                <w:szCs w:val="20"/>
              </w:rPr>
              <w:t>IZJAVA O USTREZNOSTI PONUJENIH MATERIALOV</w:t>
            </w:r>
          </w:p>
        </w:tc>
        <w:tc>
          <w:tcPr>
            <w:tcW w:w="1247" w:type="dxa"/>
            <w:tcBorders>
              <w:top w:val="nil"/>
              <w:left w:val="nil"/>
              <w:bottom w:val="single" w:sz="4" w:space="0" w:color="auto"/>
              <w:right w:val="single" w:sz="4" w:space="0" w:color="auto"/>
            </w:tcBorders>
            <w:shd w:val="clear" w:color="auto" w:fill="auto"/>
            <w:noWrap/>
            <w:vAlign w:val="center"/>
          </w:tcPr>
          <w:p w14:paraId="5810F6E6" w14:textId="77777777" w:rsidR="00EC4C2B" w:rsidRPr="00EC4C2B" w:rsidRDefault="00EC4C2B" w:rsidP="00EC4C2B">
            <w:pPr>
              <w:jc w:val="center"/>
              <w:rPr>
                <w:rFonts w:ascii="Tahoma" w:hAnsi="Tahoma" w:cs="Tahoma"/>
                <w:sz w:val="20"/>
                <w:szCs w:val="20"/>
              </w:rPr>
            </w:pPr>
          </w:p>
        </w:tc>
      </w:tr>
      <w:tr w:rsidR="00EC4C2B" w:rsidRPr="00EC4C2B" w14:paraId="7FC4849E" w14:textId="77777777" w:rsidTr="00F44432">
        <w:trPr>
          <w:trHeight w:val="454"/>
        </w:trPr>
        <w:tc>
          <w:tcPr>
            <w:tcW w:w="960" w:type="dxa"/>
            <w:tcBorders>
              <w:top w:val="nil"/>
              <w:left w:val="single" w:sz="4" w:space="0" w:color="auto"/>
              <w:bottom w:val="single" w:sz="4" w:space="0" w:color="auto"/>
              <w:right w:val="single" w:sz="4" w:space="0" w:color="auto"/>
            </w:tcBorders>
            <w:shd w:val="clear" w:color="auto" w:fill="auto"/>
            <w:noWrap/>
            <w:vAlign w:val="center"/>
          </w:tcPr>
          <w:p w14:paraId="3616694E" w14:textId="156003F7" w:rsidR="00EC4C2B" w:rsidRPr="00EC4C2B" w:rsidRDefault="00BB0BAE" w:rsidP="00EC4C2B">
            <w:pPr>
              <w:rPr>
                <w:rFonts w:ascii="Tahoma" w:hAnsi="Tahoma" w:cs="Tahoma"/>
                <w:sz w:val="20"/>
                <w:szCs w:val="20"/>
              </w:rPr>
            </w:pPr>
            <w:r>
              <w:rPr>
                <w:rFonts w:ascii="Tahoma" w:hAnsi="Tahoma" w:cs="Tahoma"/>
                <w:sz w:val="20"/>
                <w:szCs w:val="20"/>
              </w:rPr>
              <w:t>16.</w:t>
            </w:r>
          </w:p>
        </w:tc>
        <w:tc>
          <w:tcPr>
            <w:tcW w:w="5741" w:type="dxa"/>
            <w:tcBorders>
              <w:top w:val="nil"/>
              <w:left w:val="nil"/>
              <w:bottom w:val="single" w:sz="4" w:space="0" w:color="auto"/>
              <w:right w:val="single" w:sz="4" w:space="0" w:color="auto"/>
            </w:tcBorders>
            <w:shd w:val="clear" w:color="auto" w:fill="auto"/>
            <w:vAlign w:val="center"/>
          </w:tcPr>
          <w:p w14:paraId="14D29FD1" w14:textId="0085E62A" w:rsidR="00EC4C2B" w:rsidRPr="00EC4C2B" w:rsidRDefault="00FE0CD9" w:rsidP="00EC4C2B">
            <w:pPr>
              <w:rPr>
                <w:rFonts w:ascii="Tahoma" w:hAnsi="Tahoma" w:cs="Tahoma"/>
                <w:sz w:val="20"/>
                <w:szCs w:val="20"/>
              </w:rPr>
            </w:pPr>
            <w:r w:rsidRPr="00BB0BAE">
              <w:rPr>
                <w:rFonts w:ascii="Tahoma" w:hAnsi="Tahoma" w:cs="Tahoma"/>
                <w:sz w:val="20"/>
                <w:szCs w:val="20"/>
              </w:rPr>
              <w:t>IZJAVA O SERVISNI SLUŽBI (VELJA ZA SKLOP 1)</w:t>
            </w:r>
          </w:p>
        </w:tc>
        <w:tc>
          <w:tcPr>
            <w:tcW w:w="1247" w:type="dxa"/>
            <w:tcBorders>
              <w:top w:val="nil"/>
              <w:left w:val="nil"/>
              <w:bottom w:val="single" w:sz="4" w:space="0" w:color="auto"/>
              <w:right w:val="single" w:sz="4" w:space="0" w:color="auto"/>
            </w:tcBorders>
            <w:shd w:val="clear" w:color="auto" w:fill="auto"/>
            <w:noWrap/>
            <w:vAlign w:val="center"/>
          </w:tcPr>
          <w:p w14:paraId="6F49DD87" w14:textId="77777777" w:rsidR="00EC4C2B" w:rsidRPr="00EC4C2B" w:rsidRDefault="00EC4C2B" w:rsidP="00EC4C2B">
            <w:pPr>
              <w:jc w:val="center"/>
              <w:rPr>
                <w:rFonts w:ascii="Tahoma" w:hAnsi="Tahoma" w:cs="Tahoma"/>
                <w:sz w:val="20"/>
                <w:szCs w:val="20"/>
              </w:rPr>
            </w:pPr>
          </w:p>
        </w:tc>
      </w:tr>
      <w:tr w:rsidR="00EC4C2B" w:rsidRPr="00EC4C2B" w14:paraId="1FC43DDF" w14:textId="77777777" w:rsidTr="00F44432">
        <w:trPr>
          <w:trHeight w:val="454"/>
        </w:trPr>
        <w:tc>
          <w:tcPr>
            <w:tcW w:w="960" w:type="dxa"/>
            <w:tcBorders>
              <w:top w:val="nil"/>
              <w:left w:val="single" w:sz="4" w:space="0" w:color="auto"/>
              <w:bottom w:val="single" w:sz="4" w:space="0" w:color="auto"/>
              <w:right w:val="single" w:sz="4" w:space="0" w:color="auto"/>
            </w:tcBorders>
            <w:shd w:val="clear" w:color="auto" w:fill="auto"/>
            <w:noWrap/>
            <w:vAlign w:val="center"/>
          </w:tcPr>
          <w:p w14:paraId="312095EA" w14:textId="3C60AB84" w:rsidR="00EC4C2B" w:rsidRPr="00EC4C2B" w:rsidRDefault="00BB0BAE" w:rsidP="00EC4C2B">
            <w:pPr>
              <w:rPr>
                <w:rFonts w:ascii="Tahoma" w:hAnsi="Tahoma" w:cs="Tahoma"/>
                <w:sz w:val="20"/>
                <w:szCs w:val="20"/>
              </w:rPr>
            </w:pPr>
            <w:r>
              <w:rPr>
                <w:rFonts w:ascii="Tahoma" w:hAnsi="Tahoma" w:cs="Tahoma"/>
                <w:sz w:val="20"/>
                <w:szCs w:val="20"/>
              </w:rPr>
              <w:t>17.</w:t>
            </w:r>
          </w:p>
        </w:tc>
        <w:tc>
          <w:tcPr>
            <w:tcW w:w="5741" w:type="dxa"/>
            <w:tcBorders>
              <w:top w:val="nil"/>
              <w:left w:val="nil"/>
              <w:bottom w:val="single" w:sz="4" w:space="0" w:color="auto"/>
              <w:right w:val="single" w:sz="4" w:space="0" w:color="auto"/>
            </w:tcBorders>
            <w:shd w:val="clear" w:color="auto" w:fill="auto"/>
            <w:vAlign w:val="center"/>
          </w:tcPr>
          <w:p w14:paraId="4A23F6DE" w14:textId="22568717" w:rsidR="00EC4C2B" w:rsidRPr="00EC4C2B" w:rsidRDefault="00FE0CD9" w:rsidP="00EC4C2B">
            <w:pPr>
              <w:rPr>
                <w:rFonts w:ascii="Tahoma" w:hAnsi="Tahoma" w:cs="Tahoma"/>
                <w:sz w:val="20"/>
                <w:szCs w:val="20"/>
              </w:rPr>
            </w:pPr>
            <w:r w:rsidRPr="00BB0BAE">
              <w:rPr>
                <w:rFonts w:ascii="Tahoma" w:hAnsi="Tahoma" w:cs="Tahoma"/>
                <w:sz w:val="20"/>
                <w:szCs w:val="20"/>
              </w:rPr>
              <w:t>MENIČNA IZJAVA IN ENA (1) BIANKO MENICA ZA ZAVAROVANJE RESNOSTI PONUDBE</w:t>
            </w:r>
          </w:p>
        </w:tc>
        <w:tc>
          <w:tcPr>
            <w:tcW w:w="1247" w:type="dxa"/>
            <w:tcBorders>
              <w:top w:val="nil"/>
              <w:left w:val="nil"/>
              <w:bottom w:val="single" w:sz="4" w:space="0" w:color="auto"/>
              <w:right w:val="single" w:sz="4" w:space="0" w:color="auto"/>
            </w:tcBorders>
            <w:shd w:val="clear" w:color="auto" w:fill="auto"/>
            <w:noWrap/>
            <w:vAlign w:val="center"/>
          </w:tcPr>
          <w:p w14:paraId="60C279B7" w14:textId="77777777" w:rsidR="00EC4C2B" w:rsidRPr="00EC4C2B" w:rsidRDefault="00EC4C2B" w:rsidP="00EC4C2B">
            <w:pPr>
              <w:jc w:val="center"/>
              <w:rPr>
                <w:rFonts w:ascii="Tahoma" w:hAnsi="Tahoma" w:cs="Tahoma"/>
                <w:sz w:val="20"/>
                <w:szCs w:val="20"/>
              </w:rPr>
            </w:pPr>
          </w:p>
        </w:tc>
      </w:tr>
      <w:tr w:rsidR="00EC4C2B" w:rsidRPr="00EC4C2B" w14:paraId="28035531" w14:textId="77777777" w:rsidTr="00F44432">
        <w:trPr>
          <w:trHeight w:val="454"/>
        </w:trPr>
        <w:tc>
          <w:tcPr>
            <w:tcW w:w="960" w:type="dxa"/>
            <w:tcBorders>
              <w:top w:val="nil"/>
              <w:left w:val="single" w:sz="4" w:space="0" w:color="auto"/>
              <w:bottom w:val="single" w:sz="4" w:space="0" w:color="auto"/>
              <w:right w:val="single" w:sz="4" w:space="0" w:color="auto"/>
            </w:tcBorders>
            <w:shd w:val="clear" w:color="auto" w:fill="auto"/>
            <w:noWrap/>
            <w:vAlign w:val="center"/>
          </w:tcPr>
          <w:p w14:paraId="46864610" w14:textId="542F8B12" w:rsidR="00EC4C2B" w:rsidRPr="00EC4C2B" w:rsidRDefault="00D65DD1" w:rsidP="00EC4C2B">
            <w:pPr>
              <w:rPr>
                <w:rFonts w:ascii="Tahoma" w:hAnsi="Tahoma" w:cs="Tahoma"/>
                <w:sz w:val="20"/>
                <w:szCs w:val="20"/>
              </w:rPr>
            </w:pPr>
            <w:r>
              <w:rPr>
                <w:rFonts w:ascii="Tahoma" w:hAnsi="Tahoma" w:cs="Tahoma"/>
                <w:sz w:val="20"/>
                <w:szCs w:val="20"/>
              </w:rPr>
              <w:t>18.</w:t>
            </w:r>
          </w:p>
        </w:tc>
        <w:tc>
          <w:tcPr>
            <w:tcW w:w="5741" w:type="dxa"/>
            <w:tcBorders>
              <w:top w:val="nil"/>
              <w:left w:val="nil"/>
              <w:bottom w:val="single" w:sz="4" w:space="0" w:color="auto"/>
              <w:right w:val="single" w:sz="4" w:space="0" w:color="auto"/>
            </w:tcBorders>
            <w:shd w:val="clear" w:color="auto" w:fill="auto"/>
            <w:vAlign w:val="center"/>
          </w:tcPr>
          <w:p w14:paraId="283ABA8A" w14:textId="699CD506" w:rsidR="00EC4C2B" w:rsidRPr="00EC4C2B" w:rsidRDefault="00FE0CD9" w:rsidP="00EC4C2B">
            <w:pPr>
              <w:rPr>
                <w:rFonts w:ascii="Tahoma" w:hAnsi="Tahoma" w:cs="Tahoma"/>
                <w:sz w:val="20"/>
                <w:szCs w:val="20"/>
              </w:rPr>
            </w:pPr>
            <w:r w:rsidRPr="00D65DD1">
              <w:rPr>
                <w:rFonts w:ascii="Tahoma" w:hAnsi="Tahoma" w:cs="Tahoma"/>
                <w:sz w:val="20"/>
                <w:szCs w:val="20"/>
              </w:rPr>
              <w:t>POTRDILA BANK OZ. BON-2</w:t>
            </w:r>
          </w:p>
        </w:tc>
        <w:tc>
          <w:tcPr>
            <w:tcW w:w="1247" w:type="dxa"/>
            <w:tcBorders>
              <w:top w:val="nil"/>
              <w:left w:val="nil"/>
              <w:bottom w:val="single" w:sz="4" w:space="0" w:color="auto"/>
              <w:right w:val="single" w:sz="4" w:space="0" w:color="auto"/>
            </w:tcBorders>
            <w:shd w:val="clear" w:color="auto" w:fill="auto"/>
            <w:noWrap/>
            <w:vAlign w:val="center"/>
          </w:tcPr>
          <w:p w14:paraId="70131B18" w14:textId="77777777" w:rsidR="00EC4C2B" w:rsidRPr="00EC4C2B" w:rsidRDefault="00EC4C2B" w:rsidP="00EC4C2B">
            <w:pPr>
              <w:jc w:val="center"/>
              <w:rPr>
                <w:rFonts w:ascii="Tahoma" w:hAnsi="Tahoma" w:cs="Tahoma"/>
                <w:sz w:val="20"/>
                <w:szCs w:val="20"/>
              </w:rPr>
            </w:pPr>
          </w:p>
        </w:tc>
      </w:tr>
      <w:tr w:rsidR="00EC4C2B" w:rsidRPr="00EC4C2B" w14:paraId="47A61853" w14:textId="77777777" w:rsidTr="00F44432">
        <w:trPr>
          <w:trHeight w:val="454"/>
        </w:trPr>
        <w:tc>
          <w:tcPr>
            <w:tcW w:w="960" w:type="dxa"/>
            <w:tcBorders>
              <w:top w:val="nil"/>
              <w:left w:val="single" w:sz="4" w:space="0" w:color="auto"/>
              <w:bottom w:val="single" w:sz="4" w:space="0" w:color="auto"/>
              <w:right w:val="single" w:sz="4" w:space="0" w:color="auto"/>
            </w:tcBorders>
            <w:shd w:val="clear" w:color="auto" w:fill="auto"/>
            <w:noWrap/>
            <w:vAlign w:val="center"/>
          </w:tcPr>
          <w:p w14:paraId="22E7FAD1" w14:textId="24D2D3F8" w:rsidR="00EC4C2B" w:rsidRPr="00EC4C2B" w:rsidRDefault="00D65DD1" w:rsidP="00EC4C2B">
            <w:pPr>
              <w:rPr>
                <w:rFonts w:ascii="Tahoma" w:hAnsi="Tahoma" w:cs="Tahoma"/>
                <w:sz w:val="20"/>
                <w:szCs w:val="20"/>
              </w:rPr>
            </w:pPr>
            <w:r>
              <w:rPr>
                <w:rFonts w:ascii="Tahoma" w:hAnsi="Tahoma" w:cs="Tahoma"/>
                <w:sz w:val="20"/>
                <w:szCs w:val="20"/>
              </w:rPr>
              <w:t>19.</w:t>
            </w:r>
          </w:p>
        </w:tc>
        <w:tc>
          <w:tcPr>
            <w:tcW w:w="5741" w:type="dxa"/>
            <w:tcBorders>
              <w:top w:val="nil"/>
              <w:left w:val="nil"/>
              <w:bottom w:val="single" w:sz="4" w:space="0" w:color="auto"/>
              <w:right w:val="single" w:sz="4" w:space="0" w:color="auto"/>
            </w:tcBorders>
            <w:shd w:val="clear" w:color="auto" w:fill="auto"/>
            <w:vAlign w:val="center"/>
          </w:tcPr>
          <w:p w14:paraId="388DD860" w14:textId="1B54FE74" w:rsidR="00EC4C2B" w:rsidRPr="00EC4C2B" w:rsidRDefault="00FE0CD9" w:rsidP="00EC4C2B">
            <w:pPr>
              <w:rPr>
                <w:rFonts w:ascii="Tahoma" w:hAnsi="Tahoma" w:cs="Tahoma"/>
                <w:sz w:val="20"/>
                <w:szCs w:val="20"/>
              </w:rPr>
            </w:pPr>
            <w:r w:rsidRPr="00D65DD1">
              <w:rPr>
                <w:rFonts w:ascii="Tahoma" w:hAnsi="Tahoma" w:cs="Tahoma"/>
                <w:sz w:val="20"/>
                <w:szCs w:val="20"/>
              </w:rPr>
              <w:t>VZOREC POGODBE</w:t>
            </w:r>
          </w:p>
        </w:tc>
        <w:tc>
          <w:tcPr>
            <w:tcW w:w="1247" w:type="dxa"/>
            <w:tcBorders>
              <w:top w:val="nil"/>
              <w:left w:val="nil"/>
              <w:bottom w:val="single" w:sz="4" w:space="0" w:color="auto"/>
              <w:right w:val="single" w:sz="4" w:space="0" w:color="auto"/>
            </w:tcBorders>
            <w:shd w:val="clear" w:color="auto" w:fill="auto"/>
            <w:noWrap/>
            <w:vAlign w:val="center"/>
          </w:tcPr>
          <w:p w14:paraId="34B2BA69" w14:textId="77777777" w:rsidR="00EC4C2B" w:rsidRPr="00EC4C2B" w:rsidRDefault="00EC4C2B" w:rsidP="00EC4C2B">
            <w:pPr>
              <w:rPr>
                <w:rFonts w:ascii="Tahoma" w:hAnsi="Tahoma" w:cs="Tahoma"/>
                <w:sz w:val="20"/>
                <w:szCs w:val="20"/>
              </w:rPr>
            </w:pPr>
          </w:p>
        </w:tc>
      </w:tr>
      <w:tr w:rsidR="00EC4C2B" w:rsidRPr="00EC4C2B" w14:paraId="2D418363" w14:textId="77777777" w:rsidTr="00F44432">
        <w:trPr>
          <w:trHeight w:val="454"/>
        </w:trPr>
        <w:tc>
          <w:tcPr>
            <w:tcW w:w="960" w:type="dxa"/>
            <w:tcBorders>
              <w:top w:val="nil"/>
              <w:left w:val="single" w:sz="4" w:space="0" w:color="auto"/>
              <w:bottom w:val="single" w:sz="4" w:space="0" w:color="auto"/>
              <w:right w:val="single" w:sz="4" w:space="0" w:color="auto"/>
            </w:tcBorders>
            <w:shd w:val="clear" w:color="auto" w:fill="auto"/>
            <w:noWrap/>
            <w:vAlign w:val="center"/>
          </w:tcPr>
          <w:p w14:paraId="49FFFB3F" w14:textId="13C0D8D1" w:rsidR="00EC4C2B" w:rsidRPr="00EC4C2B" w:rsidRDefault="00FE0CD9" w:rsidP="00EC4C2B">
            <w:pPr>
              <w:rPr>
                <w:rFonts w:ascii="Tahoma" w:hAnsi="Tahoma" w:cs="Tahoma"/>
                <w:sz w:val="20"/>
                <w:szCs w:val="20"/>
              </w:rPr>
            </w:pPr>
            <w:r>
              <w:rPr>
                <w:rFonts w:ascii="Tahoma" w:hAnsi="Tahoma" w:cs="Tahoma"/>
                <w:sz w:val="20"/>
                <w:szCs w:val="20"/>
              </w:rPr>
              <w:t>20.</w:t>
            </w:r>
          </w:p>
        </w:tc>
        <w:tc>
          <w:tcPr>
            <w:tcW w:w="5741" w:type="dxa"/>
            <w:tcBorders>
              <w:top w:val="nil"/>
              <w:left w:val="nil"/>
              <w:bottom w:val="single" w:sz="4" w:space="0" w:color="auto"/>
              <w:right w:val="single" w:sz="4" w:space="0" w:color="auto"/>
            </w:tcBorders>
            <w:shd w:val="clear" w:color="auto" w:fill="auto"/>
            <w:vAlign w:val="center"/>
          </w:tcPr>
          <w:p w14:paraId="7C568A95" w14:textId="2748A1D8" w:rsidR="00EC4C2B" w:rsidRPr="00EC4C2B" w:rsidRDefault="00FE0CD9" w:rsidP="00EC4C2B">
            <w:pPr>
              <w:rPr>
                <w:rFonts w:ascii="Tahoma" w:hAnsi="Tahoma" w:cs="Tahoma"/>
                <w:sz w:val="20"/>
                <w:szCs w:val="20"/>
              </w:rPr>
            </w:pPr>
            <w:r w:rsidRPr="00FE0CD9">
              <w:rPr>
                <w:rFonts w:ascii="Tahoma" w:hAnsi="Tahoma" w:cs="Tahoma"/>
                <w:sz w:val="20"/>
                <w:szCs w:val="20"/>
              </w:rPr>
              <w:t>PONUDBA NA KLJUČKU ALI CD</w:t>
            </w:r>
          </w:p>
        </w:tc>
        <w:tc>
          <w:tcPr>
            <w:tcW w:w="1247" w:type="dxa"/>
            <w:tcBorders>
              <w:top w:val="nil"/>
              <w:left w:val="nil"/>
              <w:bottom w:val="single" w:sz="4" w:space="0" w:color="auto"/>
              <w:right w:val="single" w:sz="4" w:space="0" w:color="auto"/>
            </w:tcBorders>
            <w:shd w:val="clear" w:color="auto" w:fill="auto"/>
            <w:noWrap/>
            <w:vAlign w:val="center"/>
          </w:tcPr>
          <w:p w14:paraId="1F0F6925" w14:textId="77777777" w:rsidR="00EC4C2B" w:rsidRPr="00EC4C2B" w:rsidRDefault="00EC4C2B" w:rsidP="00EC4C2B">
            <w:pPr>
              <w:rPr>
                <w:rFonts w:ascii="Tahoma" w:hAnsi="Tahoma" w:cs="Tahoma"/>
                <w:sz w:val="20"/>
                <w:szCs w:val="20"/>
              </w:rPr>
            </w:pPr>
          </w:p>
        </w:tc>
      </w:tr>
    </w:tbl>
    <w:p w14:paraId="448F17A8" w14:textId="77777777" w:rsidR="00EC4C2B" w:rsidRPr="00EC4C2B" w:rsidRDefault="00EC4C2B" w:rsidP="00EC4C2B">
      <w:pPr>
        <w:tabs>
          <w:tab w:val="left" w:pos="540"/>
          <w:tab w:val="left" w:pos="7920"/>
          <w:tab w:val="left" w:pos="8640"/>
        </w:tabs>
        <w:spacing w:line="360" w:lineRule="auto"/>
        <w:jc w:val="both"/>
        <w:rPr>
          <w:b/>
          <w:bCs/>
        </w:rPr>
      </w:pPr>
    </w:p>
    <w:p w14:paraId="4712027B" w14:textId="77777777" w:rsidR="00E84163" w:rsidRDefault="00E84163" w:rsidP="001F38D4">
      <w:pPr>
        <w:rPr>
          <w:rFonts w:eastAsia="Arial Unicode MS" w:cs="Arial"/>
        </w:rPr>
      </w:pPr>
    </w:p>
    <w:p w14:paraId="71B59551" w14:textId="77777777" w:rsidR="000766D3" w:rsidRDefault="000766D3" w:rsidP="001F38D4">
      <w:pPr>
        <w:rPr>
          <w:rFonts w:eastAsia="Arial Unicode MS" w:cs="Arial"/>
        </w:rPr>
      </w:pPr>
    </w:p>
    <w:p w14:paraId="001A0039" w14:textId="77777777" w:rsidR="000766D3" w:rsidRDefault="000766D3" w:rsidP="001F38D4">
      <w:pPr>
        <w:rPr>
          <w:rFonts w:eastAsia="Arial Unicode MS" w:cs="Arial"/>
        </w:rPr>
      </w:pPr>
    </w:p>
    <w:p w14:paraId="5FBCBEFF" w14:textId="77777777" w:rsidR="000766D3" w:rsidRDefault="000766D3" w:rsidP="001F38D4">
      <w:pPr>
        <w:rPr>
          <w:rFonts w:eastAsia="Arial Unicode MS" w:cs="Arial"/>
        </w:rPr>
      </w:pPr>
    </w:p>
    <w:p w14:paraId="2467088E" w14:textId="77777777" w:rsidR="000766D3" w:rsidRDefault="000766D3" w:rsidP="001F38D4">
      <w:pPr>
        <w:rPr>
          <w:rFonts w:eastAsia="Arial Unicode MS" w:cs="Arial"/>
        </w:rPr>
      </w:pPr>
    </w:p>
    <w:p w14:paraId="202EA636" w14:textId="77777777" w:rsidR="000766D3" w:rsidRDefault="000766D3" w:rsidP="001F38D4">
      <w:pPr>
        <w:rPr>
          <w:rFonts w:eastAsia="Arial Unicode MS" w:cs="Arial"/>
        </w:rPr>
      </w:pPr>
    </w:p>
    <w:p w14:paraId="179537E4" w14:textId="77777777" w:rsidR="000766D3" w:rsidRDefault="000766D3" w:rsidP="001F38D4">
      <w:pPr>
        <w:rPr>
          <w:rFonts w:eastAsia="Arial Unicode MS" w:cs="Arial"/>
        </w:rPr>
      </w:pPr>
    </w:p>
    <w:p w14:paraId="2B31A4D5" w14:textId="77777777" w:rsidR="000766D3" w:rsidRDefault="000766D3" w:rsidP="001F38D4">
      <w:pPr>
        <w:rPr>
          <w:rFonts w:eastAsia="Arial Unicode MS" w:cs="Arial"/>
        </w:rPr>
      </w:pPr>
    </w:p>
    <w:sectPr w:rsidR="000766D3" w:rsidSect="004176CB">
      <w:footerReference w:type="default" r:id="rId2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BD3210" w14:textId="77777777" w:rsidR="00F571ED" w:rsidRDefault="00F571ED" w:rsidP="00C75404">
      <w:r>
        <w:separator/>
      </w:r>
    </w:p>
  </w:endnote>
  <w:endnote w:type="continuationSeparator" w:id="0">
    <w:p w14:paraId="01B69AE3" w14:textId="77777777" w:rsidR="00F571ED" w:rsidRDefault="00F571ED" w:rsidP="00C75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Lucida Grande">
    <w:altName w:val="Times New Roman"/>
    <w:charset w:val="00"/>
    <w:family w:val="auto"/>
    <w:pitch w:val="variable"/>
    <w:sig w:usb0="00000000" w:usb1="5000A1FF" w:usb2="00000000" w:usb3="00000000" w:csb0="000001B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Franklin Gothic Medium">
    <w:panose1 w:val="020B0603020102020204"/>
    <w:charset w:val="EE"/>
    <w:family w:val="swiss"/>
    <w:pitch w:val="variable"/>
    <w:sig w:usb0="00000287" w:usb1="00000000" w:usb2="00000000" w:usb3="00000000" w:csb0="0000009F" w:csb1="00000000"/>
  </w:font>
  <w:font w:name="Lucida Sans">
    <w:altName w:val="Lucida Sans"/>
    <w:panose1 w:val="020B0602030504020204"/>
    <w:charset w:val="00"/>
    <w:family w:val="swiss"/>
    <w:pitch w:val="variable"/>
    <w:sig w:usb0="00000003" w:usb1="00000000" w:usb2="00000000" w:usb3="00000000" w:csb0="00000001" w:csb1="00000000"/>
  </w:font>
  <w:font w:name="Latha">
    <w:panose1 w:val="02000400000000000000"/>
    <w:charset w:val="00"/>
    <w:family w:val="swiss"/>
    <w:pitch w:val="variable"/>
    <w:sig w:usb0="001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FB2E0" w14:textId="77777777" w:rsidR="00F44432" w:rsidRDefault="00F44432" w:rsidP="00762677">
    <w:pPr>
      <w:pStyle w:val="Noga"/>
      <w:pBdr>
        <w:top w:val="single" w:sz="4" w:space="1" w:color="D9D9D9"/>
      </w:pBdr>
      <w:jc w:val="right"/>
      <w:rPr>
        <w:color w:val="7F7F7F"/>
        <w:spacing w:val="60"/>
      </w:rPr>
    </w:pPr>
    <w:r>
      <w:fldChar w:fldCharType="begin"/>
    </w:r>
    <w:r>
      <w:instrText>PAGE   \* MERGEFORMAT</w:instrText>
    </w:r>
    <w:r>
      <w:fldChar w:fldCharType="separate"/>
    </w:r>
    <w:r>
      <w:rPr>
        <w:noProof/>
      </w:rPr>
      <w:t>2</w:t>
    </w:r>
    <w:r>
      <w:rPr>
        <w:noProof/>
      </w:rPr>
      <w:fldChar w:fldCharType="end"/>
    </w:r>
    <w:r>
      <w:t xml:space="preserve"> | </w:t>
    </w:r>
    <w:r>
      <w:rPr>
        <w:color w:val="7F7F7F"/>
        <w:spacing w:val="60"/>
      </w:rPr>
      <w:t>Stran</w:t>
    </w:r>
  </w:p>
  <w:p w14:paraId="155E422D" w14:textId="77777777" w:rsidR="00F44432" w:rsidRDefault="00F44432" w:rsidP="00762677">
    <w:pPr>
      <w:pStyle w:val="Noga"/>
      <w:pBdr>
        <w:top w:val="single" w:sz="4" w:space="1" w:color="D9D9D9"/>
      </w:pBd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4B3F6" w14:textId="77777777" w:rsidR="00F44432" w:rsidRDefault="00F44432">
    <w:pPr>
      <w:pStyle w:val="Noga"/>
      <w:jc w:val="right"/>
    </w:pPr>
  </w:p>
  <w:p w14:paraId="6718A806" w14:textId="77777777" w:rsidR="00F44432" w:rsidRDefault="00F44432">
    <w:pPr>
      <w:pStyle w:val="Noga"/>
      <w:jc w:val="right"/>
      <w:rPr>
        <w:color w:val="7030A0"/>
        <w:sz w:val="16"/>
        <w:szCs w:val="16"/>
      </w:rPr>
    </w:pPr>
  </w:p>
  <w:p w14:paraId="37F2EF35" w14:textId="77777777" w:rsidR="00F44432" w:rsidRPr="00261F88" w:rsidRDefault="00F44432">
    <w:pPr>
      <w:pStyle w:val="Noga"/>
      <w:tabs>
        <w:tab w:val="clear" w:pos="9072"/>
        <w:tab w:val="right" w:pos="9066"/>
      </w:tabs>
      <w:rPr>
        <w:sz w:val="20"/>
        <w:szCs w:val="20"/>
      </w:rPr>
    </w:pPr>
    <w:r>
      <w:tab/>
    </w:r>
    <w:r w:rsidRPr="00261F88">
      <w:rPr>
        <w:sz w:val="20"/>
        <w:szCs w:val="20"/>
      </w:rPr>
      <w:tab/>
    </w:r>
    <w:r w:rsidRPr="00261F88">
      <w:rPr>
        <w:sz w:val="20"/>
        <w:szCs w:val="20"/>
      </w:rPr>
      <w:fldChar w:fldCharType="begin"/>
    </w:r>
    <w:r w:rsidRPr="00261F88">
      <w:rPr>
        <w:sz w:val="20"/>
        <w:szCs w:val="20"/>
      </w:rPr>
      <w:instrText xml:space="preserve"> PAGE </w:instrText>
    </w:r>
    <w:r w:rsidRPr="00261F88">
      <w:rPr>
        <w:sz w:val="20"/>
        <w:szCs w:val="20"/>
      </w:rPr>
      <w:fldChar w:fldCharType="separate"/>
    </w:r>
    <w:r>
      <w:rPr>
        <w:noProof/>
        <w:sz w:val="20"/>
        <w:szCs w:val="20"/>
      </w:rPr>
      <w:t>33</w:t>
    </w:r>
    <w:r w:rsidRPr="00261F88">
      <w:rPr>
        <w:sz w:val="20"/>
        <w:szCs w:val="20"/>
      </w:rPr>
      <w:fldChar w:fldCharType="end"/>
    </w:r>
    <w:r w:rsidRPr="00261F88">
      <w:rPr>
        <w:sz w:val="20"/>
        <w:szCs w:val="20"/>
      </w:rPr>
      <w:t xml:space="preserve"> | </w:t>
    </w:r>
    <w:r w:rsidRPr="00261F88">
      <w:rPr>
        <w:color w:val="808080"/>
        <w:spacing w:val="60"/>
        <w:sz w:val="20"/>
        <w:szCs w:val="20"/>
      </w:rPr>
      <w:t>Stran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49E9E" w14:textId="77777777" w:rsidR="00F44432" w:rsidRDefault="00F44432">
    <w:pPr>
      <w:pStyle w:val="Noga"/>
      <w:pBdr>
        <w:top w:val="single" w:sz="4" w:space="1" w:color="D9D9D9"/>
      </w:pBdr>
      <w:jc w:val="right"/>
    </w:pPr>
    <w:r>
      <w:fldChar w:fldCharType="begin"/>
    </w:r>
    <w:r>
      <w:instrText>PAGE   \* MERGEFORMAT</w:instrText>
    </w:r>
    <w:r>
      <w:fldChar w:fldCharType="separate"/>
    </w:r>
    <w:r>
      <w:rPr>
        <w:noProof/>
      </w:rPr>
      <w:t>4</w:t>
    </w:r>
    <w:r>
      <w:rPr>
        <w:noProof/>
      </w:rPr>
      <w:fldChar w:fldCharType="end"/>
    </w:r>
    <w:r>
      <w:t xml:space="preserve"> | </w:t>
    </w:r>
    <w:r>
      <w:rPr>
        <w:color w:val="7F7F7F"/>
        <w:spacing w:val="60"/>
      </w:rPr>
      <w:t>Stran</w:t>
    </w:r>
  </w:p>
  <w:p w14:paraId="6F35E5BE" w14:textId="77777777" w:rsidR="00F44432" w:rsidRDefault="00F44432">
    <w:pPr>
      <w:pStyle w:val="Noga"/>
      <w:jc w:val="center"/>
      <w:rPr>
        <w:color w:val="7030A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75262" w14:textId="77777777" w:rsidR="00F44432" w:rsidRDefault="00F44432">
    <w:pPr>
      <w:pStyle w:val="Noga"/>
      <w:jc w:val="right"/>
    </w:pPr>
  </w:p>
  <w:p w14:paraId="6B105889" w14:textId="77777777" w:rsidR="00F44432" w:rsidRDefault="00F44432">
    <w:pPr>
      <w:pStyle w:val="Noga"/>
      <w:jc w:val="right"/>
      <w:rPr>
        <w:color w:val="7030A0"/>
        <w:sz w:val="16"/>
        <w:szCs w:val="16"/>
      </w:rPr>
    </w:pPr>
  </w:p>
  <w:p w14:paraId="1C2AE9BF" w14:textId="77777777" w:rsidR="00F44432" w:rsidRPr="0094201E" w:rsidRDefault="00F44432" w:rsidP="0094201E">
    <w:pPr>
      <w:pStyle w:val="Noga"/>
      <w:tabs>
        <w:tab w:val="clear" w:pos="9072"/>
        <w:tab w:val="right" w:pos="9066"/>
      </w:tabs>
      <w:rPr>
        <w:sz w:val="20"/>
        <w:szCs w:val="20"/>
      </w:rPr>
    </w:pPr>
    <w:r>
      <w:tab/>
    </w:r>
    <w:r w:rsidRPr="00261F88">
      <w:rPr>
        <w:sz w:val="20"/>
        <w:szCs w:val="20"/>
      </w:rPr>
      <w:tab/>
    </w:r>
    <w:r w:rsidRPr="0094201E">
      <w:rPr>
        <w:sz w:val="20"/>
        <w:szCs w:val="20"/>
      </w:rPr>
      <w:fldChar w:fldCharType="begin"/>
    </w:r>
    <w:r w:rsidRPr="0094201E">
      <w:rPr>
        <w:sz w:val="20"/>
        <w:szCs w:val="20"/>
      </w:rPr>
      <w:instrText xml:space="preserve"> PAGE </w:instrText>
    </w:r>
    <w:r w:rsidRPr="0094201E">
      <w:rPr>
        <w:sz w:val="20"/>
        <w:szCs w:val="20"/>
      </w:rPr>
      <w:fldChar w:fldCharType="separate"/>
    </w:r>
    <w:r w:rsidRPr="0094201E">
      <w:rPr>
        <w:sz w:val="20"/>
        <w:szCs w:val="20"/>
      </w:rPr>
      <w:t>28</w:t>
    </w:r>
    <w:r w:rsidRPr="0094201E">
      <w:rPr>
        <w:sz w:val="20"/>
        <w:szCs w:val="20"/>
      </w:rPr>
      <w:fldChar w:fldCharType="end"/>
    </w:r>
    <w:r w:rsidRPr="0094201E">
      <w:rPr>
        <w:sz w:val="20"/>
        <w:szCs w:val="20"/>
      </w:rPr>
      <w:t xml:space="preserve"> | </w:t>
    </w:r>
    <w:r w:rsidRPr="0094201E">
      <w:rPr>
        <w:color w:val="808080"/>
        <w:spacing w:val="60"/>
        <w:sz w:val="20"/>
        <w:szCs w:val="20"/>
      </w:rPr>
      <w:t>Stran</w:t>
    </w:r>
  </w:p>
  <w:p w14:paraId="6D215EED" w14:textId="3555F398" w:rsidR="00F44432" w:rsidRPr="00261F88" w:rsidRDefault="00F44432">
    <w:pPr>
      <w:pStyle w:val="Noga"/>
      <w:tabs>
        <w:tab w:val="clear" w:pos="9072"/>
        <w:tab w:val="right" w:pos="9066"/>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585337" w14:textId="77777777" w:rsidR="00F571ED" w:rsidRDefault="00F571ED" w:rsidP="00C75404">
      <w:r>
        <w:separator/>
      </w:r>
    </w:p>
  </w:footnote>
  <w:footnote w:type="continuationSeparator" w:id="0">
    <w:p w14:paraId="48C87A0D" w14:textId="77777777" w:rsidR="00F571ED" w:rsidRDefault="00F571ED" w:rsidP="00C75404">
      <w:r>
        <w:continuationSeparator/>
      </w:r>
    </w:p>
  </w:footnote>
  <w:footnote w:id="1">
    <w:p w14:paraId="48C6B29B" w14:textId="77777777" w:rsidR="00F44432" w:rsidRPr="00A12A7A" w:rsidRDefault="00F44432" w:rsidP="004348E1">
      <w:pPr>
        <w:pStyle w:val="Sprotnaopomba-besedilo"/>
        <w:rPr>
          <w:rFonts w:cs="Arial"/>
        </w:rPr>
      </w:pPr>
      <w:r>
        <w:rPr>
          <w:rStyle w:val="Sprotnaopomba-sklic"/>
        </w:rPr>
        <w:footnoteRef/>
      </w:r>
      <w:r>
        <w:t xml:space="preserve"> </w:t>
      </w:r>
      <w:hyperlink r:id="rId1" w:history="1">
        <w:r w:rsidRPr="00A12A7A">
          <w:rPr>
            <w:rStyle w:val="Hiperpovezava"/>
            <w:rFonts w:cs="Arial"/>
          </w:rPr>
          <w:t>Obligacijski zakonik</w:t>
        </w:r>
      </w:hyperlink>
      <w:r w:rsidRPr="00A12A7A">
        <w:rPr>
          <w:rFonts w:cs="Arial"/>
        </w:rPr>
        <w:t xml:space="preserve"> (Uradni list RS, št. 97/07 – uradno prečiščeno besedilo, 64/16 – odl. US in 20/18 – OROZ631)</w:t>
      </w:r>
    </w:p>
  </w:footnote>
  <w:footnote w:id="2">
    <w:p w14:paraId="32536A0F" w14:textId="305029EB" w:rsidR="00F44432" w:rsidRDefault="00F44432" w:rsidP="00AA708C">
      <w:pPr>
        <w:pStyle w:val="Sprotnaopomba-besedilo"/>
        <w:jc w:val="both"/>
      </w:pPr>
      <w:r>
        <w:rPr>
          <w:rStyle w:val="Sprotnaopomba-sklic"/>
        </w:rPr>
        <w:footnoteRef/>
      </w:r>
      <w:r>
        <w:t xml:space="preserve"> </w:t>
      </w:r>
      <w:r w:rsidRPr="00B035A1">
        <w:rPr>
          <w:rFonts w:cs="Arial"/>
        </w:rPr>
        <w:t>Ponudnik v informacijskem sistemu e-JN v razdelek »Predračun« nalo</w:t>
      </w:r>
      <w:r>
        <w:rPr>
          <w:rFonts w:cs="Arial"/>
        </w:rPr>
        <w:t>ži izpolnjen obrazec »Ponudba (P</w:t>
      </w:r>
      <w:r w:rsidRPr="00B035A1">
        <w:rPr>
          <w:rFonts w:cs="Arial"/>
        </w:rPr>
        <w:t xml:space="preserve">riloga št. 1)« v .pdf datoteki, ki </w:t>
      </w:r>
      <w:r w:rsidRPr="00B035A1">
        <w:rPr>
          <w:rFonts w:cs="Arial"/>
          <w:b/>
        </w:rPr>
        <w:t>bo dostopen na javnem odpiranju ponudb</w:t>
      </w:r>
      <w:r w:rsidRPr="00B035A1">
        <w:rPr>
          <w:rFonts w:cs="Arial"/>
        </w:rPr>
        <w:t>, obrazec »Ponudbeni predračun« pa naloži v razdelek »Drugi dokumenti«. V primeru razhajanj med podatki v Obrazcu Ponudbe (Priloga št. 1) - naloženim v razdelek »Predračun«, in celotnim Predračunom - naloženim v razdelek »Drugi dokumenti«, kot veljavni štejejo podatki v celotnem predračunu, naloženim v razdelku »Drugi dokumenti«.</w:t>
      </w:r>
    </w:p>
  </w:footnote>
  <w:footnote w:id="3">
    <w:p w14:paraId="7823CDB1" w14:textId="423A1BE8" w:rsidR="00F44432" w:rsidRPr="006B3BC0" w:rsidRDefault="00F44432" w:rsidP="00AA708C">
      <w:pPr>
        <w:pStyle w:val="Sprotnaopomba-besedilo"/>
        <w:jc w:val="both"/>
        <w:rPr>
          <w:rFonts w:cs="Arial"/>
        </w:rPr>
      </w:pPr>
      <w:r w:rsidRPr="006B3BC0">
        <w:rPr>
          <w:rStyle w:val="Sprotnaopomba-sklic"/>
          <w:rFonts w:cs="Arial"/>
        </w:rPr>
        <w:footnoteRef/>
      </w:r>
      <w:r w:rsidRPr="006B3BC0">
        <w:rPr>
          <w:rFonts w:cs="Arial"/>
        </w:rPr>
        <w:t xml:space="preserve"> V primeru skupne ponudbe se navedejo podatki vodilnega partnerja.</w:t>
      </w:r>
      <w:r>
        <w:rPr>
          <w:rFonts w:cs="Arial"/>
        </w:rPr>
        <w:t xml:space="preserve"> </w:t>
      </w:r>
    </w:p>
  </w:footnote>
  <w:footnote w:id="4">
    <w:p w14:paraId="12DA3DA0" w14:textId="41AADBF7" w:rsidR="00F44432" w:rsidRDefault="00F44432">
      <w:pPr>
        <w:pStyle w:val="Sprotnaopomba-besedilo"/>
      </w:pPr>
      <w:r w:rsidRPr="0094201E">
        <w:rPr>
          <w:rStyle w:val="Sprotnaopomba-sklic"/>
        </w:rPr>
        <w:footnoteRef/>
      </w:r>
      <w:r w:rsidRPr="0094201E">
        <w:t xml:space="preserve"> </w:t>
      </w:r>
      <w:r w:rsidRPr="0094201E">
        <w:rPr>
          <w:rFonts w:cs="Arial"/>
        </w:rPr>
        <w:t>Ponudnik vnese Skupno pogodbeno vrednost v EUR brez DDV iz ponudbenega popisa (ponudbenega predračuna).</w:t>
      </w:r>
    </w:p>
  </w:footnote>
  <w:footnote w:id="5">
    <w:p w14:paraId="05211081" w14:textId="7208DA76" w:rsidR="00F44432" w:rsidRDefault="00F44432">
      <w:pPr>
        <w:pStyle w:val="Sprotnaopomba-besedilo"/>
      </w:pPr>
      <w:r>
        <w:rPr>
          <w:rStyle w:val="Sprotnaopomba-sklic"/>
        </w:rPr>
        <w:footnoteRef/>
      </w:r>
      <w:r w:rsidRPr="00B035A1">
        <w:rPr>
          <w:rFonts w:cs="Arial"/>
        </w:rPr>
        <w:t>Ponudnik predloži za ponudnika, vsakega partnerja v skupnem nastopu in vsakega podizvajalca.</w:t>
      </w:r>
    </w:p>
  </w:footnote>
  <w:footnote w:id="6">
    <w:p w14:paraId="10DB6F1B" w14:textId="77777777" w:rsidR="00F44432" w:rsidRPr="00B035A1" w:rsidRDefault="00F44432" w:rsidP="00277C09">
      <w:pPr>
        <w:pStyle w:val="Sprotnaopomba-besedilo"/>
        <w:rPr>
          <w:rFonts w:cs="Arial"/>
        </w:rPr>
      </w:pPr>
      <w:r w:rsidRPr="00B035A1">
        <w:rPr>
          <w:rStyle w:val="Sprotnaopomba-sklic"/>
          <w:rFonts w:cs="Arial"/>
        </w:rPr>
        <w:footnoteRef/>
      </w:r>
      <w:r w:rsidRPr="00B035A1">
        <w:rPr>
          <w:rFonts w:cs="Arial"/>
        </w:rPr>
        <w:t xml:space="preserve"> Obrazec je potrebno izpolniti le v primeru, da ponudnik nastopa s podizvajalcem. </w:t>
      </w:r>
    </w:p>
    <w:p w14:paraId="4D4212E2" w14:textId="77777777" w:rsidR="00F44432" w:rsidRDefault="00F44432" w:rsidP="00277C09">
      <w:pPr>
        <w:pStyle w:val="Sprotnaopomba-besedilo"/>
      </w:pPr>
      <w:r w:rsidRPr="00B035A1">
        <w:rPr>
          <w:rFonts w:cs="Arial"/>
        </w:rPr>
        <w:t>V primeru večjega števila podizvajalcev se obrazec fotokopira.</w:t>
      </w:r>
    </w:p>
  </w:footnote>
  <w:footnote w:id="7">
    <w:p w14:paraId="31AD60CD" w14:textId="4910E714" w:rsidR="00F44432" w:rsidRPr="004176CB" w:rsidRDefault="00F44432" w:rsidP="00456167">
      <w:pPr>
        <w:pStyle w:val="Sprotnaopomba-besedilo"/>
        <w:jc w:val="both"/>
        <w:rPr>
          <w:rFonts w:cs="Arial"/>
        </w:rPr>
      </w:pPr>
      <w:r w:rsidRPr="004176CB">
        <w:rPr>
          <w:rStyle w:val="Sprotnaopomba-sklic"/>
          <w:rFonts w:cs="Arial"/>
        </w:rPr>
        <w:footnoteRef/>
      </w:r>
      <w:r w:rsidRPr="004176CB">
        <w:rPr>
          <w:rFonts w:cs="Arial"/>
        </w:rPr>
        <w:t xml:space="preserve"> Ponudnik navede sklop, na katerega se reference nanašajo in v katerem s tem referenčnim potrdilom izkazuje izpolnjevanje referenčnega pogoja.</w:t>
      </w:r>
    </w:p>
  </w:footnote>
  <w:footnote w:id="8">
    <w:p w14:paraId="311E3F38" w14:textId="535EF43E" w:rsidR="00F44432" w:rsidRPr="004176CB" w:rsidRDefault="00F44432" w:rsidP="00456167">
      <w:pPr>
        <w:pStyle w:val="Sprotnaopomba-besedilo"/>
        <w:jc w:val="both"/>
        <w:rPr>
          <w:rFonts w:cs="Arial"/>
        </w:rPr>
      </w:pPr>
      <w:r w:rsidRPr="004176CB">
        <w:rPr>
          <w:rStyle w:val="Sprotnaopomba-sklic"/>
          <w:rFonts w:cs="Arial"/>
        </w:rPr>
        <w:footnoteRef/>
      </w:r>
      <w:r w:rsidRPr="004176CB">
        <w:rPr>
          <w:rFonts w:cs="Arial"/>
        </w:rPr>
        <w:t xml:space="preserve"> Ocena 1 pomeni, da z izvajalcem niste bili zadovoljni in ste uveljavljali pogodbene sankcije (kot npr. unovčenje bančne garancije, pogodbeno kazen ipd.); Ocena 2. pomeni, da je izvajalec dobave izvajal zadostno, prihajalo je do pogostih zamud, kvaliteta blaga ni bila ustrezna, težave pa so bile tudi pri zaračunavanju dobav; Ocena 3 pomeni, da je izvajalec dobave opravljal dobro, občasno je prihajalo do zamud, reklamacije blaga so bile hitro rešene, komunikacija z izvajalcem pa je bila dobra; Ocena 4 pomeni, da je izvajalec opravljal dobave dobro, zamude so bile zelo redke, o tem pa je izvajalec naročnika pravočasno obveščal, reklamacij je bilo zelo malo (manj kot 3 v enem letu) in so bile hitro rešene; Ocena 5 pomeni, da je izvajalec odlično izpolnjeval pogobene obveznosti, ni bilo zamud in ni bilo reklamacij, komunikacija je potekala nemoteno.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E03F3" w14:textId="0F4E200A" w:rsidR="00F44432" w:rsidRDefault="00F44432" w:rsidP="009F41A0">
    <w:pPr>
      <w:tabs>
        <w:tab w:val="center" w:pos="4536"/>
        <w:tab w:val="right" w:pos="9072"/>
      </w:tabs>
      <w:rPr>
        <w:rFonts w:ascii="Times New Roman" w:hAnsi="Times New Roman"/>
        <w:sz w:val="24"/>
      </w:rPr>
    </w:pPr>
    <w:r>
      <w:rPr>
        <w:rFonts w:ascii="Calibri" w:hAnsi="Calibri"/>
        <w:noProof/>
      </w:rPr>
      <w:drawing>
        <wp:anchor distT="0" distB="0" distL="114300" distR="114300" simplePos="0" relativeHeight="251658240" behindDoc="1" locked="0" layoutInCell="1" allowOverlap="1" wp14:anchorId="196AB63D" wp14:editId="0C255582">
          <wp:simplePos x="0" y="0"/>
          <wp:positionH relativeFrom="column">
            <wp:posOffset>685800</wp:posOffset>
          </wp:positionH>
          <wp:positionV relativeFrom="paragraph">
            <wp:posOffset>-24765</wp:posOffset>
          </wp:positionV>
          <wp:extent cx="3409950" cy="685800"/>
          <wp:effectExtent l="0" t="0" r="0" b="0"/>
          <wp:wrapNone/>
          <wp:docPr id="12" name="Slika 12" descr="vik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vik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09950" cy="685800"/>
                  </a:xfrm>
                  <a:prstGeom prst="rect">
                    <a:avLst/>
                  </a:prstGeom>
                  <a:noFill/>
                </pic:spPr>
              </pic:pic>
            </a:graphicData>
          </a:graphic>
          <wp14:sizeRelH relativeFrom="page">
            <wp14:pctWidth>0</wp14:pctWidth>
          </wp14:sizeRelH>
          <wp14:sizeRelV relativeFrom="page">
            <wp14:pctHeight>0</wp14:pctHeight>
          </wp14:sizeRelV>
        </wp:anchor>
      </w:drawing>
    </w:r>
  </w:p>
  <w:p w14:paraId="394A4730" w14:textId="77777777" w:rsidR="00F44432" w:rsidRDefault="00F44432" w:rsidP="009F41A0">
    <w:pPr>
      <w:tabs>
        <w:tab w:val="center" w:pos="4536"/>
        <w:tab w:val="right" w:pos="9072"/>
      </w:tabs>
      <w:rPr>
        <w:rFonts w:ascii="Times New Roman" w:hAnsi="Times New Roman"/>
        <w:sz w:val="24"/>
      </w:rPr>
    </w:pPr>
  </w:p>
  <w:p w14:paraId="7199C1F8" w14:textId="77777777" w:rsidR="00F44432" w:rsidRDefault="00F44432" w:rsidP="009F41A0">
    <w:pPr>
      <w:keepNext/>
      <w:suppressAutoHyphens/>
      <w:outlineLvl w:val="1"/>
      <w:rPr>
        <w:rFonts w:ascii="Tahoma" w:hAnsi="Tahoma" w:cs="Tahoma"/>
        <w:b/>
        <w:i/>
        <w:color w:val="0070C0"/>
        <w:sz w:val="18"/>
        <w:szCs w:val="18"/>
        <w:lang w:eastAsia="ar-SA"/>
      </w:rPr>
    </w:pPr>
    <w:r>
      <w:rPr>
        <w:rFonts w:ascii="Tahoma" w:hAnsi="Tahoma" w:cs="Tahoma"/>
        <w:b/>
        <w:i/>
        <w:color w:val="0070C0"/>
        <w:sz w:val="18"/>
        <w:szCs w:val="18"/>
        <w:lang w:eastAsia="ar-SA"/>
      </w:rPr>
      <w:t xml:space="preserve">                                                                                                          </w:t>
    </w:r>
  </w:p>
  <w:p w14:paraId="32B33683" w14:textId="77777777" w:rsidR="00F44432" w:rsidRDefault="00F44432" w:rsidP="009F41A0">
    <w:pPr>
      <w:keepNext/>
      <w:suppressAutoHyphens/>
      <w:spacing w:line="180" w:lineRule="exact"/>
      <w:outlineLvl w:val="1"/>
      <w:rPr>
        <w:rFonts w:ascii="Lucida Sans" w:hAnsi="Lucida Sans" w:cs="Latha"/>
        <w:i/>
        <w:color w:val="005DA2"/>
        <w:w w:val="90"/>
        <w:sz w:val="18"/>
        <w:szCs w:val="18"/>
        <w:lang w:eastAsia="ar-SA"/>
      </w:rPr>
    </w:pPr>
    <w:r>
      <w:rPr>
        <w:rFonts w:ascii="Tahoma" w:hAnsi="Tahoma" w:cs="Tahoma"/>
        <w:b/>
        <w:i/>
        <w:color w:val="0070C0"/>
        <w:sz w:val="18"/>
        <w:szCs w:val="18"/>
        <w:lang w:eastAsia="ar-SA"/>
      </w:rPr>
      <w:t xml:space="preserve">                                                                                           </w:t>
    </w:r>
    <w:r>
      <w:rPr>
        <w:rFonts w:ascii="Lucida Sans" w:hAnsi="Lucida Sans" w:cs="Latha"/>
        <w:color w:val="005DA2"/>
        <w:w w:val="90"/>
        <w:sz w:val="18"/>
        <w:szCs w:val="18"/>
        <w:lang w:eastAsia="ar-SA"/>
      </w:rPr>
      <w:t>Kromberk, Cesta 25. junija 1b, 5000 Nova Gorica</w:t>
    </w:r>
    <w:r>
      <w:rPr>
        <w:rFonts w:ascii="Lucida Sans" w:hAnsi="Lucida Sans" w:cs="Latha"/>
        <w:i/>
        <w:color w:val="005DA2"/>
        <w:w w:val="90"/>
        <w:sz w:val="18"/>
        <w:szCs w:val="18"/>
        <w:lang w:eastAsia="ar-SA"/>
      </w:rPr>
      <w:t xml:space="preserve">          </w:t>
    </w:r>
  </w:p>
  <w:p w14:paraId="203F1D54" w14:textId="77777777" w:rsidR="00F44432" w:rsidRDefault="00F44432" w:rsidP="009F41A0">
    <w:pPr>
      <w:keepNext/>
      <w:tabs>
        <w:tab w:val="left" w:pos="720"/>
      </w:tabs>
      <w:suppressAutoHyphens/>
      <w:spacing w:line="180" w:lineRule="exact"/>
      <w:outlineLvl w:val="1"/>
      <w:rPr>
        <w:rFonts w:ascii="Lucida Sans" w:hAnsi="Lucida Sans" w:cs="Latha"/>
        <w:color w:val="005DA2"/>
        <w:w w:val="90"/>
        <w:sz w:val="18"/>
        <w:szCs w:val="18"/>
        <w:lang w:eastAsia="ar-SA"/>
      </w:rPr>
    </w:pPr>
    <w:r>
      <w:rPr>
        <w:rFonts w:ascii="Lucida Sans" w:hAnsi="Lucida Sans" w:cs="Latha"/>
        <w:color w:val="005DA2"/>
        <w:w w:val="90"/>
        <w:sz w:val="18"/>
        <w:szCs w:val="18"/>
        <w:lang w:eastAsia="ar-SA"/>
      </w:rPr>
      <w:t xml:space="preserve">                                                                                              Tel.: 05 339 11 00, Faks:05 339 11 28</w:t>
    </w:r>
  </w:p>
  <w:p w14:paraId="3054DBE9" w14:textId="77777777" w:rsidR="00F44432" w:rsidRDefault="00F44432" w:rsidP="009F41A0">
    <w:pPr>
      <w:tabs>
        <w:tab w:val="center" w:pos="4860"/>
        <w:tab w:val="right" w:pos="9072"/>
      </w:tabs>
      <w:spacing w:line="180" w:lineRule="exact"/>
      <w:rPr>
        <w:rFonts w:ascii="Times New Roman" w:hAnsi="Times New Roman"/>
        <w:color w:val="005DA2"/>
        <w:w w:val="90"/>
        <w:sz w:val="24"/>
      </w:rPr>
    </w:pPr>
    <w:r>
      <w:rPr>
        <w:rFonts w:cs="Arial"/>
        <w:color w:val="005DA2"/>
        <w:w w:val="90"/>
        <w:sz w:val="18"/>
        <w:szCs w:val="18"/>
      </w:rPr>
      <w:t xml:space="preserve">                                                                                                           www</w:t>
    </w:r>
    <w:r>
      <w:rPr>
        <w:rFonts w:ascii="Lucida Sans" w:hAnsi="Lucida Sans" w:cs="Latha"/>
        <w:color w:val="005DA2"/>
        <w:w w:val="90"/>
        <w:sz w:val="18"/>
        <w:szCs w:val="18"/>
      </w:rPr>
      <w:t>.vik-ng.si , vikng@vik-ng.si</w:t>
    </w:r>
  </w:p>
  <w:p w14:paraId="6351D746" w14:textId="77777777" w:rsidR="00F44432" w:rsidRDefault="00F44432" w:rsidP="003E698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Num14"/>
    <w:lvl w:ilvl="0">
      <w:start w:val="7"/>
      <w:numFmt w:val="bullet"/>
      <w:lvlText w:val="-"/>
      <w:lvlJc w:val="left"/>
      <w:pPr>
        <w:tabs>
          <w:tab w:val="num" w:pos="0"/>
        </w:tabs>
        <w:ind w:left="720" w:hanging="360"/>
      </w:pPr>
      <w:rPr>
        <w:rFonts w:ascii="Arial" w:hAnsi="Arial" w:cs="Arial"/>
        <w:b/>
        <w:sz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3"/>
    <w:multiLevelType w:val="multilevel"/>
    <w:tmpl w:val="00000003"/>
    <w:name w:val="WWNum1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C"/>
    <w:multiLevelType w:val="singleLevel"/>
    <w:tmpl w:val="B73E5DAC"/>
    <w:name w:val="WW8Num12"/>
    <w:lvl w:ilvl="0">
      <w:start w:val="1"/>
      <w:numFmt w:val="upperRoman"/>
      <w:lvlText w:val="%1."/>
      <w:lvlJc w:val="left"/>
      <w:pPr>
        <w:tabs>
          <w:tab w:val="num" w:pos="774"/>
        </w:tabs>
        <w:ind w:left="1494" w:hanging="360"/>
      </w:pPr>
      <w:rPr>
        <w:b/>
        <w:i w:val="0"/>
      </w:rPr>
    </w:lvl>
  </w:abstractNum>
  <w:abstractNum w:abstractNumId="4" w15:restartNumberingAfterBreak="0">
    <w:nsid w:val="00000013"/>
    <w:multiLevelType w:val="multilevel"/>
    <w:tmpl w:val="2766C57E"/>
    <w:name w:val="WW8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b/>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5"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00AA33D7"/>
    <w:multiLevelType w:val="hybridMultilevel"/>
    <w:tmpl w:val="6A9ECFBE"/>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cs="Wingdings"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1BB0DE6"/>
    <w:multiLevelType w:val="multilevel"/>
    <w:tmpl w:val="CA163B6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8" w15:restartNumberingAfterBreak="0">
    <w:nsid w:val="062578DA"/>
    <w:multiLevelType w:val="hybridMultilevel"/>
    <w:tmpl w:val="2AF2E7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72E1C59"/>
    <w:multiLevelType w:val="hybridMultilevel"/>
    <w:tmpl w:val="9F54F1C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12"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3"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4"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5" w15:restartNumberingAfterBreak="0">
    <w:nsid w:val="128C2711"/>
    <w:multiLevelType w:val="multilevel"/>
    <w:tmpl w:val="D4F8C3EE"/>
    <w:lvl w:ilvl="0">
      <w:numFmt w:val="bullet"/>
      <w:lvlText w:val="•"/>
      <w:lvlJc w:val="left"/>
      <w:pPr>
        <w:ind w:left="1065" w:hanging="705"/>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1937760A"/>
    <w:multiLevelType w:val="multilevel"/>
    <w:tmpl w:val="8376DE9E"/>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620" w:hanging="360"/>
      </w:pPr>
      <w:rPr>
        <w:rFonts w:ascii="Courier New" w:hAnsi="Courier New"/>
      </w:rPr>
    </w:lvl>
    <w:lvl w:ilvl="2">
      <w:numFmt w:val="bullet"/>
      <w:lvlText w:val=""/>
      <w:lvlJc w:val="left"/>
      <w:pPr>
        <w:ind w:left="2340" w:hanging="360"/>
      </w:pPr>
      <w:rPr>
        <w:rFonts w:ascii="Wingdings" w:hAnsi="Wingdings"/>
      </w:rPr>
    </w:lvl>
    <w:lvl w:ilvl="3">
      <w:numFmt w:val="bullet"/>
      <w:lvlText w:val=""/>
      <w:lvlJc w:val="left"/>
      <w:pPr>
        <w:ind w:left="3060" w:hanging="360"/>
      </w:pPr>
      <w:rPr>
        <w:rFonts w:ascii="Symbol" w:hAnsi="Symbol"/>
      </w:rPr>
    </w:lvl>
    <w:lvl w:ilvl="4">
      <w:numFmt w:val="bullet"/>
      <w:lvlText w:val="o"/>
      <w:lvlJc w:val="left"/>
      <w:pPr>
        <w:ind w:left="3780" w:hanging="360"/>
      </w:pPr>
      <w:rPr>
        <w:rFonts w:ascii="Courier New" w:hAnsi="Courier New"/>
      </w:rPr>
    </w:lvl>
    <w:lvl w:ilvl="5">
      <w:numFmt w:val="bullet"/>
      <w:lvlText w:val=""/>
      <w:lvlJc w:val="left"/>
      <w:pPr>
        <w:ind w:left="4500" w:hanging="360"/>
      </w:pPr>
      <w:rPr>
        <w:rFonts w:ascii="Wingdings" w:hAnsi="Wingdings"/>
      </w:rPr>
    </w:lvl>
    <w:lvl w:ilvl="6">
      <w:numFmt w:val="bullet"/>
      <w:lvlText w:val=""/>
      <w:lvlJc w:val="left"/>
      <w:pPr>
        <w:ind w:left="5220" w:hanging="360"/>
      </w:pPr>
      <w:rPr>
        <w:rFonts w:ascii="Symbol" w:hAnsi="Symbol"/>
      </w:rPr>
    </w:lvl>
    <w:lvl w:ilvl="7">
      <w:numFmt w:val="bullet"/>
      <w:lvlText w:val="o"/>
      <w:lvlJc w:val="left"/>
      <w:pPr>
        <w:ind w:left="5940" w:hanging="360"/>
      </w:pPr>
      <w:rPr>
        <w:rFonts w:ascii="Courier New" w:hAnsi="Courier New"/>
      </w:rPr>
    </w:lvl>
    <w:lvl w:ilvl="8">
      <w:numFmt w:val="bullet"/>
      <w:lvlText w:val=""/>
      <w:lvlJc w:val="left"/>
      <w:pPr>
        <w:ind w:left="6660" w:hanging="360"/>
      </w:pPr>
      <w:rPr>
        <w:rFonts w:ascii="Wingdings" w:hAnsi="Wingdings"/>
      </w:rPr>
    </w:lvl>
  </w:abstractNum>
  <w:abstractNum w:abstractNumId="17" w15:restartNumberingAfterBreak="0">
    <w:nsid w:val="1C034824"/>
    <w:multiLevelType w:val="hybridMultilevel"/>
    <w:tmpl w:val="BE3EEA14"/>
    <w:lvl w:ilvl="0" w:tplc="04240015">
      <w:start w:val="1"/>
      <w:numFmt w:val="upp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8"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9"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0" w15:restartNumberingAfterBreak="0">
    <w:nsid w:val="28FE5957"/>
    <w:multiLevelType w:val="hybridMultilevel"/>
    <w:tmpl w:val="2C924536"/>
    <w:lvl w:ilvl="0" w:tplc="80D8798A">
      <w:start w:val="1"/>
      <w:numFmt w:val="ordinal"/>
      <w:pStyle w:val="Slog1"/>
      <w:lvlText w:val="8.1.%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21"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2" w15:restartNumberingAfterBreak="0">
    <w:nsid w:val="35C87CCB"/>
    <w:multiLevelType w:val="hybridMultilevel"/>
    <w:tmpl w:val="4DCCF88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4" w15:restartNumberingAfterBreak="0">
    <w:nsid w:val="370E4A68"/>
    <w:multiLevelType w:val="hybridMultilevel"/>
    <w:tmpl w:val="4A06470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5"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6" w15:restartNumberingAfterBreak="0">
    <w:nsid w:val="385839E3"/>
    <w:multiLevelType w:val="hybridMultilevel"/>
    <w:tmpl w:val="9FC836BA"/>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3871100D"/>
    <w:multiLevelType w:val="hybridMultilevel"/>
    <w:tmpl w:val="EDB87366"/>
    <w:lvl w:ilvl="0" w:tplc="9574017C">
      <w:start w:val="1"/>
      <w:numFmt w:val="ordinal"/>
      <w:pStyle w:val="Slog4MP"/>
      <w:lvlText w:val="4.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28"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9" w15:restartNumberingAfterBreak="0">
    <w:nsid w:val="42FE5342"/>
    <w:multiLevelType w:val="hybridMultilevel"/>
    <w:tmpl w:val="85BE5374"/>
    <w:lvl w:ilvl="0" w:tplc="6144074A">
      <w:numFmt w:val="bullet"/>
      <w:lvlText w:val="-"/>
      <w:lvlJc w:val="left"/>
      <w:pPr>
        <w:ind w:left="720" w:hanging="360"/>
      </w:pPr>
      <w:rPr>
        <w:rFonts w:ascii="Trebuchet MS" w:eastAsia="Times New Roman" w:hAnsi="Trebuchet M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4274F0D"/>
    <w:multiLevelType w:val="hybridMultilevel"/>
    <w:tmpl w:val="B7E44FEE"/>
    <w:lvl w:ilvl="0" w:tplc="D6E25BD8">
      <w:start w:val="1"/>
      <w:numFmt w:val="ordinal"/>
      <w:pStyle w:val="Slog4MK"/>
      <w:lvlText w:val="4.3.%1"/>
      <w:lvlJc w:val="left"/>
      <w:pPr>
        <w:ind w:left="1451" w:hanging="360"/>
      </w:pPr>
      <w:rPr>
        <w:rFonts w:hint="default"/>
      </w:rPr>
    </w:lvl>
    <w:lvl w:ilvl="1" w:tplc="8C6ECE12">
      <w:start w:val="1"/>
      <w:numFmt w:val="lowerLetter"/>
      <w:lvlText w:val="%2)"/>
      <w:lvlJc w:val="left"/>
      <w:pPr>
        <w:ind w:left="2171" w:hanging="360"/>
      </w:pPr>
      <w:rPr>
        <w:rFonts w:hint="default"/>
      </w:rPr>
    </w:lvl>
    <w:lvl w:ilvl="2" w:tplc="C532C536">
      <w:numFmt w:val="bullet"/>
      <w:lvlText w:val="–"/>
      <w:lvlJc w:val="left"/>
      <w:pPr>
        <w:ind w:left="3071" w:hanging="360"/>
      </w:pPr>
      <w:rPr>
        <w:rFonts w:ascii="Arial" w:eastAsia="Calibri" w:hAnsi="Arial" w:cs="Arial" w:hint="default"/>
      </w:r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31" w15:restartNumberingAfterBreak="0">
    <w:nsid w:val="4518687A"/>
    <w:multiLevelType w:val="multilevel"/>
    <w:tmpl w:val="10E6CBB8"/>
    <w:lvl w:ilvl="0">
      <w:start w:val="1"/>
      <w:numFmt w:val="decimal"/>
      <w:lvlText w:val="%1."/>
      <w:lvlJc w:val="left"/>
      <w:pPr>
        <w:ind w:left="720" w:hanging="360"/>
      </w:pPr>
      <w:rPr>
        <w:rFonts w:hint="default"/>
      </w:r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pStyle w:val="LatinNaslov4"/>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33"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4" w15:restartNumberingAfterBreak="0">
    <w:nsid w:val="4C620257"/>
    <w:multiLevelType w:val="hybridMultilevel"/>
    <w:tmpl w:val="F9C46BF8"/>
    <w:lvl w:ilvl="0" w:tplc="CB565B44">
      <w:start w:val="1"/>
      <w:numFmt w:val="decimal"/>
      <w:lvlText w:val="%1."/>
      <w:lvlJc w:val="left"/>
      <w:pPr>
        <w:ind w:left="720" w:hanging="360"/>
      </w:pPr>
      <w:rPr>
        <w:rFonts w:hint="default"/>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5" w15:restartNumberingAfterBreak="0">
    <w:nsid w:val="556A1D45"/>
    <w:multiLevelType w:val="multilevel"/>
    <w:tmpl w:val="F0441568"/>
    <w:styleLink w:val="WW8Num301"/>
    <w:lvl w:ilvl="0">
      <w:start w:val="1"/>
      <w:numFmt w:val="decimal"/>
      <w:pStyle w:val="Naslov1"/>
      <w:lvlText w:val="%1."/>
      <w:lvlJc w:val="left"/>
      <w:pPr>
        <w:ind w:left="720" w:hanging="360"/>
      </w:pPr>
      <w:rPr>
        <w:rFonts w:hint="default"/>
      </w:rPr>
    </w:lvl>
    <w:lvl w:ilvl="1">
      <w:start w:val="1"/>
      <w:numFmt w:val="decimal"/>
      <w:pStyle w:val="Naslov2"/>
      <w:isLgl/>
      <w:lvlText w:val="%1.%2."/>
      <w:lvlJc w:val="left"/>
      <w:pPr>
        <w:ind w:left="1429" w:hanging="720"/>
      </w:pPr>
      <w:rPr>
        <w:rFonts w:hint="default"/>
        <w:b/>
        <w:color w:val="541C72"/>
      </w:rPr>
    </w:lvl>
    <w:lvl w:ilvl="2">
      <w:start w:val="1"/>
      <w:numFmt w:val="decimal"/>
      <w:isLgl/>
      <w:lvlText w:val="%1.%2.%3."/>
      <w:lvlJc w:val="left"/>
      <w:pPr>
        <w:ind w:left="1644"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6" w15:restartNumberingAfterBreak="0">
    <w:nsid w:val="55C82D45"/>
    <w:multiLevelType w:val="hybridMultilevel"/>
    <w:tmpl w:val="EFE4A626"/>
    <w:lvl w:ilvl="0" w:tplc="8B000D20">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37"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8"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9" w15:restartNumberingAfterBreak="0">
    <w:nsid w:val="5BDB3C09"/>
    <w:multiLevelType w:val="hybridMultilevel"/>
    <w:tmpl w:val="7FB850B2"/>
    <w:lvl w:ilvl="0" w:tplc="1CF2F110">
      <w:start w:val="1"/>
      <w:numFmt w:val="ordinal"/>
      <w:pStyle w:val="Naslov3"/>
      <w:lvlText w:val="5.3.%1"/>
      <w:lvlJc w:val="left"/>
      <w:pPr>
        <w:ind w:left="1089" w:hanging="360"/>
      </w:pPr>
      <w:rPr>
        <w:rFonts w:hint="default"/>
      </w:rPr>
    </w:lvl>
    <w:lvl w:ilvl="1" w:tplc="04240019">
      <w:start w:val="1"/>
      <w:numFmt w:val="lowerLetter"/>
      <w:lvlText w:val="%2."/>
      <w:lvlJc w:val="left"/>
      <w:pPr>
        <w:ind w:left="1809" w:hanging="360"/>
      </w:pPr>
    </w:lvl>
    <w:lvl w:ilvl="2" w:tplc="0424001B">
      <w:start w:val="1"/>
      <w:numFmt w:val="lowerRoman"/>
      <w:lvlText w:val="%3."/>
      <w:lvlJc w:val="right"/>
      <w:pPr>
        <w:ind w:left="2529" w:hanging="180"/>
      </w:pPr>
    </w:lvl>
    <w:lvl w:ilvl="3" w:tplc="0424000F">
      <w:start w:val="1"/>
      <w:numFmt w:val="decimal"/>
      <w:lvlText w:val="%4."/>
      <w:lvlJc w:val="left"/>
      <w:pPr>
        <w:ind w:left="3249" w:hanging="360"/>
      </w:pPr>
    </w:lvl>
    <w:lvl w:ilvl="4" w:tplc="04240019">
      <w:start w:val="1"/>
      <w:numFmt w:val="lowerLetter"/>
      <w:lvlText w:val="%5."/>
      <w:lvlJc w:val="left"/>
      <w:pPr>
        <w:ind w:left="3969" w:hanging="360"/>
      </w:pPr>
    </w:lvl>
    <w:lvl w:ilvl="5" w:tplc="0424001B">
      <w:start w:val="1"/>
      <w:numFmt w:val="lowerRoman"/>
      <w:lvlText w:val="%6."/>
      <w:lvlJc w:val="right"/>
      <w:pPr>
        <w:ind w:left="4689" w:hanging="180"/>
      </w:pPr>
    </w:lvl>
    <w:lvl w:ilvl="6" w:tplc="0424000F">
      <w:start w:val="1"/>
      <w:numFmt w:val="decimal"/>
      <w:lvlText w:val="%7."/>
      <w:lvlJc w:val="left"/>
      <w:pPr>
        <w:ind w:left="5409" w:hanging="360"/>
      </w:pPr>
    </w:lvl>
    <w:lvl w:ilvl="7" w:tplc="04240019">
      <w:start w:val="1"/>
      <w:numFmt w:val="lowerLetter"/>
      <w:lvlText w:val="%8."/>
      <w:lvlJc w:val="left"/>
      <w:pPr>
        <w:ind w:left="6129" w:hanging="360"/>
      </w:pPr>
    </w:lvl>
    <w:lvl w:ilvl="8" w:tplc="0424001B">
      <w:start w:val="1"/>
      <w:numFmt w:val="lowerRoman"/>
      <w:lvlText w:val="%9."/>
      <w:lvlJc w:val="right"/>
      <w:pPr>
        <w:ind w:left="6849" w:hanging="180"/>
      </w:pPr>
    </w:lvl>
  </w:abstractNum>
  <w:abstractNum w:abstractNumId="40"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1" w15:restartNumberingAfterBreak="0">
    <w:nsid w:val="5EF06566"/>
    <w:multiLevelType w:val="hybridMultilevel"/>
    <w:tmpl w:val="45B47E4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2" w15:restartNumberingAfterBreak="0">
    <w:nsid w:val="60211EE6"/>
    <w:multiLevelType w:val="hybridMultilevel"/>
    <w:tmpl w:val="78E8D0E2"/>
    <w:lvl w:ilvl="0" w:tplc="75548DF2">
      <w:start w:val="3"/>
      <w:numFmt w:val="bullet"/>
      <w:lvlText w:val="-"/>
      <w:lvlJc w:val="left"/>
      <w:pPr>
        <w:ind w:left="720" w:hanging="360"/>
      </w:pPr>
      <w:rPr>
        <w:rFonts w:ascii="Calibri" w:eastAsia="Times New Roman" w:hAnsi="Calibri" w:cs="Lucida Grande" w:hint="default"/>
      </w:rPr>
    </w:lvl>
    <w:lvl w:ilvl="1" w:tplc="C2C45670">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4"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5" w15:restartNumberingAfterBreak="0">
    <w:nsid w:val="661E4A70"/>
    <w:multiLevelType w:val="hybridMultilevel"/>
    <w:tmpl w:val="000881E4"/>
    <w:lvl w:ilvl="0" w:tplc="AEAEE864">
      <w:start w:val="17"/>
      <w:numFmt w:val="bullet"/>
      <w:lvlText w:val="–"/>
      <w:lvlJc w:val="left"/>
      <w:pPr>
        <w:tabs>
          <w:tab w:val="num" w:pos="600"/>
        </w:tabs>
        <w:ind w:left="600" w:hanging="360"/>
      </w:pPr>
      <w:rPr>
        <w:rFonts w:ascii="Arial" w:eastAsia="Times New Roman" w:hAnsi="Arial" w:cs="Arial" w:hint="default"/>
      </w:rPr>
    </w:lvl>
    <w:lvl w:ilvl="1" w:tplc="04240003" w:tentative="1">
      <w:start w:val="1"/>
      <w:numFmt w:val="bullet"/>
      <w:lvlText w:val="o"/>
      <w:lvlJc w:val="left"/>
      <w:pPr>
        <w:tabs>
          <w:tab w:val="num" w:pos="1320"/>
        </w:tabs>
        <w:ind w:left="1320" w:hanging="360"/>
      </w:pPr>
      <w:rPr>
        <w:rFonts w:ascii="Courier New" w:hAnsi="Courier New" w:cs="Courier New" w:hint="default"/>
      </w:rPr>
    </w:lvl>
    <w:lvl w:ilvl="2" w:tplc="04240005" w:tentative="1">
      <w:start w:val="1"/>
      <w:numFmt w:val="bullet"/>
      <w:lvlText w:val=""/>
      <w:lvlJc w:val="left"/>
      <w:pPr>
        <w:tabs>
          <w:tab w:val="num" w:pos="2040"/>
        </w:tabs>
        <w:ind w:left="2040" w:hanging="360"/>
      </w:pPr>
      <w:rPr>
        <w:rFonts w:ascii="Wingdings" w:hAnsi="Wingdings" w:hint="default"/>
      </w:rPr>
    </w:lvl>
    <w:lvl w:ilvl="3" w:tplc="04240001" w:tentative="1">
      <w:start w:val="1"/>
      <w:numFmt w:val="bullet"/>
      <w:lvlText w:val=""/>
      <w:lvlJc w:val="left"/>
      <w:pPr>
        <w:tabs>
          <w:tab w:val="num" w:pos="2760"/>
        </w:tabs>
        <w:ind w:left="2760" w:hanging="360"/>
      </w:pPr>
      <w:rPr>
        <w:rFonts w:ascii="Symbol" w:hAnsi="Symbol" w:hint="default"/>
      </w:rPr>
    </w:lvl>
    <w:lvl w:ilvl="4" w:tplc="04240003" w:tentative="1">
      <w:start w:val="1"/>
      <w:numFmt w:val="bullet"/>
      <w:lvlText w:val="o"/>
      <w:lvlJc w:val="left"/>
      <w:pPr>
        <w:tabs>
          <w:tab w:val="num" w:pos="3480"/>
        </w:tabs>
        <w:ind w:left="3480" w:hanging="360"/>
      </w:pPr>
      <w:rPr>
        <w:rFonts w:ascii="Courier New" w:hAnsi="Courier New" w:cs="Courier New" w:hint="default"/>
      </w:rPr>
    </w:lvl>
    <w:lvl w:ilvl="5" w:tplc="04240005" w:tentative="1">
      <w:start w:val="1"/>
      <w:numFmt w:val="bullet"/>
      <w:lvlText w:val=""/>
      <w:lvlJc w:val="left"/>
      <w:pPr>
        <w:tabs>
          <w:tab w:val="num" w:pos="4200"/>
        </w:tabs>
        <w:ind w:left="4200" w:hanging="360"/>
      </w:pPr>
      <w:rPr>
        <w:rFonts w:ascii="Wingdings" w:hAnsi="Wingdings" w:hint="default"/>
      </w:rPr>
    </w:lvl>
    <w:lvl w:ilvl="6" w:tplc="04240001" w:tentative="1">
      <w:start w:val="1"/>
      <w:numFmt w:val="bullet"/>
      <w:lvlText w:val=""/>
      <w:lvlJc w:val="left"/>
      <w:pPr>
        <w:tabs>
          <w:tab w:val="num" w:pos="4920"/>
        </w:tabs>
        <w:ind w:left="4920" w:hanging="360"/>
      </w:pPr>
      <w:rPr>
        <w:rFonts w:ascii="Symbol" w:hAnsi="Symbol" w:hint="default"/>
      </w:rPr>
    </w:lvl>
    <w:lvl w:ilvl="7" w:tplc="04240003" w:tentative="1">
      <w:start w:val="1"/>
      <w:numFmt w:val="bullet"/>
      <w:lvlText w:val="o"/>
      <w:lvlJc w:val="left"/>
      <w:pPr>
        <w:tabs>
          <w:tab w:val="num" w:pos="5640"/>
        </w:tabs>
        <w:ind w:left="5640" w:hanging="360"/>
      </w:pPr>
      <w:rPr>
        <w:rFonts w:ascii="Courier New" w:hAnsi="Courier New" w:cs="Courier New" w:hint="default"/>
      </w:rPr>
    </w:lvl>
    <w:lvl w:ilvl="8" w:tplc="04240005" w:tentative="1">
      <w:start w:val="1"/>
      <w:numFmt w:val="bullet"/>
      <w:lvlText w:val=""/>
      <w:lvlJc w:val="left"/>
      <w:pPr>
        <w:tabs>
          <w:tab w:val="num" w:pos="6360"/>
        </w:tabs>
        <w:ind w:left="6360" w:hanging="360"/>
      </w:pPr>
      <w:rPr>
        <w:rFonts w:ascii="Wingdings" w:hAnsi="Wingdings" w:hint="default"/>
      </w:rPr>
    </w:lvl>
  </w:abstractNum>
  <w:abstractNum w:abstractNumId="46"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7"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8" w15:restartNumberingAfterBreak="0">
    <w:nsid w:val="6B961C77"/>
    <w:multiLevelType w:val="hybridMultilevel"/>
    <w:tmpl w:val="7B46AE4A"/>
    <w:lvl w:ilvl="0" w:tplc="D0583ACE">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F183FB6"/>
    <w:multiLevelType w:val="hybridMultilevel"/>
    <w:tmpl w:val="C36EF070"/>
    <w:lvl w:ilvl="0" w:tplc="700E3212">
      <w:start w:val="2"/>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F69629A"/>
    <w:multiLevelType w:val="hybridMultilevel"/>
    <w:tmpl w:val="8DD82E88"/>
    <w:lvl w:ilvl="0" w:tplc="D33415C4">
      <w:start w:val="4"/>
      <w:numFmt w:val="bullet"/>
      <w:lvlText w:val="-"/>
      <w:lvlJc w:val="left"/>
      <w:pPr>
        <w:ind w:left="720" w:hanging="360"/>
      </w:pPr>
      <w:rPr>
        <w:rFonts w:ascii="Calibri" w:eastAsia="Times New Roman" w:hAnsi="Calibri" w:cs="Times New Roman" w:hint="default"/>
      </w:rPr>
    </w:lvl>
    <w:lvl w:ilvl="1" w:tplc="6628677E">
      <w:numFmt w:val="bullet"/>
      <w:lvlText w:val="•"/>
      <w:lvlJc w:val="left"/>
      <w:pPr>
        <w:ind w:left="1080" w:firstLine="0"/>
      </w:pPr>
      <w:rPr>
        <w:rFonts w:ascii="Arial" w:eastAsia="Calibr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0DB53F1"/>
    <w:multiLevelType w:val="hybridMultilevel"/>
    <w:tmpl w:val="977E3582"/>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2"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3" w15:restartNumberingAfterBreak="0">
    <w:nsid w:val="7C837349"/>
    <w:multiLevelType w:val="hybridMultilevel"/>
    <w:tmpl w:val="D5941A5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4" w15:restartNumberingAfterBreak="0">
    <w:nsid w:val="7EE85787"/>
    <w:multiLevelType w:val="hybridMultilevel"/>
    <w:tmpl w:val="1FAC87B6"/>
    <w:lvl w:ilvl="0" w:tplc="6D1685DE">
      <w:start w:val="1"/>
      <w:numFmt w:val="ordinal"/>
      <w:pStyle w:val="Slog4MPR"/>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abstractNum w:abstractNumId="55" w15:restartNumberingAfterBreak="0">
    <w:nsid w:val="7FF6603C"/>
    <w:multiLevelType w:val="hybridMultilevel"/>
    <w:tmpl w:val="99526392"/>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num w:numId="1" w16cid:durableId="112023365">
    <w:abstractNumId w:val="35"/>
  </w:num>
  <w:num w:numId="2" w16cid:durableId="1153135883">
    <w:abstractNumId w:val="25"/>
  </w:num>
  <w:num w:numId="3" w16cid:durableId="835344548">
    <w:abstractNumId w:val="10"/>
  </w:num>
  <w:num w:numId="4" w16cid:durableId="227696446">
    <w:abstractNumId w:val="38"/>
  </w:num>
  <w:num w:numId="5" w16cid:durableId="1870409490">
    <w:abstractNumId w:val="52"/>
  </w:num>
  <w:num w:numId="6" w16cid:durableId="207692415">
    <w:abstractNumId w:val="24"/>
  </w:num>
  <w:num w:numId="7" w16cid:durableId="264268720">
    <w:abstractNumId w:val="19"/>
  </w:num>
  <w:num w:numId="8" w16cid:durableId="1868904764">
    <w:abstractNumId w:val="39"/>
  </w:num>
  <w:num w:numId="9" w16cid:durableId="1564215846">
    <w:abstractNumId w:val="43"/>
  </w:num>
  <w:num w:numId="10" w16cid:durableId="1170759337">
    <w:abstractNumId w:val="28"/>
  </w:num>
  <w:num w:numId="11" w16cid:durableId="735015370">
    <w:abstractNumId w:val="41"/>
  </w:num>
  <w:num w:numId="12" w16cid:durableId="2023775958">
    <w:abstractNumId w:val="20"/>
  </w:num>
  <w:num w:numId="13" w16cid:durableId="2098597576">
    <w:abstractNumId w:val="36"/>
  </w:num>
  <w:num w:numId="14" w16cid:durableId="66653125">
    <w:abstractNumId w:val="37"/>
  </w:num>
  <w:num w:numId="15" w16cid:durableId="1532651281">
    <w:abstractNumId w:val="44"/>
  </w:num>
  <w:num w:numId="16" w16cid:durableId="1711369766">
    <w:abstractNumId w:val="22"/>
  </w:num>
  <w:num w:numId="17" w16cid:durableId="1212613025">
    <w:abstractNumId w:val="53"/>
  </w:num>
  <w:num w:numId="18" w16cid:durableId="1251233624">
    <w:abstractNumId w:val="55"/>
  </w:num>
  <w:num w:numId="19" w16cid:durableId="1665743044">
    <w:abstractNumId w:val="14"/>
  </w:num>
  <w:num w:numId="20" w16cid:durableId="1827937247">
    <w:abstractNumId w:val="23"/>
  </w:num>
  <w:num w:numId="21" w16cid:durableId="27872559">
    <w:abstractNumId w:val="26"/>
  </w:num>
  <w:num w:numId="22" w16cid:durableId="584460073">
    <w:abstractNumId w:val="46"/>
  </w:num>
  <w:num w:numId="23" w16cid:durableId="969045786">
    <w:abstractNumId w:val="40"/>
  </w:num>
  <w:num w:numId="24" w16cid:durableId="145585021">
    <w:abstractNumId w:val="54"/>
  </w:num>
  <w:num w:numId="25" w16cid:durableId="402802870">
    <w:abstractNumId w:val="18"/>
  </w:num>
  <w:num w:numId="26" w16cid:durableId="1981036929">
    <w:abstractNumId w:val="11"/>
  </w:num>
  <w:num w:numId="27" w16cid:durableId="1145388872">
    <w:abstractNumId w:val="13"/>
  </w:num>
  <w:num w:numId="28" w16cid:durableId="524831256">
    <w:abstractNumId w:val="32"/>
  </w:num>
  <w:num w:numId="29" w16cid:durableId="1784375731">
    <w:abstractNumId w:val="21"/>
  </w:num>
  <w:num w:numId="30" w16cid:durableId="650787962">
    <w:abstractNumId w:val="12"/>
  </w:num>
  <w:num w:numId="31" w16cid:durableId="313607598">
    <w:abstractNumId w:val="33"/>
  </w:num>
  <w:num w:numId="32" w16cid:durableId="1298148164">
    <w:abstractNumId w:val="6"/>
  </w:num>
  <w:num w:numId="33" w16cid:durableId="375008003">
    <w:abstractNumId w:val="34"/>
  </w:num>
  <w:num w:numId="34" w16cid:durableId="80370686">
    <w:abstractNumId w:val="8"/>
  </w:num>
  <w:num w:numId="35" w16cid:durableId="1726223365">
    <w:abstractNumId w:val="30"/>
  </w:num>
  <w:num w:numId="36" w16cid:durableId="870190621">
    <w:abstractNumId w:val="31"/>
  </w:num>
  <w:num w:numId="37" w16cid:durableId="1315600919">
    <w:abstractNumId w:val="42"/>
  </w:num>
  <w:num w:numId="38" w16cid:durableId="1821535676">
    <w:abstractNumId w:val="48"/>
  </w:num>
  <w:num w:numId="39" w16cid:durableId="13507928">
    <w:abstractNumId w:val="15"/>
  </w:num>
  <w:num w:numId="40" w16cid:durableId="784423097">
    <w:abstractNumId w:val="16"/>
  </w:num>
  <w:num w:numId="41" w16cid:durableId="514808436">
    <w:abstractNumId w:val="7"/>
  </w:num>
  <w:num w:numId="42" w16cid:durableId="1416169336">
    <w:abstractNumId w:val="50"/>
  </w:num>
  <w:num w:numId="43" w16cid:durableId="1028873228">
    <w:abstractNumId w:val="29"/>
  </w:num>
  <w:num w:numId="44" w16cid:durableId="2042705077">
    <w:abstractNumId w:val="27"/>
  </w:num>
  <w:num w:numId="45" w16cid:durableId="350184091">
    <w:abstractNumId w:val="51"/>
  </w:num>
  <w:num w:numId="46" w16cid:durableId="1925605195">
    <w:abstractNumId w:val="47"/>
  </w:num>
  <w:num w:numId="47" w16cid:durableId="530605729">
    <w:abstractNumId w:val="17"/>
  </w:num>
  <w:num w:numId="48" w16cid:durableId="293681178">
    <w:abstractNumId w:val="5"/>
  </w:num>
  <w:num w:numId="49" w16cid:durableId="412169423">
    <w:abstractNumId w:val="49"/>
  </w:num>
  <w:num w:numId="50" w16cid:durableId="1128278708">
    <w:abstractNumId w:val="9"/>
  </w:num>
  <w:num w:numId="51" w16cid:durableId="1313487843">
    <w:abstractNumId w:val="4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documentProtection w:edit="trackedChanges" w:enforcement="0"/>
  <w:defaultTabStop w:val="708"/>
  <w:hyphenationZone w:val="425"/>
  <w:doNotHyphenateCaps/>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52F9"/>
    <w:rsid w:val="00004878"/>
    <w:rsid w:val="00005D5B"/>
    <w:rsid w:val="0000633F"/>
    <w:rsid w:val="00011005"/>
    <w:rsid w:val="00012D74"/>
    <w:rsid w:val="0001339A"/>
    <w:rsid w:val="00013864"/>
    <w:rsid w:val="00013EC9"/>
    <w:rsid w:val="00016446"/>
    <w:rsid w:val="00017257"/>
    <w:rsid w:val="00017FE7"/>
    <w:rsid w:val="00021244"/>
    <w:rsid w:val="0002136E"/>
    <w:rsid w:val="00021B38"/>
    <w:rsid w:val="00023B5E"/>
    <w:rsid w:val="00023B6E"/>
    <w:rsid w:val="00025B96"/>
    <w:rsid w:val="0002708A"/>
    <w:rsid w:val="000270E4"/>
    <w:rsid w:val="0002793D"/>
    <w:rsid w:val="000313E1"/>
    <w:rsid w:val="0003258C"/>
    <w:rsid w:val="00033795"/>
    <w:rsid w:val="00033C1A"/>
    <w:rsid w:val="000343AC"/>
    <w:rsid w:val="00035DBB"/>
    <w:rsid w:val="00036352"/>
    <w:rsid w:val="00036A49"/>
    <w:rsid w:val="00040782"/>
    <w:rsid w:val="00040A7D"/>
    <w:rsid w:val="000417CB"/>
    <w:rsid w:val="000422E0"/>
    <w:rsid w:val="00042490"/>
    <w:rsid w:val="0004454B"/>
    <w:rsid w:val="000468C7"/>
    <w:rsid w:val="00054F87"/>
    <w:rsid w:val="00055934"/>
    <w:rsid w:val="00061AEE"/>
    <w:rsid w:val="00061D43"/>
    <w:rsid w:val="000620C4"/>
    <w:rsid w:val="0006224A"/>
    <w:rsid w:val="00063748"/>
    <w:rsid w:val="000643B2"/>
    <w:rsid w:val="00064C16"/>
    <w:rsid w:val="00066CAC"/>
    <w:rsid w:val="000677DC"/>
    <w:rsid w:val="00071934"/>
    <w:rsid w:val="00072B18"/>
    <w:rsid w:val="00074472"/>
    <w:rsid w:val="00075EB5"/>
    <w:rsid w:val="000766D3"/>
    <w:rsid w:val="0007698B"/>
    <w:rsid w:val="00076DC6"/>
    <w:rsid w:val="00077AB2"/>
    <w:rsid w:val="00077ECC"/>
    <w:rsid w:val="00081815"/>
    <w:rsid w:val="0008181A"/>
    <w:rsid w:val="000819D8"/>
    <w:rsid w:val="00082431"/>
    <w:rsid w:val="00083327"/>
    <w:rsid w:val="0008420B"/>
    <w:rsid w:val="0008688A"/>
    <w:rsid w:val="00093F1B"/>
    <w:rsid w:val="00095938"/>
    <w:rsid w:val="00095F67"/>
    <w:rsid w:val="00097371"/>
    <w:rsid w:val="000A01B3"/>
    <w:rsid w:val="000A038F"/>
    <w:rsid w:val="000A200D"/>
    <w:rsid w:val="000A4251"/>
    <w:rsid w:val="000A43FE"/>
    <w:rsid w:val="000A4EC3"/>
    <w:rsid w:val="000A50D4"/>
    <w:rsid w:val="000A6654"/>
    <w:rsid w:val="000B0D85"/>
    <w:rsid w:val="000B19C0"/>
    <w:rsid w:val="000B54BE"/>
    <w:rsid w:val="000B7F09"/>
    <w:rsid w:val="000C0646"/>
    <w:rsid w:val="000C17DF"/>
    <w:rsid w:val="000C2225"/>
    <w:rsid w:val="000C4C10"/>
    <w:rsid w:val="000C605C"/>
    <w:rsid w:val="000C7872"/>
    <w:rsid w:val="000D2A42"/>
    <w:rsid w:val="000D30EA"/>
    <w:rsid w:val="000D47A5"/>
    <w:rsid w:val="000D61BA"/>
    <w:rsid w:val="000D7B82"/>
    <w:rsid w:val="000D7BFF"/>
    <w:rsid w:val="000E251D"/>
    <w:rsid w:val="000E2EFC"/>
    <w:rsid w:val="000E67E2"/>
    <w:rsid w:val="000F01DB"/>
    <w:rsid w:val="000F18C5"/>
    <w:rsid w:val="000F3F21"/>
    <w:rsid w:val="000F4509"/>
    <w:rsid w:val="000F4778"/>
    <w:rsid w:val="000F49B7"/>
    <w:rsid w:val="000F6087"/>
    <w:rsid w:val="000F6618"/>
    <w:rsid w:val="00100D9B"/>
    <w:rsid w:val="00103BB8"/>
    <w:rsid w:val="00104C97"/>
    <w:rsid w:val="0010600D"/>
    <w:rsid w:val="00110244"/>
    <w:rsid w:val="0011071C"/>
    <w:rsid w:val="00114ACA"/>
    <w:rsid w:val="001160A7"/>
    <w:rsid w:val="001170E9"/>
    <w:rsid w:val="00121AD3"/>
    <w:rsid w:val="00122188"/>
    <w:rsid w:val="00122932"/>
    <w:rsid w:val="0012441E"/>
    <w:rsid w:val="001258A9"/>
    <w:rsid w:val="001262C8"/>
    <w:rsid w:val="00126CFC"/>
    <w:rsid w:val="00126DFE"/>
    <w:rsid w:val="001304EB"/>
    <w:rsid w:val="00130C53"/>
    <w:rsid w:val="00130FB3"/>
    <w:rsid w:val="00131729"/>
    <w:rsid w:val="00131998"/>
    <w:rsid w:val="0013290F"/>
    <w:rsid w:val="00132BF9"/>
    <w:rsid w:val="00133917"/>
    <w:rsid w:val="001348ED"/>
    <w:rsid w:val="00134F10"/>
    <w:rsid w:val="001367A6"/>
    <w:rsid w:val="00137ECC"/>
    <w:rsid w:val="001452A7"/>
    <w:rsid w:val="00145627"/>
    <w:rsid w:val="00145806"/>
    <w:rsid w:val="00146685"/>
    <w:rsid w:val="0015003C"/>
    <w:rsid w:val="00150B39"/>
    <w:rsid w:val="001521A1"/>
    <w:rsid w:val="00152FE2"/>
    <w:rsid w:val="00153891"/>
    <w:rsid w:val="00154A0F"/>
    <w:rsid w:val="00155557"/>
    <w:rsid w:val="001558EA"/>
    <w:rsid w:val="00156BC6"/>
    <w:rsid w:val="00156BCF"/>
    <w:rsid w:val="001600E2"/>
    <w:rsid w:val="001624EE"/>
    <w:rsid w:val="00162ECB"/>
    <w:rsid w:val="00163BA2"/>
    <w:rsid w:val="001658D7"/>
    <w:rsid w:val="0016607D"/>
    <w:rsid w:val="00166431"/>
    <w:rsid w:val="00166980"/>
    <w:rsid w:val="00166FA5"/>
    <w:rsid w:val="00170C80"/>
    <w:rsid w:val="00170DDD"/>
    <w:rsid w:val="00176034"/>
    <w:rsid w:val="001807D8"/>
    <w:rsid w:val="00181412"/>
    <w:rsid w:val="00181775"/>
    <w:rsid w:val="00181987"/>
    <w:rsid w:val="00182D9A"/>
    <w:rsid w:val="00183E15"/>
    <w:rsid w:val="00184740"/>
    <w:rsid w:val="001858CB"/>
    <w:rsid w:val="00185CB1"/>
    <w:rsid w:val="00190664"/>
    <w:rsid w:val="00191778"/>
    <w:rsid w:val="00193969"/>
    <w:rsid w:val="0019483C"/>
    <w:rsid w:val="001A0250"/>
    <w:rsid w:val="001A041A"/>
    <w:rsid w:val="001A3627"/>
    <w:rsid w:val="001A492F"/>
    <w:rsid w:val="001A53A7"/>
    <w:rsid w:val="001A5888"/>
    <w:rsid w:val="001B1F7F"/>
    <w:rsid w:val="001B3008"/>
    <w:rsid w:val="001B34EF"/>
    <w:rsid w:val="001B4A4A"/>
    <w:rsid w:val="001B4DEE"/>
    <w:rsid w:val="001B59FC"/>
    <w:rsid w:val="001B6BDA"/>
    <w:rsid w:val="001B717E"/>
    <w:rsid w:val="001C0AED"/>
    <w:rsid w:val="001C0B76"/>
    <w:rsid w:val="001C0FC5"/>
    <w:rsid w:val="001C1ACC"/>
    <w:rsid w:val="001C30E2"/>
    <w:rsid w:val="001C4D68"/>
    <w:rsid w:val="001C58BF"/>
    <w:rsid w:val="001C5E99"/>
    <w:rsid w:val="001C7DAB"/>
    <w:rsid w:val="001D0A0C"/>
    <w:rsid w:val="001D2FA9"/>
    <w:rsid w:val="001D42DF"/>
    <w:rsid w:val="001D4963"/>
    <w:rsid w:val="001E0E40"/>
    <w:rsid w:val="001E3B06"/>
    <w:rsid w:val="001E5D50"/>
    <w:rsid w:val="001E5FF3"/>
    <w:rsid w:val="001E66B1"/>
    <w:rsid w:val="001F0BE2"/>
    <w:rsid w:val="001F38D4"/>
    <w:rsid w:val="001F4184"/>
    <w:rsid w:val="001F4EF0"/>
    <w:rsid w:val="001F55D1"/>
    <w:rsid w:val="001F5623"/>
    <w:rsid w:val="001F5A48"/>
    <w:rsid w:val="001F5FE8"/>
    <w:rsid w:val="001F6757"/>
    <w:rsid w:val="001F74D5"/>
    <w:rsid w:val="001F76F4"/>
    <w:rsid w:val="0020441C"/>
    <w:rsid w:val="00204638"/>
    <w:rsid w:val="00206BF5"/>
    <w:rsid w:val="002103D8"/>
    <w:rsid w:val="002121ED"/>
    <w:rsid w:val="002135AF"/>
    <w:rsid w:val="00213A66"/>
    <w:rsid w:val="00220552"/>
    <w:rsid w:val="00223038"/>
    <w:rsid w:val="002241AF"/>
    <w:rsid w:val="00224E7D"/>
    <w:rsid w:val="00226D5B"/>
    <w:rsid w:val="00232FEC"/>
    <w:rsid w:val="0023442F"/>
    <w:rsid w:val="002347A5"/>
    <w:rsid w:val="00235C45"/>
    <w:rsid w:val="002374D2"/>
    <w:rsid w:val="002379B8"/>
    <w:rsid w:val="00240E04"/>
    <w:rsid w:val="00243244"/>
    <w:rsid w:val="00243BB3"/>
    <w:rsid w:val="00245B18"/>
    <w:rsid w:val="002469A5"/>
    <w:rsid w:val="00247812"/>
    <w:rsid w:val="00250C72"/>
    <w:rsid w:val="00250FCB"/>
    <w:rsid w:val="00253676"/>
    <w:rsid w:val="00254243"/>
    <w:rsid w:val="0025425A"/>
    <w:rsid w:val="002544A3"/>
    <w:rsid w:val="00254626"/>
    <w:rsid w:val="00255FB5"/>
    <w:rsid w:val="00256E03"/>
    <w:rsid w:val="00257FA5"/>
    <w:rsid w:val="002619AA"/>
    <w:rsid w:val="002619D1"/>
    <w:rsid w:val="00261F88"/>
    <w:rsid w:val="0026203E"/>
    <w:rsid w:val="00262D2F"/>
    <w:rsid w:val="00263FFD"/>
    <w:rsid w:val="002678E0"/>
    <w:rsid w:val="00273981"/>
    <w:rsid w:val="0027408D"/>
    <w:rsid w:val="0027496D"/>
    <w:rsid w:val="00274E14"/>
    <w:rsid w:val="00275626"/>
    <w:rsid w:val="00276353"/>
    <w:rsid w:val="002768F0"/>
    <w:rsid w:val="00276A2A"/>
    <w:rsid w:val="00277136"/>
    <w:rsid w:val="00277C08"/>
    <w:rsid w:val="00277C09"/>
    <w:rsid w:val="0028051F"/>
    <w:rsid w:val="002815C1"/>
    <w:rsid w:val="00282C5D"/>
    <w:rsid w:val="00284013"/>
    <w:rsid w:val="002860C3"/>
    <w:rsid w:val="0028636A"/>
    <w:rsid w:val="00291490"/>
    <w:rsid w:val="00292DC6"/>
    <w:rsid w:val="00293AB1"/>
    <w:rsid w:val="002947E3"/>
    <w:rsid w:val="00295372"/>
    <w:rsid w:val="00295540"/>
    <w:rsid w:val="00295A15"/>
    <w:rsid w:val="002965E4"/>
    <w:rsid w:val="002A1F52"/>
    <w:rsid w:val="002A3009"/>
    <w:rsid w:val="002A5928"/>
    <w:rsid w:val="002A66A7"/>
    <w:rsid w:val="002B0C5A"/>
    <w:rsid w:val="002B1F7A"/>
    <w:rsid w:val="002B60EB"/>
    <w:rsid w:val="002C1291"/>
    <w:rsid w:val="002C1EFD"/>
    <w:rsid w:val="002C2877"/>
    <w:rsid w:val="002C2A27"/>
    <w:rsid w:val="002C49FB"/>
    <w:rsid w:val="002C5260"/>
    <w:rsid w:val="002C52DE"/>
    <w:rsid w:val="002C540B"/>
    <w:rsid w:val="002C6A71"/>
    <w:rsid w:val="002C762D"/>
    <w:rsid w:val="002D21DD"/>
    <w:rsid w:val="002D4065"/>
    <w:rsid w:val="002D66D9"/>
    <w:rsid w:val="002E04CC"/>
    <w:rsid w:val="002E05A1"/>
    <w:rsid w:val="002E1DC8"/>
    <w:rsid w:val="002E1DC9"/>
    <w:rsid w:val="002E2BB2"/>
    <w:rsid w:val="002E5CE2"/>
    <w:rsid w:val="002E7456"/>
    <w:rsid w:val="002E76A5"/>
    <w:rsid w:val="002E7BEA"/>
    <w:rsid w:val="002F08F9"/>
    <w:rsid w:val="002F12FE"/>
    <w:rsid w:val="002F14D1"/>
    <w:rsid w:val="002F193B"/>
    <w:rsid w:val="002F1A1E"/>
    <w:rsid w:val="002F2099"/>
    <w:rsid w:val="002F26D9"/>
    <w:rsid w:val="002F2983"/>
    <w:rsid w:val="002F2F7B"/>
    <w:rsid w:val="002F2FE4"/>
    <w:rsid w:val="002F399B"/>
    <w:rsid w:val="002F3E2E"/>
    <w:rsid w:val="002F4714"/>
    <w:rsid w:val="002F4930"/>
    <w:rsid w:val="002F51EC"/>
    <w:rsid w:val="002F7062"/>
    <w:rsid w:val="003001F9"/>
    <w:rsid w:val="003008A3"/>
    <w:rsid w:val="00307CDC"/>
    <w:rsid w:val="00310045"/>
    <w:rsid w:val="00311351"/>
    <w:rsid w:val="00312EFA"/>
    <w:rsid w:val="00314853"/>
    <w:rsid w:val="0032206E"/>
    <w:rsid w:val="0032288B"/>
    <w:rsid w:val="003241D2"/>
    <w:rsid w:val="00325B06"/>
    <w:rsid w:val="00334A97"/>
    <w:rsid w:val="00335476"/>
    <w:rsid w:val="003355C6"/>
    <w:rsid w:val="003368D9"/>
    <w:rsid w:val="00337147"/>
    <w:rsid w:val="00340933"/>
    <w:rsid w:val="00342C52"/>
    <w:rsid w:val="0034403F"/>
    <w:rsid w:val="00351AC2"/>
    <w:rsid w:val="00353112"/>
    <w:rsid w:val="00355644"/>
    <w:rsid w:val="00356EA9"/>
    <w:rsid w:val="00360348"/>
    <w:rsid w:val="00361493"/>
    <w:rsid w:val="003642F3"/>
    <w:rsid w:val="00364346"/>
    <w:rsid w:val="0036518C"/>
    <w:rsid w:val="00366A13"/>
    <w:rsid w:val="00366D65"/>
    <w:rsid w:val="00370F90"/>
    <w:rsid w:val="0037101F"/>
    <w:rsid w:val="00371411"/>
    <w:rsid w:val="00373F53"/>
    <w:rsid w:val="003743ED"/>
    <w:rsid w:val="00386794"/>
    <w:rsid w:val="00386EC5"/>
    <w:rsid w:val="00387188"/>
    <w:rsid w:val="00387E07"/>
    <w:rsid w:val="00390F7B"/>
    <w:rsid w:val="00397424"/>
    <w:rsid w:val="00397978"/>
    <w:rsid w:val="003A0AF1"/>
    <w:rsid w:val="003A110E"/>
    <w:rsid w:val="003A4921"/>
    <w:rsid w:val="003A4C0B"/>
    <w:rsid w:val="003A6312"/>
    <w:rsid w:val="003A7696"/>
    <w:rsid w:val="003B418A"/>
    <w:rsid w:val="003B4C9F"/>
    <w:rsid w:val="003B4E62"/>
    <w:rsid w:val="003B6235"/>
    <w:rsid w:val="003B7644"/>
    <w:rsid w:val="003B7FFC"/>
    <w:rsid w:val="003C0A8E"/>
    <w:rsid w:val="003C0B4B"/>
    <w:rsid w:val="003C1CB3"/>
    <w:rsid w:val="003C2E4E"/>
    <w:rsid w:val="003C5AD7"/>
    <w:rsid w:val="003C6162"/>
    <w:rsid w:val="003C6461"/>
    <w:rsid w:val="003D1589"/>
    <w:rsid w:val="003D2B3E"/>
    <w:rsid w:val="003D3F15"/>
    <w:rsid w:val="003D407C"/>
    <w:rsid w:val="003D4F27"/>
    <w:rsid w:val="003D60C2"/>
    <w:rsid w:val="003D72F5"/>
    <w:rsid w:val="003E2AAA"/>
    <w:rsid w:val="003E451C"/>
    <w:rsid w:val="003E6980"/>
    <w:rsid w:val="003E7FF1"/>
    <w:rsid w:val="003F0423"/>
    <w:rsid w:val="003F0FB7"/>
    <w:rsid w:val="003F18BC"/>
    <w:rsid w:val="003F2357"/>
    <w:rsid w:val="003F58EF"/>
    <w:rsid w:val="003F6D3A"/>
    <w:rsid w:val="003F7F6B"/>
    <w:rsid w:val="00400034"/>
    <w:rsid w:val="00401DB4"/>
    <w:rsid w:val="00405CDF"/>
    <w:rsid w:val="00406829"/>
    <w:rsid w:val="00406913"/>
    <w:rsid w:val="0040736F"/>
    <w:rsid w:val="004109E2"/>
    <w:rsid w:val="00412552"/>
    <w:rsid w:val="004133BB"/>
    <w:rsid w:val="0041644F"/>
    <w:rsid w:val="004176CB"/>
    <w:rsid w:val="00423283"/>
    <w:rsid w:val="004236F0"/>
    <w:rsid w:val="00423979"/>
    <w:rsid w:val="00425C8F"/>
    <w:rsid w:val="0042761D"/>
    <w:rsid w:val="00430227"/>
    <w:rsid w:val="004303B2"/>
    <w:rsid w:val="00431014"/>
    <w:rsid w:val="00431EB4"/>
    <w:rsid w:val="00433150"/>
    <w:rsid w:val="00433606"/>
    <w:rsid w:val="004348E1"/>
    <w:rsid w:val="00434CD9"/>
    <w:rsid w:val="00434D51"/>
    <w:rsid w:val="00435BBB"/>
    <w:rsid w:val="0043613D"/>
    <w:rsid w:val="004414BE"/>
    <w:rsid w:val="00442F98"/>
    <w:rsid w:val="00442FEC"/>
    <w:rsid w:val="00443BF1"/>
    <w:rsid w:val="004445C6"/>
    <w:rsid w:val="00444EF4"/>
    <w:rsid w:val="00445936"/>
    <w:rsid w:val="00447B28"/>
    <w:rsid w:val="00447D3F"/>
    <w:rsid w:val="00452654"/>
    <w:rsid w:val="00452E20"/>
    <w:rsid w:val="00453DB9"/>
    <w:rsid w:val="004560F7"/>
    <w:rsid w:val="00456167"/>
    <w:rsid w:val="00456399"/>
    <w:rsid w:val="00457198"/>
    <w:rsid w:val="00457468"/>
    <w:rsid w:val="004579E6"/>
    <w:rsid w:val="00463E0B"/>
    <w:rsid w:val="00465390"/>
    <w:rsid w:val="00470E18"/>
    <w:rsid w:val="00471672"/>
    <w:rsid w:val="00471982"/>
    <w:rsid w:val="00471F16"/>
    <w:rsid w:val="004726E9"/>
    <w:rsid w:val="00475B1A"/>
    <w:rsid w:val="0047604B"/>
    <w:rsid w:val="00476320"/>
    <w:rsid w:val="00476A17"/>
    <w:rsid w:val="00480B10"/>
    <w:rsid w:val="00481B69"/>
    <w:rsid w:val="00481EA2"/>
    <w:rsid w:val="0048339F"/>
    <w:rsid w:val="00486850"/>
    <w:rsid w:val="00486DF1"/>
    <w:rsid w:val="00490342"/>
    <w:rsid w:val="00490C9D"/>
    <w:rsid w:val="00491174"/>
    <w:rsid w:val="0049138D"/>
    <w:rsid w:val="00492D6D"/>
    <w:rsid w:val="0049691D"/>
    <w:rsid w:val="004972B9"/>
    <w:rsid w:val="00497A86"/>
    <w:rsid w:val="004A0090"/>
    <w:rsid w:val="004A0740"/>
    <w:rsid w:val="004A2C87"/>
    <w:rsid w:val="004A30DA"/>
    <w:rsid w:val="004A408F"/>
    <w:rsid w:val="004A7042"/>
    <w:rsid w:val="004B02E3"/>
    <w:rsid w:val="004B1394"/>
    <w:rsid w:val="004B3747"/>
    <w:rsid w:val="004B37C2"/>
    <w:rsid w:val="004B62C1"/>
    <w:rsid w:val="004B66AC"/>
    <w:rsid w:val="004B730A"/>
    <w:rsid w:val="004C051E"/>
    <w:rsid w:val="004C28BF"/>
    <w:rsid w:val="004C3146"/>
    <w:rsid w:val="004C705F"/>
    <w:rsid w:val="004C7802"/>
    <w:rsid w:val="004D0BCB"/>
    <w:rsid w:val="004D1418"/>
    <w:rsid w:val="004D1FB8"/>
    <w:rsid w:val="004D2B1A"/>
    <w:rsid w:val="004D368E"/>
    <w:rsid w:val="004D372C"/>
    <w:rsid w:val="004D5647"/>
    <w:rsid w:val="004D613A"/>
    <w:rsid w:val="004D6512"/>
    <w:rsid w:val="004D71FB"/>
    <w:rsid w:val="004E0F08"/>
    <w:rsid w:val="004E15CC"/>
    <w:rsid w:val="004E39E6"/>
    <w:rsid w:val="004E432D"/>
    <w:rsid w:val="004E6059"/>
    <w:rsid w:val="004E686C"/>
    <w:rsid w:val="004E6E39"/>
    <w:rsid w:val="004E7D9E"/>
    <w:rsid w:val="004F3840"/>
    <w:rsid w:val="004F5988"/>
    <w:rsid w:val="004F716D"/>
    <w:rsid w:val="00500297"/>
    <w:rsid w:val="00500B28"/>
    <w:rsid w:val="00500FED"/>
    <w:rsid w:val="00501D48"/>
    <w:rsid w:val="00501D68"/>
    <w:rsid w:val="0050238A"/>
    <w:rsid w:val="00502EBF"/>
    <w:rsid w:val="005033B3"/>
    <w:rsid w:val="00503E14"/>
    <w:rsid w:val="0050551E"/>
    <w:rsid w:val="00505705"/>
    <w:rsid w:val="00505969"/>
    <w:rsid w:val="005065E9"/>
    <w:rsid w:val="00506B2B"/>
    <w:rsid w:val="00511D99"/>
    <w:rsid w:val="00513008"/>
    <w:rsid w:val="005135A5"/>
    <w:rsid w:val="00514871"/>
    <w:rsid w:val="005158F7"/>
    <w:rsid w:val="00515959"/>
    <w:rsid w:val="00515B4E"/>
    <w:rsid w:val="00517B8B"/>
    <w:rsid w:val="005206F6"/>
    <w:rsid w:val="00520847"/>
    <w:rsid w:val="00520F4D"/>
    <w:rsid w:val="0052253F"/>
    <w:rsid w:val="00527222"/>
    <w:rsid w:val="00527495"/>
    <w:rsid w:val="00527F96"/>
    <w:rsid w:val="00530419"/>
    <w:rsid w:val="005310DA"/>
    <w:rsid w:val="00532EC4"/>
    <w:rsid w:val="00532F86"/>
    <w:rsid w:val="005336FB"/>
    <w:rsid w:val="00535F01"/>
    <w:rsid w:val="005367B7"/>
    <w:rsid w:val="005372F5"/>
    <w:rsid w:val="00540004"/>
    <w:rsid w:val="005413E9"/>
    <w:rsid w:val="00541F02"/>
    <w:rsid w:val="005436C4"/>
    <w:rsid w:val="0054466A"/>
    <w:rsid w:val="00545A7F"/>
    <w:rsid w:val="005469C6"/>
    <w:rsid w:val="00546C0E"/>
    <w:rsid w:val="00547A45"/>
    <w:rsid w:val="00547EF8"/>
    <w:rsid w:val="005505EB"/>
    <w:rsid w:val="005557DD"/>
    <w:rsid w:val="00556BE5"/>
    <w:rsid w:val="00557384"/>
    <w:rsid w:val="00561684"/>
    <w:rsid w:val="0056370A"/>
    <w:rsid w:val="00565513"/>
    <w:rsid w:val="005656A7"/>
    <w:rsid w:val="00565C09"/>
    <w:rsid w:val="00567388"/>
    <w:rsid w:val="0057162E"/>
    <w:rsid w:val="00571BBA"/>
    <w:rsid w:val="00573558"/>
    <w:rsid w:val="0057401E"/>
    <w:rsid w:val="0057477B"/>
    <w:rsid w:val="00574CF0"/>
    <w:rsid w:val="0057691E"/>
    <w:rsid w:val="00577424"/>
    <w:rsid w:val="0058074C"/>
    <w:rsid w:val="005817DA"/>
    <w:rsid w:val="00581EF6"/>
    <w:rsid w:val="0058269D"/>
    <w:rsid w:val="00582E5C"/>
    <w:rsid w:val="00583361"/>
    <w:rsid w:val="005834D2"/>
    <w:rsid w:val="00584083"/>
    <w:rsid w:val="00584A99"/>
    <w:rsid w:val="00591B4C"/>
    <w:rsid w:val="0059236D"/>
    <w:rsid w:val="0059548F"/>
    <w:rsid w:val="00596B2B"/>
    <w:rsid w:val="005972AC"/>
    <w:rsid w:val="0059745F"/>
    <w:rsid w:val="005A3609"/>
    <w:rsid w:val="005A3E1E"/>
    <w:rsid w:val="005B0588"/>
    <w:rsid w:val="005B0E13"/>
    <w:rsid w:val="005B102A"/>
    <w:rsid w:val="005B3B38"/>
    <w:rsid w:val="005B675D"/>
    <w:rsid w:val="005B73E6"/>
    <w:rsid w:val="005B7ABB"/>
    <w:rsid w:val="005B7C8F"/>
    <w:rsid w:val="005C0E9E"/>
    <w:rsid w:val="005C1C12"/>
    <w:rsid w:val="005C2899"/>
    <w:rsid w:val="005C3432"/>
    <w:rsid w:val="005C3A77"/>
    <w:rsid w:val="005C4D86"/>
    <w:rsid w:val="005C5616"/>
    <w:rsid w:val="005D07EF"/>
    <w:rsid w:val="005D1017"/>
    <w:rsid w:val="005D16D6"/>
    <w:rsid w:val="005D17AD"/>
    <w:rsid w:val="005D2EDF"/>
    <w:rsid w:val="005D3072"/>
    <w:rsid w:val="005D3FB9"/>
    <w:rsid w:val="005D743E"/>
    <w:rsid w:val="005D7CA1"/>
    <w:rsid w:val="005E0AFC"/>
    <w:rsid w:val="005E2C69"/>
    <w:rsid w:val="005E5345"/>
    <w:rsid w:val="005E6BCE"/>
    <w:rsid w:val="005E75AA"/>
    <w:rsid w:val="005E77FA"/>
    <w:rsid w:val="005E7C6F"/>
    <w:rsid w:val="005F0A42"/>
    <w:rsid w:val="005F0AAB"/>
    <w:rsid w:val="005F0D24"/>
    <w:rsid w:val="005F105F"/>
    <w:rsid w:val="005F1E2F"/>
    <w:rsid w:val="005F20D4"/>
    <w:rsid w:val="005F3491"/>
    <w:rsid w:val="005F4F44"/>
    <w:rsid w:val="005F7548"/>
    <w:rsid w:val="005F7C89"/>
    <w:rsid w:val="005F7FC7"/>
    <w:rsid w:val="00600329"/>
    <w:rsid w:val="00600A26"/>
    <w:rsid w:val="006025F5"/>
    <w:rsid w:val="00602904"/>
    <w:rsid w:val="0060408B"/>
    <w:rsid w:val="00610FE8"/>
    <w:rsid w:val="00611404"/>
    <w:rsid w:val="00611624"/>
    <w:rsid w:val="00611A69"/>
    <w:rsid w:val="00611FBB"/>
    <w:rsid w:val="00613DAB"/>
    <w:rsid w:val="00613FA4"/>
    <w:rsid w:val="00621C29"/>
    <w:rsid w:val="0062240D"/>
    <w:rsid w:val="00625205"/>
    <w:rsid w:val="00625D7F"/>
    <w:rsid w:val="006262CD"/>
    <w:rsid w:val="006269E0"/>
    <w:rsid w:val="0063000E"/>
    <w:rsid w:val="00630909"/>
    <w:rsid w:val="006327CC"/>
    <w:rsid w:val="006333D8"/>
    <w:rsid w:val="00633A13"/>
    <w:rsid w:val="00634CE1"/>
    <w:rsid w:val="00635B07"/>
    <w:rsid w:val="00635BDA"/>
    <w:rsid w:val="00636917"/>
    <w:rsid w:val="0064209B"/>
    <w:rsid w:val="00643312"/>
    <w:rsid w:val="0064605D"/>
    <w:rsid w:val="006505AE"/>
    <w:rsid w:val="006523C5"/>
    <w:rsid w:val="006535ED"/>
    <w:rsid w:val="00655CAA"/>
    <w:rsid w:val="00656706"/>
    <w:rsid w:val="00656FA5"/>
    <w:rsid w:val="00657B98"/>
    <w:rsid w:val="0066104C"/>
    <w:rsid w:val="00662270"/>
    <w:rsid w:val="006627DF"/>
    <w:rsid w:val="006646FF"/>
    <w:rsid w:val="006664E9"/>
    <w:rsid w:val="00666D10"/>
    <w:rsid w:val="00667A1E"/>
    <w:rsid w:val="006718CE"/>
    <w:rsid w:val="00673313"/>
    <w:rsid w:val="006750E4"/>
    <w:rsid w:val="00676D19"/>
    <w:rsid w:val="006804A0"/>
    <w:rsid w:val="00680AC4"/>
    <w:rsid w:val="00681E0C"/>
    <w:rsid w:val="0068405D"/>
    <w:rsid w:val="006841C4"/>
    <w:rsid w:val="00684A3A"/>
    <w:rsid w:val="00686392"/>
    <w:rsid w:val="00686759"/>
    <w:rsid w:val="00686A78"/>
    <w:rsid w:val="00687BEB"/>
    <w:rsid w:val="00690A0B"/>
    <w:rsid w:val="006922C3"/>
    <w:rsid w:val="00692701"/>
    <w:rsid w:val="006938AF"/>
    <w:rsid w:val="00695626"/>
    <w:rsid w:val="00696753"/>
    <w:rsid w:val="00696D4C"/>
    <w:rsid w:val="00697C9F"/>
    <w:rsid w:val="006A0EA3"/>
    <w:rsid w:val="006A58A7"/>
    <w:rsid w:val="006A5F12"/>
    <w:rsid w:val="006A7977"/>
    <w:rsid w:val="006A7C9D"/>
    <w:rsid w:val="006B0C96"/>
    <w:rsid w:val="006B2F85"/>
    <w:rsid w:val="006B35EC"/>
    <w:rsid w:val="006B3BC0"/>
    <w:rsid w:val="006B4165"/>
    <w:rsid w:val="006B5770"/>
    <w:rsid w:val="006B5961"/>
    <w:rsid w:val="006C0488"/>
    <w:rsid w:val="006C0C9B"/>
    <w:rsid w:val="006C17A8"/>
    <w:rsid w:val="006C2255"/>
    <w:rsid w:val="006C27D8"/>
    <w:rsid w:val="006C49A9"/>
    <w:rsid w:val="006C534F"/>
    <w:rsid w:val="006C5C06"/>
    <w:rsid w:val="006C77AF"/>
    <w:rsid w:val="006D1430"/>
    <w:rsid w:val="006D249E"/>
    <w:rsid w:val="006D5E5E"/>
    <w:rsid w:val="006D610E"/>
    <w:rsid w:val="006D6196"/>
    <w:rsid w:val="006D75A2"/>
    <w:rsid w:val="006E01F3"/>
    <w:rsid w:val="006E1D0A"/>
    <w:rsid w:val="006E1F4B"/>
    <w:rsid w:val="006E2430"/>
    <w:rsid w:val="006E3A17"/>
    <w:rsid w:val="006E566F"/>
    <w:rsid w:val="006E6070"/>
    <w:rsid w:val="006E793E"/>
    <w:rsid w:val="006F0B2B"/>
    <w:rsid w:val="006F0F77"/>
    <w:rsid w:val="006F1E03"/>
    <w:rsid w:val="006F231E"/>
    <w:rsid w:val="006F2DB9"/>
    <w:rsid w:val="006F2DC6"/>
    <w:rsid w:val="006F3D88"/>
    <w:rsid w:val="006F4387"/>
    <w:rsid w:val="006F61A5"/>
    <w:rsid w:val="00700C85"/>
    <w:rsid w:val="0070526B"/>
    <w:rsid w:val="00705A45"/>
    <w:rsid w:val="00707FFE"/>
    <w:rsid w:val="00711272"/>
    <w:rsid w:val="007152C7"/>
    <w:rsid w:val="00716D37"/>
    <w:rsid w:val="00722388"/>
    <w:rsid w:val="007235C0"/>
    <w:rsid w:val="007239E5"/>
    <w:rsid w:val="0072427B"/>
    <w:rsid w:val="007243BA"/>
    <w:rsid w:val="00724F8C"/>
    <w:rsid w:val="00725E53"/>
    <w:rsid w:val="00726BFF"/>
    <w:rsid w:val="0072745B"/>
    <w:rsid w:val="0072784F"/>
    <w:rsid w:val="00727A77"/>
    <w:rsid w:val="00730AEC"/>
    <w:rsid w:val="007316E9"/>
    <w:rsid w:val="0073266B"/>
    <w:rsid w:val="007337C7"/>
    <w:rsid w:val="007343AF"/>
    <w:rsid w:val="007346FD"/>
    <w:rsid w:val="007350AF"/>
    <w:rsid w:val="00736271"/>
    <w:rsid w:val="0073704D"/>
    <w:rsid w:val="007413B4"/>
    <w:rsid w:val="00742951"/>
    <w:rsid w:val="007458E0"/>
    <w:rsid w:val="00745BA1"/>
    <w:rsid w:val="00746185"/>
    <w:rsid w:val="007461A0"/>
    <w:rsid w:val="007472C0"/>
    <w:rsid w:val="00750CCB"/>
    <w:rsid w:val="007526B7"/>
    <w:rsid w:val="007550A0"/>
    <w:rsid w:val="00755503"/>
    <w:rsid w:val="00755B44"/>
    <w:rsid w:val="0075640F"/>
    <w:rsid w:val="00760469"/>
    <w:rsid w:val="00762023"/>
    <w:rsid w:val="00762677"/>
    <w:rsid w:val="0076471C"/>
    <w:rsid w:val="00764971"/>
    <w:rsid w:val="00773410"/>
    <w:rsid w:val="00773A51"/>
    <w:rsid w:val="00776998"/>
    <w:rsid w:val="00777061"/>
    <w:rsid w:val="00780B08"/>
    <w:rsid w:val="00780D89"/>
    <w:rsid w:val="00781AC1"/>
    <w:rsid w:val="00781D83"/>
    <w:rsid w:val="00781ECE"/>
    <w:rsid w:val="00783EEE"/>
    <w:rsid w:val="007844B6"/>
    <w:rsid w:val="00785EC5"/>
    <w:rsid w:val="00791AD1"/>
    <w:rsid w:val="007927CE"/>
    <w:rsid w:val="007A0007"/>
    <w:rsid w:val="007A0373"/>
    <w:rsid w:val="007A13BD"/>
    <w:rsid w:val="007A14DE"/>
    <w:rsid w:val="007A1BD9"/>
    <w:rsid w:val="007A27B9"/>
    <w:rsid w:val="007A308E"/>
    <w:rsid w:val="007A3C1B"/>
    <w:rsid w:val="007A4176"/>
    <w:rsid w:val="007A426C"/>
    <w:rsid w:val="007A431D"/>
    <w:rsid w:val="007A4F8A"/>
    <w:rsid w:val="007A5DBF"/>
    <w:rsid w:val="007B397A"/>
    <w:rsid w:val="007B5ECF"/>
    <w:rsid w:val="007B7BEA"/>
    <w:rsid w:val="007C150D"/>
    <w:rsid w:val="007C2B6C"/>
    <w:rsid w:val="007C5312"/>
    <w:rsid w:val="007C5F63"/>
    <w:rsid w:val="007C713F"/>
    <w:rsid w:val="007C7308"/>
    <w:rsid w:val="007D0B03"/>
    <w:rsid w:val="007D2760"/>
    <w:rsid w:val="007D2A4B"/>
    <w:rsid w:val="007D2D2C"/>
    <w:rsid w:val="007D34C7"/>
    <w:rsid w:val="007D4EC3"/>
    <w:rsid w:val="007D6623"/>
    <w:rsid w:val="007D7831"/>
    <w:rsid w:val="007E061A"/>
    <w:rsid w:val="007E1C67"/>
    <w:rsid w:val="007E1FD7"/>
    <w:rsid w:val="007E1FDF"/>
    <w:rsid w:val="007E2796"/>
    <w:rsid w:val="007E295F"/>
    <w:rsid w:val="007E29A9"/>
    <w:rsid w:val="007E45BF"/>
    <w:rsid w:val="007E4E13"/>
    <w:rsid w:val="007E5368"/>
    <w:rsid w:val="007E659B"/>
    <w:rsid w:val="007E759C"/>
    <w:rsid w:val="007E787E"/>
    <w:rsid w:val="007F0279"/>
    <w:rsid w:val="007F0ABD"/>
    <w:rsid w:val="007F155F"/>
    <w:rsid w:val="007F39D9"/>
    <w:rsid w:val="007F3AAA"/>
    <w:rsid w:val="007F4E72"/>
    <w:rsid w:val="007F52F9"/>
    <w:rsid w:val="007F7F62"/>
    <w:rsid w:val="00800097"/>
    <w:rsid w:val="00801CA1"/>
    <w:rsid w:val="00802224"/>
    <w:rsid w:val="00803216"/>
    <w:rsid w:val="0080518C"/>
    <w:rsid w:val="0080548E"/>
    <w:rsid w:val="00806AC9"/>
    <w:rsid w:val="008105A0"/>
    <w:rsid w:val="00811949"/>
    <w:rsid w:val="00812AE8"/>
    <w:rsid w:val="0081709F"/>
    <w:rsid w:val="00817422"/>
    <w:rsid w:val="00821737"/>
    <w:rsid w:val="00822A4F"/>
    <w:rsid w:val="008237C1"/>
    <w:rsid w:val="008242E5"/>
    <w:rsid w:val="00824652"/>
    <w:rsid w:val="008257E8"/>
    <w:rsid w:val="00826DF6"/>
    <w:rsid w:val="0083009B"/>
    <w:rsid w:val="00833108"/>
    <w:rsid w:val="00834B73"/>
    <w:rsid w:val="00835007"/>
    <w:rsid w:val="0083556C"/>
    <w:rsid w:val="0083575F"/>
    <w:rsid w:val="00836136"/>
    <w:rsid w:val="00836541"/>
    <w:rsid w:val="00836F20"/>
    <w:rsid w:val="00837498"/>
    <w:rsid w:val="00837615"/>
    <w:rsid w:val="00837BC5"/>
    <w:rsid w:val="008409EC"/>
    <w:rsid w:val="00842160"/>
    <w:rsid w:val="00842A30"/>
    <w:rsid w:val="00844523"/>
    <w:rsid w:val="00845092"/>
    <w:rsid w:val="00845344"/>
    <w:rsid w:val="008453F5"/>
    <w:rsid w:val="00845597"/>
    <w:rsid w:val="008467F3"/>
    <w:rsid w:val="0084788F"/>
    <w:rsid w:val="00847CA7"/>
    <w:rsid w:val="00847DBC"/>
    <w:rsid w:val="008509A2"/>
    <w:rsid w:val="008534DB"/>
    <w:rsid w:val="008544EB"/>
    <w:rsid w:val="00854EE3"/>
    <w:rsid w:val="008557D3"/>
    <w:rsid w:val="0085615F"/>
    <w:rsid w:val="0086199B"/>
    <w:rsid w:val="00863F3F"/>
    <w:rsid w:val="00864355"/>
    <w:rsid w:val="00864DE7"/>
    <w:rsid w:val="0086588D"/>
    <w:rsid w:val="0086697B"/>
    <w:rsid w:val="00871A24"/>
    <w:rsid w:val="0087331C"/>
    <w:rsid w:val="00874048"/>
    <w:rsid w:val="00874ECA"/>
    <w:rsid w:val="00875478"/>
    <w:rsid w:val="00875504"/>
    <w:rsid w:val="008768B5"/>
    <w:rsid w:val="00876AA6"/>
    <w:rsid w:val="00877BA4"/>
    <w:rsid w:val="00883843"/>
    <w:rsid w:val="00883E7D"/>
    <w:rsid w:val="008854E4"/>
    <w:rsid w:val="008877A9"/>
    <w:rsid w:val="00890B31"/>
    <w:rsid w:val="00892C43"/>
    <w:rsid w:val="00894FE9"/>
    <w:rsid w:val="00895438"/>
    <w:rsid w:val="008964F6"/>
    <w:rsid w:val="00897FB5"/>
    <w:rsid w:val="008A0D89"/>
    <w:rsid w:val="008A29BE"/>
    <w:rsid w:val="008A388A"/>
    <w:rsid w:val="008A683A"/>
    <w:rsid w:val="008B02A7"/>
    <w:rsid w:val="008B271C"/>
    <w:rsid w:val="008B3718"/>
    <w:rsid w:val="008B3BB6"/>
    <w:rsid w:val="008B424E"/>
    <w:rsid w:val="008B4715"/>
    <w:rsid w:val="008B496A"/>
    <w:rsid w:val="008B4AF0"/>
    <w:rsid w:val="008B590A"/>
    <w:rsid w:val="008B6A53"/>
    <w:rsid w:val="008B6FA5"/>
    <w:rsid w:val="008B78FE"/>
    <w:rsid w:val="008C0290"/>
    <w:rsid w:val="008C0654"/>
    <w:rsid w:val="008C0713"/>
    <w:rsid w:val="008C5C65"/>
    <w:rsid w:val="008C77FF"/>
    <w:rsid w:val="008D074A"/>
    <w:rsid w:val="008D0E6B"/>
    <w:rsid w:val="008D2200"/>
    <w:rsid w:val="008D2627"/>
    <w:rsid w:val="008D6A34"/>
    <w:rsid w:val="008D732E"/>
    <w:rsid w:val="008E00DD"/>
    <w:rsid w:val="008E018F"/>
    <w:rsid w:val="008E0775"/>
    <w:rsid w:val="008E1370"/>
    <w:rsid w:val="008E1F65"/>
    <w:rsid w:val="008E35F8"/>
    <w:rsid w:val="008E4E9B"/>
    <w:rsid w:val="008E54B8"/>
    <w:rsid w:val="008E5E24"/>
    <w:rsid w:val="008E6227"/>
    <w:rsid w:val="008E688A"/>
    <w:rsid w:val="008E6A75"/>
    <w:rsid w:val="008F0F9F"/>
    <w:rsid w:val="008F2129"/>
    <w:rsid w:val="008F2906"/>
    <w:rsid w:val="008F4FA7"/>
    <w:rsid w:val="008F5342"/>
    <w:rsid w:val="008F56D8"/>
    <w:rsid w:val="008F61BA"/>
    <w:rsid w:val="008F6965"/>
    <w:rsid w:val="00900710"/>
    <w:rsid w:val="00903D3C"/>
    <w:rsid w:val="00904B37"/>
    <w:rsid w:val="0090645E"/>
    <w:rsid w:val="00906C52"/>
    <w:rsid w:val="00906CA1"/>
    <w:rsid w:val="00907B11"/>
    <w:rsid w:val="00910340"/>
    <w:rsid w:val="009108DF"/>
    <w:rsid w:val="0091149C"/>
    <w:rsid w:val="00911986"/>
    <w:rsid w:val="00913131"/>
    <w:rsid w:val="00914A82"/>
    <w:rsid w:val="00915D83"/>
    <w:rsid w:val="0091621E"/>
    <w:rsid w:val="00916B38"/>
    <w:rsid w:val="00916B65"/>
    <w:rsid w:val="0092265E"/>
    <w:rsid w:val="0092332E"/>
    <w:rsid w:val="0092452C"/>
    <w:rsid w:val="00924B38"/>
    <w:rsid w:val="00925651"/>
    <w:rsid w:val="00925851"/>
    <w:rsid w:val="00927BD6"/>
    <w:rsid w:val="00930801"/>
    <w:rsid w:val="00931597"/>
    <w:rsid w:val="00931814"/>
    <w:rsid w:val="00932178"/>
    <w:rsid w:val="00932805"/>
    <w:rsid w:val="00932E70"/>
    <w:rsid w:val="00933366"/>
    <w:rsid w:val="00933754"/>
    <w:rsid w:val="009338BD"/>
    <w:rsid w:val="00933992"/>
    <w:rsid w:val="00934027"/>
    <w:rsid w:val="00935156"/>
    <w:rsid w:val="0093703E"/>
    <w:rsid w:val="00937533"/>
    <w:rsid w:val="00937A9E"/>
    <w:rsid w:val="009407BA"/>
    <w:rsid w:val="0094201E"/>
    <w:rsid w:val="00942091"/>
    <w:rsid w:val="0094229A"/>
    <w:rsid w:val="00944317"/>
    <w:rsid w:val="0094541D"/>
    <w:rsid w:val="009455A1"/>
    <w:rsid w:val="0094579B"/>
    <w:rsid w:val="00945D88"/>
    <w:rsid w:val="00946CFE"/>
    <w:rsid w:val="009477AC"/>
    <w:rsid w:val="0095034E"/>
    <w:rsid w:val="00950697"/>
    <w:rsid w:val="0095287F"/>
    <w:rsid w:val="00952B78"/>
    <w:rsid w:val="00953D5A"/>
    <w:rsid w:val="0095784D"/>
    <w:rsid w:val="00957AF2"/>
    <w:rsid w:val="00960C9A"/>
    <w:rsid w:val="00961227"/>
    <w:rsid w:val="00961488"/>
    <w:rsid w:val="009614C2"/>
    <w:rsid w:val="00961C1B"/>
    <w:rsid w:val="0096221C"/>
    <w:rsid w:val="0096348F"/>
    <w:rsid w:val="0096640E"/>
    <w:rsid w:val="00966DC5"/>
    <w:rsid w:val="00966EFF"/>
    <w:rsid w:val="00967B2F"/>
    <w:rsid w:val="00967EC8"/>
    <w:rsid w:val="00971542"/>
    <w:rsid w:val="00971869"/>
    <w:rsid w:val="0097200A"/>
    <w:rsid w:val="00972B5F"/>
    <w:rsid w:val="009730CC"/>
    <w:rsid w:val="00973677"/>
    <w:rsid w:val="00973CB1"/>
    <w:rsid w:val="009759C8"/>
    <w:rsid w:val="00975F27"/>
    <w:rsid w:val="0097669B"/>
    <w:rsid w:val="00976B45"/>
    <w:rsid w:val="009800B4"/>
    <w:rsid w:val="00981343"/>
    <w:rsid w:val="00983013"/>
    <w:rsid w:val="00985BD0"/>
    <w:rsid w:val="009875BA"/>
    <w:rsid w:val="00991994"/>
    <w:rsid w:val="009922BC"/>
    <w:rsid w:val="009945E2"/>
    <w:rsid w:val="00996997"/>
    <w:rsid w:val="009971C2"/>
    <w:rsid w:val="009A0BF7"/>
    <w:rsid w:val="009A1EF9"/>
    <w:rsid w:val="009A2AF0"/>
    <w:rsid w:val="009A4096"/>
    <w:rsid w:val="009A492C"/>
    <w:rsid w:val="009A5100"/>
    <w:rsid w:val="009A64DF"/>
    <w:rsid w:val="009A653E"/>
    <w:rsid w:val="009A667E"/>
    <w:rsid w:val="009A6D6B"/>
    <w:rsid w:val="009B0714"/>
    <w:rsid w:val="009B0C6B"/>
    <w:rsid w:val="009B0CFB"/>
    <w:rsid w:val="009B167A"/>
    <w:rsid w:val="009B75ED"/>
    <w:rsid w:val="009C15C7"/>
    <w:rsid w:val="009C1C4E"/>
    <w:rsid w:val="009C4E0E"/>
    <w:rsid w:val="009D145E"/>
    <w:rsid w:val="009D153F"/>
    <w:rsid w:val="009D33B6"/>
    <w:rsid w:val="009D415F"/>
    <w:rsid w:val="009D4E51"/>
    <w:rsid w:val="009D5268"/>
    <w:rsid w:val="009E118E"/>
    <w:rsid w:val="009E2F95"/>
    <w:rsid w:val="009E3A2C"/>
    <w:rsid w:val="009E4AAF"/>
    <w:rsid w:val="009E623C"/>
    <w:rsid w:val="009E6BCA"/>
    <w:rsid w:val="009E6F01"/>
    <w:rsid w:val="009E76E9"/>
    <w:rsid w:val="009E79EF"/>
    <w:rsid w:val="009F3641"/>
    <w:rsid w:val="009F3D82"/>
    <w:rsid w:val="009F3FC5"/>
    <w:rsid w:val="009F41A0"/>
    <w:rsid w:val="009F45D3"/>
    <w:rsid w:val="009F5298"/>
    <w:rsid w:val="009F6A27"/>
    <w:rsid w:val="009F6A9B"/>
    <w:rsid w:val="009F7565"/>
    <w:rsid w:val="00A040EC"/>
    <w:rsid w:val="00A04E11"/>
    <w:rsid w:val="00A0713D"/>
    <w:rsid w:val="00A103F5"/>
    <w:rsid w:val="00A10BC8"/>
    <w:rsid w:val="00A10EE2"/>
    <w:rsid w:val="00A119C7"/>
    <w:rsid w:val="00A12B41"/>
    <w:rsid w:val="00A12E27"/>
    <w:rsid w:val="00A1598D"/>
    <w:rsid w:val="00A15F2E"/>
    <w:rsid w:val="00A21064"/>
    <w:rsid w:val="00A2111D"/>
    <w:rsid w:val="00A223DF"/>
    <w:rsid w:val="00A22654"/>
    <w:rsid w:val="00A2497C"/>
    <w:rsid w:val="00A24BF5"/>
    <w:rsid w:val="00A24C5C"/>
    <w:rsid w:val="00A26796"/>
    <w:rsid w:val="00A275B5"/>
    <w:rsid w:val="00A27DE4"/>
    <w:rsid w:val="00A31EBF"/>
    <w:rsid w:val="00A3331D"/>
    <w:rsid w:val="00A34622"/>
    <w:rsid w:val="00A35653"/>
    <w:rsid w:val="00A3695A"/>
    <w:rsid w:val="00A36DE7"/>
    <w:rsid w:val="00A37B2D"/>
    <w:rsid w:val="00A4155C"/>
    <w:rsid w:val="00A41798"/>
    <w:rsid w:val="00A42A84"/>
    <w:rsid w:val="00A445EC"/>
    <w:rsid w:val="00A448D1"/>
    <w:rsid w:val="00A45829"/>
    <w:rsid w:val="00A46D5A"/>
    <w:rsid w:val="00A51949"/>
    <w:rsid w:val="00A524C5"/>
    <w:rsid w:val="00A56140"/>
    <w:rsid w:val="00A56449"/>
    <w:rsid w:val="00A57E34"/>
    <w:rsid w:val="00A605F3"/>
    <w:rsid w:val="00A607A4"/>
    <w:rsid w:val="00A61E4A"/>
    <w:rsid w:val="00A626AD"/>
    <w:rsid w:val="00A639B3"/>
    <w:rsid w:val="00A660CE"/>
    <w:rsid w:val="00A66E6D"/>
    <w:rsid w:val="00A7093D"/>
    <w:rsid w:val="00A70C2B"/>
    <w:rsid w:val="00A7212A"/>
    <w:rsid w:val="00A727A1"/>
    <w:rsid w:val="00A72A1A"/>
    <w:rsid w:val="00A7320E"/>
    <w:rsid w:val="00A73682"/>
    <w:rsid w:val="00A74955"/>
    <w:rsid w:val="00A751BA"/>
    <w:rsid w:val="00A75E5D"/>
    <w:rsid w:val="00A769CF"/>
    <w:rsid w:val="00A77FFB"/>
    <w:rsid w:val="00A8008F"/>
    <w:rsid w:val="00A82105"/>
    <w:rsid w:val="00A83711"/>
    <w:rsid w:val="00A83FA7"/>
    <w:rsid w:val="00A83FAC"/>
    <w:rsid w:val="00A84268"/>
    <w:rsid w:val="00A86225"/>
    <w:rsid w:val="00A86361"/>
    <w:rsid w:val="00A867C1"/>
    <w:rsid w:val="00A86981"/>
    <w:rsid w:val="00A874B8"/>
    <w:rsid w:val="00A87B09"/>
    <w:rsid w:val="00A87CB5"/>
    <w:rsid w:val="00A911AF"/>
    <w:rsid w:val="00A9535E"/>
    <w:rsid w:val="00A96526"/>
    <w:rsid w:val="00A9683A"/>
    <w:rsid w:val="00A9734B"/>
    <w:rsid w:val="00A973AC"/>
    <w:rsid w:val="00A977EF"/>
    <w:rsid w:val="00A97813"/>
    <w:rsid w:val="00AA2C4A"/>
    <w:rsid w:val="00AA3AA5"/>
    <w:rsid w:val="00AA5B02"/>
    <w:rsid w:val="00AA66A7"/>
    <w:rsid w:val="00AA708C"/>
    <w:rsid w:val="00AA76F1"/>
    <w:rsid w:val="00AA7FEF"/>
    <w:rsid w:val="00AB2583"/>
    <w:rsid w:val="00AB40EC"/>
    <w:rsid w:val="00AB466D"/>
    <w:rsid w:val="00AB46F5"/>
    <w:rsid w:val="00AB6853"/>
    <w:rsid w:val="00AC2873"/>
    <w:rsid w:val="00AC2FC6"/>
    <w:rsid w:val="00AC6B87"/>
    <w:rsid w:val="00AD1973"/>
    <w:rsid w:val="00AD29A1"/>
    <w:rsid w:val="00AD2CE3"/>
    <w:rsid w:val="00AD39E5"/>
    <w:rsid w:val="00AD3CB9"/>
    <w:rsid w:val="00AD3DA6"/>
    <w:rsid w:val="00AD4221"/>
    <w:rsid w:val="00AD51AB"/>
    <w:rsid w:val="00AD5CCA"/>
    <w:rsid w:val="00AE1B0F"/>
    <w:rsid w:val="00AE2019"/>
    <w:rsid w:val="00AE30CC"/>
    <w:rsid w:val="00AE3297"/>
    <w:rsid w:val="00AE3CF7"/>
    <w:rsid w:val="00AE3DC9"/>
    <w:rsid w:val="00AF09EF"/>
    <w:rsid w:val="00AF0BDB"/>
    <w:rsid w:val="00AF1855"/>
    <w:rsid w:val="00AF39A1"/>
    <w:rsid w:val="00AF3BB4"/>
    <w:rsid w:val="00AF5CBE"/>
    <w:rsid w:val="00AF65B5"/>
    <w:rsid w:val="00AF7489"/>
    <w:rsid w:val="00B0136B"/>
    <w:rsid w:val="00B0304D"/>
    <w:rsid w:val="00B04F59"/>
    <w:rsid w:val="00B05F92"/>
    <w:rsid w:val="00B10093"/>
    <w:rsid w:val="00B1178B"/>
    <w:rsid w:val="00B11FC3"/>
    <w:rsid w:val="00B128B0"/>
    <w:rsid w:val="00B12BD0"/>
    <w:rsid w:val="00B14D77"/>
    <w:rsid w:val="00B15411"/>
    <w:rsid w:val="00B15792"/>
    <w:rsid w:val="00B17C01"/>
    <w:rsid w:val="00B20825"/>
    <w:rsid w:val="00B22AD2"/>
    <w:rsid w:val="00B2320F"/>
    <w:rsid w:val="00B2493B"/>
    <w:rsid w:val="00B260A6"/>
    <w:rsid w:val="00B277CF"/>
    <w:rsid w:val="00B30117"/>
    <w:rsid w:val="00B30516"/>
    <w:rsid w:val="00B309BB"/>
    <w:rsid w:val="00B30EA8"/>
    <w:rsid w:val="00B31573"/>
    <w:rsid w:val="00B31955"/>
    <w:rsid w:val="00B32515"/>
    <w:rsid w:val="00B33EA9"/>
    <w:rsid w:val="00B34C91"/>
    <w:rsid w:val="00B3532A"/>
    <w:rsid w:val="00B37685"/>
    <w:rsid w:val="00B376AD"/>
    <w:rsid w:val="00B40332"/>
    <w:rsid w:val="00B43110"/>
    <w:rsid w:val="00B43CCF"/>
    <w:rsid w:val="00B43ED4"/>
    <w:rsid w:val="00B4548E"/>
    <w:rsid w:val="00B46562"/>
    <w:rsid w:val="00B4771A"/>
    <w:rsid w:val="00B4794B"/>
    <w:rsid w:val="00B47DEC"/>
    <w:rsid w:val="00B50774"/>
    <w:rsid w:val="00B544C2"/>
    <w:rsid w:val="00B54CFC"/>
    <w:rsid w:val="00B56720"/>
    <w:rsid w:val="00B61DF2"/>
    <w:rsid w:val="00B62253"/>
    <w:rsid w:val="00B624F4"/>
    <w:rsid w:val="00B63A2E"/>
    <w:rsid w:val="00B64F7C"/>
    <w:rsid w:val="00B65BC2"/>
    <w:rsid w:val="00B66CC0"/>
    <w:rsid w:val="00B736D9"/>
    <w:rsid w:val="00B738FA"/>
    <w:rsid w:val="00B75048"/>
    <w:rsid w:val="00B770FD"/>
    <w:rsid w:val="00B800E6"/>
    <w:rsid w:val="00B80781"/>
    <w:rsid w:val="00B82AB0"/>
    <w:rsid w:val="00B855FB"/>
    <w:rsid w:val="00B861E0"/>
    <w:rsid w:val="00B86825"/>
    <w:rsid w:val="00B86FB2"/>
    <w:rsid w:val="00B874F5"/>
    <w:rsid w:val="00B9107D"/>
    <w:rsid w:val="00B91111"/>
    <w:rsid w:val="00B91B51"/>
    <w:rsid w:val="00B9269F"/>
    <w:rsid w:val="00B9315A"/>
    <w:rsid w:val="00B97D7C"/>
    <w:rsid w:val="00BA162F"/>
    <w:rsid w:val="00BA1DA3"/>
    <w:rsid w:val="00BA2F15"/>
    <w:rsid w:val="00BA3C22"/>
    <w:rsid w:val="00BA4B78"/>
    <w:rsid w:val="00BA600C"/>
    <w:rsid w:val="00BA738E"/>
    <w:rsid w:val="00BB0853"/>
    <w:rsid w:val="00BB0BAE"/>
    <w:rsid w:val="00BB245C"/>
    <w:rsid w:val="00BB2AB1"/>
    <w:rsid w:val="00BB5E77"/>
    <w:rsid w:val="00BC22BA"/>
    <w:rsid w:val="00BC29C7"/>
    <w:rsid w:val="00BC2D47"/>
    <w:rsid w:val="00BC2EC0"/>
    <w:rsid w:val="00BC3324"/>
    <w:rsid w:val="00BC3836"/>
    <w:rsid w:val="00BC3C11"/>
    <w:rsid w:val="00BC5DA3"/>
    <w:rsid w:val="00BD0A82"/>
    <w:rsid w:val="00BD0F86"/>
    <w:rsid w:val="00BD30A1"/>
    <w:rsid w:val="00BD48EB"/>
    <w:rsid w:val="00BD6400"/>
    <w:rsid w:val="00BD6E6A"/>
    <w:rsid w:val="00BE157F"/>
    <w:rsid w:val="00BE1AA9"/>
    <w:rsid w:val="00BE65CB"/>
    <w:rsid w:val="00BE65FE"/>
    <w:rsid w:val="00BE7107"/>
    <w:rsid w:val="00BE798D"/>
    <w:rsid w:val="00BF09D6"/>
    <w:rsid w:val="00BF3D68"/>
    <w:rsid w:val="00BF4938"/>
    <w:rsid w:val="00BF74C8"/>
    <w:rsid w:val="00C0010A"/>
    <w:rsid w:val="00C0701A"/>
    <w:rsid w:val="00C119F1"/>
    <w:rsid w:val="00C13DCE"/>
    <w:rsid w:val="00C150CE"/>
    <w:rsid w:val="00C15E89"/>
    <w:rsid w:val="00C16744"/>
    <w:rsid w:val="00C17FE2"/>
    <w:rsid w:val="00C21C52"/>
    <w:rsid w:val="00C21EAA"/>
    <w:rsid w:val="00C2292B"/>
    <w:rsid w:val="00C230B2"/>
    <w:rsid w:val="00C25E3D"/>
    <w:rsid w:val="00C261DB"/>
    <w:rsid w:val="00C27617"/>
    <w:rsid w:val="00C27689"/>
    <w:rsid w:val="00C3743F"/>
    <w:rsid w:val="00C4004E"/>
    <w:rsid w:val="00C40E93"/>
    <w:rsid w:val="00C43F5B"/>
    <w:rsid w:val="00C44DF6"/>
    <w:rsid w:val="00C4550E"/>
    <w:rsid w:val="00C47C33"/>
    <w:rsid w:val="00C5201D"/>
    <w:rsid w:val="00C529A1"/>
    <w:rsid w:val="00C55A07"/>
    <w:rsid w:val="00C55A8D"/>
    <w:rsid w:val="00C55EE1"/>
    <w:rsid w:val="00C571A6"/>
    <w:rsid w:val="00C5787D"/>
    <w:rsid w:val="00C57B47"/>
    <w:rsid w:val="00C57E50"/>
    <w:rsid w:val="00C60078"/>
    <w:rsid w:val="00C61B17"/>
    <w:rsid w:val="00C628B4"/>
    <w:rsid w:val="00C67191"/>
    <w:rsid w:val="00C732B9"/>
    <w:rsid w:val="00C737FF"/>
    <w:rsid w:val="00C74E60"/>
    <w:rsid w:val="00C75404"/>
    <w:rsid w:val="00C769B0"/>
    <w:rsid w:val="00C769C3"/>
    <w:rsid w:val="00C77E93"/>
    <w:rsid w:val="00C83897"/>
    <w:rsid w:val="00C83E2A"/>
    <w:rsid w:val="00C8430C"/>
    <w:rsid w:val="00C84E2B"/>
    <w:rsid w:val="00C85314"/>
    <w:rsid w:val="00C85C6D"/>
    <w:rsid w:val="00C86282"/>
    <w:rsid w:val="00C8652D"/>
    <w:rsid w:val="00C875A7"/>
    <w:rsid w:val="00C90233"/>
    <w:rsid w:val="00C9057E"/>
    <w:rsid w:val="00C9130C"/>
    <w:rsid w:val="00C91545"/>
    <w:rsid w:val="00C933AD"/>
    <w:rsid w:val="00C941BA"/>
    <w:rsid w:val="00C9434F"/>
    <w:rsid w:val="00C9577A"/>
    <w:rsid w:val="00C9775E"/>
    <w:rsid w:val="00C97D93"/>
    <w:rsid w:val="00CA03EE"/>
    <w:rsid w:val="00CA2DC8"/>
    <w:rsid w:val="00CA493F"/>
    <w:rsid w:val="00CA6AD2"/>
    <w:rsid w:val="00CA6B7D"/>
    <w:rsid w:val="00CA6BB8"/>
    <w:rsid w:val="00CA76E3"/>
    <w:rsid w:val="00CB0B3C"/>
    <w:rsid w:val="00CB6460"/>
    <w:rsid w:val="00CB7DFA"/>
    <w:rsid w:val="00CC09C1"/>
    <w:rsid w:val="00CC0BB2"/>
    <w:rsid w:val="00CC1924"/>
    <w:rsid w:val="00CC2230"/>
    <w:rsid w:val="00CC23ED"/>
    <w:rsid w:val="00CC42DE"/>
    <w:rsid w:val="00CC666B"/>
    <w:rsid w:val="00CC6684"/>
    <w:rsid w:val="00CD26E2"/>
    <w:rsid w:val="00CD39D2"/>
    <w:rsid w:val="00CD41C5"/>
    <w:rsid w:val="00CD505B"/>
    <w:rsid w:val="00CD5A91"/>
    <w:rsid w:val="00CD6275"/>
    <w:rsid w:val="00CD72EA"/>
    <w:rsid w:val="00CD767A"/>
    <w:rsid w:val="00CE05F4"/>
    <w:rsid w:val="00CE17E0"/>
    <w:rsid w:val="00CE1AE5"/>
    <w:rsid w:val="00CE2433"/>
    <w:rsid w:val="00CE49EF"/>
    <w:rsid w:val="00CE4D9C"/>
    <w:rsid w:val="00CE5883"/>
    <w:rsid w:val="00CE7B98"/>
    <w:rsid w:val="00CE7D1A"/>
    <w:rsid w:val="00CF2DE9"/>
    <w:rsid w:val="00CF3705"/>
    <w:rsid w:val="00CF3DB6"/>
    <w:rsid w:val="00CF4BC9"/>
    <w:rsid w:val="00CF5B79"/>
    <w:rsid w:val="00CF7F83"/>
    <w:rsid w:val="00D014EC"/>
    <w:rsid w:val="00D02A47"/>
    <w:rsid w:val="00D040D4"/>
    <w:rsid w:val="00D077D4"/>
    <w:rsid w:val="00D101AE"/>
    <w:rsid w:val="00D11369"/>
    <w:rsid w:val="00D1271C"/>
    <w:rsid w:val="00D12B9E"/>
    <w:rsid w:val="00D136F4"/>
    <w:rsid w:val="00D14152"/>
    <w:rsid w:val="00D15367"/>
    <w:rsid w:val="00D16431"/>
    <w:rsid w:val="00D16CC3"/>
    <w:rsid w:val="00D171E7"/>
    <w:rsid w:val="00D17662"/>
    <w:rsid w:val="00D20AC4"/>
    <w:rsid w:val="00D21228"/>
    <w:rsid w:val="00D2122B"/>
    <w:rsid w:val="00D25443"/>
    <w:rsid w:val="00D258B6"/>
    <w:rsid w:val="00D259FB"/>
    <w:rsid w:val="00D27327"/>
    <w:rsid w:val="00D2798E"/>
    <w:rsid w:val="00D306B2"/>
    <w:rsid w:val="00D310A9"/>
    <w:rsid w:val="00D330D5"/>
    <w:rsid w:val="00D3672C"/>
    <w:rsid w:val="00D37C24"/>
    <w:rsid w:val="00D411F1"/>
    <w:rsid w:val="00D41B01"/>
    <w:rsid w:val="00D42604"/>
    <w:rsid w:val="00D43801"/>
    <w:rsid w:val="00D43DAE"/>
    <w:rsid w:val="00D4594B"/>
    <w:rsid w:val="00D45DBF"/>
    <w:rsid w:val="00D46E0F"/>
    <w:rsid w:val="00D46FA1"/>
    <w:rsid w:val="00D4721F"/>
    <w:rsid w:val="00D47749"/>
    <w:rsid w:val="00D47A8E"/>
    <w:rsid w:val="00D5057B"/>
    <w:rsid w:val="00D53410"/>
    <w:rsid w:val="00D537BC"/>
    <w:rsid w:val="00D544D5"/>
    <w:rsid w:val="00D5462C"/>
    <w:rsid w:val="00D60C70"/>
    <w:rsid w:val="00D628CC"/>
    <w:rsid w:val="00D6382E"/>
    <w:rsid w:val="00D6477C"/>
    <w:rsid w:val="00D64D74"/>
    <w:rsid w:val="00D65942"/>
    <w:rsid w:val="00D65DD1"/>
    <w:rsid w:val="00D660BB"/>
    <w:rsid w:val="00D67055"/>
    <w:rsid w:val="00D67389"/>
    <w:rsid w:val="00D70993"/>
    <w:rsid w:val="00D733AF"/>
    <w:rsid w:val="00D73709"/>
    <w:rsid w:val="00D737F2"/>
    <w:rsid w:val="00D73E13"/>
    <w:rsid w:val="00D75E0E"/>
    <w:rsid w:val="00D8046F"/>
    <w:rsid w:val="00D80DA5"/>
    <w:rsid w:val="00D81658"/>
    <w:rsid w:val="00D81CFD"/>
    <w:rsid w:val="00D820CD"/>
    <w:rsid w:val="00D82DC1"/>
    <w:rsid w:val="00D832BE"/>
    <w:rsid w:val="00D83C76"/>
    <w:rsid w:val="00D83EDD"/>
    <w:rsid w:val="00D8478E"/>
    <w:rsid w:val="00D85468"/>
    <w:rsid w:val="00D87536"/>
    <w:rsid w:val="00D90888"/>
    <w:rsid w:val="00D9196A"/>
    <w:rsid w:val="00D92E63"/>
    <w:rsid w:val="00D93CB2"/>
    <w:rsid w:val="00D94E5F"/>
    <w:rsid w:val="00D9736C"/>
    <w:rsid w:val="00DA05DF"/>
    <w:rsid w:val="00DA1236"/>
    <w:rsid w:val="00DA3BF1"/>
    <w:rsid w:val="00DA3D6F"/>
    <w:rsid w:val="00DB0A1A"/>
    <w:rsid w:val="00DB125B"/>
    <w:rsid w:val="00DB14CF"/>
    <w:rsid w:val="00DB1CA0"/>
    <w:rsid w:val="00DB2C89"/>
    <w:rsid w:val="00DB54CE"/>
    <w:rsid w:val="00DB685E"/>
    <w:rsid w:val="00DB7C49"/>
    <w:rsid w:val="00DC0000"/>
    <w:rsid w:val="00DC0579"/>
    <w:rsid w:val="00DC0990"/>
    <w:rsid w:val="00DC0E78"/>
    <w:rsid w:val="00DC1713"/>
    <w:rsid w:val="00DC1844"/>
    <w:rsid w:val="00DC332C"/>
    <w:rsid w:val="00DC348F"/>
    <w:rsid w:val="00DC3AC9"/>
    <w:rsid w:val="00DC440A"/>
    <w:rsid w:val="00DC6000"/>
    <w:rsid w:val="00DC657E"/>
    <w:rsid w:val="00DD3B0C"/>
    <w:rsid w:val="00DD4363"/>
    <w:rsid w:val="00DD4945"/>
    <w:rsid w:val="00DD66AB"/>
    <w:rsid w:val="00DE00D1"/>
    <w:rsid w:val="00DE0465"/>
    <w:rsid w:val="00DE0C04"/>
    <w:rsid w:val="00DE13F5"/>
    <w:rsid w:val="00DE153D"/>
    <w:rsid w:val="00DE1C82"/>
    <w:rsid w:val="00DE261F"/>
    <w:rsid w:val="00DE47B6"/>
    <w:rsid w:val="00DE69AD"/>
    <w:rsid w:val="00DF3653"/>
    <w:rsid w:val="00DF3B88"/>
    <w:rsid w:val="00DF5499"/>
    <w:rsid w:val="00DF7A3E"/>
    <w:rsid w:val="00E018D9"/>
    <w:rsid w:val="00E059CB"/>
    <w:rsid w:val="00E05DE2"/>
    <w:rsid w:val="00E06430"/>
    <w:rsid w:val="00E070F3"/>
    <w:rsid w:val="00E1086D"/>
    <w:rsid w:val="00E110ED"/>
    <w:rsid w:val="00E11B8A"/>
    <w:rsid w:val="00E1212B"/>
    <w:rsid w:val="00E124E6"/>
    <w:rsid w:val="00E134A9"/>
    <w:rsid w:val="00E13AAD"/>
    <w:rsid w:val="00E140AF"/>
    <w:rsid w:val="00E15043"/>
    <w:rsid w:val="00E15A33"/>
    <w:rsid w:val="00E15D60"/>
    <w:rsid w:val="00E167E1"/>
    <w:rsid w:val="00E1709E"/>
    <w:rsid w:val="00E2100D"/>
    <w:rsid w:val="00E239DB"/>
    <w:rsid w:val="00E2594C"/>
    <w:rsid w:val="00E263CC"/>
    <w:rsid w:val="00E30B73"/>
    <w:rsid w:val="00E30DB0"/>
    <w:rsid w:val="00E32014"/>
    <w:rsid w:val="00E32A61"/>
    <w:rsid w:val="00E34847"/>
    <w:rsid w:val="00E36E81"/>
    <w:rsid w:val="00E4061F"/>
    <w:rsid w:val="00E40B28"/>
    <w:rsid w:val="00E42152"/>
    <w:rsid w:val="00E428D9"/>
    <w:rsid w:val="00E46A80"/>
    <w:rsid w:val="00E5084F"/>
    <w:rsid w:val="00E5261C"/>
    <w:rsid w:val="00E533D1"/>
    <w:rsid w:val="00E54EF9"/>
    <w:rsid w:val="00E5510C"/>
    <w:rsid w:val="00E55330"/>
    <w:rsid w:val="00E5587D"/>
    <w:rsid w:val="00E567A2"/>
    <w:rsid w:val="00E57848"/>
    <w:rsid w:val="00E60B12"/>
    <w:rsid w:val="00E6103C"/>
    <w:rsid w:val="00E62705"/>
    <w:rsid w:val="00E636BB"/>
    <w:rsid w:val="00E64AC7"/>
    <w:rsid w:val="00E657E3"/>
    <w:rsid w:val="00E6587F"/>
    <w:rsid w:val="00E67859"/>
    <w:rsid w:val="00E71299"/>
    <w:rsid w:val="00E716F9"/>
    <w:rsid w:val="00E72A21"/>
    <w:rsid w:val="00E72E79"/>
    <w:rsid w:val="00E762D3"/>
    <w:rsid w:val="00E80DF9"/>
    <w:rsid w:val="00E824CC"/>
    <w:rsid w:val="00E8339A"/>
    <w:rsid w:val="00E83E75"/>
    <w:rsid w:val="00E84163"/>
    <w:rsid w:val="00E86563"/>
    <w:rsid w:val="00E92318"/>
    <w:rsid w:val="00E9248F"/>
    <w:rsid w:val="00E9347E"/>
    <w:rsid w:val="00E95D3B"/>
    <w:rsid w:val="00E9734C"/>
    <w:rsid w:val="00EA0060"/>
    <w:rsid w:val="00EA26DD"/>
    <w:rsid w:val="00EA29AD"/>
    <w:rsid w:val="00EA2D4C"/>
    <w:rsid w:val="00EA2E48"/>
    <w:rsid w:val="00EA5358"/>
    <w:rsid w:val="00EA54C4"/>
    <w:rsid w:val="00EA5995"/>
    <w:rsid w:val="00EA69D5"/>
    <w:rsid w:val="00EA7C72"/>
    <w:rsid w:val="00EB06ED"/>
    <w:rsid w:val="00EB09D4"/>
    <w:rsid w:val="00EB1033"/>
    <w:rsid w:val="00EB38CD"/>
    <w:rsid w:val="00EB3B1C"/>
    <w:rsid w:val="00EB5A10"/>
    <w:rsid w:val="00EB5C0C"/>
    <w:rsid w:val="00EB7513"/>
    <w:rsid w:val="00EB7A00"/>
    <w:rsid w:val="00EB7DFF"/>
    <w:rsid w:val="00EC16A7"/>
    <w:rsid w:val="00EC25B9"/>
    <w:rsid w:val="00EC385A"/>
    <w:rsid w:val="00EC4C2B"/>
    <w:rsid w:val="00EC53DC"/>
    <w:rsid w:val="00EC5D56"/>
    <w:rsid w:val="00EC6950"/>
    <w:rsid w:val="00EC7B62"/>
    <w:rsid w:val="00ED0656"/>
    <w:rsid w:val="00ED4FA7"/>
    <w:rsid w:val="00ED6123"/>
    <w:rsid w:val="00ED707C"/>
    <w:rsid w:val="00EE04C8"/>
    <w:rsid w:val="00EE2EF8"/>
    <w:rsid w:val="00EE45F5"/>
    <w:rsid w:val="00EE4F48"/>
    <w:rsid w:val="00EE6F2C"/>
    <w:rsid w:val="00EF131C"/>
    <w:rsid w:val="00EF22DF"/>
    <w:rsid w:val="00EF33F6"/>
    <w:rsid w:val="00EF3561"/>
    <w:rsid w:val="00EF3588"/>
    <w:rsid w:val="00EF465B"/>
    <w:rsid w:val="00EF48E2"/>
    <w:rsid w:val="00EF4A29"/>
    <w:rsid w:val="00EF4F0C"/>
    <w:rsid w:val="00EF4F98"/>
    <w:rsid w:val="00EF6872"/>
    <w:rsid w:val="00EF6FBF"/>
    <w:rsid w:val="00EF7684"/>
    <w:rsid w:val="00EF79B5"/>
    <w:rsid w:val="00F014D2"/>
    <w:rsid w:val="00F0196F"/>
    <w:rsid w:val="00F02EF3"/>
    <w:rsid w:val="00F04D51"/>
    <w:rsid w:val="00F04EF7"/>
    <w:rsid w:val="00F05322"/>
    <w:rsid w:val="00F0533B"/>
    <w:rsid w:val="00F0574B"/>
    <w:rsid w:val="00F05C87"/>
    <w:rsid w:val="00F10A8A"/>
    <w:rsid w:val="00F11CBA"/>
    <w:rsid w:val="00F142AA"/>
    <w:rsid w:val="00F14A8E"/>
    <w:rsid w:val="00F14CBB"/>
    <w:rsid w:val="00F16C52"/>
    <w:rsid w:val="00F2264D"/>
    <w:rsid w:val="00F2309E"/>
    <w:rsid w:val="00F24762"/>
    <w:rsid w:val="00F24FC6"/>
    <w:rsid w:val="00F27239"/>
    <w:rsid w:val="00F27479"/>
    <w:rsid w:val="00F3167A"/>
    <w:rsid w:val="00F31AE2"/>
    <w:rsid w:val="00F31B23"/>
    <w:rsid w:val="00F32EF5"/>
    <w:rsid w:val="00F33294"/>
    <w:rsid w:val="00F33DB1"/>
    <w:rsid w:val="00F346AF"/>
    <w:rsid w:val="00F35154"/>
    <w:rsid w:val="00F36D33"/>
    <w:rsid w:val="00F40465"/>
    <w:rsid w:val="00F40C40"/>
    <w:rsid w:val="00F41294"/>
    <w:rsid w:val="00F415CD"/>
    <w:rsid w:val="00F42487"/>
    <w:rsid w:val="00F42C40"/>
    <w:rsid w:val="00F43B72"/>
    <w:rsid w:val="00F4402B"/>
    <w:rsid w:val="00F44432"/>
    <w:rsid w:val="00F460FA"/>
    <w:rsid w:val="00F46988"/>
    <w:rsid w:val="00F51362"/>
    <w:rsid w:val="00F52C17"/>
    <w:rsid w:val="00F53F40"/>
    <w:rsid w:val="00F543A1"/>
    <w:rsid w:val="00F56157"/>
    <w:rsid w:val="00F56963"/>
    <w:rsid w:val="00F571ED"/>
    <w:rsid w:val="00F57A4A"/>
    <w:rsid w:val="00F601A7"/>
    <w:rsid w:val="00F626AC"/>
    <w:rsid w:val="00F63C47"/>
    <w:rsid w:val="00F642CE"/>
    <w:rsid w:val="00F65B40"/>
    <w:rsid w:val="00F66608"/>
    <w:rsid w:val="00F67719"/>
    <w:rsid w:val="00F67784"/>
    <w:rsid w:val="00F67B7D"/>
    <w:rsid w:val="00F74AA2"/>
    <w:rsid w:val="00F75A54"/>
    <w:rsid w:val="00F77331"/>
    <w:rsid w:val="00F81EE7"/>
    <w:rsid w:val="00F82117"/>
    <w:rsid w:val="00F829DA"/>
    <w:rsid w:val="00F84850"/>
    <w:rsid w:val="00F84ADC"/>
    <w:rsid w:val="00F86626"/>
    <w:rsid w:val="00F869AE"/>
    <w:rsid w:val="00F903B3"/>
    <w:rsid w:val="00F906A1"/>
    <w:rsid w:val="00F912FE"/>
    <w:rsid w:val="00F928A2"/>
    <w:rsid w:val="00F94326"/>
    <w:rsid w:val="00F958DB"/>
    <w:rsid w:val="00F95E78"/>
    <w:rsid w:val="00F966B4"/>
    <w:rsid w:val="00F96C83"/>
    <w:rsid w:val="00F9706D"/>
    <w:rsid w:val="00F97729"/>
    <w:rsid w:val="00FA10AE"/>
    <w:rsid w:val="00FA13B6"/>
    <w:rsid w:val="00FA13D3"/>
    <w:rsid w:val="00FA1884"/>
    <w:rsid w:val="00FA1D06"/>
    <w:rsid w:val="00FA2F54"/>
    <w:rsid w:val="00FB22DB"/>
    <w:rsid w:val="00FB2440"/>
    <w:rsid w:val="00FB3023"/>
    <w:rsid w:val="00FB433C"/>
    <w:rsid w:val="00FB48EE"/>
    <w:rsid w:val="00FB4E46"/>
    <w:rsid w:val="00FB6CAB"/>
    <w:rsid w:val="00FC06F9"/>
    <w:rsid w:val="00FC07E9"/>
    <w:rsid w:val="00FC09EB"/>
    <w:rsid w:val="00FC135D"/>
    <w:rsid w:val="00FC1CEB"/>
    <w:rsid w:val="00FC2C5A"/>
    <w:rsid w:val="00FC4A81"/>
    <w:rsid w:val="00FC4C04"/>
    <w:rsid w:val="00FC55F7"/>
    <w:rsid w:val="00FC57B1"/>
    <w:rsid w:val="00FC5A34"/>
    <w:rsid w:val="00FC5B9B"/>
    <w:rsid w:val="00FC655C"/>
    <w:rsid w:val="00FD005E"/>
    <w:rsid w:val="00FD1A6E"/>
    <w:rsid w:val="00FD23F9"/>
    <w:rsid w:val="00FD279A"/>
    <w:rsid w:val="00FD4965"/>
    <w:rsid w:val="00FD5E0C"/>
    <w:rsid w:val="00FD5FBA"/>
    <w:rsid w:val="00FE0280"/>
    <w:rsid w:val="00FE0CD9"/>
    <w:rsid w:val="00FE22A1"/>
    <w:rsid w:val="00FE26AC"/>
    <w:rsid w:val="00FE55CB"/>
    <w:rsid w:val="00FE5DBB"/>
    <w:rsid w:val="00FF0DCA"/>
    <w:rsid w:val="00FF1563"/>
    <w:rsid w:val="00FF325C"/>
    <w:rsid w:val="00FF55BD"/>
    <w:rsid w:val="00FF61C9"/>
    <w:rsid w:val="00FF77C4"/>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E1CE276"/>
  <w15:docId w15:val="{2037FE66-1A07-499F-BE77-F823FF40F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nhideWhenUsed="1"/>
    <w:lsdException w:name="header" w:lock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lock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40004"/>
    <w:rPr>
      <w:rFonts w:ascii="Arial" w:eastAsia="Times New Roman" w:hAnsi="Arial"/>
      <w:sz w:val="22"/>
      <w:szCs w:val="24"/>
    </w:rPr>
  </w:style>
  <w:style w:type="paragraph" w:styleId="Naslov1">
    <w:name w:val="heading 1"/>
    <w:aliases w:val="Nova RD_MP"/>
    <w:basedOn w:val="Navaden"/>
    <w:next w:val="Navaden"/>
    <w:link w:val="Naslov1Znak"/>
    <w:autoRedefine/>
    <w:uiPriority w:val="99"/>
    <w:qFormat/>
    <w:rsid w:val="00F27479"/>
    <w:pPr>
      <w:keepNext/>
      <w:keepLines/>
      <w:framePr w:wrap="auto" w:vAnchor="text" w:hAnchor="text" w:y="1"/>
      <w:numPr>
        <w:numId w:val="1"/>
      </w:numPr>
      <w:outlineLvl w:val="0"/>
    </w:pPr>
    <w:rPr>
      <w:rFonts w:cs="Arial"/>
      <w:b/>
      <w:bCs/>
      <w:color w:val="541C72"/>
      <w:lang w:eastAsia="zh-CN"/>
    </w:rPr>
  </w:style>
  <w:style w:type="paragraph" w:styleId="Naslov2">
    <w:name w:val="heading 2"/>
    <w:aliases w:val="Naslov 2_Nova RD_MP"/>
    <w:basedOn w:val="Navaden"/>
    <w:next w:val="Navaden"/>
    <w:link w:val="Naslov2Znak"/>
    <w:autoRedefine/>
    <w:uiPriority w:val="99"/>
    <w:qFormat/>
    <w:rsid w:val="006262CD"/>
    <w:pPr>
      <w:keepNext/>
      <w:keepLines/>
      <w:numPr>
        <w:ilvl w:val="1"/>
        <w:numId w:val="1"/>
      </w:numPr>
      <w:jc w:val="both"/>
      <w:outlineLvl w:val="1"/>
    </w:pPr>
    <w:rPr>
      <w:rFonts w:cs="Arial"/>
      <w:b/>
      <w:bCs/>
      <w:color w:val="541C72"/>
      <w:lang w:eastAsia="zh-CN"/>
    </w:rPr>
  </w:style>
  <w:style w:type="paragraph" w:styleId="Naslov3">
    <w:name w:val="heading 3"/>
    <w:aliases w:val="Naslov 3_Nova RD_MP"/>
    <w:basedOn w:val="Navaden"/>
    <w:next w:val="Navaden"/>
    <w:link w:val="Naslov3Znak"/>
    <w:autoRedefine/>
    <w:uiPriority w:val="99"/>
    <w:qFormat/>
    <w:rsid w:val="00E059CB"/>
    <w:pPr>
      <w:keepNext/>
      <w:keepLines/>
      <w:numPr>
        <w:numId w:val="8"/>
      </w:numPr>
      <w:spacing w:before="120" w:after="120"/>
      <w:ind w:left="1088" w:hanging="357"/>
      <w:outlineLvl w:val="2"/>
    </w:pPr>
    <w:rPr>
      <w:b/>
      <w:bCs/>
      <w:color w:val="541C72"/>
      <w:sz w:val="24"/>
      <w:lang w:eastAsia="zh-CN"/>
    </w:rPr>
  </w:style>
  <w:style w:type="paragraph" w:styleId="Naslov4">
    <w:name w:val="heading 4"/>
    <w:basedOn w:val="Navaden"/>
    <w:next w:val="Navaden"/>
    <w:link w:val="Naslov4Znak"/>
    <w:semiHidden/>
    <w:unhideWhenUsed/>
    <w:qFormat/>
    <w:locked/>
    <w:rsid w:val="00EF131C"/>
    <w:pPr>
      <w:keepNext/>
      <w:keepLines/>
      <w:spacing w:before="40"/>
      <w:outlineLvl w:val="3"/>
    </w:pPr>
    <w:rPr>
      <w:rFonts w:asciiTheme="majorHAnsi" w:eastAsiaTheme="majorEastAsia" w:hAnsiTheme="majorHAnsi" w:cstheme="majorBidi"/>
      <w:i/>
      <w:iCs/>
      <w:color w:val="365F91" w:themeColor="accent1" w:themeShade="BF"/>
    </w:rPr>
  </w:style>
  <w:style w:type="paragraph" w:styleId="Naslov6">
    <w:name w:val="heading 6"/>
    <w:basedOn w:val="Navaden"/>
    <w:next w:val="Navaden"/>
    <w:link w:val="Naslov6Znak"/>
    <w:uiPriority w:val="99"/>
    <w:qFormat/>
    <w:rsid w:val="007C2B6C"/>
    <w:pPr>
      <w:keepNext/>
      <w:keepLines/>
      <w:spacing w:before="200"/>
      <w:outlineLvl w:val="5"/>
    </w:pPr>
    <w:rPr>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9"/>
    <w:locked/>
    <w:rsid w:val="00F27479"/>
    <w:rPr>
      <w:rFonts w:ascii="Arial" w:eastAsia="Times New Roman" w:hAnsi="Arial" w:cs="Arial"/>
      <w:b/>
      <w:bCs/>
      <w:color w:val="541C72"/>
      <w:sz w:val="22"/>
      <w:szCs w:val="24"/>
      <w:lang w:eastAsia="zh-CN"/>
    </w:rPr>
  </w:style>
  <w:style w:type="character" w:customStyle="1" w:styleId="Naslov2Znak">
    <w:name w:val="Naslov 2 Znak"/>
    <w:aliases w:val="Naslov 2_Nova RD_MP Znak"/>
    <w:link w:val="Naslov2"/>
    <w:uiPriority w:val="99"/>
    <w:locked/>
    <w:rsid w:val="006262CD"/>
    <w:rPr>
      <w:rFonts w:ascii="Arial" w:eastAsia="Times New Roman" w:hAnsi="Arial" w:cs="Arial"/>
      <w:b/>
      <w:bCs/>
      <w:color w:val="541C72"/>
      <w:sz w:val="22"/>
      <w:szCs w:val="24"/>
      <w:lang w:eastAsia="zh-CN"/>
    </w:rPr>
  </w:style>
  <w:style w:type="character" w:customStyle="1" w:styleId="Naslov3Znak">
    <w:name w:val="Naslov 3 Znak"/>
    <w:aliases w:val="Naslov 3_Nova RD_MP Znak"/>
    <w:link w:val="Naslov3"/>
    <w:uiPriority w:val="99"/>
    <w:locked/>
    <w:rsid w:val="00E059CB"/>
    <w:rPr>
      <w:rFonts w:ascii="Arial" w:eastAsia="Times New Roman" w:hAnsi="Arial"/>
      <w:b/>
      <w:bCs/>
      <w:color w:val="541C72"/>
      <w:sz w:val="24"/>
      <w:szCs w:val="24"/>
      <w:lang w:eastAsia="zh-CN"/>
    </w:rPr>
  </w:style>
  <w:style w:type="character" w:customStyle="1" w:styleId="Naslov6Znak">
    <w:name w:val="Naslov 6 Znak"/>
    <w:link w:val="Naslov6"/>
    <w:uiPriority w:val="99"/>
    <w:semiHidden/>
    <w:locked/>
    <w:rsid w:val="007C2B6C"/>
    <w:rPr>
      <w:rFonts w:ascii="Cambria" w:hAnsi="Cambria" w:cs="Cambria"/>
      <w:i/>
      <w:iCs/>
      <w:color w:val="243F60"/>
    </w:rPr>
  </w:style>
  <w:style w:type="paragraph" w:styleId="Glava">
    <w:name w:val="header"/>
    <w:aliases w:val="E-PVO-glava, Znak,Glava - napis,Znak"/>
    <w:basedOn w:val="Navaden"/>
    <w:link w:val="GlavaZnak"/>
    <w:uiPriority w:val="99"/>
    <w:rsid w:val="00C75404"/>
    <w:pPr>
      <w:tabs>
        <w:tab w:val="center" w:pos="4536"/>
        <w:tab w:val="right" w:pos="9072"/>
      </w:tabs>
    </w:pPr>
  </w:style>
  <w:style w:type="character" w:customStyle="1" w:styleId="GlavaZnak">
    <w:name w:val="Glava Znak"/>
    <w:aliases w:val="E-PVO-glava Znak, Znak Znak,Glava - napis Znak,Znak Znak"/>
    <w:basedOn w:val="Privzetapisavaodstavka"/>
    <w:link w:val="Glava"/>
    <w:uiPriority w:val="99"/>
    <w:locked/>
    <w:rsid w:val="00C75404"/>
  </w:style>
  <w:style w:type="paragraph" w:styleId="Noga">
    <w:name w:val="footer"/>
    <w:basedOn w:val="Navaden"/>
    <w:link w:val="NogaZnak"/>
    <w:uiPriority w:val="99"/>
    <w:rsid w:val="00C75404"/>
    <w:pPr>
      <w:tabs>
        <w:tab w:val="center" w:pos="4536"/>
        <w:tab w:val="right" w:pos="9072"/>
      </w:tabs>
    </w:pPr>
  </w:style>
  <w:style w:type="character" w:customStyle="1" w:styleId="NogaZnak">
    <w:name w:val="Noga Znak"/>
    <w:basedOn w:val="Privzetapisavaodstavka"/>
    <w:link w:val="Noga"/>
    <w:uiPriority w:val="99"/>
    <w:locked/>
    <w:rsid w:val="00C75404"/>
  </w:style>
  <w:style w:type="table" w:styleId="Tabelamrea">
    <w:name w:val="Table Grid"/>
    <w:basedOn w:val="Navadnatabela"/>
    <w:uiPriority w:val="39"/>
    <w:rsid w:val="008854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F56D8"/>
    <w:rPr>
      <w:color w:val="0000FF"/>
      <w:u w:val="single"/>
    </w:rPr>
  </w:style>
  <w:style w:type="paragraph" w:styleId="Odstavekseznama">
    <w:name w:val="List Paragraph"/>
    <w:basedOn w:val="Navaden"/>
    <w:link w:val="OdstavekseznamaZnak"/>
    <w:uiPriority w:val="34"/>
    <w:qFormat/>
    <w:rsid w:val="00F40465"/>
    <w:pPr>
      <w:ind w:left="720"/>
    </w:pPr>
  </w:style>
  <w:style w:type="table" w:customStyle="1" w:styleId="Tabelamrea1">
    <w:name w:val="Tabela – mreža1"/>
    <w:uiPriority w:val="59"/>
    <w:rsid w:val="00A448D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uiPriority w:val="99"/>
    <w:semiHidden/>
    <w:rsid w:val="00695626"/>
    <w:rPr>
      <w:sz w:val="16"/>
      <w:szCs w:val="16"/>
    </w:rPr>
  </w:style>
  <w:style w:type="paragraph" w:styleId="Pripombabesedilo">
    <w:name w:val="annotation text"/>
    <w:basedOn w:val="Navaden"/>
    <w:link w:val="PripombabesediloZnak1"/>
    <w:uiPriority w:val="99"/>
    <w:semiHidden/>
    <w:rsid w:val="00695626"/>
    <w:rPr>
      <w:sz w:val="20"/>
      <w:szCs w:val="20"/>
    </w:rPr>
  </w:style>
  <w:style w:type="character" w:customStyle="1" w:styleId="PripombabesediloZnak1">
    <w:name w:val="Pripomba – besedilo Znak1"/>
    <w:link w:val="Pripombabesedilo"/>
    <w:uiPriority w:val="99"/>
    <w:semiHidden/>
    <w:locked/>
    <w:rsid w:val="00695626"/>
    <w:rPr>
      <w:sz w:val="20"/>
      <w:szCs w:val="20"/>
    </w:rPr>
  </w:style>
  <w:style w:type="paragraph" w:styleId="Zadevapripombe">
    <w:name w:val="annotation subject"/>
    <w:basedOn w:val="Pripombabesedilo"/>
    <w:next w:val="Pripombabesedilo"/>
    <w:link w:val="ZadevapripombeZnak"/>
    <w:uiPriority w:val="99"/>
    <w:semiHidden/>
    <w:rsid w:val="00695626"/>
    <w:rPr>
      <w:b/>
      <w:bCs/>
    </w:rPr>
  </w:style>
  <w:style w:type="character" w:customStyle="1" w:styleId="ZadevapripombeZnak">
    <w:name w:val="Zadeva pripombe Znak"/>
    <w:link w:val="Zadevapripombe"/>
    <w:uiPriority w:val="99"/>
    <w:semiHidden/>
    <w:locked/>
    <w:rsid w:val="00695626"/>
    <w:rPr>
      <w:b/>
      <w:bCs/>
      <w:sz w:val="20"/>
      <w:szCs w:val="20"/>
    </w:rPr>
  </w:style>
  <w:style w:type="paragraph" w:styleId="Besedilooblaka">
    <w:name w:val="Balloon Text"/>
    <w:basedOn w:val="Navaden"/>
    <w:link w:val="BesedilooblakaZnak"/>
    <w:rsid w:val="00695626"/>
    <w:rPr>
      <w:rFonts w:ascii="Tahoma" w:hAnsi="Tahoma" w:cs="Tahoma"/>
      <w:sz w:val="16"/>
      <w:szCs w:val="16"/>
    </w:rPr>
  </w:style>
  <w:style w:type="character" w:customStyle="1" w:styleId="BesedilooblakaZnak">
    <w:name w:val="Besedilo oblačka Znak"/>
    <w:link w:val="Besedilooblaka"/>
    <w:locked/>
    <w:rsid w:val="00695626"/>
    <w:rPr>
      <w:rFonts w:ascii="Tahoma" w:hAnsi="Tahoma" w:cs="Tahoma"/>
      <w:sz w:val="16"/>
      <w:szCs w:val="16"/>
    </w:rPr>
  </w:style>
  <w:style w:type="paragraph" w:customStyle="1" w:styleId="Footnote">
    <w:name w:val="Footnote"/>
    <w:basedOn w:val="Navaden"/>
    <w:rsid w:val="007C2B6C"/>
    <w:pPr>
      <w:suppressAutoHyphens/>
      <w:autoSpaceDN w:val="0"/>
      <w:ind w:right="6"/>
      <w:jc w:val="both"/>
      <w:textAlignment w:val="baseline"/>
    </w:pPr>
    <w:rPr>
      <w:kern w:val="3"/>
      <w:sz w:val="20"/>
      <w:szCs w:val="20"/>
      <w:lang w:eastAsia="zh-CN"/>
    </w:rPr>
  </w:style>
  <w:style w:type="character" w:styleId="Sprotnaopomba-sklic">
    <w:name w:val="footnote reference"/>
    <w:uiPriority w:val="99"/>
    <w:rsid w:val="007C2B6C"/>
    <w:rPr>
      <w:position w:val="0"/>
      <w:vertAlign w:val="superscript"/>
    </w:rPr>
  </w:style>
  <w:style w:type="paragraph" w:customStyle="1" w:styleId="Priloge">
    <w:name w:val="Priloge"/>
    <w:basedOn w:val="Navaden"/>
    <w:rsid w:val="00A9683A"/>
    <w:pPr>
      <w:tabs>
        <w:tab w:val="right" w:pos="2556"/>
        <w:tab w:val="right" w:pos="5609"/>
      </w:tabs>
      <w:suppressAutoHyphens/>
      <w:autoSpaceDN w:val="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99"/>
    <w:qFormat/>
    <w:rsid w:val="008B496A"/>
    <w:rPr>
      <w:rFonts w:eastAsia="Times New Roman" w:cs="Calibri"/>
      <w:sz w:val="22"/>
      <w:szCs w:val="22"/>
    </w:rPr>
  </w:style>
  <w:style w:type="character" w:customStyle="1" w:styleId="BrezrazmikovZnak">
    <w:name w:val="Brez razmikov Znak"/>
    <w:link w:val="Brezrazmikov"/>
    <w:uiPriority w:val="99"/>
    <w:locked/>
    <w:rsid w:val="008B496A"/>
    <w:rPr>
      <w:rFonts w:eastAsia="Times New Roman"/>
      <w:sz w:val="22"/>
      <w:szCs w:val="22"/>
      <w:lang w:val="sl-SI" w:eastAsia="sl-SI"/>
    </w:rPr>
  </w:style>
  <w:style w:type="paragraph" w:styleId="Naslov">
    <w:name w:val="Title"/>
    <w:aliases w:val="Poglavje_Nova RD_MP"/>
    <w:basedOn w:val="Navaden"/>
    <w:next w:val="Navaden"/>
    <w:link w:val="NaslovZnak"/>
    <w:autoRedefine/>
    <w:uiPriority w:val="99"/>
    <w:qFormat/>
    <w:rsid w:val="00055934"/>
    <w:pPr>
      <w:spacing w:before="120" w:after="120"/>
      <w:ind w:left="993"/>
    </w:pPr>
    <w:rPr>
      <w:b/>
      <w:bCs/>
      <w:spacing w:val="-10"/>
      <w:kern w:val="28"/>
      <w:sz w:val="40"/>
      <w:szCs w:val="40"/>
    </w:rPr>
  </w:style>
  <w:style w:type="character" w:customStyle="1" w:styleId="NaslovZnak">
    <w:name w:val="Naslov Znak"/>
    <w:aliases w:val="Poglavje_Nova RD_MP Znak"/>
    <w:link w:val="Naslov"/>
    <w:uiPriority w:val="99"/>
    <w:locked/>
    <w:rsid w:val="00055934"/>
    <w:rPr>
      <w:rFonts w:ascii="Cambria" w:eastAsia="Times New Roman" w:hAnsi="Cambria" w:cs="Cambria"/>
      <w:b/>
      <w:bCs/>
      <w:color w:val="000000"/>
      <w:spacing w:val="-10"/>
      <w:kern w:val="28"/>
      <w:sz w:val="40"/>
      <w:szCs w:val="40"/>
      <w:lang w:eastAsia="en-US"/>
    </w:rPr>
  </w:style>
  <w:style w:type="character" w:styleId="Besedilooznabemesta">
    <w:name w:val="Placeholder Text"/>
    <w:uiPriority w:val="99"/>
    <w:semiHidden/>
    <w:rsid w:val="00583361"/>
    <w:rPr>
      <w:color w:val="808080"/>
    </w:rPr>
  </w:style>
  <w:style w:type="character" w:customStyle="1" w:styleId="SlogMPNovaRD">
    <w:name w:val="Slog MP_Nova RD"/>
    <w:uiPriority w:val="99"/>
    <w:rsid w:val="005F0A42"/>
    <w:rPr>
      <w:rFonts w:ascii="Cambria" w:hAnsi="Cambria" w:cs="Cambria"/>
      <w:b/>
      <w:bCs/>
      <w:color w:val="541C72"/>
      <w:sz w:val="32"/>
      <w:szCs w:val="32"/>
    </w:rPr>
  </w:style>
  <w:style w:type="character" w:styleId="SledenaHiperpovezava">
    <w:name w:val="FollowedHyperlink"/>
    <w:uiPriority w:val="99"/>
    <w:semiHidden/>
    <w:rsid w:val="00F67B7D"/>
    <w:rPr>
      <w:color w:val="800080"/>
      <w:u w:val="single"/>
    </w:rPr>
  </w:style>
  <w:style w:type="paragraph" w:customStyle="1" w:styleId="Slog1">
    <w:name w:val="Slog1"/>
    <w:basedOn w:val="Naslov3"/>
    <w:autoRedefine/>
    <w:uiPriority w:val="99"/>
    <w:rsid w:val="007D2760"/>
    <w:pPr>
      <w:numPr>
        <w:numId w:val="12"/>
      </w:numPr>
      <w:ind w:left="1088" w:hanging="357"/>
    </w:pPr>
  </w:style>
  <w:style w:type="paragraph" w:customStyle="1" w:styleId="Slog2">
    <w:name w:val="Slog2"/>
    <w:basedOn w:val="Naslov3"/>
    <w:autoRedefine/>
    <w:uiPriority w:val="99"/>
    <w:qFormat/>
    <w:rsid w:val="0087331C"/>
    <w:pPr>
      <w:numPr>
        <w:numId w:val="13"/>
      </w:numPr>
    </w:pPr>
  </w:style>
  <w:style w:type="paragraph" w:styleId="Intenzivencitat">
    <w:name w:val="Intense Quote"/>
    <w:aliases w:val="Obrazec_Nova RD_MP"/>
    <w:basedOn w:val="Navaden"/>
    <w:next w:val="Navaden"/>
    <w:link w:val="IntenzivencitatZnak"/>
    <w:autoRedefine/>
    <w:uiPriority w:val="99"/>
    <w:qFormat/>
    <w:rsid w:val="00FA1D06"/>
    <w:pPr>
      <w:pBdr>
        <w:top w:val="single" w:sz="4" w:space="10" w:color="541C72"/>
        <w:bottom w:val="single" w:sz="4" w:space="10" w:color="541C72"/>
      </w:pBdr>
      <w:shd w:val="pct5" w:color="F8F2FC" w:fill="F7EFFB"/>
      <w:jc w:val="center"/>
      <w:outlineLvl w:val="1"/>
    </w:pPr>
    <w:rPr>
      <w:rFonts w:cs="Arial"/>
      <w:b/>
      <w:bCs/>
      <w:i/>
      <w:iCs/>
      <w:color w:val="541C72"/>
      <w:spacing w:val="20"/>
    </w:rPr>
  </w:style>
  <w:style w:type="character" w:customStyle="1" w:styleId="IntenzivencitatZnak">
    <w:name w:val="Intenziven citat Znak"/>
    <w:aliases w:val="Obrazec_Nova RD_MP Znak"/>
    <w:link w:val="Intenzivencitat"/>
    <w:uiPriority w:val="99"/>
    <w:locked/>
    <w:rsid w:val="00FA1D06"/>
    <w:rPr>
      <w:rFonts w:ascii="Arial" w:hAnsi="Arial" w:cs="Arial"/>
      <w:b/>
      <w:bCs/>
      <w:i/>
      <w:iCs/>
      <w:color w:val="541C72"/>
      <w:spacing w:val="20"/>
      <w:sz w:val="22"/>
      <w:szCs w:val="22"/>
      <w:shd w:val="pct5" w:color="F8F2FC" w:fill="F7EFFB"/>
      <w:lang w:eastAsia="en-US"/>
    </w:rPr>
  </w:style>
  <w:style w:type="character" w:styleId="Neenpoudarek">
    <w:name w:val="Subtle Emphasis"/>
    <w:aliases w:val="Nežen poudarek_Obrazec_Nova RD_MP"/>
    <w:uiPriority w:val="99"/>
    <w:qFormat/>
    <w:rsid w:val="00261F88"/>
    <w:rPr>
      <w:rFonts w:ascii="Cambria" w:hAnsi="Cambria" w:cs="Cambria"/>
      <w:i/>
      <w:iCs/>
      <w:color w:val="000000"/>
      <w:sz w:val="24"/>
      <w:szCs w:val="24"/>
    </w:rPr>
  </w:style>
  <w:style w:type="paragraph" w:styleId="Sprotnaopomba-besedilo">
    <w:name w:val="footnote text"/>
    <w:basedOn w:val="Navaden"/>
    <w:link w:val="Sprotnaopomba-besediloZnak"/>
    <w:uiPriority w:val="99"/>
    <w:rsid w:val="00842A30"/>
    <w:rPr>
      <w:sz w:val="20"/>
      <w:szCs w:val="20"/>
    </w:rPr>
  </w:style>
  <w:style w:type="character" w:customStyle="1" w:styleId="Sprotnaopomba-besediloZnak">
    <w:name w:val="Sprotna opomba - besedilo Znak"/>
    <w:link w:val="Sprotnaopomba-besedilo"/>
    <w:uiPriority w:val="99"/>
    <w:locked/>
    <w:rsid w:val="00842A30"/>
    <w:rPr>
      <w:rFonts w:ascii="Cambria" w:hAnsi="Cambria" w:cs="Cambria"/>
      <w:color w:val="000000"/>
      <w:sz w:val="20"/>
      <w:szCs w:val="20"/>
    </w:rPr>
  </w:style>
  <w:style w:type="paragraph" w:customStyle="1" w:styleId="Slog3">
    <w:name w:val="Slog3"/>
    <w:basedOn w:val="Navaden"/>
    <w:autoRedefine/>
    <w:uiPriority w:val="99"/>
    <w:rsid w:val="00ED707C"/>
    <w:pPr>
      <w:pageBreakBefore/>
      <w:tabs>
        <w:tab w:val="right" w:pos="2556"/>
        <w:tab w:val="right" w:pos="5609"/>
      </w:tabs>
      <w:suppressAutoHyphens/>
      <w:autoSpaceDN w:val="0"/>
      <w:ind w:right="6"/>
      <w:jc w:val="right"/>
      <w:textAlignment w:val="baseline"/>
      <w:outlineLvl w:val="1"/>
    </w:pPr>
    <w:rPr>
      <w:rFonts w:cs="Arial"/>
      <w:b/>
      <w:i/>
      <w:iCs/>
      <w:szCs w:val="22"/>
    </w:rPr>
  </w:style>
  <w:style w:type="paragraph" w:styleId="Kazalovsebine1">
    <w:name w:val="toc 1"/>
    <w:basedOn w:val="Navaden"/>
    <w:next w:val="Navaden"/>
    <w:autoRedefine/>
    <w:uiPriority w:val="39"/>
    <w:rsid w:val="0094201E"/>
    <w:pPr>
      <w:tabs>
        <w:tab w:val="left" w:pos="502"/>
        <w:tab w:val="right" w:pos="9060"/>
      </w:tabs>
    </w:pPr>
    <w:rPr>
      <w:rFonts w:cs="Arial"/>
      <w:b/>
      <w:bCs/>
      <w:caps/>
      <w:noProof/>
      <w:szCs w:val="22"/>
    </w:rPr>
  </w:style>
  <w:style w:type="paragraph" w:styleId="Kazalovsebine2">
    <w:name w:val="toc 2"/>
    <w:basedOn w:val="Navaden"/>
    <w:next w:val="Navaden"/>
    <w:autoRedefine/>
    <w:uiPriority w:val="39"/>
    <w:rsid w:val="0094201E"/>
    <w:pPr>
      <w:tabs>
        <w:tab w:val="left" w:pos="561"/>
        <w:tab w:val="right" w:pos="9060"/>
      </w:tabs>
    </w:pPr>
    <w:rPr>
      <w:rFonts w:cs="Arial"/>
      <w:smallCaps/>
      <w:noProof/>
      <w:szCs w:val="22"/>
    </w:rPr>
  </w:style>
  <w:style w:type="paragraph" w:styleId="Kazalovsebine3">
    <w:name w:val="toc 3"/>
    <w:basedOn w:val="Navaden"/>
    <w:next w:val="Navaden"/>
    <w:autoRedefine/>
    <w:uiPriority w:val="39"/>
    <w:rsid w:val="00916B65"/>
    <w:rPr>
      <w:rFonts w:ascii="Calibri" w:hAnsi="Calibri" w:cs="Calibri"/>
      <w:smallCaps/>
    </w:rPr>
  </w:style>
  <w:style w:type="paragraph" w:styleId="Kazalovsebine4">
    <w:name w:val="toc 4"/>
    <w:basedOn w:val="Navaden"/>
    <w:next w:val="Navaden"/>
    <w:autoRedefine/>
    <w:uiPriority w:val="39"/>
    <w:rsid w:val="00916B65"/>
    <w:rPr>
      <w:rFonts w:ascii="Calibri" w:hAnsi="Calibri" w:cs="Calibri"/>
    </w:rPr>
  </w:style>
  <w:style w:type="paragraph" w:styleId="Kazalovsebine5">
    <w:name w:val="toc 5"/>
    <w:basedOn w:val="Navaden"/>
    <w:next w:val="Navaden"/>
    <w:autoRedefine/>
    <w:uiPriority w:val="39"/>
    <w:rsid w:val="00916B65"/>
    <w:rPr>
      <w:rFonts w:ascii="Calibri" w:hAnsi="Calibri" w:cs="Calibri"/>
    </w:rPr>
  </w:style>
  <w:style w:type="paragraph" w:styleId="Kazalovsebine6">
    <w:name w:val="toc 6"/>
    <w:basedOn w:val="Navaden"/>
    <w:next w:val="Navaden"/>
    <w:autoRedefine/>
    <w:uiPriority w:val="39"/>
    <w:rsid w:val="00916B65"/>
    <w:rPr>
      <w:rFonts w:ascii="Calibri" w:hAnsi="Calibri" w:cs="Calibri"/>
    </w:rPr>
  </w:style>
  <w:style w:type="paragraph" w:styleId="Kazalovsebine7">
    <w:name w:val="toc 7"/>
    <w:basedOn w:val="Navaden"/>
    <w:next w:val="Navaden"/>
    <w:autoRedefine/>
    <w:uiPriority w:val="39"/>
    <w:rsid w:val="00916B65"/>
    <w:rPr>
      <w:rFonts w:ascii="Calibri" w:hAnsi="Calibri" w:cs="Calibri"/>
    </w:rPr>
  </w:style>
  <w:style w:type="paragraph" w:styleId="Kazalovsebine8">
    <w:name w:val="toc 8"/>
    <w:basedOn w:val="Navaden"/>
    <w:next w:val="Navaden"/>
    <w:autoRedefine/>
    <w:uiPriority w:val="39"/>
    <w:rsid w:val="00916B65"/>
    <w:rPr>
      <w:rFonts w:ascii="Calibri" w:hAnsi="Calibri" w:cs="Calibri"/>
    </w:rPr>
  </w:style>
  <w:style w:type="paragraph" w:styleId="Kazalovsebine9">
    <w:name w:val="toc 9"/>
    <w:basedOn w:val="Navaden"/>
    <w:next w:val="Navaden"/>
    <w:autoRedefine/>
    <w:uiPriority w:val="39"/>
    <w:rsid w:val="00916B65"/>
    <w:rPr>
      <w:rFonts w:ascii="Calibri" w:hAnsi="Calibri" w:cs="Calibri"/>
    </w:rPr>
  </w:style>
  <w:style w:type="paragraph" w:customStyle="1" w:styleId="Default">
    <w:name w:val="Default"/>
    <w:rsid w:val="0032288B"/>
    <w:pPr>
      <w:autoSpaceDE w:val="0"/>
      <w:autoSpaceDN w:val="0"/>
      <w:adjustRightInd w:val="0"/>
    </w:pPr>
    <w:rPr>
      <w:rFonts w:ascii="Arial" w:hAnsi="Arial" w:cs="Arial"/>
      <w:color w:val="000000"/>
      <w:sz w:val="24"/>
      <w:szCs w:val="24"/>
      <w:lang w:eastAsia="en-US"/>
    </w:rPr>
  </w:style>
  <w:style w:type="paragraph" w:customStyle="1" w:styleId="odstavek">
    <w:name w:val="odstavek"/>
    <w:basedOn w:val="Navaden"/>
    <w:rsid w:val="001C30E2"/>
    <w:pPr>
      <w:spacing w:before="100" w:beforeAutospacing="1" w:after="100" w:afterAutospacing="1"/>
    </w:pPr>
    <w:rPr>
      <w:rFonts w:ascii="Times New Roman" w:hAnsi="Times New Roman"/>
      <w:sz w:val="24"/>
    </w:rPr>
  </w:style>
  <w:style w:type="paragraph" w:customStyle="1" w:styleId="alineazaodstavkom">
    <w:name w:val="alineazaodstavkom"/>
    <w:basedOn w:val="Navaden"/>
    <w:uiPriority w:val="99"/>
    <w:rsid w:val="001C30E2"/>
    <w:pPr>
      <w:spacing w:before="100" w:beforeAutospacing="1" w:after="100" w:afterAutospacing="1"/>
    </w:pPr>
    <w:rPr>
      <w:rFonts w:ascii="Times New Roman" w:hAnsi="Times New Roman"/>
      <w:sz w:val="24"/>
    </w:rPr>
  </w:style>
  <w:style w:type="paragraph" w:customStyle="1" w:styleId="Standard">
    <w:name w:val="Standard"/>
    <w:link w:val="StandardZnak"/>
    <w:rsid w:val="001C30E2"/>
    <w:pPr>
      <w:suppressAutoHyphens/>
      <w:autoSpaceDN w:val="0"/>
      <w:spacing w:line="276" w:lineRule="auto"/>
      <w:ind w:right="6"/>
      <w:jc w:val="both"/>
      <w:textAlignment w:val="baseline"/>
    </w:pPr>
    <w:rPr>
      <w:rFonts w:cs="Calibri"/>
      <w:kern w:val="3"/>
      <w:sz w:val="22"/>
      <w:szCs w:val="22"/>
      <w:lang w:eastAsia="zh-CN"/>
    </w:rPr>
  </w:style>
  <w:style w:type="paragraph" w:customStyle="1" w:styleId="Telobesedila21">
    <w:name w:val="Telo besedila 21"/>
    <w:basedOn w:val="Standard"/>
    <w:rsid w:val="001C30E2"/>
    <w:pPr>
      <w:spacing w:line="240" w:lineRule="auto"/>
    </w:pPr>
    <w:rPr>
      <w:rFonts w:ascii="Arial" w:hAnsi="Arial" w:cs="Arial"/>
      <w:b/>
      <w:bCs/>
      <w:sz w:val="20"/>
      <w:szCs w:val="20"/>
    </w:rPr>
  </w:style>
  <w:style w:type="character" w:customStyle="1" w:styleId="Naslov3MKZnak">
    <w:name w:val="Naslov 3 MK Znak"/>
    <w:rsid w:val="001C30E2"/>
    <w:rPr>
      <w:rFonts w:ascii="Arial" w:hAnsi="Arial" w:cs="Arial"/>
      <w:b/>
      <w:bCs/>
      <w:kern w:val="3"/>
      <w:sz w:val="22"/>
      <w:szCs w:val="22"/>
      <w:lang w:val="sl-SI"/>
    </w:rPr>
  </w:style>
  <w:style w:type="paragraph" w:customStyle="1" w:styleId="BESEDILO">
    <w:name w:val="BESEDILO"/>
    <w:rsid w:val="000643B2"/>
    <w:pPr>
      <w:keepLines/>
      <w:widowControl w:val="0"/>
      <w:tabs>
        <w:tab w:val="left" w:pos="2155"/>
      </w:tabs>
      <w:suppressAutoHyphens/>
      <w:autoSpaceDN w:val="0"/>
      <w:spacing w:line="276" w:lineRule="auto"/>
      <w:ind w:right="6"/>
      <w:jc w:val="both"/>
      <w:textAlignment w:val="baseline"/>
    </w:pPr>
    <w:rPr>
      <w:rFonts w:ascii="Arial" w:hAnsi="Arial" w:cs="Arial"/>
      <w:kern w:val="3"/>
      <w:lang w:eastAsia="zh-CN"/>
    </w:rPr>
  </w:style>
  <w:style w:type="paragraph" w:customStyle="1" w:styleId="Slog10">
    <w:name w:val="Slog10"/>
    <w:basedOn w:val="Navaden"/>
    <w:rsid w:val="000643B2"/>
    <w:pPr>
      <w:pBdr>
        <w:top w:val="single" w:sz="4" w:space="1" w:color="000000"/>
        <w:left w:val="single" w:sz="4" w:space="31" w:color="000000"/>
        <w:bottom w:val="single" w:sz="4" w:space="0" w:color="000000"/>
        <w:right w:val="single" w:sz="4" w:space="4" w:color="000000"/>
      </w:pBdr>
      <w:shd w:val="clear" w:color="auto" w:fill="E5DFEC"/>
      <w:suppressAutoHyphens/>
      <w:autoSpaceDN w:val="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A727A1"/>
    <w:pPr>
      <w:spacing w:after="120"/>
    </w:pPr>
    <w:rPr>
      <w:sz w:val="16"/>
      <w:szCs w:val="16"/>
    </w:rPr>
  </w:style>
  <w:style w:type="paragraph" w:styleId="Telobesedila2">
    <w:name w:val="Body Text 2"/>
    <w:basedOn w:val="Standard"/>
    <w:link w:val="Telobesedila2Znak"/>
    <w:rsid w:val="00B128B0"/>
    <w:pPr>
      <w:spacing w:after="120" w:line="480" w:lineRule="auto"/>
    </w:pPr>
  </w:style>
  <w:style w:type="character" w:customStyle="1" w:styleId="Telobesedila2Znak">
    <w:name w:val="Telo besedila 2 Znak"/>
    <w:link w:val="Telobesedila2"/>
    <w:locked/>
    <w:rsid w:val="00B128B0"/>
    <w:rPr>
      <w:rFonts w:ascii="Calibri" w:hAnsi="Calibri" w:cs="Calibri"/>
      <w:kern w:val="3"/>
      <w:lang w:eastAsia="zh-CN"/>
    </w:rPr>
  </w:style>
  <w:style w:type="numbering" w:customStyle="1" w:styleId="WW8Num6">
    <w:name w:val="WW8Num6"/>
    <w:rsid w:val="00006A0E"/>
    <w:pPr>
      <w:numPr>
        <w:numId w:val="3"/>
      </w:numPr>
    </w:pPr>
  </w:style>
  <w:style w:type="numbering" w:customStyle="1" w:styleId="WW8Num30">
    <w:name w:val="WW8Num30"/>
    <w:rsid w:val="00006A0E"/>
    <w:pPr>
      <w:numPr>
        <w:numId w:val="20"/>
      </w:numPr>
    </w:pPr>
  </w:style>
  <w:style w:type="numbering" w:customStyle="1" w:styleId="WW8Num25">
    <w:name w:val="WW8Num25"/>
    <w:rsid w:val="00006A0E"/>
    <w:pPr>
      <w:numPr>
        <w:numId w:val="4"/>
      </w:numPr>
    </w:pPr>
  </w:style>
  <w:style w:type="numbering" w:customStyle="1" w:styleId="WW8Num28">
    <w:name w:val="WW8Num28"/>
    <w:rsid w:val="00006A0E"/>
    <w:pPr>
      <w:numPr>
        <w:numId w:val="22"/>
      </w:numPr>
    </w:pPr>
  </w:style>
  <w:style w:type="numbering" w:customStyle="1" w:styleId="WW8Num27">
    <w:name w:val="WW8Num27"/>
    <w:rsid w:val="00006A0E"/>
    <w:pPr>
      <w:numPr>
        <w:numId w:val="5"/>
      </w:numPr>
    </w:pPr>
  </w:style>
  <w:style w:type="paragraph" w:styleId="Konnaopomba-besedilo">
    <w:name w:val="endnote text"/>
    <w:basedOn w:val="Navaden"/>
    <w:link w:val="Konnaopomba-besediloZnak"/>
    <w:uiPriority w:val="99"/>
    <w:semiHidden/>
    <w:unhideWhenUsed/>
    <w:rsid w:val="00F0574B"/>
    <w:rPr>
      <w:sz w:val="20"/>
      <w:szCs w:val="20"/>
    </w:rPr>
  </w:style>
  <w:style w:type="character" w:customStyle="1" w:styleId="Konnaopomba-besediloZnak">
    <w:name w:val="Končna opomba - besedilo Znak"/>
    <w:basedOn w:val="Privzetapisavaodstavka"/>
    <w:link w:val="Konnaopomba-besedilo"/>
    <w:uiPriority w:val="99"/>
    <w:semiHidden/>
    <w:rsid w:val="00F0574B"/>
    <w:rPr>
      <w:rFonts w:ascii="Cambria" w:hAnsi="Cambria" w:cs="Cambria"/>
      <w:color w:val="000000"/>
      <w:lang w:eastAsia="en-US"/>
    </w:rPr>
  </w:style>
  <w:style w:type="character" w:styleId="Konnaopomba-sklic">
    <w:name w:val="endnote reference"/>
    <w:basedOn w:val="Privzetapisavaodstavka"/>
    <w:uiPriority w:val="99"/>
    <w:semiHidden/>
    <w:unhideWhenUsed/>
    <w:rsid w:val="00F0574B"/>
    <w:rPr>
      <w:vertAlign w:val="superscript"/>
    </w:rPr>
  </w:style>
  <w:style w:type="numbering" w:customStyle="1" w:styleId="WWOutlineListStyle">
    <w:name w:val="WW_OutlineListStyle"/>
    <w:basedOn w:val="Brezseznama"/>
    <w:rsid w:val="00433150"/>
    <w:pPr>
      <w:numPr>
        <w:numId w:val="23"/>
      </w:numPr>
    </w:pPr>
  </w:style>
  <w:style w:type="paragraph" w:styleId="Telobesedila">
    <w:name w:val="Body Text"/>
    <w:basedOn w:val="Navaden"/>
    <w:link w:val="TelobesedilaZnak"/>
    <w:uiPriority w:val="99"/>
    <w:unhideWhenUsed/>
    <w:rsid w:val="00182D9A"/>
    <w:pPr>
      <w:spacing w:after="120"/>
    </w:pPr>
  </w:style>
  <w:style w:type="character" w:customStyle="1" w:styleId="TelobesedilaZnak">
    <w:name w:val="Telo besedila Znak"/>
    <w:basedOn w:val="Privzetapisavaodstavka"/>
    <w:link w:val="Telobesedila"/>
    <w:uiPriority w:val="99"/>
    <w:rsid w:val="00182D9A"/>
    <w:rPr>
      <w:rFonts w:ascii="Cambria" w:hAnsi="Cambria" w:cs="Cambria"/>
      <w:color w:val="000000"/>
      <w:sz w:val="22"/>
      <w:szCs w:val="22"/>
      <w:lang w:eastAsia="en-US"/>
    </w:rPr>
  </w:style>
  <w:style w:type="character" w:customStyle="1" w:styleId="WW8Num25z1">
    <w:name w:val="WW8Num25z1"/>
    <w:rsid w:val="009800B4"/>
    <w:rPr>
      <w:rFonts w:ascii="Courier New" w:hAnsi="Courier New"/>
    </w:rPr>
  </w:style>
  <w:style w:type="paragraph" w:customStyle="1" w:styleId="tevilnatoka">
    <w:name w:val="tevilnatoka"/>
    <w:basedOn w:val="Navaden"/>
    <w:rsid w:val="00181987"/>
    <w:pPr>
      <w:spacing w:before="100" w:beforeAutospacing="1" w:after="100" w:afterAutospacing="1"/>
    </w:pPr>
    <w:rPr>
      <w:rFonts w:ascii="Times New Roman" w:hAnsi="Times New Roman"/>
      <w:sz w:val="24"/>
    </w:rPr>
  </w:style>
  <w:style w:type="paragraph" w:customStyle="1" w:styleId="Odstavekseznama1">
    <w:name w:val="Odstavek seznama1"/>
    <w:basedOn w:val="Navaden"/>
    <w:rsid w:val="00602904"/>
    <w:pPr>
      <w:suppressAutoHyphens/>
      <w:ind w:left="720"/>
      <w:contextualSpacing/>
    </w:pPr>
    <w:rPr>
      <w:kern w:val="1"/>
    </w:rPr>
  </w:style>
  <w:style w:type="paragraph" w:customStyle="1" w:styleId="Slog4MPR">
    <w:name w:val="Slog4MPR"/>
    <w:basedOn w:val="Slog2"/>
    <w:qFormat/>
    <w:rsid w:val="00386794"/>
    <w:pPr>
      <w:numPr>
        <w:numId w:val="24"/>
      </w:numPr>
      <w:spacing w:before="0" w:after="0"/>
    </w:pPr>
    <w:rPr>
      <w:rFonts w:cs="Arial"/>
      <w:color w:val="auto"/>
      <w:sz w:val="22"/>
      <w:szCs w:val="22"/>
    </w:rPr>
  </w:style>
  <w:style w:type="paragraph" w:customStyle="1" w:styleId="Textbody">
    <w:name w:val="Text body"/>
    <w:basedOn w:val="Standard"/>
    <w:rsid w:val="00B10093"/>
    <w:pPr>
      <w:spacing w:after="120"/>
    </w:pPr>
    <w:rPr>
      <w:sz w:val="20"/>
      <w:szCs w:val="20"/>
    </w:rPr>
  </w:style>
  <w:style w:type="paragraph" w:customStyle="1" w:styleId="Slog9">
    <w:name w:val="Slog9"/>
    <w:basedOn w:val="Navaden"/>
    <w:rsid w:val="00B10093"/>
    <w:pPr>
      <w:keepNext/>
      <w:widowControl w:val="0"/>
      <w:numPr>
        <w:numId w:val="25"/>
      </w:numPr>
      <w:pBdr>
        <w:top w:val="single" w:sz="4" w:space="1" w:color="000000"/>
        <w:bottom w:val="single" w:sz="4" w:space="1" w:color="000000"/>
      </w:pBdr>
      <w:shd w:val="clear" w:color="auto" w:fill="CCC0D9"/>
      <w:suppressAutoHyphens/>
      <w:autoSpaceDN w:val="0"/>
      <w:jc w:val="center"/>
      <w:textAlignment w:val="baseline"/>
      <w:outlineLvl w:val="0"/>
    </w:pPr>
    <w:rPr>
      <w:rFonts w:ascii="Calibri" w:hAnsi="Calibri" w:cs="Calibri"/>
      <w:b/>
      <w:bCs/>
      <w:kern w:val="3"/>
      <w:sz w:val="24"/>
      <w:lang w:eastAsia="zh-CN" w:bidi="hi-IN"/>
    </w:rPr>
  </w:style>
  <w:style w:type="numbering" w:customStyle="1" w:styleId="WW8Num1">
    <w:name w:val="WW8Num1"/>
    <w:basedOn w:val="Brezseznama"/>
    <w:rsid w:val="00B10093"/>
    <w:pPr>
      <w:numPr>
        <w:numId w:val="25"/>
      </w:numPr>
    </w:pPr>
  </w:style>
  <w:style w:type="numbering" w:customStyle="1" w:styleId="WW8Num38">
    <w:name w:val="WW8Num38"/>
    <w:basedOn w:val="Brezseznama"/>
    <w:rsid w:val="00B10093"/>
    <w:pPr>
      <w:numPr>
        <w:numId w:val="26"/>
      </w:numPr>
    </w:pPr>
  </w:style>
  <w:style w:type="numbering" w:customStyle="1" w:styleId="WW8Num45">
    <w:name w:val="WW8Num45"/>
    <w:basedOn w:val="Brezseznama"/>
    <w:rsid w:val="00B10093"/>
    <w:pPr>
      <w:numPr>
        <w:numId w:val="27"/>
      </w:numPr>
    </w:pPr>
  </w:style>
  <w:style w:type="numbering" w:customStyle="1" w:styleId="WW8Num48">
    <w:name w:val="WW8Num48"/>
    <w:basedOn w:val="Brezseznama"/>
    <w:rsid w:val="00B10093"/>
    <w:pPr>
      <w:numPr>
        <w:numId w:val="28"/>
      </w:numPr>
    </w:pPr>
  </w:style>
  <w:style w:type="paragraph" w:styleId="Telobesedila3">
    <w:name w:val="Body Text 3"/>
    <w:basedOn w:val="Navaden"/>
    <w:link w:val="Telobesedila3Znak"/>
    <w:uiPriority w:val="99"/>
    <w:semiHidden/>
    <w:unhideWhenUsed/>
    <w:rsid w:val="00966DC5"/>
    <w:pPr>
      <w:spacing w:after="120"/>
    </w:pPr>
    <w:rPr>
      <w:sz w:val="16"/>
      <w:szCs w:val="16"/>
    </w:rPr>
  </w:style>
  <w:style w:type="character" w:customStyle="1" w:styleId="Telobesedila3Znak">
    <w:name w:val="Telo besedila 3 Znak"/>
    <w:basedOn w:val="Privzetapisavaodstavka"/>
    <w:link w:val="Telobesedila3"/>
    <w:uiPriority w:val="99"/>
    <w:semiHidden/>
    <w:rsid w:val="00966DC5"/>
    <w:rPr>
      <w:rFonts w:ascii="Cambria" w:hAnsi="Cambria" w:cs="Cambria"/>
      <w:color w:val="000000"/>
      <w:sz w:val="16"/>
      <w:szCs w:val="16"/>
      <w:lang w:eastAsia="en-US"/>
    </w:rPr>
  </w:style>
  <w:style w:type="paragraph" w:customStyle="1" w:styleId="Naslov2MK">
    <w:name w:val="Naslov 2 MK"/>
    <w:basedOn w:val="Standard"/>
    <w:rsid w:val="00966DC5"/>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966DC5"/>
    <w:pPr>
      <w:numPr>
        <w:numId w:val="29"/>
      </w:numPr>
    </w:pPr>
  </w:style>
  <w:style w:type="paragraph" w:styleId="Telobesedila-zamik3">
    <w:name w:val="Body Text Indent 3"/>
    <w:basedOn w:val="Navaden"/>
    <w:link w:val="Telobesedila-zamik3Znak"/>
    <w:uiPriority w:val="99"/>
    <w:semiHidden/>
    <w:unhideWhenUsed/>
    <w:rsid w:val="007E787E"/>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7E787E"/>
    <w:rPr>
      <w:rFonts w:ascii="Cambria" w:hAnsi="Cambria" w:cs="Cambria"/>
      <w:color w:val="000000"/>
      <w:sz w:val="16"/>
      <w:szCs w:val="16"/>
      <w:lang w:eastAsia="en-US"/>
    </w:rPr>
  </w:style>
  <w:style w:type="numbering" w:customStyle="1" w:styleId="WW8Num40">
    <w:name w:val="WW8Num40"/>
    <w:basedOn w:val="Brezseznama"/>
    <w:rsid w:val="007E787E"/>
    <w:pPr>
      <w:numPr>
        <w:numId w:val="31"/>
      </w:numPr>
    </w:pPr>
  </w:style>
  <w:style w:type="numbering" w:customStyle="1" w:styleId="WW8Num52">
    <w:name w:val="WW8Num52"/>
    <w:basedOn w:val="Brezseznama"/>
    <w:rsid w:val="007E787E"/>
    <w:pPr>
      <w:numPr>
        <w:numId w:val="30"/>
      </w:numPr>
    </w:pPr>
  </w:style>
  <w:style w:type="paragraph" w:customStyle="1" w:styleId="BodyText21">
    <w:name w:val="Body Text 21"/>
    <w:basedOn w:val="Navaden"/>
    <w:rsid w:val="00F52C17"/>
    <w:pPr>
      <w:jc w:val="both"/>
    </w:pPr>
    <w:rPr>
      <w:rFonts w:ascii="Times New Roman" w:hAnsi="Times New Roman"/>
      <w:sz w:val="24"/>
      <w:szCs w:val="20"/>
    </w:rPr>
  </w:style>
  <w:style w:type="character" w:customStyle="1" w:styleId="Bodytext10">
    <w:name w:val="Body text (10)"/>
    <w:link w:val="Bodytext101"/>
    <w:uiPriority w:val="99"/>
    <w:rsid w:val="002F08F9"/>
    <w:rPr>
      <w:shd w:val="clear" w:color="auto" w:fill="FFFFFF"/>
    </w:rPr>
  </w:style>
  <w:style w:type="paragraph" w:customStyle="1" w:styleId="Bodytext101">
    <w:name w:val="Body text (10)1"/>
    <w:basedOn w:val="Navaden"/>
    <w:link w:val="Bodytext10"/>
    <w:uiPriority w:val="99"/>
    <w:rsid w:val="002F08F9"/>
    <w:pPr>
      <w:shd w:val="clear" w:color="auto" w:fill="FFFFFF"/>
      <w:spacing w:before="600" w:line="518" w:lineRule="exact"/>
    </w:pPr>
    <w:rPr>
      <w:rFonts w:ascii="Calibri" w:hAnsi="Calibri"/>
      <w:sz w:val="20"/>
      <w:szCs w:val="20"/>
    </w:rPr>
  </w:style>
  <w:style w:type="character" w:customStyle="1" w:styleId="Bodytext17">
    <w:name w:val="Body text (17)"/>
    <w:link w:val="Bodytext171"/>
    <w:uiPriority w:val="99"/>
    <w:rsid w:val="002F08F9"/>
    <w:rPr>
      <w:shd w:val="clear" w:color="auto" w:fill="FFFFFF"/>
    </w:rPr>
  </w:style>
  <w:style w:type="paragraph" w:customStyle="1" w:styleId="Bodytext171">
    <w:name w:val="Body text (17)1"/>
    <w:basedOn w:val="Navaden"/>
    <w:link w:val="Bodytext17"/>
    <w:uiPriority w:val="99"/>
    <w:rsid w:val="002F08F9"/>
    <w:pPr>
      <w:shd w:val="clear" w:color="auto" w:fill="FFFFFF"/>
      <w:spacing w:line="398" w:lineRule="exact"/>
      <w:ind w:hanging="360"/>
      <w:jc w:val="both"/>
    </w:pPr>
    <w:rPr>
      <w:rFonts w:ascii="Calibri" w:hAnsi="Calibri"/>
      <w:sz w:val="20"/>
      <w:szCs w:val="20"/>
    </w:rPr>
  </w:style>
  <w:style w:type="character" w:customStyle="1" w:styleId="Bodytext109pt27">
    <w:name w:val="Body text (10) + 9 pt27"/>
    <w:uiPriority w:val="99"/>
    <w:rsid w:val="002F08F9"/>
    <w:rPr>
      <w:sz w:val="18"/>
      <w:szCs w:val="18"/>
      <w:shd w:val="clear" w:color="auto" w:fill="FFFFFF"/>
    </w:rPr>
  </w:style>
  <w:style w:type="character" w:customStyle="1" w:styleId="Bodytext179pt4">
    <w:name w:val="Body text (17) + 9 pt4"/>
    <w:uiPriority w:val="99"/>
    <w:rsid w:val="002F08F9"/>
    <w:rPr>
      <w:rFonts w:ascii="Arial Unicode MS" w:eastAsia="Arial Unicode MS" w:cs="Arial Unicode MS"/>
      <w:noProof/>
      <w:sz w:val="18"/>
      <w:szCs w:val="18"/>
      <w:shd w:val="clear" w:color="auto" w:fill="FFFFFF"/>
    </w:rPr>
  </w:style>
  <w:style w:type="paragraph" w:customStyle="1" w:styleId="Slog4MK">
    <w:name w:val="Slog4MK"/>
    <w:basedOn w:val="Naslov3"/>
    <w:qFormat/>
    <w:rsid w:val="000D2A42"/>
    <w:pPr>
      <w:numPr>
        <w:numId w:val="35"/>
      </w:numPr>
      <w:spacing w:before="0" w:after="0"/>
    </w:pPr>
    <w:rPr>
      <w:rFonts w:cs="Arial"/>
      <w:color w:val="auto"/>
      <w:sz w:val="22"/>
      <w:szCs w:val="22"/>
    </w:rPr>
  </w:style>
  <w:style w:type="paragraph" w:customStyle="1" w:styleId="Style1">
    <w:name w:val="Style 1"/>
    <w:uiPriority w:val="99"/>
    <w:rsid w:val="00A75E5D"/>
    <w:pPr>
      <w:widowControl w:val="0"/>
      <w:autoSpaceDE w:val="0"/>
      <w:autoSpaceDN w:val="0"/>
      <w:adjustRightInd w:val="0"/>
    </w:pPr>
    <w:rPr>
      <w:rFonts w:ascii="Times New Roman" w:eastAsia="Times New Roman" w:hAnsi="Times New Roman"/>
    </w:rPr>
  </w:style>
  <w:style w:type="paragraph" w:customStyle="1" w:styleId="Style2">
    <w:name w:val="Style 2"/>
    <w:uiPriority w:val="99"/>
    <w:rsid w:val="00A75E5D"/>
    <w:pPr>
      <w:widowControl w:val="0"/>
      <w:autoSpaceDE w:val="0"/>
      <w:autoSpaceDN w:val="0"/>
      <w:ind w:left="648"/>
    </w:pPr>
    <w:rPr>
      <w:rFonts w:ascii="Arial" w:eastAsia="Times New Roman" w:hAnsi="Arial" w:cs="Arial"/>
      <w:sz w:val="22"/>
      <w:szCs w:val="22"/>
    </w:rPr>
  </w:style>
  <w:style w:type="character" w:customStyle="1" w:styleId="CharacterStyle1">
    <w:name w:val="Character Style 1"/>
    <w:uiPriority w:val="99"/>
    <w:rsid w:val="00A75E5D"/>
    <w:rPr>
      <w:rFonts w:ascii="Arial" w:hAnsi="Arial" w:cs="Arial"/>
      <w:sz w:val="22"/>
      <w:szCs w:val="22"/>
    </w:rPr>
  </w:style>
  <w:style w:type="paragraph" w:customStyle="1" w:styleId="LatinNaslov4">
    <w:name w:val="Latin Naslov 4"/>
    <w:basedOn w:val="Navaden"/>
    <w:next w:val="Navaden"/>
    <w:rsid w:val="00A35653"/>
    <w:pPr>
      <w:keepNext/>
      <w:widowControl w:val="0"/>
      <w:numPr>
        <w:ilvl w:val="3"/>
        <w:numId w:val="36"/>
      </w:numPr>
      <w:tabs>
        <w:tab w:val="num" w:pos="900"/>
      </w:tabs>
      <w:jc w:val="both"/>
    </w:pPr>
    <w:rPr>
      <w:rFonts w:ascii="Times New Roman" w:hAnsi="Times New Roman"/>
      <w:b/>
      <w:i/>
      <w:sz w:val="24"/>
    </w:rPr>
  </w:style>
  <w:style w:type="character" w:styleId="Krepko">
    <w:name w:val="Strong"/>
    <w:basedOn w:val="Privzetapisavaodstavka"/>
    <w:qFormat/>
    <w:locked/>
    <w:rsid w:val="00EB38CD"/>
    <w:rPr>
      <w:b/>
      <w:bCs/>
    </w:rPr>
  </w:style>
  <w:style w:type="character" w:customStyle="1" w:styleId="Naslov2MKZnak">
    <w:name w:val="Naslov 2 MK Znak"/>
    <w:basedOn w:val="Privzetapisavaodstavka"/>
    <w:rsid w:val="00D16431"/>
    <w:rPr>
      <w:rFonts w:ascii="Arial" w:hAnsi="Arial" w:cs="Arial"/>
      <w:b/>
      <w:noProof w:val="0"/>
      <w:sz w:val="22"/>
      <w:szCs w:val="22"/>
      <w:lang w:val="sl-SI" w:eastAsia="sl-SI" w:bidi="ar-SA"/>
    </w:rPr>
  </w:style>
  <w:style w:type="paragraph" w:styleId="Telobesedila-zamik">
    <w:name w:val="Body Text Indent"/>
    <w:basedOn w:val="Navaden"/>
    <w:link w:val="Telobesedila-zamikZnak"/>
    <w:uiPriority w:val="99"/>
    <w:semiHidden/>
    <w:unhideWhenUsed/>
    <w:rsid w:val="00D3672C"/>
    <w:pPr>
      <w:spacing w:after="120"/>
      <w:ind w:left="283"/>
    </w:pPr>
  </w:style>
  <w:style w:type="character" w:customStyle="1" w:styleId="Telobesedila-zamikZnak">
    <w:name w:val="Telo besedila - zamik Znak"/>
    <w:basedOn w:val="Privzetapisavaodstavka"/>
    <w:link w:val="Telobesedila-zamik"/>
    <w:uiPriority w:val="99"/>
    <w:semiHidden/>
    <w:rsid w:val="00D3672C"/>
    <w:rPr>
      <w:rFonts w:ascii="Cambria" w:hAnsi="Cambria" w:cs="Cambria"/>
      <w:color w:val="000000"/>
      <w:sz w:val="22"/>
      <w:szCs w:val="22"/>
      <w:lang w:eastAsia="en-US"/>
    </w:rPr>
  </w:style>
  <w:style w:type="character" w:customStyle="1" w:styleId="Telobesedila1">
    <w:name w:val="Telo besedila1"/>
    <w:basedOn w:val="Privzetapisavaodstavka"/>
    <w:link w:val="Bodytext1"/>
    <w:uiPriority w:val="99"/>
    <w:rsid w:val="00D3672C"/>
    <w:rPr>
      <w:rFonts w:ascii="Franklin Gothic Medium" w:hAnsi="Franklin Gothic Medium" w:cs="Franklin Gothic Medium"/>
      <w:shd w:val="clear" w:color="auto" w:fill="FFFFFF"/>
    </w:rPr>
  </w:style>
  <w:style w:type="paragraph" w:customStyle="1" w:styleId="Bodytext1">
    <w:name w:val="Body text1"/>
    <w:basedOn w:val="Navaden"/>
    <w:link w:val="Telobesedila1"/>
    <w:uiPriority w:val="99"/>
    <w:rsid w:val="00D3672C"/>
    <w:pPr>
      <w:shd w:val="clear" w:color="auto" w:fill="FFFFFF"/>
      <w:spacing w:line="205" w:lineRule="exact"/>
      <w:ind w:hanging="320"/>
      <w:jc w:val="both"/>
    </w:pPr>
    <w:rPr>
      <w:rFonts w:ascii="Franklin Gothic Medium" w:hAnsi="Franklin Gothic Medium" w:cs="Franklin Gothic Medium"/>
      <w:sz w:val="20"/>
      <w:szCs w:val="20"/>
    </w:rPr>
  </w:style>
  <w:style w:type="paragraph" w:customStyle="1" w:styleId="Imelena">
    <w:name w:val="Ime_člena"/>
    <w:basedOn w:val="Navaden"/>
    <w:rsid w:val="00D3672C"/>
    <w:pPr>
      <w:keepNext/>
      <w:spacing w:before="360" w:after="120"/>
      <w:jc w:val="center"/>
    </w:pPr>
    <w:rPr>
      <w:b/>
      <w:sz w:val="24"/>
    </w:rPr>
  </w:style>
  <w:style w:type="paragraph" w:styleId="Naslovpoiljatelja">
    <w:name w:val="envelope return"/>
    <w:basedOn w:val="Navaden"/>
    <w:rsid w:val="00D3672C"/>
    <w:rPr>
      <w:rFonts w:ascii="Times New Roman" w:hAnsi="Times New Roman"/>
      <w:sz w:val="24"/>
      <w:szCs w:val="20"/>
    </w:rPr>
  </w:style>
  <w:style w:type="character" w:customStyle="1" w:styleId="PripombabesediloZnak">
    <w:name w:val="Pripomba – besedilo Znak"/>
    <w:basedOn w:val="Privzetapisavaodstavka"/>
    <w:uiPriority w:val="99"/>
    <w:semiHidden/>
    <w:rsid w:val="00F40C40"/>
    <w:rPr>
      <w:rFonts w:ascii="Cambria" w:eastAsia="Calibri" w:hAnsi="Cambria" w:cs="Cambria"/>
      <w:color w:val="000000"/>
      <w:sz w:val="20"/>
      <w:szCs w:val="20"/>
    </w:rPr>
  </w:style>
  <w:style w:type="paragraph" w:styleId="Revizija">
    <w:name w:val="Revision"/>
    <w:hidden/>
    <w:uiPriority w:val="99"/>
    <w:semiHidden/>
    <w:rsid w:val="00E80DF9"/>
    <w:rPr>
      <w:rFonts w:ascii="Cambria" w:hAnsi="Cambria" w:cs="Cambria"/>
      <w:color w:val="000000"/>
      <w:sz w:val="22"/>
      <w:szCs w:val="22"/>
      <w:lang w:eastAsia="en-US"/>
    </w:rPr>
  </w:style>
  <w:style w:type="paragraph" w:styleId="Golobesedilo">
    <w:name w:val="Plain Text"/>
    <w:basedOn w:val="Navaden"/>
    <w:link w:val="GolobesediloZnak"/>
    <w:uiPriority w:val="99"/>
    <w:semiHidden/>
    <w:unhideWhenUsed/>
    <w:rsid w:val="001D4963"/>
    <w:rPr>
      <w:rFonts w:ascii="Calibri" w:eastAsiaTheme="minorHAnsi" w:hAnsi="Calibri" w:cstheme="minorBidi"/>
      <w:szCs w:val="21"/>
    </w:rPr>
  </w:style>
  <w:style w:type="character" w:customStyle="1" w:styleId="GolobesediloZnak">
    <w:name w:val="Golo besedilo Znak"/>
    <w:basedOn w:val="Privzetapisavaodstavka"/>
    <w:link w:val="Golobesedilo"/>
    <w:uiPriority w:val="99"/>
    <w:semiHidden/>
    <w:rsid w:val="001D4963"/>
    <w:rPr>
      <w:rFonts w:eastAsiaTheme="minorHAnsi" w:cstheme="minorBidi"/>
      <w:sz w:val="22"/>
      <w:szCs w:val="21"/>
      <w:lang w:eastAsia="en-US"/>
    </w:rPr>
  </w:style>
  <w:style w:type="character" w:customStyle="1" w:styleId="OdstavekseznamaZnak">
    <w:name w:val="Odstavek seznama Znak"/>
    <w:link w:val="Odstavekseznama"/>
    <w:uiPriority w:val="34"/>
    <w:locked/>
    <w:rsid w:val="00D90888"/>
    <w:rPr>
      <w:rFonts w:ascii="Cambria" w:hAnsi="Cambria" w:cs="Cambria"/>
      <w:color w:val="000000"/>
      <w:sz w:val="22"/>
      <w:szCs w:val="22"/>
      <w:lang w:eastAsia="en-US"/>
    </w:rPr>
  </w:style>
  <w:style w:type="paragraph" w:customStyle="1" w:styleId="Slog4MP">
    <w:name w:val="Slog4MP"/>
    <w:basedOn w:val="Naslov3"/>
    <w:qFormat/>
    <w:rsid w:val="005B0588"/>
    <w:pPr>
      <w:numPr>
        <w:numId w:val="44"/>
      </w:numPr>
      <w:spacing w:before="0" w:after="0"/>
    </w:pPr>
    <w:rPr>
      <w:rFonts w:cs="Arial"/>
      <w:color w:val="auto"/>
      <w:sz w:val="22"/>
      <w:szCs w:val="22"/>
    </w:rPr>
  </w:style>
  <w:style w:type="character" w:customStyle="1" w:styleId="Naslov4Znak">
    <w:name w:val="Naslov 4 Znak"/>
    <w:basedOn w:val="Privzetapisavaodstavka"/>
    <w:link w:val="Naslov4"/>
    <w:semiHidden/>
    <w:rsid w:val="00EF131C"/>
    <w:rPr>
      <w:rFonts w:asciiTheme="majorHAnsi" w:eastAsiaTheme="majorEastAsia" w:hAnsiTheme="majorHAnsi" w:cstheme="majorBidi"/>
      <w:i/>
      <w:iCs/>
      <w:color w:val="365F91" w:themeColor="accent1" w:themeShade="BF"/>
      <w:sz w:val="22"/>
      <w:szCs w:val="22"/>
      <w:lang w:eastAsia="en-US"/>
    </w:rPr>
  </w:style>
  <w:style w:type="character" w:styleId="Nerazreenaomemba">
    <w:name w:val="Unresolved Mention"/>
    <w:basedOn w:val="Privzetapisavaodstavka"/>
    <w:uiPriority w:val="99"/>
    <w:semiHidden/>
    <w:unhideWhenUsed/>
    <w:rsid w:val="004D1418"/>
    <w:rPr>
      <w:color w:val="605E5C"/>
      <w:shd w:val="clear" w:color="auto" w:fill="E1DFDD"/>
    </w:rPr>
  </w:style>
  <w:style w:type="character" w:customStyle="1" w:styleId="StandardZnak">
    <w:name w:val="Standard Znak"/>
    <w:link w:val="Standard"/>
    <w:rsid w:val="00EA0060"/>
    <w:rPr>
      <w:rFonts w:cs="Calibri"/>
      <w:kern w:val="3"/>
      <w:sz w:val="22"/>
      <w:szCs w:val="22"/>
      <w:lang w:eastAsia="zh-CN"/>
    </w:rPr>
  </w:style>
  <w:style w:type="numbering" w:customStyle="1" w:styleId="WW8Num301">
    <w:name w:val="WW8Num301"/>
    <w:rsid w:val="003E451C"/>
    <w:pPr>
      <w:numPr>
        <w:numId w:val="1"/>
      </w:numPr>
    </w:pPr>
  </w:style>
  <w:style w:type="table" w:customStyle="1" w:styleId="Tabelamrea2">
    <w:name w:val="Tabela – mreža2"/>
    <w:basedOn w:val="Navadnatabela"/>
    <w:uiPriority w:val="39"/>
    <w:rsid w:val="00100D9B"/>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uiPriority w:val="39"/>
    <w:rsid w:val="00DC348F"/>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275853">
      <w:bodyDiv w:val="1"/>
      <w:marLeft w:val="0"/>
      <w:marRight w:val="0"/>
      <w:marTop w:val="0"/>
      <w:marBottom w:val="0"/>
      <w:divBdr>
        <w:top w:val="none" w:sz="0" w:space="0" w:color="auto"/>
        <w:left w:val="none" w:sz="0" w:space="0" w:color="auto"/>
        <w:bottom w:val="none" w:sz="0" w:space="0" w:color="auto"/>
        <w:right w:val="none" w:sz="0" w:space="0" w:color="auto"/>
      </w:divBdr>
    </w:div>
    <w:div w:id="182591611">
      <w:bodyDiv w:val="1"/>
      <w:marLeft w:val="0"/>
      <w:marRight w:val="0"/>
      <w:marTop w:val="0"/>
      <w:marBottom w:val="0"/>
      <w:divBdr>
        <w:top w:val="none" w:sz="0" w:space="0" w:color="auto"/>
        <w:left w:val="none" w:sz="0" w:space="0" w:color="auto"/>
        <w:bottom w:val="none" w:sz="0" w:space="0" w:color="auto"/>
        <w:right w:val="none" w:sz="0" w:space="0" w:color="auto"/>
      </w:divBdr>
    </w:div>
    <w:div w:id="187138031">
      <w:bodyDiv w:val="1"/>
      <w:marLeft w:val="0"/>
      <w:marRight w:val="0"/>
      <w:marTop w:val="0"/>
      <w:marBottom w:val="0"/>
      <w:divBdr>
        <w:top w:val="none" w:sz="0" w:space="0" w:color="auto"/>
        <w:left w:val="none" w:sz="0" w:space="0" w:color="auto"/>
        <w:bottom w:val="none" w:sz="0" w:space="0" w:color="auto"/>
        <w:right w:val="none" w:sz="0" w:space="0" w:color="auto"/>
      </w:divBdr>
    </w:div>
    <w:div w:id="272515643">
      <w:bodyDiv w:val="1"/>
      <w:marLeft w:val="0"/>
      <w:marRight w:val="0"/>
      <w:marTop w:val="0"/>
      <w:marBottom w:val="0"/>
      <w:divBdr>
        <w:top w:val="none" w:sz="0" w:space="0" w:color="auto"/>
        <w:left w:val="none" w:sz="0" w:space="0" w:color="auto"/>
        <w:bottom w:val="none" w:sz="0" w:space="0" w:color="auto"/>
        <w:right w:val="none" w:sz="0" w:space="0" w:color="auto"/>
      </w:divBdr>
    </w:div>
    <w:div w:id="300961476">
      <w:bodyDiv w:val="1"/>
      <w:marLeft w:val="0"/>
      <w:marRight w:val="0"/>
      <w:marTop w:val="0"/>
      <w:marBottom w:val="0"/>
      <w:divBdr>
        <w:top w:val="none" w:sz="0" w:space="0" w:color="auto"/>
        <w:left w:val="none" w:sz="0" w:space="0" w:color="auto"/>
        <w:bottom w:val="none" w:sz="0" w:space="0" w:color="auto"/>
        <w:right w:val="none" w:sz="0" w:space="0" w:color="auto"/>
      </w:divBdr>
    </w:div>
    <w:div w:id="555245050">
      <w:bodyDiv w:val="1"/>
      <w:marLeft w:val="0"/>
      <w:marRight w:val="0"/>
      <w:marTop w:val="0"/>
      <w:marBottom w:val="0"/>
      <w:divBdr>
        <w:top w:val="none" w:sz="0" w:space="0" w:color="auto"/>
        <w:left w:val="none" w:sz="0" w:space="0" w:color="auto"/>
        <w:bottom w:val="none" w:sz="0" w:space="0" w:color="auto"/>
        <w:right w:val="none" w:sz="0" w:space="0" w:color="auto"/>
      </w:divBdr>
    </w:div>
    <w:div w:id="562715249">
      <w:bodyDiv w:val="1"/>
      <w:marLeft w:val="0"/>
      <w:marRight w:val="0"/>
      <w:marTop w:val="0"/>
      <w:marBottom w:val="0"/>
      <w:divBdr>
        <w:top w:val="none" w:sz="0" w:space="0" w:color="auto"/>
        <w:left w:val="none" w:sz="0" w:space="0" w:color="auto"/>
        <w:bottom w:val="none" w:sz="0" w:space="0" w:color="auto"/>
        <w:right w:val="none" w:sz="0" w:space="0" w:color="auto"/>
      </w:divBdr>
    </w:div>
    <w:div w:id="652835399">
      <w:bodyDiv w:val="1"/>
      <w:marLeft w:val="0"/>
      <w:marRight w:val="0"/>
      <w:marTop w:val="0"/>
      <w:marBottom w:val="0"/>
      <w:divBdr>
        <w:top w:val="none" w:sz="0" w:space="0" w:color="auto"/>
        <w:left w:val="none" w:sz="0" w:space="0" w:color="auto"/>
        <w:bottom w:val="none" w:sz="0" w:space="0" w:color="auto"/>
        <w:right w:val="none" w:sz="0" w:space="0" w:color="auto"/>
      </w:divBdr>
    </w:div>
    <w:div w:id="659190729">
      <w:bodyDiv w:val="1"/>
      <w:marLeft w:val="0"/>
      <w:marRight w:val="0"/>
      <w:marTop w:val="0"/>
      <w:marBottom w:val="0"/>
      <w:divBdr>
        <w:top w:val="none" w:sz="0" w:space="0" w:color="auto"/>
        <w:left w:val="none" w:sz="0" w:space="0" w:color="auto"/>
        <w:bottom w:val="none" w:sz="0" w:space="0" w:color="auto"/>
        <w:right w:val="none" w:sz="0" w:space="0" w:color="auto"/>
      </w:divBdr>
    </w:div>
    <w:div w:id="685598076">
      <w:bodyDiv w:val="1"/>
      <w:marLeft w:val="0"/>
      <w:marRight w:val="0"/>
      <w:marTop w:val="0"/>
      <w:marBottom w:val="0"/>
      <w:divBdr>
        <w:top w:val="none" w:sz="0" w:space="0" w:color="auto"/>
        <w:left w:val="none" w:sz="0" w:space="0" w:color="auto"/>
        <w:bottom w:val="none" w:sz="0" w:space="0" w:color="auto"/>
        <w:right w:val="none" w:sz="0" w:space="0" w:color="auto"/>
      </w:divBdr>
    </w:div>
    <w:div w:id="804081336">
      <w:bodyDiv w:val="1"/>
      <w:marLeft w:val="0"/>
      <w:marRight w:val="0"/>
      <w:marTop w:val="0"/>
      <w:marBottom w:val="0"/>
      <w:divBdr>
        <w:top w:val="none" w:sz="0" w:space="0" w:color="auto"/>
        <w:left w:val="none" w:sz="0" w:space="0" w:color="auto"/>
        <w:bottom w:val="none" w:sz="0" w:space="0" w:color="auto"/>
        <w:right w:val="none" w:sz="0" w:space="0" w:color="auto"/>
      </w:divBdr>
    </w:div>
    <w:div w:id="808480075">
      <w:bodyDiv w:val="1"/>
      <w:marLeft w:val="0"/>
      <w:marRight w:val="0"/>
      <w:marTop w:val="0"/>
      <w:marBottom w:val="0"/>
      <w:divBdr>
        <w:top w:val="none" w:sz="0" w:space="0" w:color="auto"/>
        <w:left w:val="none" w:sz="0" w:space="0" w:color="auto"/>
        <w:bottom w:val="none" w:sz="0" w:space="0" w:color="auto"/>
        <w:right w:val="none" w:sz="0" w:space="0" w:color="auto"/>
      </w:divBdr>
    </w:div>
    <w:div w:id="993334578">
      <w:bodyDiv w:val="1"/>
      <w:marLeft w:val="0"/>
      <w:marRight w:val="0"/>
      <w:marTop w:val="0"/>
      <w:marBottom w:val="0"/>
      <w:divBdr>
        <w:top w:val="none" w:sz="0" w:space="0" w:color="auto"/>
        <w:left w:val="none" w:sz="0" w:space="0" w:color="auto"/>
        <w:bottom w:val="none" w:sz="0" w:space="0" w:color="auto"/>
        <w:right w:val="none" w:sz="0" w:space="0" w:color="auto"/>
      </w:divBdr>
    </w:div>
    <w:div w:id="993995868">
      <w:bodyDiv w:val="1"/>
      <w:marLeft w:val="0"/>
      <w:marRight w:val="0"/>
      <w:marTop w:val="0"/>
      <w:marBottom w:val="0"/>
      <w:divBdr>
        <w:top w:val="none" w:sz="0" w:space="0" w:color="auto"/>
        <w:left w:val="none" w:sz="0" w:space="0" w:color="auto"/>
        <w:bottom w:val="none" w:sz="0" w:space="0" w:color="auto"/>
        <w:right w:val="none" w:sz="0" w:space="0" w:color="auto"/>
      </w:divBdr>
    </w:div>
    <w:div w:id="1000279130">
      <w:bodyDiv w:val="1"/>
      <w:marLeft w:val="0"/>
      <w:marRight w:val="0"/>
      <w:marTop w:val="0"/>
      <w:marBottom w:val="0"/>
      <w:divBdr>
        <w:top w:val="none" w:sz="0" w:space="0" w:color="auto"/>
        <w:left w:val="none" w:sz="0" w:space="0" w:color="auto"/>
        <w:bottom w:val="none" w:sz="0" w:space="0" w:color="auto"/>
        <w:right w:val="none" w:sz="0" w:space="0" w:color="auto"/>
      </w:divBdr>
    </w:div>
    <w:div w:id="1117531671">
      <w:bodyDiv w:val="1"/>
      <w:marLeft w:val="0"/>
      <w:marRight w:val="0"/>
      <w:marTop w:val="0"/>
      <w:marBottom w:val="0"/>
      <w:divBdr>
        <w:top w:val="none" w:sz="0" w:space="0" w:color="auto"/>
        <w:left w:val="none" w:sz="0" w:space="0" w:color="auto"/>
        <w:bottom w:val="none" w:sz="0" w:space="0" w:color="auto"/>
        <w:right w:val="none" w:sz="0" w:space="0" w:color="auto"/>
      </w:divBdr>
    </w:div>
    <w:div w:id="1178688577">
      <w:bodyDiv w:val="1"/>
      <w:marLeft w:val="0"/>
      <w:marRight w:val="0"/>
      <w:marTop w:val="0"/>
      <w:marBottom w:val="0"/>
      <w:divBdr>
        <w:top w:val="none" w:sz="0" w:space="0" w:color="auto"/>
        <w:left w:val="none" w:sz="0" w:space="0" w:color="auto"/>
        <w:bottom w:val="none" w:sz="0" w:space="0" w:color="auto"/>
        <w:right w:val="none" w:sz="0" w:space="0" w:color="auto"/>
      </w:divBdr>
    </w:div>
    <w:div w:id="1226572331">
      <w:bodyDiv w:val="1"/>
      <w:marLeft w:val="0"/>
      <w:marRight w:val="0"/>
      <w:marTop w:val="0"/>
      <w:marBottom w:val="0"/>
      <w:divBdr>
        <w:top w:val="none" w:sz="0" w:space="0" w:color="auto"/>
        <w:left w:val="none" w:sz="0" w:space="0" w:color="auto"/>
        <w:bottom w:val="none" w:sz="0" w:space="0" w:color="auto"/>
        <w:right w:val="none" w:sz="0" w:space="0" w:color="auto"/>
      </w:divBdr>
    </w:div>
    <w:div w:id="1315530040">
      <w:bodyDiv w:val="1"/>
      <w:marLeft w:val="0"/>
      <w:marRight w:val="0"/>
      <w:marTop w:val="0"/>
      <w:marBottom w:val="0"/>
      <w:divBdr>
        <w:top w:val="none" w:sz="0" w:space="0" w:color="auto"/>
        <w:left w:val="none" w:sz="0" w:space="0" w:color="auto"/>
        <w:bottom w:val="none" w:sz="0" w:space="0" w:color="auto"/>
        <w:right w:val="none" w:sz="0" w:space="0" w:color="auto"/>
      </w:divBdr>
    </w:div>
    <w:div w:id="1411731540">
      <w:bodyDiv w:val="1"/>
      <w:marLeft w:val="0"/>
      <w:marRight w:val="0"/>
      <w:marTop w:val="0"/>
      <w:marBottom w:val="0"/>
      <w:divBdr>
        <w:top w:val="none" w:sz="0" w:space="0" w:color="auto"/>
        <w:left w:val="none" w:sz="0" w:space="0" w:color="auto"/>
        <w:bottom w:val="none" w:sz="0" w:space="0" w:color="auto"/>
        <w:right w:val="none" w:sz="0" w:space="0" w:color="auto"/>
      </w:divBdr>
    </w:div>
    <w:div w:id="1521818919">
      <w:bodyDiv w:val="1"/>
      <w:marLeft w:val="0"/>
      <w:marRight w:val="0"/>
      <w:marTop w:val="0"/>
      <w:marBottom w:val="0"/>
      <w:divBdr>
        <w:top w:val="none" w:sz="0" w:space="0" w:color="auto"/>
        <w:left w:val="none" w:sz="0" w:space="0" w:color="auto"/>
        <w:bottom w:val="none" w:sz="0" w:space="0" w:color="auto"/>
        <w:right w:val="none" w:sz="0" w:space="0" w:color="auto"/>
      </w:divBdr>
    </w:div>
    <w:div w:id="1537042359">
      <w:marLeft w:val="0"/>
      <w:marRight w:val="0"/>
      <w:marTop w:val="0"/>
      <w:marBottom w:val="0"/>
      <w:divBdr>
        <w:top w:val="none" w:sz="0" w:space="0" w:color="auto"/>
        <w:left w:val="none" w:sz="0" w:space="0" w:color="auto"/>
        <w:bottom w:val="none" w:sz="0" w:space="0" w:color="auto"/>
        <w:right w:val="none" w:sz="0" w:space="0" w:color="auto"/>
      </w:divBdr>
    </w:div>
    <w:div w:id="1617716778">
      <w:bodyDiv w:val="1"/>
      <w:marLeft w:val="0"/>
      <w:marRight w:val="0"/>
      <w:marTop w:val="0"/>
      <w:marBottom w:val="0"/>
      <w:divBdr>
        <w:top w:val="none" w:sz="0" w:space="0" w:color="auto"/>
        <w:left w:val="none" w:sz="0" w:space="0" w:color="auto"/>
        <w:bottom w:val="none" w:sz="0" w:space="0" w:color="auto"/>
        <w:right w:val="none" w:sz="0" w:space="0" w:color="auto"/>
      </w:divBdr>
    </w:div>
    <w:div w:id="1707094965">
      <w:bodyDiv w:val="1"/>
      <w:marLeft w:val="0"/>
      <w:marRight w:val="0"/>
      <w:marTop w:val="0"/>
      <w:marBottom w:val="0"/>
      <w:divBdr>
        <w:top w:val="none" w:sz="0" w:space="0" w:color="auto"/>
        <w:left w:val="none" w:sz="0" w:space="0" w:color="auto"/>
        <w:bottom w:val="none" w:sz="0" w:space="0" w:color="auto"/>
        <w:right w:val="none" w:sz="0" w:space="0" w:color="auto"/>
      </w:divBdr>
    </w:div>
    <w:div w:id="1750342835">
      <w:bodyDiv w:val="1"/>
      <w:marLeft w:val="0"/>
      <w:marRight w:val="0"/>
      <w:marTop w:val="0"/>
      <w:marBottom w:val="0"/>
      <w:divBdr>
        <w:top w:val="none" w:sz="0" w:space="0" w:color="auto"/>
        <w:left w:val="none" w:sz="0" w:space="0" w:color="auto"/>
        <w:bottom w:val="none" w:sz="0" w:space="0" w:color="auto"/>
        <w:right w:val="none" w:sz="0" w:space="0" w:color="auto"/>
      </w:divBdr>
    </w:div>
    <w:div w:id="1754936085">
      <w:bodyDiv w:val="1"/>
      <w:marLeft w:val="0"/>
      <w:marRight w:val="0"/>
      <w:marTop w:val="0"/>
      <w:marBottom w:val="0"/>
      <w:divBdr>
        <w:top w:val="none" w:sz="0" w:space="0" w:color="auto"/>
        <w:left w:val="none" w:sz="0" w:space="0" w:color="auto"/>
        <w:bottom w:val="none" w:sz="0" w:space="0" w:color="auto"/>
        <w:right w:val="none" w:sz="0" w:space="0" w:color="auto"/>
      </w:divBdr>
    </w:div>
    <w:div w:id="1772124664">
      <w:bodyDiv w:val="1"/>
      <w:marLeft w:val="0"/>
      <w:marRight w:val="0"/>
      <w:marTop w:val="0"/>
      <w:marBottom w:val="0"/>
      <w:divBdr>
        <w:top w:val="none" w:sz="0" w:space="0" w:color="auto"/>
        <w:left w:val="none" w:sz="0" w:space="0" w:color="auto"/>
        <w:bottom w:val="none" w:sz="0" w:space="0" w:color="auto"/>
        <w:right w:val="none" w:sz="0" w:space="0" w:color="auto"/>
      </w:divBdr>
    </w:div>
    <w:div w:id="1772162030">
      <w:bodyDiv w:val="1"/>
      <w:marLeft w:val="0"/>
      <w:marRight w:val="0"/>
      <w:marTop w:val="0"/>
      <w:marBottom w:val="0"/>
      <w:divBdr>
        <w:top w:val="none" w:sz="0" w:space="0" w:color="auto"/>
        <w:left w:val="none" w:sz="0" w:space="0" w:color="auto"/>
        <w:bottom w:val="none" w:sz="0" w:space="0" w:color="auto"/>
        <w:right w:val="none" w:sz="0" w:space="0" w:color="auto"/>
      </w:divBdr>
    </w:div>
    <w:div w:id="1862549218">
      <w:bodyDiv w:val="1"/>
      <w:marLeft w:val="0"/>
      <w:marRight w:val="0"/>
      <w:marTop w:val="0"/>
      <w:marBottom w:val="0"/>
      <w:divBdr>
        <w:top w:val="none" w:sz="0" w:space="0" w:color="auto"/>
        <w:left w:val="none" w:sz="0" w:space="0" w:color="auto"/>
        <w:bottom w:val="none" w:sz="0" w:space="0" w:color="auto"/>
        <w:right w:val="none" w:sz="0" w:space="0" w:color="auto"/>
      </w:divBdr>
    </w:div>
    <w:div w:id="1875655469">
      <w:bodyDiv w:val="1"/>
      <w:marLeft w:val="0"/>
      <w:marRight w:val="0"/>
      <w:marTop w:val="0"/>
      <w:marBottom w:val="0"/>
      <w:divBdr>
        <w:top w:val="none" w:sz="0" w:space="0" w:color="auto"/>
        <w:left w:val="none" w:sz="0" w:space="0" w:color="auto"/>
        <w:bottom w:val="none" w:sz="0" w:space="0" w:color="auto"/>
        <w:right w:val="none" w:sz="0" w:space="0" w:color="auto"/>
      </w:divBdr>
    </w:div>
    <w:div w:id="2034379512">
      <w:bodyDiv w:val="1"/>
      <w:marLeft w:val="0"/>
      <w:marRight w:val="0"/>
      <w:marTop w:val="0"/>
      <w:marBottom w:val="0"/>
      <w:divBdr>
        <w:top w:val="none" w:sz="0" w:space="0" w:color="auto"/>
        <w:left w:val="none" w:sz="0" w:space="0" w:color="auto"/>
        <w:bottom w:val="none" w:sz="0" w:space="0" w:color="auto"/>
        <w:right w:val="none" w:sz="0" w:space="0" w:color="auto"/>
      </w:divBdr>
    </w:div>
    <w:div w:id="2071492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enarocanje.si/_ESPD/" TargetMode="External"/><Relationship Id="rId18" Type="http://schemas.openxmlformats.org/officeDocument/2006/relationships/hyperlink" Target="http://www.enarocanje.si/_ESPD/"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www.enarocanje.si/_ESPD/" TargetMode="External"/><Relationship Id="rId7" Type="http://schemas.openxmlformats.org/officeDocument/2006/relationships/endnotes" Target="endnotes.xml"/><Relationship Id="rId12" Type="http://schemas.openxmlformats.org/officeDocument/2006/relationships/hyperlink" Target="http://www.enarocanje.si/_ESPD/" TargetMode="External"/><Relationship Id="rId17" Type="http://schemas.openxmlformats.org/officeDocument/2006/relationships/hyperlink" Target="http://www.enarocanje.si/_ESPD/"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hyperlink" Target="http://www.enarocanje.si/_ESPD/"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hyperlink" Target="http://www.enarocanje.si/_ESPD/"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23" Type="http://schemas.openxmlformats.org/officeDocument/2006/relationships/hyperlink" Target="http://www.enarocanje.si/_ESPD/" TargetMode="External"/><Relationship Id="rId28" Type="http://schemas.openxmlformats.org/officeDocument/2006/relationships/fontTable" Target="fontTable.xml"/><Relationship Id="rId10" Type="http://schemas.openxmlformats.org/officeDocument/2006/relationships/hyperlink" Target="https://ejn.gov.si/e-oddaja" TargetMode="External"/><Relationship Id="rId19" Type="http://schemas.openxmlformats.org/officeDocument/2006/relationships/hyperlink" Target="http://www.enarocanje.si/_ESPD/"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enarocanje.si/_ESPD/" TargetMode="External"/><Relationship Id="rId22" Type="http://schemas.openxmlformats.org/officeDocument/2006/relationships/hyperlink" Target="http://www.enarocanje.si/_ESPD/" TargetMode="External"/><Relationship Id="rId27" Type="http://schemas.openxmlformats.org/officeDocument/2006/relationships/footer" Target="footer4.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2CCBD-65A1-456B-9261-F7D6392CF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80</Pages>
  <Words>21442</Words>
  <Characters>136142</Characters>
  <Application>Microsoft Office Word</Application>
  <DocSecurity>0</DocSecurity>
  <Lines>1134</Lines>
  <Paragraphs>314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Odprava ugotovljenih napak v garancijski dobi na objektu študentskega doma FDV z upoštevanjem okoljskih vidikov</vt:lpstr>
      <vt:lpstr>Odprava ugotovljenih napak v garancijski dobi na objektu študentskega doma FDV z upoštevanjem okoljskih vidikov</vt:lpstr>
    </vt:vector>
  </TitlesOfParts>
  <Company>ŠTUDENTSKI DOM LJUBLJANA</Company>
  <LinksUpToDate>false</LinksUpToDate>
  <CharactersWithSpaces>157270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Odprava ugotovljenih napak v garancijski dobi na objektu študentskega doma FDV z upoštevanjem okoljskih vidikov</dc:title>
  <dc:creator>Borut Stepančič</dc:creator>
  <cp:lastModifiedBy>Borut Stepančič</cp:lastModifiedBy>
  <cp:revision>3</cp:revision>
  <cp:lastPrinted>2021-05-18T05:33:00Z</cp:lastPrinted>
  <dcterms:created xsi:type="dcterms:W3CDTF">2021-07-07T06:47:00Z</dcterms:created>
  <dcterms:modified xsi:type="dcterms:W3CDTF">2022-10-17T08:49:00Z</dcterms:modified>
</cp:coreProperties>
</file>